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C3F62" w14:textId="77777777" w:rsidR="000A4F02" w:rsidRDefault="000A4F02" w:rsidP="00D37134"/>
    <w:p w14:paraId="323213DC" w14:textId="77777777" w:rsidR="000A4F02" w:rsidRDefault="000A4F02" w:rsidP="00D37134">
      <w:pPr>
        <w:rPr>
          <w:sz w:val="22"/>
          <w:szCs w:val="22"/>
        </w:rPr>
      </w:pPr>
    </w:p>
    <w:p w14:paraId="740BCA26" w14:textId="77777777" w:rsidR="00317E47" w:rsidRDefault="00317E47" w:rsidP="00D37134">
      <w:pPr>
        <w:rPr>
          <w:sz w:val="22"/>
          <w:szCs w:val="22"/>
        </w:rPr>
      </w:pPr>
    </w:p>
    <w:p w14:paraId="3A859211" w14:textId="77777777" w:rsidR="00317E47" w:rsidRDefault="00317E47" w:rsidP="00D37134">
      <w:pPr>
        <w:rPr>
          <w:sz w:val="22"/>
          <w:szCs w:val="22"/>
        </w:rPr>
      </w:pPr>
    </w:p>
    <w:p w14:paraId="510FAF5C" w14:textId="77777777" w:rsidR="00317E47" w:rsidRDefault="00317E47" w:rsidP="00D37134">
      <w:pPr>
        <w:rPr>
          <w:sz w:val="22"/>
          <w:szCs w:val="22"/>
        </w:rPr>
      </w:pPr>
    </w:p>
    <w:p w14:paraId="348D4216" w14:textId="23A65811" w:rsidR="00317E47" w:rsidRPr="0076157D" w:rsidRDefault="00317E47" w:rsidP="00D37134">
      <w:pPr>
        <w:rPr>
          <w:sz w:val="22"/>
          <w:szCs w:val="22"/>
        </w:rPr>
      </w:pPr>
      <w:r w:rsidRPr="0076157D">
        <w:rPr>
          <w:sz w:val="22"/>
          <w:szCs w:val="22"/>
        </w:rPr>
        <w:t xml:space="preserve">Datum: </w:t>
      </w:r>
      <w:r w:rsidR="003E63FC">
        <w:rPr>
          <w:sz w:val="22"/>
          <w:szCs w:val="22"/>
        </w:rPr>
        <w:t>5.8</w:t>
      </w:r>
      <w:r w:rsidR="00F33DBB" w:rsidRPr="0076157D">
        <w:rPr>
          <w:sz w:val="22"/>
          <w:szCs w:val="22"/>
        </w:rPr>
        <w:t>.202</w:t>
      </w:r>
      <w:r w:rsidR="00387253">
        <w:rPr>
          <w:sz w:val="22"/>
          <w:szCs w:val="22"/>
        </w:rPr>
        <w:t>6</w:t>
      </w:r>
    </w:p>
    <w:p w14:paraId="471E65D2" w14:textId="0128F037" w:rsidR="00317E47" w:rsidRPr="0076157D" w:rsidRDefault="00317E47" w:rsidP="00D37134">
      <w:pPr>
        <w:rPr>
          <w:sz w:val="22"/>
          <w:szCs w:val="22"/>
        </w:rPr>
      </w:pPr>
      <w:r w:rsidRPr="0076157D">
        <w:rPr>
          <w:sz w:val="22"/>
          <w:szCs w:val="22"/>
        </w:rPr>
        <w:t xml:space="preserve">Oznaka: </w:t>
      </w:r>
      <w:r w:rsidR="00F212EA">
        <w:rPr>
          <w:sz w:val="22"/>
          <w:szCs w:val="22"/>
        </w:rPr>
        <w:t>430-000</w:t>
      </w:r>
      <w:r w:rsidR="00F15EF2">
        <w:rPr>
          <w:sz w:val="22"/>
          <w:szCs w:val="22"/>
        </w:rPr>
        <w:t>2</w:t>
      </w:r>
      <w:r w:rsidR="00F212EA">
        <w:rPr>
          <w:sz w:val="22"/>
          <w:szCs w:val="22"/>
        </w:rPr>
        <w:t>/202</w:t>
      </w:r>
      <w:r w:rsidR="00387253">
        <w:rPr>
          <w:sz w:val="22"/>
          <w:szCs w:val="22"/>
        </w:rPr>
        <w:t>6-6/2026</w:t>
      </w:r>
    </w:p>
    <w:p w14:paraId="570070AF" w14:textId="77777777" w:rsidR="00317E47" w:rsidRPr="0076157D" w:rsidRDefault="00317E47" w:rsidP="00D37134">
      <w:pPr>
        <w:rPr>
          <w:sz w:val="22"/>
          <w:szCs w:val="22"/>
        </w:rPr>
      </w:pPr>
    </w:p>
    <w:p w14:paraId="75EC5967" w14:textId="77777777" w:rsidR="00317E47" w:rsidRDefault="00317E47" w:rsidP="00D37134">
      <w:pPr>
        <w:rPr>
          <w:sz w:val="22"/>
          <w:szCs w:val="22"/>
        </w:rPr>
      </w:pPr>
    </w:p>
    <w:p w14:paraId="271A6671" w14:textId="77777777" w:rsidR="00317E47" w:rsidRDefault="00317E47" w:rsidP="00D37134">
      <w:pPr>
        <w:rPr>
          <w:sz w:val="22"/>
          <w:szCs w:val="22"/>
        </w:rPr>
      </w:pPr>
    </w:p>
    <w:p w14:paraId="2B376052" w14:textId="77777777" w:rsidR="00317E47" w:rsidRDefault="00317E47" w:rsidP="00D37134">
      <w:pPr>
        <w:rPr>
          <w:sz w:val="22"/>
          <w:szCs w:val="22"/>
        </w:rPr>
      </w:pPr>
    </w:p>
    <w:p w14:paraId="1DCD74EE" w14:textId="77777777" w:rsidR="00317E47" w:rsidRDefault="00317E47" w:rsidP="00D37134">
      <w:pPr>
        <w:rPr>
          <w:sz w:val="22"/>
          <w:szCs w:val="22"/>
        </w:rPr>
      </w:pPr>
    </w:p>
    <w:p w14:paraId="4EE8934B" w14:textId="7D135311" w:rsidR="00317E47" w:rsidRPr="00317E47" w:rsidRDefault="00317E47" w:rsidP="00317E47">
      <w:pPr>
        <w:jc w:val="center"/>
        <w:rPr>
          <w:b/>
          <w:bCs/>
          <w:sz w:val="24"/>
          <w:szCs w:val="24"/>
        </w:rPr>
      </w:pPr>
      <w:r w:rsidRPr="00317E47">
        <w:rPr>
          <w:b/>
          <w:bCs/>
          <w:sz w:val="24"/>
          <w:szCs w:val="24"/>
        </w:rPr>
        <w:t>DOKUMENTACIJA</w:t>
      </w:r>
    </w:p>
    <w:p w14:paraId="34BB4EEA" w14:textId="77777777" w:rsidR="00317E47" w:rsidRDefault="00317E47" w:rsidP="00D37134">
      <w:pPr>
        <w:rPr>
          <w:sz w:val="22"/>
          <w:szCs w:val="22"/>
        </w:rPr>
      </w:pPr>
    </w:p>
    <w:p w14:paraId="76A79CA7" w14:textId="77777777" w:rsidR="00317E47" w:rsidRDefault="00317E47" w:rsidP="00D37134">
      <w:pPr>
        <w:rPr>
          <w:sz w:val="22"/>
          <w:szCs w:val="22"/>
        </w:rPr>
      </w:pPr>
    </w:p>
    <w:p w14:paraId="66CD9C2C" w14:textId="77777777" w:rsidR="00317E47" w:rsidRDefault="00317E47" w:rsidP="00D37134">
      <w:pPr>
        <w:rPr>
          <w:sz w:val="22"/>
          <w:szCs w:val="22"/>
        </w:rPr>
      </w:pPr>
    </w:p>
    <w:p w14:paraId="3C0E1448" w14:textId="77777777" w:rsidR="00317E47" w:rsidRDefault="00317E47" w:rsidP="00D37134">
      <w:pPr>
        <w:rPr>
          <w:sz w:val="22"/>
          <w:szCs w:val="22"/>
        </w:rPr>
      </w:pPr>
    </w:p>
    <w:p w14:paraId="3A295F05" w14:textId="77777777" w:rsidR="00317E47" w:rsidRDefault="00317E47" w:rsidP="00D37134">
      <w:pPr>
        <w:rPr>
          <w:sz w:val="22"/>
          <w:szCs w:val="22"/>
        </w:rPr>
      </w:pPr>
    </w:p>
    <w:p w14:paraId="0B8D7DA5" w14:textId="77777777" w:rsidR="00317E47" w:rsidRPr="005D6C38" w:rsidRDefault="00317E47" w:rsidP="00D37134">
      <w:pPr>
        <w:rPr>
          <w:sz w:val="22"/>
          <w:szCs w:val="22"/>
        </w:rPr>
      </w:pPr>
    </w:p>
    <w:tbl>
      <w:tblPr>
        <w:tblW w:w="0" w:type="auto"/>
        <w:tblLook w:val="01E0" w:firstRow="1" w:lastRow="1" w:firstColumn="1" w:lastColumn="1" w:noHBand="0" w:noVBand="0"/>
      </w:tblPr>
      <w:tblGrid>
        <w:gridCol w:w="4495"/>
        <w:gridCol w:w="4495"/>
      </w:tblGrid>
      <w:tr w:rsidR="000A4F02" w:rsidRPr="005D6C38" w14:paraId="1F4F7E5F" w14:textId="77777777" w:rsidTr="004F6524">
        <w:tc>
          <w:tcPr>
            <w:tcW w:w="4495" w:type="dxa"/>
          </w:tcPr>
          <w:p w14:paraId="4630B5B0" w14:textId="77777777" w:rsidR="000A4F02" w:rsidRPr="005D6C38" w:rsidRDefault="000A4F02" w:rsidP="00D37134">
            <w:pPr>
              <w:rPr>
                <w:b/>
                <w:sz w:val="22"/>
                <w:szCs w:val="22"/>
              </w:rPr>
            </w:pPr>
            <w:r w:rsidRPr="005D6C38">
              <w:rPr>
                <w:b/>
                <w:bCs/>
                <w:sz w:val="22"/>
                <w:szCs w:val="22"/>
              </w:rPr>
              <w:t>Naročnik:</w:t>
            </w:r>
            <w:r w:rsidRPr="005D6C38">
              <w:rPr>
                <w:b/>
                <w:sz w:val="22"/>
                <w:szCs w:val="22"/>
              </w:rPr>
              <w:tab/>
              <w:t xml:space="preserve">                                     </w:t>
            </w:r>
          </w:p>
        </w:tc>
        <w:tc>
          <w:tcPr>
            <w:tcW w:w="4495" w:type="dxa"/>
          </w:tcPr>
          <w:p w14:paraId="20767D15" w14:textId="0FA346F0" w:rsidR="00F33DBB" w:rsidRDefault="00F33DBB" w:rsidP="00F33DBB">
            <w:pPr>
              <w:rPr>
                <w:b/>
                <w:bCs/>
                <w:sz w:val="22"/>
                <w:szCs w:val="22"/>
              </w:rPr>
            </w:pPr>
            <w:bookmarkStart w:id="0" w:name="_Hlk166837832"/>
          </w:p>
          <w:p w14:paraId="609D19B7" w14:textId="77777777" w:rsidR="00A32D60" w:rsidRPr="00A32D60" w:rsidRDefault="00A32D60" w:rsidP="00A32D60">
            <w:pPr>
              <w:tabs>
                <w:tab w:val="center" w:pos="4536"/>
                <w:tab w:val="right" w:pos="9072"/>
              </w:tabs>
              <w:rPr>
                <w:b/>
                <w:bCs/>
                <w:sz w:val="22"/>
                <w:szCs w:val="22"/>
              </w:rPr>
            </w:pPr>
            <w:r w:rsidRPr="00A32D60">
              <w:rPr>
                <w:b/>
                <w:bCs/>
                <w:sz w:val="22"/>
                <w:szCs w:val="22"/>
              </w:rPr>
              <w:t>OBČINA PREDDVOR</w:t>
            </w:r>
          </w:p>
          <w:p w14:paraId="44935987" w14:textId="4DD078C8" w:rsidR="00A32D60" w:rsidRPr="00A32D60" w:rsidRDefault="00A32D60" w:rsidP="00A32D60">
            <w:pPr>
              <w:pStyle w:val="Glava"/>
              <w:rPr>
                <w:b/>
                <w:bCs/>
                <w:sz w:val="22"/>
                <w:szCs w:val="22"/>
              </w:rPr>
            </w:pPr>
            <w:r w:rsidRPr="00A32D60">
              <w:rPr>
                <w:b/>
                <w:bCs/>
                <w:sz w:val="22"/>
                <w:szCs w:val="22"/>
              </w:rPr>
              <w:t>Dvorski trg 10, 4205 PREDDVOR</w:t>
            </w:r>
          </w:p>
          <w:bookmarkEnd w:id="0"/>
          <w:p w14:paraId="3806615B" w14:textId="77777777" w:rsidR="000A4F02" w:rsidRDefault="000A4F02" w:rsidP="00D37134">
            <w:pPr>
              <w:rPr>
                <w:b/>
                <w:sz w:val="22"/>
                <w:szCs w:val="22"/>
              </w:rPr>
            </w:pPr>
          </w:p>
          <w:p w14:paraId="3A8F1CC5" w14:textId="77777777" w:rsidR="00F33DBB" w:rsidRPr="005D6C38" w:rsidRDefault="00F33DBB" w:rsidP="00D37134">
            <w:pPr>
              <w:rPr>
                <w:b/>
                <w:sz w:val="22"/>
                <w:szCs w:val="22"/>
              </w:rPr>
            </w:pPr>
          </w:p>
        </w:tc>
      </w:tr>
      <w:tr w:rsidR="000A4F02" w:rsidRPr="005D6C38" w14:paraId="207DB15A" w14:textId="77777777" w:rsidTr="004F6524">
        <w:tc>
          <w:tcPr>
            <w:tcW w:w="4495" w:type="dxa"/>
          </w:tcPr>
          <w:p w14:paraId="47AFBCF5" w14:textId="77777777" w:rsidR="000A4F02" w:rsidRPr="005D6C38" w:rsidRDefault="000A4F02" w:rsidP="00D37134">
            <w:pPr>
              <w:rPr>
                <w:b/>
                <w:sz w:val="22"/>
                <w:szCs w:val="22"/>
              </w:rPr>
            </w:pPr>
            <w:r w:rsidRPr="005D6C38">
              <w:rPr>
                <w:b/>
                <w:sz w:val="22"/>
                <w:szCs w:val="22"/>
              </w:rPr>
              <w:t>Predmet javnega naročila:</w:t>
            </w:r>
          </w:p>
        </w:tc>
        <w:tc>
          <w:tcPr>
            <w:tcW w:w="4495" w:type="dxa"/>
          </w:tcPr>
          <w:p w14:paraId="3BF0D08E" w14:textId="6F39A191" w:rsidR="004F6524" w:rsidRPr="005D6C38" w:rsidRDefault="00F15EF2" w:rsidP="00A32D60">
            <w:pPr>
              <w:tabs>
                <w:tab w:val="left" w:pos="6365"/>
                <w:tab w:val="left" w:pos="8282"/>
              </w:tabs>
              <w:spacing w:line="240" w:lineRule="auto"/>
              <w:rPr>
                <w:b/>
                <w:sz w:val="22"/>
                <w:szCs w:val="22"/>
              </w:rPr>
            </w:pPr>
            <w:bookmarkStart w:id="1" w:name="_Hlk174002707"/>
            <w:r>
              <w:rPr>
                <w:b/>
                <w:sz w:val="22"/>
                <w:szCs w:val="22"/>
              </w:rPr>
              <w:t xml:space="preserve">Sanacija </w:t>
            </w:r>
            <w:bookmarkEnd w:id="1"/>
            <w:r w:rsidR="00387253">
              <w:rPr>
                <w:b/>
                <w:sz w:val="22"/>
                <w:szCs w:val="22"/>
              </w:rPr>
              <w:t>gozdne ceste Zdovnik v Kokri</w:t>
            </w:r>
          </w:p>
        </w:tc>
      </w:tr>
      <w:tr w:rsidR="000A4F02" w:rsidRPr="005D6C38" w14:paraId="26A11E91" w14:textId="77777777" w:rsidTr="004F6524">
        <w:tc>
          <w:tcPr>
            <w:tcW w:w="4495" w:type="dxa"/>
          </w:tcPr>
          <w:p w14:paraId="11099467" w14:textId="77777777" w:rsidR="00E95DE3" w:rsidRPr="005D6C38" w:rsidRDefault="00E95DE3" w:rsidP="00D37134">
            <w:pPr>
              <w:rPr>
                <w:b/>
                <w:sz w:val="22"/>
                <w:szCs w:val="22"/>
              </w:rPr>
            </w:pPr>
          </w:p>
          <w:p w14:paraId="378EEA91" w14:textId="77777777" w:rsidR="003E1047" w:rsidRPr="005D6C38" w:rsidRDefault="003E1047" w:rsidP="00D37134">
            <w:pPr>
              <w:rPr>
                <w:b/>
                <w:sz w:val="22"/>
                <w:szCs w:val="22"/>
              </w:rPr>
            </w:pPr>
          </w:p>
          <w:p w14:paraId="00C98A88" w14:textId="77777777" w:rsidR="003E1047" w:rsidRPr="005D6C38" w:rsidRDefault="003E1047" w:rsidP="00D37134">
            <w:pPr>
              <w:rPr>
                <w:b/>
                <w:sz w:val="22"/>
                <w:szCs w:val="22"/>
              </w:rPr>
            </w:pPr>
          </w:p>
          <w:p w14:paraId="4ED42C51" w14:textId="2E4407F8" w:rsidR="000A4F02" w:rsidRPr="005D6C38" w:rsidRDefault="00DF21D7" w:rsidP="00D37134">
            <w:pPr>
              <w:rPr>
                <w:b/>
                <w:sz w:val="22"/>
                <w:szCs w:val="22"/>
              </w:rPr>
            </w:pPr>
            <w:r>
              <w:rPr>
                <w:b/>
                <w:sz w:val="22"/>
                <w:szCs w:val="22"/>
              </w:rPr>
              <w:t>Številka dokumenta</w:t>
            </w:r>
            <w:r w:rsidR="000A4F02" w:rsidRPr="005D6C38">
              <w:rPr>
                <w:b/>
                <w:sz w:val="22"/>
                <w:szCs w:val="22"/>
              </w:rPr>
              <w:t>:</w:t>
            </w:r>
          </w:p>
        </w:tc>
        <w:tc>
          <w:tcPr>
            <w:tcW w:w="4495" w:type="dxa"/>
          </w:tcPr>
          <w:p w14:paraId="3CB50003" w14:textId="77777777" w:rsidR="00E95DE3" w:rsidRPr="00DF21D7" w:rsidRDefault="00E95DE3" w:rsidP="00D37134">
            <w:pPr>
              <w:rPr>
                <w:b/>
                <w:bCs/>
                <w:sz w:val="22"/>
                <w:szCs w:val="22"/>
                <w:highlight w:val="yellow"/>
              </w:rPr>
            </w:pPr>
          </w:p>
          <w:p w14:paraId="0935FA3F" w14:textId="77777777" w:rsidR="002254C1" w:rsidRDefault="002254C1" w:rsidP="00D37134">
            <w:pPr>
              <w:rPr>
                <w:b/>
                <w:bCs/>
                <w:sz w:val="22"/>
                <w:szCs w:val="22"/>
              </w:rPr>
            </w:pPr>
          </w:p>
          <w:p w14:paraId="06CE3734" w14:textId="2E72416F" w:rsidR="003E1047" w:rsidRPr="004314E3" w:rsidRDefault="003E1047" w:rsidP="00D37134">
            <w:pPr>
              <w:rPr>
                <w:b/>
                <w:bCs/>
                <w:sz w:val="22"/>
                <w:szCs w:val="22"/>
              </w:rPr>
            </w:pPr>
          </w:p>
          <w:p w14:paraId="1C68B574" w14:textId="4F17C59E" w:rsidR="00CE15C0" w:rsidRPr="00DF21D7" w:rsidRDefault="002254C1" w:rsidP="00D37134">
            <w:pPr>
              <w:rPr>
                <w:b/>
                <w:bCs/>
                <w:sz w:val="22"/>
                <w:szCs w:val="22"/>
              </w:rPr>
            </w:pPr>
            <w:bookmarkStart w:id="2" w:name="_Hlk167092421"/>
            <w:r>
              <w:rPr>
                <w:b/>
                <w:bCs/>
                <w:sz w:val="22"/>
                <w:szCs w:val="22"/>
              </w:rPr>
              <w:t>430-0002/202</w:t>
            </w:r>
            <w:r w:rsidR="00387253">
              <w:rPr>
                <w:b/>
                <w:bCs/>
                <w:sz w:val="22"/>
                <w:szCs w:val="22"/>
              </w:rPr>
              <w:t>6-6</w:t>
            </w:r>
          </w:p>
          <w:bookmarkEnd w:id="2"/>
          <w:p w14:paraId="7805D171" w14:textId="77777777" w:rsidR="00CE15C0" w:rsidRPr="00DF21D7" w:rsidRDefault="00CE15C0" w:rsidP="00D37134">
            <w:pPr>
              <w:rPr>
                <w:b/>
                <w:bCs/>
                <w:sz w:val="22"/>
                <w:szCs w:val="22"/>
                <w:highlight w:val="yellow"/>
              </w:rPr>
            </w:pPr>
          </w:p>
          <w:p w14:paraId="1240E5FF" w14:textId="77777777" w:rsidR="001B362B" w:rsidRPr="00DF21D7" w:rsidRDefault="001B362B" w:rsidP="00D37134">
            <w:pPr>
              <w:rPr>
                <w:b/>
                <w:bCs/>
                <w:sz w:val="22"/>
                <w:szCs w:val="22"/>
                <w:highlight w:val="yellow"/>
              </w:rPr>
            </w:pPr>
          </w:p>
          <w:p w14:paraId="5EC42A8C" w14:textId="77777777" w:rsidR="001B362B" w:rsidRPr="00DF21D7" w:rsidRDefault="001B362B" w:rsidP="00D37134">
            <w:pPr>
              <w:rPr>
                <w:b/>
                <w:bCs/>
                <w:sz w:val="22"/>
                <w:szCs w:val="22"/>
                <w:highlight w:val="yellow"/>
              </w:rPr>
            </w:pPr>
          </w:p>
        </w:tc>
      </w:tr>
      <w:tr w:rsidR="000A4F02" w:rsidRPr="005D6C38" w14:paraId="0916342B" w14:textId="77777777" w:rsidTr="004F6524">
        <w:tc>
          <w:tcPr>
            <w:tcW w:w="4495" w:type="dxa"/>
          </w:tcPr>
          <w:p w14:paraId="0E1E7520" w14:textId="77777777" w:rsidR="000A4F02" w:rsidRPr="005D6C38" w:rsidRDefault="000A4F02" w:rsidP="00D37134">
            <w:pPr>
              <w:rPr>
                <w:b/>
                <w:sz w:val="22"/>
                <w:szCs w:val="22"/>
              </w:rPr>
            </w:pPr>
            <w:r w:rsidRPr="005D6C38">
              <w:rPr>
                <w:b/>
                <w:sz w:val="22"/>
                <w:szCs w:val="22"/>
              </w:rPr>
              <w:t>Vrsta postopka za oddajo</w:t>
            </w:r>
          </w:p>
          <w:p w14:paraId="417FF4F0" w14:textId="77777777" w:rsidR="000A4F02" w:rsidRPr="005D6C38" w:rsidRDefault="000A4F02" w:rsidP="00D37134">
            <w:pPr>
              <w:rPr>
                <w:b/>
                <w:sz w:val="22"/>
                <w:szCs w:val="22"/>
              </w:rPr>
            </w:pPr>
            <w:r w:rsidRPr="005D6C38">
              <w:rPr>
                <w:b/>
                <w:sz w:val="22"/>
                <w:szCs w:val="22"/>
              </w:rPr>
              <w:t>javnega naročila:</w:t>
            </w:r>
          </w:p>
        </w:tc>
        <w:tc>
          <w:tcPr>
            <w:tcW w:w="4495" w:type="dxa"/>
          </w:tcPr>
          <w:p w14:paraId="64E46A63" w14:textId="1DFB248B" w:rsidR="000A4F02" w:rsidRPr="005D6C38" w:rsidRDefault="00E345A4" w:rsidP="00D37134">
            <w:pPr>
              <w:rPr>
                <w:b/>
                <w:sz w:val="22"/>
                <w:szCs w:val="22"/>
              </w:rPr>
            </w:pPr>
            <w:r>
              <w:rPr>
                <w:b/>
                <w:sz w:val="22"/>
                <w:szCs w:val="22"/>
              </w:rPr>
              <w:t>Naročilo male vrednosti</w:t>
            </w:r>
          </w:p>
          <w:p w14:paraId="29D23195" w14:textId="77777777" w:rsidR="000A4F02" w:rsidRPr="005D6C38" w:rsidRDefault="000A4F02" w:rsidP="00D37134">
            <w:pPr>
              <w:rPr>
                <w:b/>
                <w:sz w:val="22"/>
                <w:szCs w:val="22"/>
              </w:rPr>
            </w:pPr>
          </w:p>
          <w:p w14:paraId="7FC4DDE4" w14:textId="77777777" w:rsidR="000A4F02" w:rsidRPr="005D6C38" w:rsidRDefault="000A4F02" w:rsidP="00D37134">
            <w:pPr>
              <w:rPr>
                <w:b/>
                <w:sz w:val="22"/>
                <w:szCs w:val="22"/>
              </w:rPr>
            </w:pPr>
          </w:p>
          <w:p w14:paraId="3E817FF2" w14:textId="77777777" w:rsidR="000A4F02" w:rsidRPr="005D6C38" w:rsidRDefault="000A4F02" w:rsidP="00D37134">
            <w:pPr>
              <w:rPr>
                <w:b/>
                <w:sz w:val="22"/>
                <w:szCs w:val="22"/>
              </w:rPr>
            </w:pPr>
          </w:p>
        </w:tc>
      </w:tr>
      <w:tr w:rsidR="00A32D60" w:rsidRPr="005D6C38" w14:paraId="3A82F4BA" w14:textId="77777777" w:rsidTr="004F6524">
        <w:tc>
          <w:tcPr>
            <w:tcW w:w="4495" w:type="dxa"/>
          </w:tcPr>
          <w:p w14:paraId="65DD4DFE" w14:textId="77777777" w:rsidR="00A32D60" w:rsidRDefault="00A32D60" w:rsidP="00D37134">
            <w:pPr>
              <w:rPr>
                <w:b/>
                <w:sz w:val="22"/>
                <w:szCs w:val="22"/>
              </w:rPr>
            </w:pPr>
            <w:r>
              <w:rPr>
                <w:b/>
                <w:sz w:val="22"/>
                <w:szCs w:val="22"/>
              </w:rPr>
              <w:t xml:space="preserve">Vsebina postopka za oddajo </w:t>
            </w:r>
          </w:p>
          <w:p w14:paraId="305DF89C" w14:textId="25038743" w:rsidR="00A32D60" w:rsidRPr="005D6C38" w:rsidRDefault="00A32D60" w:rsidP="00D37134">
            <w:pPr>
              <w:rPr>
                <w:b/>
                <w:sz w:val="22"/>
                <w:szCs w:val="22"/>
              </w:rPr>
            </w:pPr>
            <w:r>
              <w:rPr>
                <w:b/>
                <w:sz w:val="22"/>
                <w:szCs w:val="22"/>
              </w:rPr>
              <w:t>Javnega naročila</w:t>
            </w:r>
          </w:p>
        </w:tc>
        <w:tc>
          <w:tcPr>
            <w:tcW w:w="4495" w:type="dxa"/>
          </w:tcPr>
          <w:p w14:paraId="20175775" w14:textId="479AAF59" w:rsidR="00A32D60" w:rsidRDefault="00A32D60" w:rsidP="00D37134">
            <w:pPr>
              <w:rPr>
                <w:b/>
                <w:sz w:val="22"/>
                <w:szCs w:val="22"/>
              </w:rPr>
            </w:pPr>
            <w:r>
              <w:rPr>
                <w:b/>
                <w:sz w:val="22"/>
                <w:szCs w:val="22"/>
              </w:rPr>
              <w:t>Gradnje</w:t>
            </w:r>
          </w:p>
        </w:tc>
      </w:tr>
    </w:tbl>
    <w:p w14:paraId="1F95BB67" w14:textId="77777777" w:rsidR="000A4F02" w:rsidRPr="005D6C38" w:rsidRDefault="000A4F02" w:rsidP="00D37134">
      <w:pPr>
        <w:rPr>
          <w:sz w:val="22"/>
          <w:szCs w:val="22"/>
        </w:rPr>
      </w:pPr>
    </w:p>
    <w:p w14:paraId="4E431125" w14:textId="77777777" w:rsidR="00C26A88" w:rsidRPr="005D6C38" w:rsidRDefault="00C26A88" w:rsidP="00D37134">
      <w:pPr>
        <w:rPr>
          <w:sz w:val="22"/>
          <w:szCs w:val="22"/>
        </w:rPr>
      </w:pPr>
    </w:p>
    <w:p w14:paraId="7DF59127" w14:textId="77777777" w:rsidR="00C26A88" w:rsidRPr="005D6C38" w:rsidRDefault="00C26A88" w:rsidP="00D37134">
      <w:pPr>
        <w:rPr>
          <w:sz w:val="22"/>
          <w:szCs w:val="22"/>
        </w:rPr>
      </w:pPr>
    </w:p>
    <w:p w14:paraId="50CE87C4" w14:textId="77777777" w:rsidR="008517B0" w:rsidRPr="005D6C38" w:rsidRDefault="008517B0" w:rsidP="00D37134">
      <w:pPr>
        <w:rPr>
          <w:sz w:val="22"/>
          <w:szCs w:val="22"/>
        </w:rPr>
      </w:pPr>
    </w:p>
    <w:p w14:paraId="1E3B5B1F" w14:textId="77777777" w:rsidR="008517B0" w:rsidRPr="005D6C38" w:rsidRDefault="008517B0" w:rsidP="00D37134">
      <w:pPr>
        <w:rPr>
          <w:sz w:val="22"/>
          <w:szCs w:val="22"/>
        </w:rPr>
      </w:pPr>
    </w:p>
    <w:p w14:paraId="662383D5" w14:textId="77777777" w:rsidR="008517B0" w:rsidRPr="005D6C38" w:rsidRDefault="008517B0" w:rsidP="00D37134">
      <w:pPr>
        <w:rPr>
          <w:sz w:val="22"/>
          <w:szCs w:val="22"/>
        </w:rPr>
      </w:pPr>
    </w:p>
    <w:p w14:paraId="7B857ED5" w14:textId="77777777" w:rsidR="008517B0" w:rsidRPr="005D6C38" w:rsidRDefault="008517B0" w:rsidP="00D37134">
      <w:pPr>
        <w:rPr>
          <w:sz w:val="22"/>
          <w:szCs w:val="22"/>
        </w:rPr>
      </w:pPr>
    </w:p>
    <w:p w14:paraId="4B5FA644" w14:textId="77777777" w:rsidR="008517B0" w:rsidRPr="005D6C38" w:rsidRDefault="008517B0" w:rsidP="00D37134">
      <w:pPr>
        <w:rPr>
          <w:sz w:val="22"/>
          <w:szCs w:val="22"/>
        </w:rPr>
      </w:pPr>
    </w:p>
    <w:p w14:paraId="2F7A6655" w14:textId="77777777" w:rsidR="00C26A88" w:rsidRPr="005D6C38" w:rsidRDefault="00C26A88" w:rsidP="00D37134">
      <w:pPr>
        <w:rPr>
          <w:sz w:val="22"/>
          <w:szCs w:val="22"/>
        </w:rPr>
      </w:pPr>
    </w:p>
    <w:p w14:paraId="05B48660" w14:textId="77777777" w:rsidR="002D7362" w:rsidRPr="005D6C38" w:rsidRDefault="002D7362" w:rsidP="00D37134">
      <w:pPr>
        <w:rPr>
          <w:sz w:val="22"/>
          <w:szCs w:val="22"/>
        </w:rPr>
      </w:pPr>
    </w:p>
    <w:p w14:paraId="7993CCE4" w14:textId="77777777" w:rsidR="002D7362" w:rsidRPr="005D6C38" w:rsidRDefault="002D7362" w:rsidP="00D37134">
      <w:pPr>
        <w:rPr>
          <w:sz w:val="22"/>
          <w:szCs w:val="22"/>
        </w:rPr>
      </w:pPr>
    </w:p>
    <w:p w14:paraId="362833A0" w14:textId="77777777" w:rsidR="002D7362" w:rsidRPr="005D6C38" w:rsidRDefault="002D7362" w:rsidP="00D37134">
      <w:pPr>
        <w:rPr>
          <w:sz w:val="22"/>
          <w:szCs w:val="22"/>
        </w:rPr>
      </w:pPr>
    </w:p>
    <w:p w14:paraId="3F515113" w14:textId="77777777" w:rsidR="000A4F02" w:rsidRPr="005D6C38" w:rsidRDefault="000A4F02" w:rsidP="00D37134">
      <w:pPr>
        <w:rPr>
          <w:sz w:val="22"/>
          <w:szCs w:val="22"/>
        </w:rPr>
      </w:pPr>
    </w:p>
    <w:p w14:paraId="2DA0187A" w14:textId="77777777" w:rsidR="008517B0" w:rsidRPr="005D6C38" w:rsidRDefault="008517B0" w:rsidP="001D05B1">
      <w:pPr>
        <w:pStyle w:val="Kazalovsebine1"/>
        <w:rPr>
          <w:sz w:val="22"/>
          <w:szCs w:val="22"/>
          <w:lang w:val="sl-SI"/>
        </w:rPr>
      </w:pPr>
      <w:bookmarkStart w:id="3" w:name="_Toc372281743"/>
    </w:p>
    <w:p w14:paraId="71D7BA3D" w14:textId="77777777" w:rsidR="005848A5" w:rsidRPr="005D6C38" w:rsidRDefault="005848A5" w:rsidP="005848A5">
      <w:pPr>
        <w:rPr>
          <w:sz w:val="22"/>
          <w:szCs w:val="22"/>
        </w:rPr>
      </w:pPr>
    </w:p>
    <w:p w14:paraId="7C109FA8" w14:textId="77777777" w:rsidR="008517B0" w:rsidRPr="005D6C38" w:rsidRDefault="008517B0" w:rsidP="001D05B1">
      <w:pPr>
        <w:pStyle w:val="Kazalovsebine1"/>
        <w:rPr>
          <w:sz w:val="22"/>
          <w:szCs w:val="22"/>
          <w:lang w:val="sl-SI"/>
        </w:rPr>
      </w:pPr>
    </w:p>
    <w:p w14:paraId="24C9E6A5" w14:textId="77777777" w:rsidR="00B02AD9" w:rsidRPr="005D6C38" w:rsidRDefault="00B02AD9" w:rsidP="00B02AD9">
      <w:pPr>
        <w:rPr>
          <w:sz w:val="22"/>
          <w:szCs w:val="22"/>
        </w:rPr>
      </w:pPr>
    </w:p>
    <w:p w14:paraId="70A21018" w14:textId="77777777" w:rsidR="007027E9" w:rsidRPr="005D6C38" w:rsidRDefault="007027E9" w:rsidP="007027E9">
      <w:pPr>
        <w:rPr>
          <w:sz w:val="22"/>
          <w:szCs w:val="22"/>
        </w:rPr>
      </w:pPr>
    </w:p>
    <w:p w14:paraId="145065DA" w14:textId="29B2E8F9" w:rsidR="00D62CC0" w:rsidRPr="00872AC2" w:rsidRDefault="00905563">
      <w:pPr>
        <w:pStyle w:val="Kazalovsebine2"/>
        <w:rPr>
          <w:rFonts w:ascii="Arial" w:eastAsiaTheme="minorEastAsia" w:hAnsi="Arial"/>
          <w:b w:val="0"/>
          <w:bCs w:val="0"/>
          <w:noProof/>
        </w:rPr>
      </w:pPr>
      <w:r w:rsidRPr="00A47295">
        <w:rPr>
          <w:rFonts w:ascii="Arial" w:eastAsia="Batang" w:hAnsi="Arial"/>
          <w:b w:val="0"/>
          <w:bCs w:val="0"/>
          <w:noProof/>
          <w:lang w:val="pl-PL"/>
        </w:rPr>
        <w:fldChar w:fldCharType="begin"/>
      </w:r>
      <w:r w:rsidRPr="00A47295">
        <w:rPr>
          <w:rFonts w:ascii="Arial" w:eastAsia="Batang" w:hAnsi="Arial"/>
          <w:b w:val="0"/>
          <w:bCs w:val="0"/>
          <w:noProof/>
          <w:lang w:val="pl-PL"/>
        </w:rPr>
        <w:instrText xml:space="preserve"> TOC \o "1-3" \h \z \u </w:instrText>
      </w:r>
      <w:r w:rsidRPr="00A47295">
        <w:rPr>
          <w:rFonts w:ascii="Arial" w:eastAsia="Batang" w:hAnsi="Arial"/>
          <w:b w:val="0"/>
          <w:bCs w:val="0"/>
          <w:noProof/>
          <w:lang w:val="pl-PL"/>
        </w:rPr>
        <w:fldChar w:fldCharType="separate"/>
      </w:r>
      <w:hyperlink w:anchor="_Toc11664089" w:history="1">
        <w:r w:rsidR="00D62CC0" w:rsidRPr="00872AC2">
          <w:rPr>
            <w:rStyle w:val="Hiperpovezava"/>
            <w:rFonts w:ascii="Arial" w:hAnsi="Arial"/>
            <w:b w:val="0"/>
            <w:bCs w:val="0"/>
            <w:noProof/>
          </w:rPr>
          <w:t>POVABILO K ODDAJI PONUDBE IN SPLOŠNA NAVODILA PONUDNIKU ZA PRIPRAVO PONUDBE</w:t>
        </w:r>
        <w:r w:rsidR="00D62CC0" w:rsidRPr="00872AC2">
          <w:rPr>
            <w:rFonts w:ascii="Arial" w:hAnsi="Arial"/>
            <w:b w:val="0"/>
            <w:bCs w:val="0"/>
            <w:noProof/>
            <w:webHidden/>
          </w:rPr>
          <w:tab/>
        </w:r>
      </w:hyperlink>
    </w:p>
    <w:p w14:paraId="6B601CDB" w14:textId="5216E243" w:rsidR="00D62CC0" w:rsidRPr="00872AC2" w:rsidRDefault="00D62CC0">
      <w:pPr>
        <w:pStyle w:val="Kazalovsebine2"/>
        <w:rPr>
          <w:rFonts w:ascii="Arial" w:eastAsiaTheme="minorEastAsia" w:hAnsi="Arial"/>
          <w:b w:val="0"/>
          <w:bCs w:val="0"/>
          <w:noProof/>
        </w:rPr>
      </w:pPr>
    </w:p>
    <w:p w14:paraId="613FF465" w14:textId="4F95164E" w:rsidR="00D62CC0" w:rsidRPr="00872AC2" w:rsidRDefault="004C0341">
      <w:pPr>
        <w:pStyle w:val="Kazalovsebine2"/>
        <w:rPr>
          <w:rFonts w:ascii="Arial" w:eastAsiaTheme="minorEastAsia" w:hAnsi="Arial"/>
          <w:b w:val="0"/>
          <w:bCs w:val="0"/>
          <w:noProof/>
        </w:rPr>
      </w:pPr>
      <w:hyperlink w:anchor="_Toc11664091" w:history="1">
        <w:r w:rsidRPr="00872AC2">
          <w:rPr>
            <w:rStyle w:val="Hiperpovezava"/>
            <w:rFonts w:ascii="Arial" w:hAnsi="Arial"/>
            <w:b w:val="0"/>
            <w:bCs w:val="0"/>
            <w:noProof/>
          </w:rPr>
          <w:t>1</w:t>
        </w:r>
        <w:r w:rsidR="00D62CC0" w:rsidRPr="00872AC2">
          <w:rPr>
            <w:rStyle w:val="Hiperpovezava"/>
            <w:rFonts w:ascii="Arial" w:hAnsi="Arial"/>
            <w:b w:val="0"/>
            <w:bCs w:val="0"/>
            <w:noProof/>
          </w:rPr>
          <w:t>.</w:t>
        </w:r>
        <w:r w:rsidR="00D62CC0" w:rsidRPr="00872AC2">
          <w:rPr>
            <w:rFonts w:ascii="Arial" w:eastAsiaTheme="minorEastAsia" w:hAnsi="Arial"/>
            <w:b w:val="0"/>
            <w:bCs w:val="0"/>
            <w:noProof/>
          </w:rPr>
          <w:tab/>
        </w:r>
        <w:r w:rsidR="00D62CC0" w:rsidRPr="00872AC2">
          <w:rPr>
            <w:rStyle w:val="Hiperpovezava"/>
            <w:rFonts w:ascii="Arial" w:hAnsi="Arial"/>
            <w:b w:val="0"/>
            <w:bCs w:val="0"/>
            <w:noProof/>
          </w:rPr>
          <w:t>PODATKI O JAVNEM NAROČILU</w:t>
        </w:r>
        <w:r w:rsidR="00D62CC0" w:rsidRPr="00872AC2">
          <w:rPr>
            <w:rFonts w:ascii="Arial" w:hAnsi="Arial"/>
            <w:b w:val="0"/>
            <w:bCs w:val="0"/>
            <w:noProof/>
            <w:webHidden/>
          </w:rPr>
          <w:tab/>
        </w:r>
      </w:hyperlink>
    </w:p>
    <w:p w14:paraId="6D8FA3D3" w14:textId="0E6CDC08" w:rsidR="00D62CC0" w:rsidRPr="00872AC2" w:rsidRDefault="004C0341">
      <w:pPr>
        <w:pStyle w:val="Kazalovsebine2"/>
        <w:rPr>
          <w:rFonts w:ascii="Arial" w:eastAsiaTheme="minorEastAsia" w:hAnsi="Arial"/>
          <w:b w:val="0"/>
          <w:bCs w:val="0"/>
          <w:noProof/>
        </w:rPr>
      </w:pPr>
      <w:hyperlink w:anchor="_Toc11664092" w:history="1">
        <w:r w:rsidRPr="00872AC2">
          <w:rPr>
            <w:rStyle w:val="Hiperpovezava"/>
            <w:rFonts w:ascii="Arial" w:hAnsi="Arial"/>
            <w:b w:val="0"/>
            <w:bCs w:val="0"/>
            <w:noProof/>
          </w:rPr>
          <w:t>2</w:t>
        </w:r>
        <w:r w:rsidR="00D62CC0" w:rsidRPr="00872AC2">
          <w:rPr>
            <w:rStyle w:val="Hiperpovezava"/>
            <w:rFonts w:ascii="Arial" w:hAnsi="Arial"/>
            <w:b w:val="0"/>
            <w:bCs w:val="0"/>
            <w:noProof/>
          </w:rPr>
          <w:t>.</w:t>
        </w:r>
        <w:r w:rsidR="00D62CC0" w:rsidRPr="00872AC2">
          <w:rPr>
            <w:rFonts w:ascii="Arial" w:eastAsiaTheme="minorEastAsia" w:hAnsi="Arial"/>
            <w:b w:val="0"/>
            <w:bCs w:val="0"/>
            <w:noProof/>
          </w:rPr>
          <w:tab/>
        </w:r>
        <w:r w:rsidR="00D62CC0" w:rsidRPr="00872AC2">
          <w:rPr>
            <w:rStyle w:val="Hiperpovezava"/>
            <w:rFonts w:ascii="Arial" w:hAnsi="Arial"/>
            <w:b w:val="0"/>
            <w:bCs w:val="0"/>
            <w:noProof/>
          </w:rPr>
          <w:t>OZNAKA IN PREDMET JAVNEGA NAROČILA TER NAČIN ODDAJE</w:t>
        </w:r>
        <w:r w:rsidR="00D62CC0" w:rsidRPr="00872AC2">
          <w:rPr>
            <w:rFonts w:ascii="Arial" w:hAnsi="Arial"/>
            <w:b w:val="0"/>
            <w:bCs w:val="0"/>
            <w:noProof/>
            <w:webHidden/>
          </w:rPr>
          <w:tab/>
        </w:r>
      </w:hyperlink>
    </w:p>
    <w:p w14:paraId="3A8CCD63" w14:textId="7A232154" w:rsidR="00D62CC0" w:rsidRPr="00872AC2" w:rsidRDefault="004C0341">
      <w:pPr>
        <w:pStyle w:val="Kazalovsebine2"/>
        <w:rPr>
          <w:rFonts w:ascii="Arial" w:eastAsiaTheme="minorEastAsia" w:hAnsi="Arial"/>
          <w:b w:val="0"/>
          <w:bCs w:val="0"/>
          <w:noProof/>
        </w:rPr>
      </w:pPr>
      <w:hyperlink w:anchor="_Toc11664093" w:history="1">
        <w:r w:rsidRPr="00872AC2">
          <w:rPr>
            <w:rStyle w:val="Hiperpovezava"/>
            <w:rFonts w:ascii="Arial" w:hAnsi="Arial"/>
            <w:b w:val="0"/>
            <w:bCs w:val="0"/>
            <w:noProof/>
          </w:rPr>
          <w:t>3</w:t>
        </w:r>
        <w:r w:rsidR="00D62CC0" w:rsidRPr="00872AC2">
          <w:rPr>
            <w:rStyle w:val="Hiperpovezava"/>
            <w:rFonts w:ascii="Arial" w:hAnsi="Arial"/>
            <w:b w:val="0"/>
            <w:bCs w:val="0"/>
            <w:noProof/>
          </w:rPr>
          <w:t>.</w:t>
        </w:r>
        <w:r w:rsidR="00D62CC0" w:rsidRPr="00872AC2">
          <w:rPr>
            <w:rFonts w:ascii="Arial" w:eastAsiaTheme="minorEastAsia" w:hAnsi="Arial"/>
            <w:b w:val="0"/>
            <w:bCs w:val="0"/>
            <w:noProof/>
          </w:rPr>
          <w:tab/>
        </w:r>
        <w:r w:rsidR="00D62CC0" w:rsidRPr="00872AC2">
          <w:rPr>
            <w:rStyle w:val="Hiperpovezava"/>
            <w:rFonts w:ascii="Arial" w:hAnsi="Arial"/>
            <w:b w:val="0"/>
            <w:bCs w:val="0"/>
            <w:noProof/>
          </w:rPr>
          <w:t xml:space="preserve">PODATKI O NAROČNIKU </w:t>
        </w:r>
        <w:r w:rsidR="00D62CC0" w:rsidRPr="00872AC2">
          <w:rPr>
            <w:rFonts w:ascii="Arial" w:hAnsi="Arial"/>
            <w:b w:val="0"/>
            <w:bCs w:val="0"/>
            <w:noProof/>
            <w:webHidden/>
          </w:rPr>
          <w:tab/>
        </w:r>
      </w:hyperlink>
    </w:p>
    <w:p w14:paraId="46B032FE" w14:textId="61300407" w:rsidR="00D62CC0" w:rsidRPr="00872AC2" w:rsidRDefault="004C0341">
      <w:pPr>
        <w:pStyle w:val="Kazalovsebine2"/>
        <w:rPr>
          <w:rFonts w:ascii="Arial" w:eastAsiaTheme="minorEastAsia" w:hAnsi="Arial"/>
          <w:b w:val="0"/>
          <w:bCs w:val="0"/>
          <w:noProof/>
        </w:rPr>
      </w:pPr>
      <w:hyperlink w:anchor="_Toc11664094" w:history="1">
        <w:r w:rsidRPr="00872AC2">
          <w:rPr>
            <w:rStyle w:val="Hiperpovezava"/>
            <w:rFonts w:ascii="Arial" w:hAnsi="Arial"/>
            <w:b w:val="0"/>
            <w:bCs w:val="0"/>
            <w:noProof/>
          </w:rPr>
          <w:t>4</w:t>
        </w:r>
        <w:r w:rsidR="00D62CC0" w:rsidRPr="00872AC2">
          <w:rPr>
            <w:rStyle w:val="Hiperpovezava"/>
            <w:rFonts w:ascii="Arial" w:hAnsi="Arial"/>
            <w:b w:val="0"/>
            <w:bCs w:val="0"/>
            <w:noProof/>
          </w:rPr>
          <w:t>.</w:t>
        </w:r>
        <w:r w:rsidR="00D62CC0" w:rsidRPr="00872AC2">
          <w:rPr>
            <w:rFonts w:ascii="Arial" w:eastAsiaTheme="minorEastAsia" w:hAnsi="Arial"/>
            <w:b w:val="0"/>
            <w:bCs w:val="0"/>
            <w:noProof/>
          </w:rPr>
          <w:tab/>
        </w:r>
        <w:r w:rsidR="00D62CC0" w:rsidRPr="00872AC2">
          <w:rPr>
            <w:rStyle w:val="Hiperpovezava"/>
            <w:rFonts w:ascii="Arial" w:hAnsi="Arial"/>
            <w:b w:val="0"/>
            <w:bCs w:val="0"/>
            <w:noProof/>
          </w:rPr>
          <w:t>ROK IN NAČIN PREDLOŽITVE PONUDBE</w:t>
        </w:r>
        <w:r w:rsidR="00D62CC0" w:rsidRPr="00872AC2">
          <w:rPr>
            <w:rFonts w:ascii="Arial" w:hAnsi="Arial"/>
            <w:b w:val="0"/>
            <w:bCs w:val="0"/>
            <w:noProof/>
            <w:webHidden/>
          </w:rPr>
          <w:tab/>
        </w:r>
      </w:hyperlink>
    </w:p>
    <w:p w14:paraId="715EEDBE" w14:textId="6215879F" w:rsidR="00D62CC0" w:rsidRPr="00872AC2" w:rsidRDefault="00872AC2">
      <w:pPr>
        <w:pStyle w:val="Kazalovsebine2"/>
        <w:rPr>
          <w:rFonts w:ascii="Arial" w:eastAsiaTheme="minorEastAsia" w:hAnsi="Arial"/>
          <w:b w:val="0"/>
          <w:bCs w:val="0"/>
          <w:noProof/>
        </w:rPr>
      </w:pPr>
      <w:hyperlink w:anchor="_Toc11664096" w:history="1">
        <w:r>
          <w:rPr>
            <w:rStyle w:val="Hiperpovezava"/>
            <w:rFonts w:ascii="Arial" w:hAnsi="Arial"/>
            <w:b w:val="0"/>
            <w:bCs w:val="0"/>
            <w:noProof/>
          </w:rPr>
          <w:t>5</w:t>
        </w:r>
        <w:r w:rsidR="00D62CC0" w:rsidRPr="00872AC2">
          <w:rPr>
            <w:rStyle w:val="Hiperpovezava"/>
            <w:rFonts w:ascii="Arial" w:hAnsi="Arial"/>
            <w:b w:val="0"/>
            <w:bCs w:val="0"/>
            <w:noProof/>
          </w:rPr>
          <w:t>.</w:t>
        </w:r>
        <w:r w:rsidR="00D62CC0" w:rsidRPr="00872AC2">
          <w:rPr>
            <w:rFonts w:ascii="Arial" w:eastAsiaTheme="minorEastAsia" w:hAnsi="Arial"/>
            <w:b w:val="0"/>
            <w:bCs w:val="0"/>
            <w:noProof/>
          </w:rPr>
          <w:tab/>
        </w:r>
        <w:r w:rsidR="00D62CC0" w:rsidRPr="00872AC2">
          <w:rPr>
            <w:rStyle w:val="Hiperpovezava"/>
            <w:rFonts w:ascii="Arial" w:hAnsi="Arial"/>
            <w:b w:val="0"/>
            <w:bCs w:val="0"/>
            <w:noProof/>
          </w:rPr>
          <w:t>PRAVNA PODLAGA JAVNEGA NAROČILA</w:t>
        </w:r>
        <w:r w:rsidR="00D62CC0" w:rsidRPr="00872AC2">
          <w:rPr>
            <w:rFonts w:ascii="Arial" w:hAnsi="Arial"/>
            <w:b w:val="0"/>
            <w:bCs w:val="0"/>
            <w:noProof/>
            <w:webHidden/>
          </w:rPr>
          <w:tab/>
        </w:r>
      </w:hyperlink>
    </w:p>
    <w:p w14:paraId="61D39346" w14:textId="0E068BF6" w:rsidR="00D62CC0" w:rsidRPr="00872AC2" w:rsidRDefault="00872AC2">
      <w:pPr>
        <w:pStyle w:val="Kazalovsebine2"/>
        <w:rPr>
          <w:rFonts w:ascii="Arial" w:eastAsiaTheme="minorEastAsia" w:hAnsi="Arial"/>
          <w:b w:val="0"/>
          <w:bCs w:val="0"/>
          <w:noProof/>
        </w:rPr>
      </w:pPr>
      <w:hyperlink w:anchor="_Toc11664097" w:history="1">
        <w:r>
          <w:rPr>
            <w:rStyle w:val="Hiperpovezava"/>
            <w:rFonts w:ascii="Arial" w:hAnsi="Arial"/>
            <w:b w:val="0"/>
            <w:bCs w:val="0"/>
            <w:noProof/>
          </w:rPr>
          <w:t>6</w:t>
        </w:r>
        <w:r w:rsidR="00D62CC0" w:rsidRPr="00872AC2">
          <w:rPr>
            <w:rStyle w:val="Hiperpovezava"/>
            <w:rFonts w:ascii="Arial" w:hAnsi="Arial"/>
            <w:b w:val="0"/>
            <w:bCs w:val="0"/>
            <w:noProof/>
          </w:rPr>
          <w:t>.</w:t>
        </w:r>
        <w:r w:rsidR="00D62CC0" w:rsidRPr="00872AC2">
          <w:rPr>
            <w:rFonts w:ascii="Arial" w:eastAsiaTheme="minorEastAsia" w:hAnsi="Arial"/>
            <w:b w:val="0"/>
            <w:bCs w:val="0"/>
            <w:noProof/>
          </w:rPr>
          <w:tab/>
        </w:r>
        <w:r w:rsidR="00D62CC0" w:rsidRPr="00872AC2">
          <w:rPr>
            <w:rStyle w:val="Hiperpovezava"/>
            <w:rFonts w:ascii="Arial" w:hAnsi="Arial"/>
            <w:b w:val="0"/>
            <w:bCs w:val="0"/>
            <w:noProof/>
          </w:rPr>
          <w:t>TEMELJNA PRAVILA POSLOVANJA</w:t>
        </w:r>
        <w:r w:rsidR="00D62CC0" w:rsidRPr="00872AC2">
          <w:rPr>
            <w:rFonts w:ascii="Arial" w:hAnsi="Arial"/>
            <w:b w:val="0"/>
            <w:bCs w:val="0"/>
            <w:noProof/>
            <w:webHidden/>
          </w:rPr>
          <w:tab/>
        </w:r>
      </w:hyperlink>
    </w:p>
    <w:p w14:paraId="0CC5CB03" w14:textId="62D53436" w:rsidR="00D62CC0" w:rsidRPr="00872AC2" w:rsidRDefault="00872AC2">
      <w:pPr>
        <w:pStyle w:val="Kazalovsebine2"/>
        <w:rPr>
          <w:rFonts w:ascii="Arial" w:eastAsiaTheme="minorEastAsia" w:hAnsi="Arial"/>
          <w:b w:val="0"/>
          <w:bCs w:val="0"/>
          <w:noProof/>
        </w:rPr>
      </w:pPr>
      <w:hyperlink w:anchor="_Toc11664098" w:history="1">
        <w:r>
          <w:rPr>
            <w:rStyle w:val="Hiperpovezava"/>
            <w:rFonts w:ascii="Arial" w:hAnsi="Arial"/>
            <w:b w:val="0"/>
            <w:bCs w:val="0"/>
            <w:noProof/>
          </w:rPr>
          <w:t>7</w:t>
        </w:r>
        <w:r w:rsidR="00D62CC0" w:rsidRPr="00872AC2">
          <w:rPr>
            <w:rStyle w:val="Hiperpovezava"/>
            <w:rFonts w:ascii="Arial" w:hAnsi="Arial"/>
            <w:b w:val="0"/>
            <w:bCs w:val="0"/>
            <w:noProof/>
          </w:rPr>
          <w:t>.</w:t>
        </w:r>
        <w:r w:rsidR="00D62CC0" w:rsidRPr="00872AC2">
          <w:rPr>
            <w:rFonts w:ascii="Arial" w:eastAsiaTheme="minorEastAsia" w:hAnsi="Arial"/>
            <w:b w:val="0"/>
            <w:bCs w:val="0"/>
            <w:noProof/>
          </w:rPr>
          <w:tab/>
        </w:r>
        <w:r w:rsidR="00D62CC0" w:rsidRPr="00872AC2">
          <w:rPr>
            <w:rStyle w:val="Hiperpovezava"/>
            <w:rFonts w:ascii="Arial" w:hAnsi="Arial"/>
            <w:b w:val="0"/>
            <w:bCs w:val="0"/>
            <w:noProof/>
          </w:rPr>
          <w:t>UGOTAVLJANJE SPOSOBNOSTI</w:t>
        </w:r>
        <w:r w:rsidR="00D62CC0" w:rsidRPr="00872AC2">
          <w:rPr>
            <w:rFonts w:ascii="Arial" w:hAnsi="Arial"/>
            <w:b w:val="0"/>
            <w:bCs w:val="0"/>
            <w:noProof/>
            <w:webHidden/>
          </w:rPr>
          <w:tab/>
        </w:r>
      </w:hyperlink>
    </w:p>
    <w:p w14:paraId="1B09D8C1" w14:textId="5B40F00D" w:rsidR="00D62CC0" w:rsidRPr="00872AC2" w:rsidRDefault="00872AC2">
      <w:pPr>
        <w:pStyle w:val="Kazalovsebine2"/>
        <w:rPr>
          <w:rFonts w:ascii="Arial" w:eastAsiaTheme="minorEastAsia" w:hAnsi="Arial"/>
          <w:b w:val="0"/>
          <w:bCs w:val="0"/>
          <w:noProof/>
        </w:rPr>
      </w:pPr>
      <w:hyperlink w:anchor="_Toc11664109" w:history="1">
        <w:r>
          <w:rPr>
            <w:rStyle w:val="Hiperpovezava"/>
            <w:rFonts w:ascii="Arial" w:hAnsi="Arial"/>
            <w:b w:val="0"/>
            <w:bCs w:val="0"/>
            <w:noProof/>
          </w:rPr>
          <w:t>8</w:t>
        </w:r>
        <w:r w:rsidR="00D62CC0" w:rsidRPr="00872AC2">
          <w:rPr>
            <w:rStyle w:val="Hiperpovezava"/>
            <w:rFonts w:ascii="Arial" w:hAnsi="Arial"/>
            <w:b w:val="0"/>
            <w:bCs w:val="0"/>
            <w:noProof/>
          </w:rPr>
          <w:t>.</w:t>
        </w:r>
        <w:r w:rsidR="00D62CC0" w:rsidRPr="00872AC2">
          <w:rPr>
            <w:rFonts w:ascii="Arial" w:eastAsiaTheme="minorEastAsia" w:hAnsi="Arial"/>
            <w:b w:val="0"/>
            <w:bCs w:val="0"/>
            <w:noProof/>
          </w:rPr>
          <w:tab/>
        </w:r>
        <w:r w:rsidR="00D62CC0" w:rsidRPr="00872AC2">
          <w:rPr>
            <w:rStyle w:val="Hiperpovezava"/>
            <w:rFonts w:ascii="Arial" w:hAnsi="Arial"/>
            <w:b w:val="0"/>
            <w:bCs w:val="0"/>
            <w:noProof/>
          </w:rPr>
          <w:t>MERILO</w:t>
        </w:r>
        <w:r w:rsidR="00D62CC0" w:rsidRPr="00872AC2">
          <w:rPr>
            <w:rFonts w:ascii="Arial" w:hAnsi="Arial"/>
            <w:b w:val="0"/>
            <w:bCs w:val="0"/>
            <w:noProof/>
            <w:webHidden/>
          </w:rPr>
          <w:tab/>
        </w:r>
      </w:hyperlink>
    </w:p>
    <w:p w14:paraId="63CD3376" w14:textId="2E4CFFF4" w:rsidR="00D62CC0" w:rsidRPr="00872AC2" w:rsidRDefault="00872AC2">
      <w:pPr>
        <w:pStyle w:val="Kazalovsebine2"/>
        <w:rPr>
          <w:rFonts w:ascii="Arial" w:eastAsiaTheme="minorEastAsia" w:hAnsi="Arial"/>
          <w:b w:val="0"/>
          <w:bCs w:val="0"/>
          <w:noProof/>
        </w:rPr>
      </w:pPr>
      <w:hyperlink w:anchor="_Toc11664110" w:history="1">
        <w:r>
          <w:rPr>
            <w:rStyle w:val="Hiperpovezava"/>
            <w:rFonts w:ascii="Arial" w:hAnsi="Arial"/>
            <w:b w:val="0"/>
            <w:bCs w:val="0"/>
            <w:noProof/>
          </w:rPr>
          <w:t>9</w:t>
        </w:r>
        <w:r w:rsidR="00D62CC0" w:rsidRPr="00872AC2">
          <w:rPr>
            <w:rStyle w:val="Hiperpovezava"/>
            <w:rFonts w:ascii="Arial" w:hAnsi="Arial"/>
            <w:b w:val="0"/>
            <w:bCs w:val="0"/>
            <w:noProof/>
          </w:rPr>
          <w:t>.</w:t>
        </w:r>
        <w:r w:rsidR="00D62CC0" w:rsidRPr="00872AC2">
          <w:rPr>
            <w:rFonts w:ascii="Arial" w:eastAsiaTheme="minorEastAsia" w:hAnsi="Arial"/>
            <w:b w:val="0"/>
            <w:bCs w:val="0"/>
            <w:noProof/>
          </w:rPr>
          <w:tab/>
        </w:r>
        <w:r w:rsidR="00D62CC0" w:rsidRPr="00872AC2">
          <w:rPr>
            <w:rStyle w:val="Hiperpovezava"/>
            <w:rFonts w:ascii="Arial" w:hAnsi="Arial"/>
            <w:b w:val="0"/>
            <w:bCs w:val="0"/>
            <w:noProof/>
          </w:rPr>
          <w:t>PONUDBA</w:t>
        </w:r>
        <w:r w:rsidR="00D62CC0" w:rsidRPr="00872AC2">
          <w:rPr>
            <w:rFonts w:ascii="Arial" w:hAnsi="Arial"/>
            <w:b w:val="0"/>
            <w:bCs w:val="0"/>
            <w:noProof/>
            <w:webHidden/>
          </w:rPr>
          <w:tab/>
        </w:r>
      </w:hyperlink>
    </w:p>
    <w:p w14:paraId="523C1D6B" w14:textId="55A5A47E" w:rsidR="00D62CC0" w:rsidRPr="00872AC2" w:rsidRDefault="00D62CC0">
      <w:pPr>
        <w:pStyle w:val="Kazalovsebine2"/>
        <w:rPr>
          <w:rFonts w:ascii="Arial" w:eastAsiaTheme="minorEastAsia" w:hAnsi="Arial"/>
          <w:b w:val="0"/>
          <w:bCs w:val="0"/>
          <w:noProof/>
        </w:rPr>
      </w:pPr>
      <w:hyperlink w:anchor="_Toc11664116" w:history="1">
        <w:r w:rsidRPr="00872AC2">
          <w:rPr>
            <w:rStyle w:val="Hiperpovezava"/>
            <w:rFonts w:ascii="Arial" w:hAnsi="Arial"/>
            <w:b w:val="0"/>
            <w:bCs w:val="0"/>
            <w:noProof/>
          </w:rPr>
          <w:t>1</w:t>
        </w:r>
        <w:r w:rsidR="00872AC2">
          <w:rPr>
            <w:rStyle w:val="Hiperpovezava"/>
            <w:rFonts w:ascii="Arial" w:hAnsi="Arial"/>
            <w:b w:val="0"/>
            <w:bCs w:val="0"/>
            <w:noProof/>
          </w:rPr>
          <w:t>0</w:t>
        </w:r>
        <w:r w:rsidRPr="00872AC2">
          <w:rPr>
            <w:rStyle w:val="Hiperpovezava"/>
            <w:rFonts w:ascii="Arial" w:hAnsi="Arial"/>
            <w:b w:val="0"/>
            <w:bCs w:val="0"/>
            <w:noProof/>
          </w:rPr>
          <w:t>.</w:t>
        </w:r>
        <w:r w:rsidRPr="00872AC2">
          <w:rPr>
            <w:rFonts w:ascii="Arial" w:eastAsiaTheme="minorEastAsia" w:hAnsi="Arial"/>
            <w:b w:val="0"/>
            <w:bCs w:val="0"/>
            <w:noProof/>
          </w:rPr>
          <w:tab/>
        </w:r>
        <w:r w:rsidRPr="00872AC2">
          <w:rPr>
            <w:rStyle w:val="Hiperpovezava"/>
            <w:rFonts w:ascii="Arial" w:hAnsi="Arial"/>
            <w:b w:val="0"/>
            <w:bCs w:val="0"/>
            <w:noProof/>
          </w:rPr>
          <w:t>VAROVANJE OSEBNIH PODATKOV</w:t>
        </w:r>
        <w:r w:rsidR="00F76928">
          <w:rPr>
            <w:rStyle w:val="Hiperpovezava"/>
            <w:rFonts w:ascii="Arial" w:hAnsi="Arial"/>
            <w:b w:val="0"/>
            <w:bCs w:val="0"/>
            <w:noProof/>
          </w:rPr>
          <w:t xml:space="preserve"> IN ZAUPNOST PONUDBENE DOKUMENTACIJE</w:t>
        </w:r>
        <w:r w:rsidRPr="00872AC2">
          <w:rPr>
            <w:rFonts w:ascii="Arial" w:hAnsi="Arial"/>
            <w:b w:val="0"/>
            <w:bCs w:val="0"/>
            <w:noProof/>
            <w:webHidden/>
          </w:rPr>
          <w:tab/>
        </w:r>
      </w:hyperlink>
    </w:p>
    <w:p w14:paraId="67416CC2" w14:textId="02CDEDA0" w:rsidR="00D62CC0" w:rsidRPr="00872AC2" w:rsidRDefault="00D62CC0">
      <w:pPr>
        <w:pStyle w:val="Kazalovsebine2"/>
        <w:rPr>
          <w:rFonts w:ascii="Arial" w:eastAsiaTheme="minorEastAsia" w:hAnsi="Arial"/>
          <w:b w:val="0"/>
          <w:bCs w:val="0"/>
          <w:noProof/>
        </w:rPr>
      </w:pPr>
      <w:hyperlink w:anchor="_Toc11664117" w:history="1">
        <w:r w:rsidRPr="00872AC2">
          <w:rPr>
            <w:rStyle w:val="Hiperpovezava"/>
            <w:rFonts w:ascii="Arial" w:hAnsi="Arial"/>
            <w:b w:val="0"/>
            <w:bCs w:val="0"/>
            <w:noProof/>
          </w:rPr>
          <w:t>1</w:t>
        </w:r>
        <w:r w:rsidR="00872AC2">
          <w:rPr>
            <w:rStyle w:val="Hiperpovezava"/>
            <w:rFonts w:ascii="Arial" w:hAnsi="Arial"/>
            <w:b w:val="0"/>
            <w:bCs w:val="0"/>
            <w:noProof/>
          </w:rPr>
          <w:t>1</w:t>
        </w:r>
        <w:r w:rsidRPr="00872AC2">
          <w:rPr>
            <w:rStyle w:val="Hiperpovezava"/>
            <w:rFonts w:ascii="Arial" w:hAnsi="Arial"/>
            <w:b w:val="0"/>
            <w:bCs w:val="0"/>
            <w:noProof/>
          </w:rPr>
          <w:t>.</w:t>
        </w:r>
        <w:r w:rsidRPr="00872AC2">
          <w:rPr>
            <w:rFonts w:ascii="Arial" w:eastAsiaTheme="minorEastAsia" w:hAnsi="Arial"/>
            <w:b w:val="0"/>
            <w:bCs w:val="0"/>
            <w:noProof/>
          </w:rPr>
          <w:tab/>
        </w:r>
        <w:r w:rsidRPr="00872AC2">
          <w:rPr>
            <w:rStyle w:val="Hiperpovezava"/>
            <w:rFonts w:ascii="Arial" w:hAnsi="Arial"/>
            <w:b w:val="0"/>
            <w:bCs w:val="0"/>
            <w:noProof/>
          </w:rPr>
          <w:t>OBVESTILO O ODLOČITVI O ODDAJI NAROČILA</w:t>
        </w:r>
        <w:r w:rsidRPr="00872AC2">
          <w:rPr>
            <w:rFonts w:ascii="Arial" w:hAnsi="Arial"/>
            <w:b w:val="0"/>
            <w:bCs w:val="0"/>
            <w:noProof/>
            <w:webHidden/>
          </w:rPr>
          <w:tab/>
        </w:r>
      </w:hyperlink>
    </w:p>
    <w:p w14:paraId="53F634FA" w14:textId="7590CD5A" w:rsidR="00D62CC0" w:rsidRPr="00872AC2" w:rsidRDefault="00D62CC0">
      <w:pPr>
        <w:pStyle w:val="Kazalovsebine2"/>
        <w:rPr>
          <w:rFonts w:ascii="Arial" w:eastAsiaTheme="minorEastAsia" w:hAnsi="Arial"/>
          <w:b w:val="0"/>
          <w:bCs w:val="0"/>
          <w:noProof/>
        </w:rPr>
      </w:pPr>
      <w:hyperlink w:anchor="_Toc11664118" w:history="1">
        <w:r w:rsidRPr="00872AC2">
          <w:rPr>
            <w:rStyle w:val="Hiperpovezava"/>
            <w:rFonts w:ascii="Arial" w:hAnsi="Arial"/>
            <w:b w:val="0"/>
            <w:bCs w:val="0"/>
            <w:noProof/>
          </w:rPr>
          <w:t>1</w:t>
        </w:r>
        <w:r w:rsidR="00872AC2">
          <w:rPr>
            <w:rStyle w:val="Hiperpovezava"/>
            <w:rFonts w:ascii="Arial" w:hAnsi="Arial"/>
            <w:b w:val="0"/>
            <w:bCs w:val="0"/>
            <w:noProof/>
          </w:rPr>
          <w:t>2</w:t>
        </w:r>
        <w:r w:rsidRPr="00872AC2">
          <w:rPr>
            <w:rStyle w:val="Hiperpovezava"/>
            <w:rFonts w:ascii="Arial" w:hAnsi="Arial"/>
            <w:b w:val="0"/>
            <w:bCs w:val="0"/>
            <w:noProof/>
          </w:rPr>
          <w:t>.</w:t>
        </w:r>
        <w:r w:rsidRPr="00872AC2">
          <w:rPr>
            <w:rFonts w:ascii="Arial" w:eastAsiaTheme="minorEastAsia" w:hAnsi="Arial"/>
            <w:b w:val="0"/>
            <w:bCs w:val="0"/>
            <w:noProof/>
          </w:rPr>
          <w:tab/>
        </w:r>
        <w:r w:rsidRPr="00872AC2">
          <w:rPr>
            <w:rStyle w:val="Hiperpovezava"/>
            <w:rFonts w:ascii="Arial" w:hAnsi="Arial"/>
            <w:b w:val="0"/>
            <w:bCs w:val="0"/>
            <w:noProof/>
          </w:rPr>
          <w:t>ODSTOP OD IZVEDBE JAVNEGA NAROČILA</w:t>
        </w:r>
        <w:r w:rsidRPr="00872AC2">
          <w:rPr>
            <w:rFonts w:ascii="Arial" w:hAnsi="Arial"/>
            <w:b w:val="0"/>
            <w:bCs w:val="0"/>
            <w:noProof/>
            <w:webHidden/>
          </w:rPr>
          <w:tab/>
        </w:r>
      </w:hyperlink>
    </w:p>
    <w:p w14:paraId="275B473E" w14:textId="0B0C8CA2" w:rsidR="00D62CC0" w:rsidRPr="00872AC2" w:rsidRDefault="00D62CC0">
      <w:pPr>
        <w:pStyle w:val="Kazalovsebine2"/>
        <w:rPr>
          <w:rFonts w:ascii="Arial" w:eastAsiaTheme="minorEastAsia" w:hAnsi="Arial"/>
          <w:b w:val="0"/>
          <w:bCs w:val="0"/>
          <w:noProof/>
        </w:rPr>
      </w:pPr>
      <w:hyperlink w:anchor="_Toc11664119" w:history="1">
        <w:r w:rsidRPr="00872AC2">
          <w:rPr>
            <w:rStyle w:val="Hiperpovezava"/>
            <w:rFonts w:ascii="Arial" w:hAnsi="Arial"/>
            <w:b w:val="0"/>
            <w:bCs w:val="0"/>
            <w:noProof/>
          </w:rPr>
          <w:t>1</w:t>
        </w:r>
        <w:r w:rsidR="00872AC2">
          <w:rPr>
            <w:rStyle w:val="Hiperpovezava"/>
            <w:rFonts w:ascii="Arial" w:hAnsi="Arial"/>
            <w:b w:val="0"/>
            <w:bCs w:val="0"/>
            <w:noProof/>
          </w:rPr>
          <w:t>3</w:t>
        </w:r>
        <w:r w:rsidRPr="00872AC2">
          <w:rPr>
            <w:rStyle w:val="Hiperpovezava"/>
            <w:rFonts w:ascii="Arial" w:hAnsi="Arial"/>
            <w:b w:val="0"/>
            <w:bCs w:val="0"/>
            <w:noProof/>
          </w:rPr>
          <w:t>.</w:t>
        </w:r>
        <w:r w:rsidRPr="00872AC2">
          <w:rPr>
            <w:rFonts w:ascii="Arial" w:eastAsiaTheme="minorEastAsia" w:hAnsi="Arial"/>
            <w:b w:val="0"/>
            <w:bCs w:val="0"/>
            <w:noProof/>
          </w:rPr>
          <w:tab/>
        </w:r>
        <w:r w:rsidRPr="00872AC2">
          <w:rPr>
            <w:rStyle w:val="Hiperpovezava"/>
            <w:rFonts w:ascii="Arial" w:hAnsi="Arial"/>
            <w:b w:val="0"/>
            <w:bCs w:val="0"/>
            <w:noProof/>
          </w:rPr>
          <w:t>PRAVNO VARSTVO</w:t>
        </w:r>
        <w:r w:rsidRPr="00872AC2">
          <w:rPr>
            <w:rFonts w:ascii="Arial" w:hAnsi="Arial"/>
            <w:b w:val="0"/>
            <w:bCs w:val="0"/>
            <w:noProof/>
            <w:webHidden/>
          </w:rPr>
          <w:tab/>
        </w:r>
      </w:hyperlink>
    </w:p>
    <w:p w14:paraId="73C8E8FE" w14:textId="59727F55" w:rsidR="00D62CC0" w:rsidRPr="00872AC2" w:rsidRDefault="00D62CC0">
      <w:pPr>
        <w:pStyle w:val="Kazalovsebine2"/>
        <w:rPr>
          <w:rFonts w:ascii="Arial" w:eastAsiaTheme="minorEastAsia" w:hAnsi="Arial"/>
          <w:b w:val="0"/>
          <w:bCs w:val="0"/>
          <w:noProof/>
        </w:rPr>
      </w:pPr>
      <w:hyperlink w:anchor="_Toc11664120" w:history="1">
        <w:r w:rsidRPr="00872AC2">
          <w:rPr>
            <w:rStyle w:val="Hiperpovezava"/>
            <w:rFonts w:ascii="Arial" w:hAnsi="Arial"/>
            <w:b w:val="0"/>
            <w:bCs w:val="0"/>
            <w:noProof/>
          </w:rPr>
          <w:t>1</w:t>
        </w:r>
        <w:r w:rsidR="00872AC2">
          <w:rPr>
            <w:rStyle w:val="Hiperpovezava"/>
            <w:rFonts w:ascii="Arial" w:hAnsi="Arial"/>
            <w:b w:val="0"/>
            <w:bCs w:val="0"/>
            <w:noProof/>
          </w:rPr>
          <w:t>4</w:t>
        </w:r>
        <w:r w:rsidRPr="00872AC2">
          <w:rPr>
            <w:rStyle w:val="Hiperpovezava"/>
            <w:rFonts w:ascii="Arial" w:hAnsi="Arial"/>
            <w:b w:val="0"/>
            <w:bCs w:val="0"/>
            <w:noProof/>
          </w:rPr>
          <w:t>.</w:t>
        </w:r>
        <w:r w:rsidRPr="00872AC2">
          <w:rPr>
            <w:rFonts w:ascii="Arial" w:eastAsiaTheme="minorEastAsia" w:hAnsi="Arial"/>
            <w:b w:val="0"/>
            <w:bCs w:val="0"/>
            <w:noProof/>
          </w:rPr>
          <w:tab/>
        </w:r>
        <w:r w:rsidRPr="00872AC2">
          <w:rPr>
            <w:rStyle w:val="Hiperpovezava"/>
            <w:rFonts w:ascii="Arial" w:hAnsi="Arial"/>
            <w:b w:val="0"/>
            <w:bCs w:val="0"/>
            <w:noProof/>
          </w:rPr>
          <w:t>POGODBA</w:t>
        </w:r>
        <w:r w:rsidRPr="00872AC2">
          <w:rPr>
            <w:rFonts w:ascii="Arial" w:hAnsi="Arial"/>
            <w:b w:val="0"/>
            <w:bCs w:val="0"/>
            <w:noProof/>
            <w:webHidden/>
          </w:rPr>
          <w:tab/>
        </w:r>
      </w:hyperlink>
    </w:p>
    <w:p w14:paraId="7D9F3F72" w14:textId="6A8264BB" w:rsidR="00D62CC0" w:rsidRPr="00872AC2" w:rsidRDefault="00D62CC0">
      <w:pPr>
        <w:pStyle w:val="Kazalovsebine2"/>
        <w:rPr>
          <w:rFonts w:ascii="Arial" w:hAnsi="Arial"/>
          <w:b w:val="0"/>
          <w:bCs w:val="0"/>
          <w:noProof/>
        </w:rPr>
      </w:pPr>
      <w:hyperlink w:anchor="_Toc11664121" w:history="1">
        <w:r w:rsidRPr="00872AC2">
          <w:rPr>
            <w:rStyle w:val="Hiperpovezava"/>
            <w:rFonts w:ascii="Arial" w:hAnsi="Arial"/>
            <w:b w:val="0"/>
            <w:bCs w:val="0"/>
            <w:noProof/>
          </w:rPr>
          <w:t>PONUDBA - OBRAZEC ŠT. 1</w:t>
        </w:r>
        <w:r w:rsidRPr="00872AC2">
          <w:rPr>
            <w:rFonts w:ascii="Arial" w:hAnsi="Arial"/>
            <w:b w:val="0"/>
            <w:bCs w:val="0"/>
            <w:noProof/>
            <w:webHidden/>
          </w:rPr>
          <w:tab/>
        </w:r>
      </w:hyperlink>
    </w:p>
    <w:p w14:paraId="6151FD43" w14:textId="78DC8E9B" w:rsidR="00D62CC0" w:rsidRPr="00884BFC" w:rsidRDefault="00C81608" w:rsidP="00884BFC">
      <w:pPr>
        <w:rPr>
          <w:rFonts w:eastAsiaTheme="minorEastAsia"/>
        </w:rPr>
      </w:pPr>
      <w:r w:rsidRPr="00872AC2">
        <w:rPr>
          <w:rFonts w:eastAsiaTheme="minorEastAsia"/>
        </w:rPr>
        <w:t>PODATKI</w:t>
      </w:r>
      <w:r w:rsidR="001D597C">
        <w:rPr>
          <w:rFonts w:eastAsiaTheme="minorEastAsia"/>
        </w:rPr>
        <w:t>O</w:t>
      </w:r>
      <w:r w:rsidRPr="00872AC2">
        <w:rPr>
          <w:rFonts w:eastAsiaTheme="minorEastAsia"/>
        </w:rPr>
        <w:t>PONUDNIKU………………………………………………………………………………</w:t>
      </w:r>
      <w:r w:rsidR="004861A9">
        <w:rPr>
          <w:rFonts w:eastAsiaTheme="minorEastAsia"/>
        </w:rPr>
        <w:t>………</w:t>
      </w:r>
      <w:r w:rsidR="00495D88">
        <w:rPr>
          <w:rFonts w:eastAsiaTheme="minorEastAsia"/>
        </w:rPr>
        <w:t>…</w:t>
      </w:r>
      <w:hyperlink w:anchor="_Toc11664122" w:history="1">
        <w:r w:rsidR="00D62CC0" w:rsidRPr="00872AC2">
          <w:rPr>
            <w:rStyle w:val="Hiperpovezava"/>
            <w:iCs/>
            <w:noProof/>
            <w:lang w:val="x-none"/>
          </w:rPr>
          <w:t>SOGLASJE</w:t>
        </w:r>
        <w:r w:rsidR="00D62CC0" w:rsidRPr="00872AC2">
          <w:rPr>
            <w:rStyle w:val="Hiperpovezava"/>
            <w:iCs/>
            <w:noProof/>
          </w:rPr>
          <w:t xml:space="preserve"> / IZJAVA</w:t>
        </w:r>
        <w:r w:rsidR="00D62CC0" w:rsidRPr="00872AC2">
          <w:rPr>
            <w:rStyle w:val="Hiperpovezava"/>
            <w:iCs/>
            <w:noProof/>
            <w:lang w:val="x-none"/>
          </w:rPr>
          <w:t xml:space="preserve"> PODIZVAJALCA</w:t>
        </w:r>
        <w:r w:rsidR="00D62CC0" w:rsidRPr="00872AC2">
          <w:rPr>
            <w:rStyle w:val="Hiperpovezava"/>
            <w:iCs/>
            <w:noProof/>
          </w:rPr>
          <w:t xml:space="preserve"> O NEPOSREDNEM PLAČILU</w:t>
        </w:r>
        <w:r w:rsidR="00D62CC0" w:rsidRPr="00872AC2">
          <w:rPr>
            <w:rStyle w:val="Hiperpovezava"/>
            <w:iCs/>
            <w:noProof/>
            <w:lang w:val="x-none"/>
          </w:rPr>
          <w:t xml:space="preserve"> </w:t>
        </w:r>
        <w:r w:rsidR="00D62CC0" w:rsidRPr="00872AC2">
          <w:rPr>
            <w:rStyle w:val="Hiperpovezava"/>
            <w:iCs/>
            <w:noProof/>
          </w:rPr>
          <w:t xml:space="preserve">- </w:t>
        </w:r>
        <w:r w:rsidR="00D62CC0" w:rsidRPr="00872AC2">
          <w:rPr>
            <w:rStyle w:val="Hiperpovezava"/>
            <w:iCs/>
            <w:noProof/>
            <w:lang w:val="x-none"/>
          </w:rPr>
          <w:t>OBRAZEC ŠT. 2</w:t>
        </w:r>
        <w:r w:rsidR="00D62CC0" w:rsidRPr="00872AC2">
          <w:rPr>
            <w:noProof/>
            <w:webHidden/>
          </w:rPr>
          <w:tab/>
        </w:r>
      </w:hyperlink>
    </w:p>
    <w:p w14:paraId="391E7903" w14:textId="578B0814" w:rsidR="00C85075" w:rsidRDefault="00C85075" w:rsidP="00C85075">
      <w:pPr>
        <w:rPr>
          <w:rFonts w:eastAsiaTheme="minorEastAsia"/>
        </w:rPr>
      </w:pPr>
      <w:r w:rsidRPr="00872AC2">
        <w:rPr>
          <w:rFonts w:eastAsiaTheme="minorEastAsia"/>
        </w:rPr>
        <w:t>IZJAVA</w:t>
      </w:r>
      <w:r w:rsidR="00495D88">
        <w:rPr>
          <w:rFonts w:eastAsiaTheme="minorEastAsia"/>
        </w:rPr>
        <w:t>…………………………………………………………………………………………………</w:t>
      </w:r>
      <w:r w:rsidRPr="00872AC2">
        <w:rPr>
          <w:rFonts w:eastAsiaTheme="minorEastAsia"/>
        </w:rPr>
        <w:t xml:space="preserve">  OBRAZEC ŠT.</w:t>
      </w:r>
      <w:r w:rsidR="00490CCC" w:rsidRPr="00872AC2">
        <w:rPr>
          <w:rFonts w:eastAsiaTheme="minorEastAsia"/>
        </w:rPr>
        <w:t>3</w:t>
      </w:r>
      <w:r w:rsidRPr="00872AC2">
        <w:rPr>
          <w:rFonts w:eastAsiaTheme="minorEastAsia"/>
        </w:rPr>
        <w:t>…………………………………………………………………………………………….</w:t>
      </w:r>
    </w:p>
    <w:p w14:paraId="501EACBC" w14:textId="3946E18F" w:rsidR="00224154" w:rsidRDefault="00224154" w:rsidP="00C85075">
      <w:pPr>
        <w:rPr>
          <w:rFonts w:eastAsiaTheme="minorEastAsia"/>
        </w:rPr>
      </w:pPr>
      <w:r>
        <w:rPr>
          <w:rFonts w:eastAsiaTheme="minorEastAsia"/>
        </w:rPr>
        <w:t>REFERENČNO POTRDILO - OBRAZEC ŠT. 4</w:t>
      </w:r>
      <w:r w:rsidR="00CD1F89">
        <w:rPr>
          <w:rFonts w:eastAsiaTheme="minorEastAsia"/>
        </w:rPr>
        <w:t>A IN 4B</w:t>
      </w:r>
    </w:p>
    <w:p w14:paraId="223449D0" w14:textId="237C5AF9" w:rsidR="00224154" w:rsidRDefault="00224154" w:rsidP="00C85075">
      <w:pPr>
        <w:rPr>
          <w:rFonts w:eastAsiaTheme="minorEastAsia"/>
        </w:rPr>
      </w:pPr>
      <w:r>
        <w:rPr>
          <w:rFonts w:eastAsiaTheme="minorEastAsia"/>
        </w:rPr>
        <w:t>IZJAVA O PREDLOŽITVI MENICE ZA DOBRO IZVEDBO DEL OBRAZEC ŠT.</w:t>
      </w:r>
      <w:r w:rsidR="00B641DB">
        <w:rPr>
          <w:rFonts w:eastAsiaTheme="minorEastAsia"/>
        </w:rPr>
        <w:t>5</w:t>
      </w:r>
    </w:p>
    <w:p w14:paraId="6B0DDF03" w14:textId="3DDED596" w:rsidR="00224154" w:rsidRPr="00872AC2" w:rsidRDefault="00224154" w:rsidP="00C85075">
      <w:pPr>
        <w:rPr>
          <w:rFonts w:eastAsiaTheme="minorEastAsia"/>
        </w:rPr>
      </w:pPr>
      <w:r>
        <w:rPr>
          <w:rFonts w:eastAsiaTheme="minorEastAsia"/>
        </w:rPr>
        <w:t xml:space="preserve">IZJAVA O PREDLOŽITVI MENICE ZA ODPRAVO NAPAK V GARANCIJSKI DOBI OBRAZEC ŠT. </w:t>
      </w:r>
      <w:r w:rsidR="00B641DB">
        <w:rPr>
          <w:rFonts w:eastAsiaTheme="minorEastAsia"/>
        </w:rPr>
        <w:t>6</w:t>
      </w:r>
    </w:p>
    <w:p w14:paraId="47D05A59" w14:textId="62700F5C" w:rsidR="00A47295" w:rsidRDefault="00D62CC0" w:rsidP="00224154">
      <w:pPr>
        <w:pStyle w:val="Kazalovsebine2"/>
        <w:rPr>
          <w:rFonts w:ascii="Arial" w:hAnsi="Arial"/>
          <w:b w:val="0"/>
          <w:bCs w:val="0"/>
          <w:noProof/>
        </w:rPr>
      </w:pPr>
      <w:hyperlink w:anchor="_Toc11664129" w:history="1">
        <w:r w:rsidRPr="00872AC2">
          <w:rPr>
            <w:rStyle w:val="Hiperpovezava"/>
            <w:rFonts w:ascii="Arial" w:hAnsi="Arial"/>
            <w:b w:val="0"/>
            <w:bCs w:val="0"/>
            <w:iCs/>
            <w:noProof/>
            <w:lang w:val="x-none"/>
          </w:rPr>
          <w:t>OSNUTEK POGODBE</w:t>
        </w:r>
        <w:r w:rsidRPr="00872AC2">
          <w:rPr>
            <w:rFonts w:ascii="Arial" w:hAnsi="Arial"/>
            <w:b w:val="0"/>
            <w:bCs w:val="0"/>
            <w:noProof/>
            <w:webHidden/>
          </w:rPr>
          <w:tab/>
        </w:r>
      </w:hyperlink>
    </w:p>
    <w:p w14:paraId="23BB6BBD" w14:textId="5927E6B9" w:rsidR="00A31894" w:rsidRDefault="00A31894" w:rsidP="00A31894">
      <w:r>
        <w:t>IZJAVA O LASTNIŠKIH DELEŽIH</w:t>
      </w:r>
    </w:p>
    <w:p w14:paraId="10859B17" w14:textId="14F311FE" w:rsidR="00A31894" w:rsidRPr="00A31894" w:rsidRDefault="00A31894" w:rsidP="00A31894">
      <w:r>
        <w:t>POOBLASTILO ZA PRIDOBITEV PODATKOV IZ KAZENSKE EVIDENCE ZA PRAVNO IN FIZIČNO OSEBO</w:t>
      </w:r>
    </w:p>
    <w:p w14:paraId="386E41D5" w14:textId="77777777" w:rsidR="00C81608" w:rsidRPr="00A47295" w:rsidRDefault="00C81608" w:rsidP="00A47295">
      <w:pPr>
        <w:rPr>
          <w:rFonts w:eastAsiaTheme="minorEastAsia"/>
        </w:rPr>
      </w:pPr>
    </w:p>
    <w:p w14:paraId="00427725" w14:textId="77777777" w:rsidR="00690F82" w:rsidRPr="005F1905" w:rsidRDefault="00905563" w:rsidP="001D05B1">
      <w:r w:rsidRPr="00A47295">
        <w:rPr>
          <w:lang w:val="pl-PL"/>
        </w:rPr>
        <w:fldChar w:fldCharType="end"/>
      </w:r>
    </w:p>
    <w:p w14:paraId="10E17E7E" w14:textId="77777777" w:rsidR="00905563" w:rsidRPr="005F1905" w:rsidRDefault="00905563" w:rsidP="001D05B1">
      <w:pPr>
        <w:rPr>
          <w:sz w:val="22"/>
          <w:szCs w:val="22"/>
        </w:rPr>
      </w:pPr>
    </w:p>
    <w:p w14:paraId="35BE5628" w14:textId="77777777" w:rsidR="00F00273" w:rsidRPr="005F1905" w:rsidRDefault="00F00273" w:rsidP="00495D88">
      <w:pPr>
        <w:jc w:val="center"/>
        <w:rPr>
          <w:sz w:val="22"/>
          <w:szCs w:val="22"/>
        </w:rPr>
      </w:pPr>
    </w:p>
    <w:p w14:paraId="61FC0F15" w14:textId="77777777" w:rsidR="00F00273" w:rsidRPr="005F1905" w:rsidRDefault="00F00273" w:rsidP="001D05B1">
      <w:pPr>
        <w:rPr>
          <w:sz w:val="22"/>
          <w:szCs w:val="22"/>
        </w:rPr>
      </w:pPr>
    </w:p>
    <w:p w14:paraId="1DDB80C8" w14:textId="77777777" w:rsidR="003B2483" w:rsidRPr="005F1905" w:rsidRDefault="003B2483" w:rsidP="001D05B1">
      <w:pPr>
        <w:rPr>
          <w:sz w:val="22"/>
          <w:szCs w:val="22"/>
        </w:rPr>
      </w:pPr>
    </w:p>
    <w:p w14:paraId="08E83E91" w14:textId="4057BBD5" w:rsidR="003B2483" w:rsidRPr="005F1905" w:rsidRDefault="001D597C" w:rsidP="001D597C">
      <w:pPr>
        <w:tabs>
          <w:tab w:val="left" w:pos="2295"/>
        </w:tabs>
        <w:rPr>
          <w:sz w:val="22"/>
          <w:szCs w:val="22"/>
        </w:rPr>
      </w:pPr>
      <w:r>
        <w:rPr>
          <w:sz w:val="22"/>
          <w:szCs w:val="22"/>
        </w:rPr>
        <w:tab/>
      </w:r>
    </w:p>
    <w:p w14:paraId="50B50635" w14:textId="6F4800E4" w:rsidR="003B2483" w:rsidRPr="005F1905" w:rsidRDefault="00CD1F89" w:rsidP="00CD1F89">
      <w:pPr>
        <w:tabs>
          <w:tab w:val="left" w:pos="3420"/>
        </w:tabs>
        <w:rPr>
          <w:sz w:val="22"/>
          <w:szCs w:val="22"/>
        </w:rPr>
      </w:pPr>
      <w:r>
        <w:rPr>
          <w:sz w:val="22"/>
          <w:szCs w:val="22"/>
        </w:rPr>
        <w:tab/>
      </w:r>
    </w:p>
    <w:p w14:paraId="4BBC0EAC" w14:textId="77777777" w:rsidR="007027E9" w:rsidRPr="005F1905" w:rsidRDefault="007027E9" w:rsidP="001D05B1">
      <w:pPr>
        <w:rPr>
          <w:sz w:val="22"/>
          <w:szCs w:val="22"/>
        </w:rPr>
      </w:pPr>
    </w:p>
    <w:p w14:paraId="088BBA26" w14:textId="77777777" w:rsidR="00F00273" w:rsidRPr="005F1905" w:rsidRDefault="00F00273" w:rsidP="001D05B1">
      <w:pPr>
        <w:rPr>
          <w:sz w:val="22"/>
          <w:szCs w:val="22"/>
        </w:rPr>
      </w:pPr>
    </w:p>
    <w:p w14:paraId="7370F93A" w14:textId="77777777" w:rsidR="00FC0CF7" w:rsidRPr="005F1905" w:rsidRDefault="00FC0CF7" w:rsidP="001D05B1">
      <w:pPr>
        <w:rPr>
          <w:sz w:val="22"/>
          <w:szCs w:val="22"/>
        </w:rPr>
      </w:pPr>
    </w:p>
    <w:p w14:paraId="50161377" w14:textId="77777777" w:rsidR="00F00273" w:rsidRPr="005D6C38" w:rsidRDefault="00F00273" w:rsidP="001D05B1">
      <w:pPr>
        <w:rPr>
          <w:sz w:val="22"/>
          <w:szCs w:val="22"/>
        </w:rPr>
      </w:pPr>
    </w:p>
    <w:p w14:paraId="79F59D8F" w14:textId="77777777" w:rsidR="002B3A1E" w:rsidRPr="005D6C38" w:rsidRDefault="002B3A1E" w:rsidP="001D05B1">
      <w:pPr>
        <w:rPr>
          <w:sz w:val="22"/>
          <w:szCs w:val="22"/>
        </w:rPr>
      </w:pPr>
    </w:p>
    <w:p w14:paraId="5EAA7547" w14:textId="7D1B5220" w:rsidR="00762E55" w:rsidRDefault="00762E55" w:rsidP="001D05B1">
      <w:pPr>
        <w:rPr>
          <w:sz w:val="22"/>
          <w:szCs w:val="22"/>
        </w:rPr>
      </w:pPr>
    </w:p>
    <w:p w14:paraId="1C2A8E0A" w14:textId="2797C537" w:rsidR="001F0874" w:rsidRDefault="001F0874" w:rsidP="001D05B1">
      <w:pPr>
        <w:rPr>
          <w:sz w:val="22"/>
          <w:szCs w:val="22"/>
        </w:rPr>
      </w:pPr>
    </w:p>
    <w:p w14:paraId="04758F93" w14:textId="18F562AD" w:rsidR="001F0874" w:rsidRDefault="001F0874" w:rsidP="001D05B1">
      <w:pPr>
        <w:rPr>
          <w:sz w:val="22"/>
          <w:szCs w:val="22"/>
        </w:rPr>
      </w:pPr>
    </w:p>
    <w:p w14:paraId="67E24DF8" w14:textId="77777777" w:rsidR="00D567D0" w:rsidRDefault="00D567D0" w:rsidP="001D05B1">
      <w:pPr>
        <w:rPr>
          <w:sz w:val="22"/>
          <w:szCs w:val="22"/>
        </w:rPr>
      </w:pPr>
    </w:p>
    <w:p w14:paraId="364EDA81" w14:textId="77777777" w:rsidR="00752D0D" w:rsidRPr="005D6C38" w:rsidRDefault="00752D0D" w:rsidP="001D05B1">
      <w:pPr>
        <w:rPr>
          <w:sz w:val="22"/>
          <w:szCs w:val="22"/>
        </w:rPr>
      </w:pPr>
    </w:p>
    <w:p w14:paraId="6FD60612" w14:textId="77777777" w:rsidR="00762E55" w:rsidRPr="005D6C38" w:rsidRDefault="00762E55" w:rsidP="001D05B1">
      <w:pPr>
        <w:rPr>
          <w:sz w:val="22"/>
          <w:szCs w:val="22"/>
        </w:rPr>
      </w:pPr>
    </w:p>
    <w:p w14:paraId="00B3DEB9" w14:textId="77777777" w:rsidR="00905563" w:rsidRPr="005D6C38" w:rsidRDefault="00905563" w:rsidP="000100F3">
      <w:pPr>
        <w:pStyle w:val="n2"/>
        <w:rPr>
          <w:rFonts w:cs="Arial"/>
          <w:sz w:val="22"/>
          <w:szCs w:val="22"/>
          <w:lang w:eastAsia="sl-SI"/>
        </w:rPr>
      </w:pPr>
      <w:bookmarkStart w:id="4" w:name="_Toc11664089"/>
      <w:r w:rsidRPr="005D6C38">
        <w:rPr>
          <w:rFonts w:cs="Arial"/>
          <w:sz w:val="22"/>
          <w:szCs w:val="22"/>
          <w:lang w:eastAsia="sl-SI"/>
        </w:rPr>
        <w:lastRenderedPageBreak/>
        <w:t>POVABILO K ODDAJI PONUDBE IN SPLOŠNA NAVODILA PONUDNIKU ZA PRIPRAVO PONUDBE</w:t>
      </w:r>
      <w:bookmarkEnd w:id="4"/>
    </w:p>
    <w:p w14:paraId="0F740E31" w14:textId="77777777" w:rsidR="005B11FD" w:rsidRPr="005D6C38" w:rsidRDefault="005B11FD" w:rsidP="00D37134">
      <w:pPr>
        <w:rPr>
          <w:sz w:val="22"/>
          <w:szCs w:val="22"/>
        </w:rPr>
      </w:pPr>
    </w:p>
    <w:p w14:paraId="0BC89D84" w14:textId="77777777" w:rsidR="007027E9" w:rsidRPr="005D6C38" w:rsidRDefault="007027E9" w:rsidP="0048491F">
      <w:pPr>
        <w:pStyle w:val="PODNASLOVI"/>
        <w:numPr>
          <w:ilvl w:val="0"/>
          <w:numId w:val="0"/>
        </w:numPr>
        <w:jc w:val="both"/>
        <w:rPr>
          <w:rFonts w:cs="Arial"/>
          <w:b w:val="0"/>
          <w:sz w:val="22"/>
          <w:szCs w:val="22"/>
        </w:rPr>
      </w:pPr>
    </w:p>
    <w:p w14:paraId="2A4F90B8" w14:textId="77777777" w:rsidR="007027E9" w:rsidRPr="005D6C38" w:rsidRDefault="007027E9" w:rsidP="007027E9">
      <w:pPr>
        <w:pStyle w:val="PODNASLOVI"/>
        <w:numPr>
          <w:ilvl w:val="0"/>
          <w:numId w:val="0"/>
        </w:numPr>
        <w:ind w:left="4330" w:hanging="360"/>
        <w:rPr>
          <w:rFonts w:cs="Arial"/>
          <w:sz w:val="22"/>
          <w:szCs w:val="22"/>
        </w:rPr>
      </w:pPr>
    </w:p>
    <w:p w14:paraId="496FAC6C" w14:textId="77777777" w:rsidR="00905563" w:rsidRPr="005D6C38" w:rsidRDefault="00EE4CE7" w:rsidP="004903A1">
      <w:pPr>
        <w:pStyle w:val="PODNASLOVI"/>
        <w:ind w:left="284" w:hanging="284"/>
        <w:rPr>
          <w:rFonts w:cs="Arial"/>
          <w:sz w:val="22"/>
          <w:szCs w:val="22"/>
        </w:rPr>
      </w:pPr>
      <w:bookmarkStart w:id="5" w:name="_Toc392226304"/>
      <w:bookmarkStart w:id="6" w:name="_Toc11664091"/>
      <w:r w:rsidRPr="005D6C38">
        <w:rPr>
          <w:rFonts w:cs="Arial"/>
          <w:sz w:val="22"/>
          <w:szCs w:val="22"/>
        </w:rPr>
        <w:t>PODATKI O JAVNEM NAROČILU</w:t>
      </w:r>
      <w:bookmarkEnd w:id="5"/>
      <w:bookmarkEnd w:id="6"/>
    </w:p>
    <w:p w14:paraId="5C36934F" w14:textId="77777777" w:rsidR="00905563" w:rsidRPr="005D6C38" w:rsidRDefault="00905563" w:rsidP="004903A1">
      <w:pPr>
        <w:rPr>
          <w:sz w:val="22"/>
          <w:szCs w:val="22"/>
        </w:rPr>
      </w:pPr>
    </w:p>
    <w:p w14:paraId="34BE2301" w14:textId="42BF5682" w:rsidR="00905563" w:rsidRPr="00D8074F" w:rsidRDefault="00905563" w:rsidP="004C71FF">
      <w:pPr>
        <w:tabs>
          <w:tab w:val="left" w:pos="6365"/>
          <w:tab w:val="left" w:pos="8282"/>
        </w:tabs>
        <w:spacing w:line="240" w:lineRule="auto"/>
        <w:rPr>
          <w:b/>
          <w:sz w:val="22"/>
          <w:szCs w:val="22"/>
        </w:rPr>
      </w:pPr>
      <w:r w:rsidRPr="001F0874">
        <w:rPr>
          <w:sz w:val="22"/>
          <w:szCs w:val="22"/>
        </w:rPr>
        <w:t xml:space="preserve">Javno naročilo </w:t>
      </w:r>
      <w:r w:rsidR="003E1047" w:rsidRPr="001F0874">
        <w:rPr>
          <w:b/>
          <w:sz w:val="22"/>
          <w:szCs w:val="22"/>
        </w:rPr>
        <w:t>»</w:t>
      </w:r>
      <w:r w:rsidR="00D8074F">
        <w:rPr>
          <w:b/>
          <w:sz w:val="22"/>
          <w:szCs w:val="22"/>
        </w:rPr>
        <w:t>Sanacija gozdne ceste Zdovnik v Kokri</w:t>
      </w:r>
      <w:r w:rsidR="003E1047" w:rsidRPr="001F0874">
        <w:rPr>
          <w:b/>
          <w:sz w:val="22"/>
          <w:szCs w:val="22"/>
        </w:rPr>
        <w:t>«</w:t>
      </w:r>
      <w:r w:rsidR="004F6524" w:rsidRPr="001F0874">
        <w:rPr>
          <w:sz w:val="22"/>
          <w:szCs w:val="22"/>
        </w:rPr>
        <w:t xml:space="preserve"> </w:t>
      </w:r>
      <w:r w:rsidRPr="001F0874">
        <w:rPr>
          <w:rFonts w:eastAsia="Arial Unicode MS"/>
          <w:sz w:val="22"/>
          <w:szCs w:val="22"/>
        </w:rPr>
        <w:t>bo naročnik</w:t>
      </w:r>
      <w:r w:rsidR="001F0874">
        <w:rPr>
          <w:rFonts w:eastAsia="Arial Unicode MS"/>
          <w:sz w:val="22"/>
          <w:szCs w:val="22"/>
        </w:rPr>
        <w:t xml:space="preserve"> </w:t>
      </w:r>
      <w:r w:rsidR="00F609B3" w:rsidRPr="001F0874">
        <w:rPr>
          <w:rFonts w:eastAsia="Arial Unicode MS"/>
          <w:sz w:val="22"/>
          <w:szCs w:val="22"/>
        </w:rPr>
        <w:t xml:space="preserve"> </w:t>
      </w:r>
      <w:r w:rsidRPr="001F0874">
        <w:rPr>
          <w:rFonts w:eastAsia="Arial Unicode MS"/>
          <w:sz w:val="22"/>
          <w:szCs w:val="22"/>
        </w:rPr>
        <w:t xml:space="preserve">izvedel skladno z določili </w:t>
      </w:r>
      <w:r w:rsidR="001F0874" w:rsidRPr="001F0874">
        <w:rPr>
          <w:color w:val="000000" w:themeColor="text1"/>
          <w:sz w:val="22"/>
          <w:szCs w:val="22"/>
        </w:rPr>
        <w:t xml:space="preserve">Zakona o javnem naročanju (Uradni list RS št. </w:t>
      </w:r>
      <w:r w:rsidR="001F0874" w:rsidRPr="001F0874">
        <w:rPr>
          <w:bCs/>
          <w:sz w:val="22"/>
          <w:szCs w:val="22"/>
        </w:rPr>
        <w:t>91/15, 14/18, 121/21, 10/22, 74/22 – odl. US</w:t>
      </w:r>
      <w:r w:rsidR="000932A8">
        <w:rPr>
          <w:bCs/>
          <w:sz w:val="22"/>
          <w:szCs w:val="22"/>
        </w:rPr>
        <w:t xml:space="preserve">, </w:t>
      </w:r>
      <w:r w:rsidR="001F0874" w:rsidRPr="001F0874">
        <w:rPr>
          <w:bCs/>
          <w:sz w:val="22"/>
          <w:szCs w:val="22"/>
        </w:rPr>
        <w:t>100/22 – ZNUZSZS, 28/23</w:t>
      </w:r>
      <w:r w:rsidR="000932A8">
        <w:rPr>
          <w:bCs/>
          <w:sz w:val="22"/>
          <w:szCs w:val="22"/>
        </w:rPr>
        <w:t xml:space="preserve">, </w:t>
      </w:r>
      <w:r w:rsidR="000932A8">
        <w:rPr>
          <w:color w:val="000000"/>
          <w:sz w:val="22"/>
          <w:szCs w:val="22"/>
        </w:rPr>
        <w:t>88/23-ZOPNN-F in 83/25-ZOUL</w:t>
      </w:r>
      <w:r w:rsidR="000932A8" w:rsidRPr="00E840CB">
        <w:rPr>
          <w:color w:val="000000"/>
          <w:sz w:val="22"/>
          <w:szCs w:val="22"/>
        </w:rPr>
        <w:t>)</w:t>
      </w:r>
      <w:r w:rsidR="001F0874" w:rsidRPr="001F0874">
        <w:rPr>
          <w:bCs/>
          <w:sz w:val="22"/>
          <w:szCs w:val="22"/>
        </w:rPr>
        <w:t xml:space="preserve">; v nadaljnjem besedilu: ZJN-3, </w:t>
      </w:r>
      <w:r w:rsidRPr="001F0874">
        <w:rPr>
          <w:rFonts w:eastAsia="Arial Unicode MS"/>
          <w:sz w:val="22"/>
          <w:szCs w:val="22"/>
        </w:rPr>
        <w:t>drugimi veljavnimi predpisi ter to dokumentacijo</w:t>
      </w:r>
      <w:r w:rsidR="005848A5" w:rsidRPr="001F0874">
        <w:rPr>
          <w:rFonts w:eastAsia="Arial Unicode MS"/>
          <w:sz w:val="22"/>
          <w:szCs w:val="22"/>
        </w:rPr>
        <w:t xml:space="preserve"> v zvezi z oddajo predmetnega javnega naročila (v nadaljnjem besedilu: dokumentacija)</w:t>
      </w:r>
      <w:r w:rsidRPr="001F0874">
        <w:rPr>
          <w:rFonts w:eastAsia="Arial Unicode MS"/>
          <w:sz w:val="22"/>
          <w:szCs w:val="22"/>
        </w:rPr>
        <w:t>.</w:t>
      </w:r>
    </w:p>
    <w:p w14:paraId="3FED7EB3" w14:textId="152280F5" w:rsidR="006D6688" w:rsidRPr="001F0874" w:rsidRDefault="006D6688" w:rsidP="004903A1">
      <w:pPr>
        <w:rPr>
          <w:rFonts w:eastAsia="Arial Unicode MS"/>
          <w:sz w:val="22"/>
          <w:szCs w:val="22"/>
        </w:rPr>
      </w:pPr>
    </w:p>
    <w:p w14:paraId="4081337F" w14:textId="77777777" w:rsidR="00905563" w:rsidRDefault="00905563" w:rsidP="004903A1">
      <w:pPr>
        <w:rPr>
          <w:sz w:val="22"/>
          <w:szCs w:val="22"/>
        </w:rPr>
      </w:pPr>
      <w:r w:rsidRPr="005D6C38">
        <w:rPr>
          <w:sz w:val="22"/>
          <w:szCs w:val="22"/>
        </w:rPr>
        <w:t>Naročnik ne odgovarja za škodo, ki bi utegnila nastati ponudnik</w:t>
      </w:r>
      <w:r w:rsidR="00982DC4" w:rsidRPr="005D6C38">
        <w:rPr>
          <w:sz w:val="22"/>
          <w:szCs w:val="22"/>
        </w:rPr>
        <w:t>om</w:t>
      </w:r>
      <w:r w:rsidRPr="005D6C38">
        <w:rPr>
          <w:sz w:val="22"/>
          <w:szCs w:val="22"/>
        </w:rPr>
        <w:t xml:space="preserve"> zaradi ne</w:t>
      </w:r>
      <w:r w:rsidR="000100F3" w:rsidRPr="005D6C38">
        <w:rPr>
          <w:sz w:val="22"/>
          <w:szCs w:val="22"/>
        </w:rPr>
        <w:t>-</w:t>
      </w:r>
      <w:r w:rsidRPr="005D6C38">
        <w:rPr>
          <w:sz w:val="22"/>
          <w:szCs w:val="22"/>
        </w:rPr>
        <w:t>sklenitve pogodbe.</w:t>
      </w:r>
    </w:p>
    <w:p w14:paraId="767549E0" w14:textId="77777777" w:rsidR="00003BD6" w:rsidRDefault="00003BD6" w:rsidP="004903A1">
      <w:pPr>
        <w:rPr>
          <w:color w:val="000000"/>
          <w:sz w:val="22"/>
          <w:szCs w:val="22"/>
        </w:rPr>
      </w:pPr>
    </w:p>
    <w:p w14:paraId="0AE23498" w14:textId="0CB5AA16" w:rsidR="00D8074F" w:rsidRPr="00D8074F" w:rsidRDefault="00003BD6" w:rsidP="00D8074F">
      <w:pPr>
        <w:tabs>
          <w:tab w:val="left" w:pos="6365"/>
          <w:tab w:val="left" w:pos="8282"/>
        </w:tabs>
        <w:spacing w:line="240" w:lineRule="auto"/>
        <w:rPr>
          <w:bCs/>
          <w:sz w:val="22"/>
          <w:szCs w:val="22"/>
        </w:rPr>
      </w:pPr>
      <w:r w:rsidRPr="00003BD6">
        <w:rPr>
          <w:color w:val="000000"/>
          <w:sz w:val="22"/>
          <w:szCs w:val="22"/>
        </w:rPr>
        <w:t xml:space="preserve">Predmet javnega naročila je </w:t>
      </w:r>
      <w:r w:rsidR="00C6203B">
        <w:rPr>
          <w:color w:val="000000"/>
          <w:sz w:val="22"/>
          <w:szCs w:val="22"/>
        </w:rPr>
        <w:t xml:space="preserve">gradnja in sicer, </w:t>
      </w:r>
      <w:r w:rsidR="00C6203B" w:rsidRPr="00C6203B">
        <w:rPr>
          <w:color w:val="000000"/>
          <w:sz w:val="22"/>
          <w:szCs w:val="22"/>
        </w:rPr>
        <w:t>s</w:t>
      </w:r>
      <w:r w:rsidR="00B942BB" w:rsidRPr="00C6203B">
        <w:rPr>
          <w:color w:val="000000"/>
          <w:sz w:val="22"/>
          <w:szCs w:val="22"/>
        </w:rPr>
        <w:t xml:space="preserve">anacija </w:t>
      </w:r>
      <w:r w:rsidR="00D8074F" w:rsidRPr="00D8074F">
        <w:rPr>
          <w:bCs/>
          <w:sz w:val="22"/>
          <w:szCs w:val="22"/>
        </w:rPr>
        <w:t>gozdne ceste Zdovnik v Kokri</w:t>
      </w:r>
    </w:p>
    <w:p w14:paraId="796E2FC6" w14:textId="369B947A" w:rsidR="005518A4" w:rsidRDefault="003134B1" w:rsidP="004903A1">
      <w:pPr>
        <w:rPr>
          <w:color w:val="000000"/>
          <w:sz w:val="22"/>
          <w:szCs w:val="22"/>
        </w:rPr>
      </w:pPr>
      <w:r>
        <w:rPr>
          <w:color w:val="000000"/>
          <w:sz w:val="22"/>
          <w:szCs w:val="22"/>
        </w:rPr>
        <w:t xml:space="preserve">skladno s </w:t>
      </w:r>
      <w:r w:rsidR="00B942BB">
        <w:rPr>
          <w:color w:val="000000"/>
          <w:sz w:val="22"/>
          <w:szCs w:val="22"/>
        </w:rPr>
        <w:t>projektom</w:t>
      </w:r>
      <w:r w:rsidR="002254C1">
        <w:rPr>
          <w:color w:val="000000"/>
          <w:sz w:val="22"/>
          <w:szCs w:val="22"/>
        </w:rPr>
        <w:t>:</w:t>
      </w:r>
    </w:p>
    <w:p w14:paraId="4737C239" w14:textId="3F8D3CBF" w:rsidR="005518A4" w:rsidRPr="005518A4" w:rsidRDefault="00D8074F" w:rsidP="00D8074F">
      <w:pPr>
        <w:pStyle w:val="Odstavekseznama"/>
        <w:numPr>
          <w:ilvl w:val="0"/>
          <w:numId w:val="43"/>
        </w:numPr>
        <w:rPr>
          <w:color w:val="000000"/>
          <w:sz w:val="22"/>
          <w:szCs w:val="22"/>
        </w:rPr>
      </w:pPr>
      <w:r>
        <w:rPr>
          <w:color w:val="000000"/>
          <w:sz w:val="22"/>
          <w:szCs w:val="22"/>
        </w:rPr>
        <w:t>Sanacijski elaborat št. 113/2026, februar 2026</w:t>
      </w:r>
      <w:r w:rsidR="005518A4">
        <w:rPr>
          <w:color w:val="000000"/>
          <w:sz w:val="22"/>
          <w:szCs w:val="22"/>
        </w:rPr>
        <w:t xml:space="preserve">, izdelovalca </w:t>
      </w:r>
      <w:r w:rsidR="005518A4" w:rsidRPr="005518A4">
        <w:rPr>
          <w:color w:val="000000"/>
          <w:sz w:val="22"/>
          <w:szCs w:val="22"/>
        </w:rPr>
        <w:t>Tempos d.o.o.</w:t>
      </w:r>
      <w:r w:rsidR="005518A4">
        <w:rPr>
          <w:color w:val="000000"/>
          <w:sz w:val="22"/>
          <w:szCs w:val="22"/>
        </w:rPr>
        <w:t xml:space="preserve"> Ljubljana</w:t>
      </w:r>
      <w:r w:rsidR="005518A4" w:rsidRPr="005518A4">
        <w:rPr>
          <w:color w:val="000000"/>
          <w:sz w:val="22"/>
          <w:szCs w:val="22"/>
        </w:rPr>
        <w:tab/>
      </w:r>
    </w:p>
    <w:p w14:paraId="39AB680D" w14:textId="395C1DD4" w:rsidR="00317E47" w:rsidRDefault="00003BD6" w:rsidP="004903A1">
      <w:pPr>
        <w:rPr>
          <w:color w:val="000000"/>
          <w:sz w:val="22"/>
          <w:szCs w:val="22"/>
        </w:rPr>
      </w:pPr>
      <w:r w:rsidRPr="00003BD6">
        <w:rPr>
          <w:color w:val="000000"/>
          <w:sz w:val="22"/>
          <w:szCs w:val="22"/>
        </w:rPr>
        <w:t xml:space="preserve">Popis del </w:t>
      </w:r>
      <w:r>
        <w:rPr>
          <w:color w:val="000000"/>
          <w:sz w:val="22"/>
          <w:szCs w:val="22"/>
        </w:rPr>
        <w:t>je</w:t>
      </w:r>
      <w:r w:rsidRPr="00003BD6">
        <w:rPr>
          <w:color w:val="000000"/>
          <w:sz w:val="22"/>
          <w:szCs w:val="22"/>
        </w:rPr>
        <w:t xml:space="preserve"> prilog</w:t>
      </w:r>
      <w:r>
        <w:rPr>
          <w:color w:val="000000"/>
          <w:sz w:val="22"/>
          <w:szCs w:val="22"/>
        </w:rPr>
        <w:t>a</w:t>
      </w:r>
      <w:r w:rsidRPr="00003BD6">
        <w:rPr>
          <w:color w:val="000000"/>
          <w:sz w:val="22"/>
          <w:szCs w:val="22"/>
        </w:rPr>
        <w:t xml:space="preserve"> razpisne dokumentacije</w:t>
      </w:r>
      <w:r w:rsidR="005518A4">
        <w:rPr>
          <w:color w:val="000000"/>
          <w:sz w:val="22"/>
          <w:szCs w:val="22"/>
        </w:rPr>
        <w:t xml:space="preserve">, projektna dokumentacija je na voljo na spletni strani Občine Preddvor,  </w:t>
      </w:r>
      <w:hyperlink r:id="rId8" w:history="1">
        <w:r w:rsidR="005518A4" w:rsidRPr="000829F3">
          <w:rPr>
            <w:rStyle w:val="Hiperpovezava"/>
            <w:sz w:val="22"/>
            <w:szCs w:val="22"/>
          </w:rPr>
          <w:t>www.preddvor.si</w:t>
        </w:r>
      </w:hyperlink>
      <w:r w:rsidR="005518A4">
        <w:rPr>
          <w:color w:val="000000"/>
          <w:sz w:val="22"/>
          <w:szCs w:val="22"/>
        </w:rPr>
        <w:t>, pod zavihkom Javni razpisi in objave</w:t>
      </w:r>
      <w:r w:rsidR="0043740A">
        <w:rPr>
          <w:color w:val="000000"/>
          <w:sz w:val="22"/>
          <w:szCs w:val="22"/>
        </w:rPr>
        <w:t xml:space="preserve"> z naslovom: Sanacija </w:t>
      </w:r>
      <w:r w:rsidR="00D8074F" w:rsidRPr="00D8074F">
        <w:rPr>
          <w:bCs/>
          <w:sz w:val="22"/>
          <w:szCs w:val="22"/>
        </w:rPr>
        <w:t>gozdne ceste Zdovnik v Kokri</w:t>
      </w:r>
      <w:r w:rsidR="0043740A">
        <w:rPr>
          <w:color w:val="000000"/>
          <w:sz w:val="22"/>
          <w:szCs w:val="22"/>
        </w:rPr>
        <w:t>.</w:t>
      </w:r>
    </w:p>
    <w:p w14:paraId="3F3C5C68" w14:textId="77777777" w:rsidR="005434A5" w:rsidRDefault="005434A5" w:rsidP="004903A1">
      <w:pPr>
        <w:rPr>
          <w:color w:val="000000"/>
          <w:sz w:val="22"/>
          <w:szCs w:val="22"/>
        </w:rPr>
      </w:pPr>
    </w:p>
    <w:p w14:paraId="791DE245" w14:textId="77777777" w:rsidR="005434A5" w:rsidRDefault="005434A5" w:rsidP="005434A5">
      <w:pPr>
        <w:rPr>
          <w:rFonts w:ascii="Calibri" w:hAnsi="Calibri" w:cs="Calibri"/>
          <w:color w:val="000000"/>
        </w:rPr>
      </w:pPr>
      <w:r w:rsidRPr="005434A5">
        <w:rPr>
          <w:color w:val="000000"/>
          <w:sz w:val="22"/>
          <w:szCs w:val="22"/>
        </w:rPr>
        <w:t>Delitev naročila na sklope: naročilo se oddaja celovito</w:t>
      </w:r>
      <w:r w:rsidRPr="007215F5">
        <w:rPr>
          <w:rFonts w:ascii="Calibri" w:hAnsi="Calibri" w:cs="Calibri"/>
          <w:color w:val="000000"/>
        </w:rPr>
        <w:t>.</w:t>
      </w:r>
    </w:p>
    <w:p w14:paraId="44BC70F1" w14:textId="77777777" w:rsidR="005434A5" w:rsidRDefault="005434A5" w:rsidP="005434A5">
      <w:pPr>
        <w:rPr>
          <w:rFonts w:ascii="Calibri" w:hAnsi="Calibri" w:cs="Calibri"/>
          <w:color w:val="000000"/>
        </w:rPr>
      </w:pPr>
    </w:p>
    <w:p w14:paraId="53411E92" w14:textId="563F7A80" w:rsidR="005434A5" w:rsidRPr="005434A5" w:rsidRDefault="005434A5" w:rsidP="005434A5">
      <w:pPr>
        <w:spacing w:line="240" w:lineRule="auto"/>
        <w:rPr>
          <w:bCs/>
          <w:sz w:val="22"/>
          <w:szCs w:val="22"/>
        </w:rPr>
      </w:pPr>
      <w:r w:rsidRPr="005434A5">
        <w:rPr>
          <w:bCs/>
          <w:sz w:val="22"/>
          <w:szCs w:val="22"/>
        </w:rPr>
        <w:t xml:space="preserve">Kontaktna oseba naročnika je: </w:t>
      </w:r>
      <w:r>
        <w:rPr>
          <w:bCs/>
          <w:sz w:val="22"/>
          <w:szCs w:val="22"/>
        </w:rPr>
        <w:t>Klavdija Zima</w:t>
      </w:r>
      <w:r w:rsidRPr="005434A5">
        <w:rPr>
          <w:bCs/>
          <w:sz w:val="22"/>
          <w:szCs w:val="22"/>
        </w:rPr>
        <w:t xml:space="preserve">, tel.: </w:t>
      </w:r>
      <w:r w:rsidR="006C34CE">
        <w:rPr>
          <w:bCs/>
          <w:sz w:val="22"/>
          <w:szCs w:val="22"/>
        </w:rPr>
        <w:t>04</w:t>
      </w:r>
      <w:r w:rsidR="007A67F4">
        <w:rPr>
          <w:bCs/>
          <w:sz w:val="22"/>
          <w:szCs w:val="22"/>
        </w:rPr>
        <w:t xml:space="preserve"> </w:t>
      </w:r>
      <w:r w:rsidR="006C34CE">
        <w:rPr>
          <w:bCs/>
          <w:sz w:val="22"/>
          <w:szCs w:val="22"/>
        </w:rPr>
        <w:t>275 10 00</w:t>
      </w:r>
      <w:r w:rsidRPr="005434A5">
        <w:rPr>
          <w:bCs/>
          <w:sz w:val="22"/>
          <w:szCs w:val="22"/>
        </w:rPr>
        <w:t xml:space="preserve">; e-pošta: </w:t>
      </w:r>
      <w:r>
        <w:rPr>
          <w:sz w:val="22"/>
          <w:szCs w:val="22"/>
        </w:rPr>
        <w:t>klavdija.zima@preddvor.si.</w:t>
      </w:r>
    </w:p>
    <w:p w14:paraId="043E9EEF" w14:textId="77777777" w:rsidR="005434A5" w:rsidRPr="005434A5" w:rsidRDefault="005434A5" w:rsidP="005434A5">
      <w:pPr>
        <w:spacing w:line="240" w:lineRule="auto"/>
        <w:rPr>
          <w:bCs/>
          <w:sz w:val="22"/>
          <w:szCs w:val="22"/>
        </w:rPr>
      </w:pPr>
    </w:p>
    <w:p w14:paraId="7163ECC5" w14:textId="77777777" w:rsidR="005434A5" w:rsidRDefault="005434A5" w:rsidP="005434A5">
      <w:pPr>
        <w:spacing w:line="240" w:lineRule="auto"/>
        <w:rPr>
          <w:color w:val="000000"/>
          <w:sz w:val="22"/>
          <w:szCs w:val="22"/>
        </w:rPr>
      </w:pPr>
      <w:r w:rsidRPr="005434A5">
        <w:rPr>
          <w:color w:val="000000"/>
          <w:sz w:val="22"/>
          <w:szCs w:val="22"/>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2AA4BE62" w14:textId="77777777" w:rsidR="00724FBE" w:rsidRDefault="00724FBE" w:rsidP="005434A5">
      <w:pPr>
        <w:spacing w:line="240" w:lineRule="auto"/>
        <w:rPr>
          <w:color w:val="000000"/>
          <w:sz w:val="22"/>
          <w:szCs w:val="22"/>
        </w:rPr>
      </w:pPr>
    </w:p>
    <w:p w14:paraId="651FB0EC" w14:textId="28604A8C" w:rsidR="005434A5" w:rsidRDefault="00724FBE" w:rsidP="00C4622D">
      <w:pPr>
        <w:spacing w:line="240" w:lineRule="auto"/>
        <w:rPr>
          <w:sz w:val="22"/>
          <w:szCs w:val="22"/>
        </w:rPr>
      </w:pPr>
      <w:r w:rsidRPr="00724FBE">
        <w:rPr>
          <w:sz w:val="22"/>
          <w:szCs w:val="22"/>
        </w:rPr>
        <w:t xml:space="preserve">Občina Preddvor </w:t>
      </w:r>
      <w:r w:rsidR="00E8160B">
        <w:rPr>
          <w:sz w:val="22"/>
          <w:szCs w:val="22"/>
        </w:rPr>
        <w:t>bo za stroške sanacije projekta »</w:t>
      </w:r>
      <w:r w:rsidR="00D8074F">
        <w:rPr>
          <w:color w:val="000000"/>
          <w:sz w:val="22"/>
          <w:szCs w:val="22"/>
        </w:rPr>
        <w:t xml:space="preserve">Sanacija </w:t>
      </w:r>
      <w:r w:rsidR="00D8074F" w:rsidRPr="00D8074F">
        <w:rPr>
          <w:bCs/>
          <w:sz w:val="22"/>
          <w:szCs w:val="22"/>
        </w:rPr>
        <w:t>gozdne ceste Zdovnik v Kokri</w:t>
      </w:r>
      <w:r w:rsidR="00E8160B">
        <w:rPr>
          <w:sz w:val="22"/>
          <w:szCs w:val="22"/>
        </w:rPr>
        <w:t xml:space="preserve">« na podlagi </w:t>
      </w:r>
      <w:r w:rsidR="00B201AF">
        <w:rPr>
          <w:sz w:val="22"/>
          <w:szCs w:val="22"/>
        </w:rPr>
        <w:t xml:space="preserve">izdanih </w:t>
      </w:r>
      <w:r w:rsidR="00E8160B">
        <w:rPr>
          <w:sz w:val="22"/>
          <w:szCs w:val="22"/>
        </w:rPr>
        <w:t>zahtevkov</w:t>
      </w:r>
      <w:r w:rsidR="003E63FC">
        <w:rPr>
          <w:sz w:val="22"/>
          <w:szCs w:val="22"/>
        </w:rPr>
        <w:t>,</w:t>
      </w:r>
      <w:r w:rsidR="00BC5BE4">
        <w:rPr>
          <w:sz w:val="22"/>
          <w:szCs w:val="22"/>
        </w:rPr>
        <w:t xml:space="preserve"> iz strani Ministrstva za </w:t>
      </w:r>
      <w:r w:rsidR="0004419B">
        <w:rPr>
          <w:sz w:val="22"/>
          <w:szCs w:val="22"/>
        </w:rPr>
        <w:t>okolje</w:t>
      </w:r>
      <w:r w:rsidR="00BC5BE4">
        <w:rPr>
          <w:sz w:val="22"/>
          <w:szCs w:val="22"/>
        </w:rPr>
        <w:t xml:space="preserve"> in prostor</w:t>
      </w:r>
      <w:r w:rsidR="00E8160B">
        <w:rPr>
          <w:sz w:val="22"/>
          <w:szCs w:val="22"/>
        </w:rPr>
        <w:t xml:space="preserve"> prejela povr</w:t>
      </w:r>
      <w:r w:rsidR="00B201AF">
        <w:rPr>
          <w:sz w:val="22"/>
          <w:szCs w:val="22"/>
        </w:rPr>
        <w:t>njena</w:t>
      </w:r>
      <w:r w:rsidR="00E8160B">
        <w:rPr>
          <w:sz w:val="22"/>
          <w:szCs w:val="22"/>
        </w:rPr>
        <w:t xml:space="preserve"> sredstva</w:t>
      </w:r>
      <w:r w:rsidR="00D8074F">
        <w:rPr>
          <w:sz w:val="22"/>
          <w:szCs w:val="22"/>
        </w:rPr>
        <w:t xml:space="preserve"> – ujma ju</w:t>
      </w:r>
      <w:r w:rsidR="0004419B">
        <w:rPr>
          <w:sz w:val="22"/>
          <w:szCs w:val="22"/>
        </w:rPr>
        <w:t>l</w:t>
      </w:r>
      <w:r w:rsidR="00D8074F">
        <w:rPr>
          <w:sz w:val="22"/>
          <w:szCs w:val="22"/>
        </w:rPr>
        <w:t>ij 2024.</w:t>
      </w:r>
    </w:p>
    <w:p w14:paraId="487263AA" w14:textId="77777777" w:rsidR="002254C1" w:rsidRPr="00C4622D" w:rsidRDefault="002254C1" w:rsidP="00C4622D">
      <w:pPr>
        <w:spacing w:line="240" w:lineRule="auto"/>
        <w:rPr>
          <w:bCs/>
          <w:sz w:val="22"/>
          <w:szCs w:val="22"/>
        </w:rPr>
      </w:pPr>
    </w:p>
    <w:p w14:paraId="5F442287" w14:textId="77777777" w:rsidR="00EE0461" w:rsidRDefault="00EE0461" w:rsidP="004903A1">
      <w:pPr>
        <w:rPr>
          <w:sz w:val="22"/>
          <w:szCs w:val="22"/>
        </w:rPr>
      </w:pPr>
    </w:p>
    <w:p w14:paraId="7617E83A" w14:textId="77777777" w:rsidR="00905563" w:rsidRPr="005D6C38" w:rsidRDefault="00EE4CE7" w:rsidP="004903A1">
      <w:pPr>
        <w:pStyle w:val="PODNASLOVI"/>
        <w:ind w:left="284" w:hanging="284"/>
        <w:rPr>
          <w:rFonts w:cs="Arial"/>
          <w:sz w:val="22"/>
          <w:szCs w:val="22"/>
        </w:rPr>
      </w:pPr>
      <w:bookmarkStart w:id="7" w:name="_Toc11664092"/>
      <w:r w:rsidRPr="005D6C38">
        <w:rPr>
          <w:rFonts w:cs="Arial"/>
          <w:sz w:val="22"/>
          <w:szCs w:val="22"/>
        </w:rPr>
        <w:t>OZNAKA IN PREDMET JAVNEGA NAROČILA TER NAČIN ODDAJE</w:t>
      </w:r>
      <w:bookmarkEnd w:id="7"/>
    </w:p>
    <w:p w14:paraId="0E34ECC3" w14:textId="77777777" w:rsidR="00905563" w:rsidRPr="005D6C38" w:rsidRDefault="00905563" w:rsidP="004903A1">
      <w:pPr>
        <w:rPr>
          <w:sz w:val="22"/>
          <w:szCs w:val="22"/>
        </w:rPr>
      </w:pPr>
    </w:p>
    <w:tbl>
      <w:tblPr>
        <w:tblW w:w="0" w:type="auto"/>
        <w:tblLook w:val="04A0" w:firstRow="1" w:lastRow="0" w:firstColumn="1" w:lastColumn="0" w:noHBand="0" w:noVBand="1"/>
      </w:tblPr>
      <w:tblGrid>
        <w:gridCol w:w="1368"/>
        <w:gridCol w:w="7702"/>
      </w:tblGrid>
      <w:tr w:rsidR="003E1047" w:rsidRPr="005D6C38" w14:paraId="15DE781C" w14:textId="77777777" w:rsidTr="006E52F0">
        <w:tc>
          <w:tcPr>
            <w:tcW w:w="1384" w:type="dxa"/>
          </w:tcPr>
          <w:p w14:paraId="1F6BB9B4" w14:textId="009E8B54" w:rsidR="003E1047" w:rsidRPr="005D6C38" w:rsidRDefault="003E1047" w:rsidP="003E1047">
            <w:pPr>
              <w:rPr>
                <w:sz w:val="22"/>
                <w:szCs w:val="22"/>
              </w:rPr>
            </w:pPr>
          </w:p>
        </w:tc>
        <w:tc>
          <w:tcPr>
            <w:tcW w:w="8110" w:type="dxa"/>
          </w:tcPr>
          <w:p w14:paraId="02BFDF19" w14:textId="34FDF8FE" w:rsidR="003E1047" w:rsidRPr="005D6C38" w:rsidRDefault="003E1047" w:rsidP="00671862">
            <w:pPr>
              <w:rPr>
                <w:sz w:val="22"/>
                <w:szCs w:val="22"/>
              </w:rPr>
            </w:pPr>
          </w:p>
        </w:tc>
      </w:tr>
      <w:tr w:rsidR="003E1047" w:rsidRPr="005D6C38" w14:paraId="1BCF5E96" w14:textId="77777777" w:rsidTr="006E52F0">
        <w:tc>
          <w:tcPr>
            <w:tcW w:w="1384" w:type="dxa"/>
          </w:tcPr>
          <w:p w14:paraId="12B27C3B" w14:textId="77777777" w:rsidR="003E1047" w:rsidRPr="005D6C38" w:rsidRDefault="003E1047" w:rsidP="003E1047">
            <w:pPr>
              <w:rPr>
                <w:sz w:val="22"/>
                <w:szCs w:val="22"/>
              </w:rPr>
            </w:pPr>
            <w:r w:rsidRPr="005D6C38">
              <w:rPr>
                <w:sz w:val="22"/>
                <w:szCs w:val="22"/>
              </w:rPr>
              <w:t>Predmet:</w:t>
            </w:r>
          </w:p>
        </w:tc>
        <w:tc>
          <w:tcPr>
            <w:tcW w:w="8110" w:type="dxa"/>
          </w:tcPr>
          <w:p w14:paraId="6454946F" w14:textId="124359E5" w:rsidR="003E1047" w:rsidRPr="005D6C38" w:rsidRDefault="00913570" w:rsidP="004C71FF">
            <w:pPr>
              <w:tabs>
                <w:tab w:val="left" w:pos="6365"/>
                <w:tab w:val="left" w:pos="8282"/>
              </w:tabs>
              <w:spacing w:line="240" w:lineRule="auto"/>
              <w:rPr>
                <w:sz w:val="22"/>
                <w:szCs w:val="22"/>
              </w:rPr>
            </w:pPr>
            <w:r w:rsidRPr="00913570">
              <w:rPr>
                <w:b/>
                <w:sz w:val="22"/>
                <w:szCs w:val="22"/>
              </w:rPr>
              <w:t>»</w:t>
            </w:r>
            <w:r w:rsidR="00671862">
              <w:rPr>
                <w:color w:val="000000"/>
                <w:sz w:val="22"/>
                <w:szCs w:val="22"/>
              </w:rPr>
              <w:t xml:space="preserve">Sanacija </w:t>
            </w:r>
            <w:r w:rsidR="00671862" w:rsidRPr="00D8074F">
              <w:rPr>
                <w:bCs/>
                <w:sz w:val="22"/>
                <w:szCs w:val="22"/>
              </w:rPr>
              <w:t>gozdne ceste Zdovnik v Kokri</w:t>
            </w:r>
            <w:r w:rsidRPr="00913570">
              <w:rPr>
                <w:b/>
                <w:sz w:val="22"/>
                <w:szCs w:val="22"/>
              </w:rPr>
              <w:t xml:space="preserve">« </w:t>
            </w:r>
          </w:p>
        </w:tc>
      </w:tr>
    </w:tbl>
    <w:p w14:paraId="7D6C686C" w14:textId="77777777" w:rsidR="003E1047" w:rsidRPr="005D6C38" w:rsidRDefault="003E1047" w:rsidP="003E1047">
      <w:pPr>
        <w:rPr>
          <w:sz w:val="22"/>
          <w:szCs w:val="22"/>
        </w:rPr>
      </w:pPr>
    </w:p>
    <w:p w14:paraId="19DA43AA" w14:textId="34563213" w:rsidR="00B817DD" w:rsidRPr="005D6C38" w:rsidRDefault="003327D3" w:rsidP="00AC6EBE">
      <w:pPr>
        <w:widowControl w:val="0"/>
        <w:adjustRightInd w:val="0"/>
        <w:textAlignment w:val="baseline"/>
        <w:rPr>
          <w:sz w:val="22"/>
          <w:szCs w:val="22"/>
          <w:u w:val="single"/>
        </w:rPr>
      </w:pPr>
      <w:r>
        <w:rPr>
          <w:sz w:val="22"/>
          <w:szCs w:val="22"/>
          <w:u w:val="single"/>
        </w:rPr>
        <w:t>TERMINSKI PLAN</w:t>
      </w:r>
      <w:r w:rsidR="00B817DD" w:rsidRPr="005D6C38">
        <w:rPr>
          <w:sz w:val="22"/>
          <w:szCs w:val="22"/>
          <w:u w:val="single"/>
        </w:rPr>
        <w:t xml:space="preserve"> ZA IZVEDBO POGODBENIH OBVEZNOSTI:</w:t>
      </w:r>
    </w:p>
    <w:p w14:paraId="06996265" w14:textId="7A5417A6" w:rsidR="00671862" w:rsidRDefault="003327D3" w:rsidP="00542E99">
      <w:pPr>
        <w:tabs>
          <w:tab w:val="left" w:pos="567"/>
          <w:tab w:val="left" w:pos="4253"/>
          <w:tab w:val="left" w:pos="5529"/>
          <w:tab w:val="right" w:pos="8505"/>
        </w:tabs>
        <w:rPr>
          <w:sz w:val="22"/>
          <w:szCs w:val="22"/>
        </w:rPr>
      </w:pPr>
      <w:r>
        <w:rPr>
          <w:sz w:val="22"/>
          <w:szCs w:val="22"/>
        </w:rPr>
        <w:t>Terminski plan</w:t>
      </w:r>
      <w:r w:rsidR="00B817DD" w:rsidRPr="005D6C38">
        <w:rPr>
          <w:sz w:val="22"/>
          <w:szCs w:val="22"/>
        </w:rPr>
        <w:t xml:space="preserve"> za izvedbo vseh pogodbenih obveznosti je</w:t>
      </w:r>
      <w:r>
        <w:rPr>
          <w:sz w:val="22"/>
          <w:szCs w:val="22"/>
        </w:rPr>
        <w:t xml:space="preserve"> </w:t>
      </w:r>
      <w:r w:rsidR="00671862" w:rsidRPr="00671862">
        <w:rPr>
          <w:b/>
          <w:bCs/>
          <w:sz w:val="22"/>
          <w:szCs w:val="22"/>
        </w:rPr>
        <w:t>pričetek del 10 dni po podpisu pogodbe se pripravi zapisnik uvedbe v delo, zaključek del</w:t>
      </w:r>
      <w:r w:rsidRPr="00671862">
        <w:rPr>
          <w:b/>
          <w:bCs/>
          <w:sz w:val="22"/>
          <w:szCs w:val="22"/>
        </w:rPr>
        <w:t xml:space="preserve"> do </w:t>
      </w:r>
      <w:r w:rsidR="00B201AF" w:rsidRPr="00671862">
        <w:rPr>
          <w:b/>
          <w:bCs/>
          <w:sz w:val="22"/>
          <w:szCs w:val="22"/>
        </w:rPr>
        <w:t>15</w:t>
      </w:r>
      <w:r w:rsidRPr="00671862">
        <w:rPr>
          <w:b/>
          <w:bCs/>
          <w:sz w:val="22"/>
          <w:szCs w:val="22"/>
        </w:rPr>
        <w:t>.</w:t>
      </w:r>
      <w:r w:rsidR="003E63FC">
        <w:rPr>
          <w:b/>
          <w:bCs/>
          <w:sz w:val="22"/>
          <w:szCs w:val="22"/>
        </w:rPr>
        <w:t>3</w:t>
      </w:r>
      <w:r w:rsidRPr="00671862">
        <w:rPr>
          <w:b/>
          <w:bCs/>
          <w:sz w:val="22"/>
          <w:szCs w:val="22"/>
        </w:rPr>
        <w:t>.202</w:t>
      </w:r>
      <w:r w:rsidR="00671862" w:rsidRPr="00671862">
        <w:rPr>
          <w:b/>
          <w:bCs/>
          <w:sz w:val="22"/>
          <w:szCs w:val="22"/>
        </w:rPr>
        <w:t>7</w:t>
      </w:r>
      <w:r w:rsidR="00B817DD" w:rsidRPr="005D6C38">
        <w:rPr>
          <w:sz w:val="22"/>
          <w:szCs w:val="22"/>
        </w:rPr>
        <w:t xml:space="preserve">. </w:t>
      </w:r>
    </w:p>
    <w:p w14:paraId="14010F39" w14:textId="494F69C4" w:rsidR="00412070" w:rsidRPr="00B201AF" w:rsidRDefault="00D82F60" w:rsidP="00542E99">
      <w:pPr>
        <w:tabs>
          <w:tab w:val="left" w:pos="567"/>
          <w:tab w:val="left" w:pos="4253"/>
          <w:tab w:val="left" w:pos="5529"/>
          <w:tab w:val="right" w:pos="8505"/>
        </w:tabs>
        <w:rPr>
          <w:bCs/>
          <w:color w:val="FF0000"/>
          <w:sz w:val="22"/>
          <w:szCs w:val="22"/>
        </w:rPr>
      </w:pPr>
      <w:r w:rsidRPr="005D6C38">
        <w:rPr>
          <w:sz w:val="22"/>
          <w:szCs w:val="22"/>
        </w:rPr>
        <w:t xml:space="preserve">Rok za izvedbo vseh pogodbenih obveznosti vključuje </w:t>
      </w:r>
      <w:r w:rsidR="005F6142">
        <w:rPr>
          <w:sz w:val="22"/>
          <w:szCs w:val="22"/>
        </w:rPr>
        <w:t>izvedbo vseh razpisanih del</w:t>
      </w:r>
      <w:r w:rsidR="00542E99">
        <w:rPr>
          <w:sz w:val="22"/>
          <w:szCs w:val="22"/>
        </w:rPr>
        <w:t>.</w:t>
      </w:r>
      <w:r w:rsidR="00AE5B34" w:rsidRPr="005D6C38">
        <w:rPr>
          <w:sz w:val="22"/>
          <w:szCs w:val="22"/>
        </w:rPr>
        <w:t xml:space="preserve"> </w:t>
      </w:r>
    </w:p>
    <w:p w14:paraId="681D0557" w14:textId="77777777" w:rsidR="00542E99" w:rsidRPr="000677F5" w:rsidRDefault="00542E99" w:rsidP="000677F5">
      <w:pPr>
        <w:rPr>
          <w:color w:val="000000" w:themeColor="text1"/>
          <w:sz w:val="22"/>
          <w:szCs w:val="22"/>
        </w:rPr>
      </w:pPr>
      <w:r w:rsidRPr="000677F5">
        <w:rPr>
          <w:color w:val="000000" w:themeColor="text1"/>
          <w:sz w:val="22"/>
          <w:szCs w:val="22"/>
        </w:rPr>
        <w:t xml:space="preserve">Podrobneje je predmet javnega naročila opredeljen v tehnični dokumentaciji, ki je del razpisne </w:t>
      </w:r>
    </w:p>
    <w:p w14:paraId="3C62C288" w14:textId="25B8BA80" w:rsidR="00542E99" w:rsidRPr="000677F5" w:rsidRDefault="00542E99" w:rsidP="000677F5">
      <w:pPr>
        <w:rPr>
          <w:color w:val="000000" w:themeColor="text1"/>
          <w:sz w:val="22"/>
          <w:szCs w:val="22"/>
        </w:rPr>
      </w:pPr>
      <w:r w:rsidRPr="000677F5">
        <w:rPr>
          <w:color w:val="000000" w:themeColor="text1"/>
          <w:sz w:val="22"/>
          <w:szCs w:val="22"/>
        </w:rPr>
        <w:t xml:space="preserve">dokumentacije. Predračun predstavlja ena excel datoteka. </w:t>
      </w:r>
    </w:p>
    <w:p w14:paraId="02BD874D" w14:textId="77777777" w:rsidR="00542E99" w:rsidRPr="000677F5" w:rsidRDefault="00542E99" w:rsidP="000677F5">
      <w:pPr>
        <w:rPr>
          <w:color w:val="000000" w:themeColor="text1"/>
          <w:sz w:val="22"/>
          <w:szCs w:val="22"/>
        </w:rPr>
      </w:pPr>
    </w:p>
    <w:p w14:paraId="33CDB2C6" w14:textId="77777777" w:rsidR="00542E99" w:rsidRPr="000677F5" w:rsidRDefault="00542E99" w:rsidP="000677F5">
      <w:pPr>
        <w:rPr>
          <w:color w:val="000000" w:themeColor="text1"/>
          <w:sz w:val="22"/>
          <w:szCs w:val="22"/>
        </w:rPr>
      </w:pPr>
      <w:r w:rsidRPr="000677F5">
        <w:rPr>
          <w:color w:val="000000" w:themeColor="text1"/>
          <w:sz w:val="22"/>
          <w:szCs w:val="22"/>
        </w:rPr>
        <w:t xml:space="preserve">Ponudniki morajo upoštevati vse pogoje in omejitve, ki izhajajo iz razpisne dokumentacije. </w:t>
      </w:r>
    </w:p>
    <w:p w14:paraId="55FEB1C6" w14:textId="77777777" w:rsidR="00542E99" w:rsidRPr="000677F5" w:rsidRDefault="00542E99" w:rsidP="000677F5">
      <w:pPr>
        <w:rPr>
          <w:color w:val="000000" w:themeColor="text1"/>
          <w:sz w:val="22"/>
          <w:szCs w:val="22"/>
        </w:rPr>
      </w:pPr>
    </w:p>
    <w:p w14:paraId="3E8A6491" w14:textId="01F6FFDD" w:rsidR="00542E99" w:rsidRPr="000677F5" w:rsidRDefault="00542E99" w:rsidP="000677F5">
      <w:pPr>
        <w:spacing w:line="240" w:lineRule="auto"/>
        <w:rPr>
          <w:color w:val="000000"/>
          <w:sz w:val="22"/>
          <w:szCs w:val="22"/>
        </w:rPr>
      </w:pPr>
      <w:r w:rsidRPr="000677F5">
        <w:rPr>
          <w:color w:val="000000" w:themeColor="text1"/>
          <w:sz w:val="22"/>
          <w:szCs w:val="22"/>
        </w:rPr>
        <w:t xml:space="preserve">Skladno z Uredbo o zelenem javnem naročanju </w:t>
      </w:r>
      <w:r w:rsidR="000677F5">
        <w:rPr>
          <w:color w:val="000000" w:themeColor="text1"/>
          <w:sz w:val="22"/>
          <w:szCs w:val="22"/>
        </w:rPr>
        <w:t xml:space="preserve">( </w:t>
      </w:r>
      <w:r w:rsidR="000677F5" w:rsidRPr="005F1905">
        <w:rPr>
          <w:color w:val="000000"/>
          <w:kern w:val="3"/>
          <w:sz w:val="22"/>
          <w:szCs w:val="22"/>
          <w:lang w:eastAsia="zh-CN"/>
        </w:rPr>
        <w:t>(Uradni list RS, št. 51/17, 64/19, 121/21 in 132/23</w:t>
      </w:r>
      <w:r w:rsidR="000677F5">
        <w:rPr>
          <w:color w:val="000000"/>
          <w:kern w:val="3"/>
          <w:sz w:val="22"/>
          <w:szCs w:val="22"/>
          <w:lang w:eastAsia="zh-CN"/>
        </w:rPr>
        <w:t xml:space="preserve">) </w:t>
      </w:r>
      <w:r w:rsidRPr="000677F5">
        <w:rPr>
          <w:color w:val="000000" w:themeColor="text1"/>
          <w:sz w:val="22"/>
          <w:szCs w:val="22"/>
        </w:rPr>
        <w:t xml:space="preserve">morajo ponudniki upoštevati, da se pri gradnji vozišča ceste recikliran asfaltni granulat (rezkanec), ki je nastal ob prenovi te ceste ali je iz drugega vira, uporabi prioritetno za proizvodnjo novih bituminiziranih zmesi, podredno pa zlasti za plasti, stabilizirane s hidravličnim ali bitumenskim vezivom, tampon (vključno z bankinami), posteljico, nasipe ter zasipe, in sicer v količini, ki je potrebna. </w:t>
      </w:r>
    </w:p>
    <w:p w14:paraId="5E40E60A" w14:textId="65D76740" w:rsidR="00542E99" w:rsidRPr="000677F5" w:rsidRDefault="00542E99" w:rsidP="000677F5">
      <w:pPr>
        <w:rPr>
          <w:color w:val="000000" w:themeColor="text1"/>
          <w:sz w:val="22"/>
          <w:szCs w:val="22"/>
        </w:rPr>
      </w:pPr>
    </w:p>
    <w:p w14:paraId="7AC605E4" w14:textId="77777777" w:rsidR="00542E99" w:rsidRPr="000677F5" w:rsidRDefault="00542E99" w:rsidP="000677F5">
      <w:pPr>
        <w:rPr>
          <w:color w:val="000000" w:themeColor="text1"/>
          <w:sz w:val="22"/>
          <w:szCs w:val="22"/>
        </w:rPr>
      </w:pPr>
      <w:r w:rsidRPr="000677F5">
        <w:rPr>
          <w:color w:val="000000" w:themeColor="text1"/>
          <w:sz w:val="22"/>
          <w:szCs w:val="22"/>
        </w:rPr>
        <w:t xml:space="preserve">V času trajanja del mora izbrani ponudnik izpolnjevati vse zahteve slovenskih organov v zvezi </w:t>
      </w:r>
    </w:p>
    <w:p w14:paraId="19DCEA20" w14:textId="77777777" w:rsidR="00542E99" w:rsidRPr="000677F5" w:rsidRDefault="00542E99" w:rsidP="000677F5">
      <w:pPr>
        <w:rPr>
          <w:color w:val="000000" w:themeColor="text1"/>
          <w:sz w:val="22"/>
          <w:szCs w:val="22"/>
        </w:rPr>
      </w:pPr>
      <w:r w:rsidRPr="000677F5">
        <w:rPr>
          <w:color w:val="000000" w:themeColor="text1"/>
          <w:sz w:val="22"/>
          <w:szCs w:val="22"/>
        </w:rPr>
        <w:t xml:space="preserve">z okoljevarstveno zakonodajo in v celoti upoštevati vse pogoje, določene v projektni </w:t>
      </w:r>
    </w:p>
    <w:p w14:paraId="07B1C7D1" w14:textId="4B0E8F7D" w:rsidR="00D96699" w:rsidRPr="000677F5" w:rsidRDefault="00542E99" w:rsidP="000677F5">
      <w:pPr>
        <w:rPr>
          <w:color w:val="000000" w:themeColor="text1"/>
          <w:sz w:val="22"/>
          <w:szCs w:val="22"/>
        </w:rPr>
      </w:pPr>
      <w:r w:rsidRPr="000677F5">
        <w:rPr>
          <w:color w:val="000000" w:themeColor="text1"/>
          <w:sz w:val="22"/>
          <w:szCs w:val="22"/>
        </w:rPr>
        <w:t>dokumentaciji.</w:t>
      </w:r>
    </w:p>
    <w:p w14:paraId="4FED2AD8" w14:textId="77777777" w:rsidR="00542E99" w:rsidRDefault="00542E99" w:rsidP="00AC6EBE">
      <w:pPr>
        <w:rPr>
          <w:sz w:val="22"/>
          <w:szCs w:val="22"/>
        </w:rPr>
      </w:pPr>
    </w:p>
    <w:p w14:paraId="4A4B42B0" w14:textId="6C72C20D" w:rsidR="00E07496" w:rsidRPr="005D6C38" w:rsidRDefault="008255C3" w:rsidP="00AC6EBE">
      <w:pPr>
        <w:rPr>
          <w:sz w:val="22"/>
          <w:szCs w:val="22"/>
        </w:rPr>
      </w:pPr>
      <w:r w:rsidRPr="005D6C38">
        <w:rPr>
          <w:sz w:val="22"/>
          <w:szCs w:val="22"/>
        </w:rPr>
        <w:t>Za oddajo predmetnega naročila se v skladu s 4</w:t>
      </w:r>
      <w:r w:rsidR="00C06E37">
        <w:rPr>
          <w:sz w:val="22"/>
          <w:szCs w:val="22"/>
        </w:rPr>
        <w:t>7</w:t>
      </w:r>
      <w:r w:rsidRPr="005D6C38">
        <w:rPr>
          <w:sz w:val="22"/>
          <w:szCs w:val="22"/>
        </w:rPr>
        <w:t>. členom ZJN-3</w:t>
      </w:r>
      <w:r w:rsidR="00E07496" w:rsidRPr="005D6C38">
        <w:rPr>
          <w:sz w:val="22"/>
          <w:szCs w:val="22"/>
        </w:rPr>
        <w:t xml:space="preserve"> izvede </w:t>
      </w:r>
      <w:r w:rsidR="00C06E37">
        <w:rPr>
          <w:sz w:val="22"/>
          <w:szCs w:val="22"/>
        </w:rPr>
        <w:t>naročilo male vrednosti</w:t>
      </w:r>
      <w:r w:rsidR="00E07496" w:rsidRPr="005D6C38">
        <w:rPr>
          <w:sz w:val="22"/>
          <w:szCs w:val="22"/>
        </w:rPr>
        <w:t>.</w:t>
      </w:r>
    </w:p>
    <w:p w14:paraId="444A48C2" w14:textId="77777777" w:rsidR="005B11FD" w:rsidRPr="005D6C38" w:rsidRDefault="005B11FD" w:rsidP="00AC6EBE">
      <w:pPr>
        <w:rPr>
          <w:sz w:val="22"/>
          <w:szCs w:val="22"/>
        </w:rPr>
      </w:pPr>
    </w:p>
    <w:p w14:paraId="70D606C0" w14:textId="50642690" w:rsidR="00BD1461" w:rsidRPr="005D6C38" w:rsidRDefault="00BD1461" w:rsidP="00AC6EBE">
      <w:pPr>
        <w:rPr>
          <w:rFonts w:eastAsia="Calibri"/>
          <w:sz w:val="22"/>
          <w:szCs w:val="22"/>
          <w:lang w:eastAsia="en-US"/>
        </w:rPr>
      </w:pPr>
      <w:r w:rsidRPr="005D6C38">
        <w:rPr>
          <w:rFonts w:eastAsia="Calibri"/>
          <w:sz w:val="22"/>
          <w:szCs w:val="22"/>
          <w:lang w:eastAsia="en-US"/>
        </w:rPr>
        <w:t>Naročnik bo</w:t>
      </w:r>
      <w:r w:rsidR="00802680" w:rsidRPr="005D6C38">
        <w:rPr>
          <w:rFonts w:eastAsia="Calibri"/>
          <w:sz w:val="22"/>
          <w:szCs w:val="22"/>
          <w:lang w:eastAsia="en-US"/>
        </w:rPr>
        <w:t>,</w:t>
      </w:r>
      <w:r w:rsidRPr="005D6C38">
        <w:rPr>
          <w:rFonts w:eastAsia="Calibri"/>
          <w:sz w:val="22"/>
          <w:szCs w:val="22"/>
          <w:lang w:eastAsia="en-US"/>
        </w:rPr>
        <w:t xml:space="preserve"> na podlagi pogojev in merila, določen</w:t>
      </w:r>
      <w:r w:rsidR="00B439CD" w:rsidRPr="005D6C38">
        <w:rPr>
          <w:rFonts w:eastAsia="Calibri"/>
          <w:sz w:val="22"/>
          <w:szCs w:val="22"/>
          <w:lang w:eastAsia="en-US"/>
        </w:rPr>
        <w:t>ega</w:t>
      </w:r>
      <w:r w:rsidRPr="005D6C38">
        <w:rPr>
          <w:rFonts w:eastAsia="Calibri"/>
          <w:sz w:val="22"/>
          <w:szCs w:val="22"/>
          <w:lang w:eastAsia="en-US"/>
        </w:rPr>
        <w:t xml:space="preserve"> v dokumentaciji</w:t>
      </w:r>
      <w:r w:rsidR="00ED4138" w:rsidRPr="005D6C38">
        <w:rPr>
          <w:rFonts w:eastAsia="Calibri"/>
          <w:sz w:val="22"/>
          <w:szCs w:val="22"/>
          <w:lang w:eastAsia="en-US"/>
        </w:rPr>
        <w:t>,</w:t>
      </w:r>
      <w:r w:rsidRPr="005D6C38">
        <w:rPr>
          <w:rFonts w:eastAsia="Calibri"/>
          <w:sz w:val="22"/>
          <w:szCs w:val="22"/>
          <w:lang w:eastAsia="en-US"/>
        </w:rPr>
        <w:t xml:space="preserve"> izbral ponudnika, s katerim bo sklenil pogodbo.</w:t>
      </w:r>
    </w:p>
    <w:p w14:paraId="5DCDF081" w14:textId="77777777" w:rsidR="00E07496" w:rsidRPr="005D6C38" w:rsidRDefault="00E07496" w:rsidP="00AC6EBE">
      <w:pPr>
        <w:rPr>
          <w:sz w:val="22"/>
          <w:szCs w:val="22"/>
          <w:lang w:val="pl-PL"/>
        </w:rPr>
      </w:pPr>
    </w:p>
    <w:p w14:paraId="63AB4A8E" w14:textId="7ABCE47E" w:rsidR="00057550" w:rsidRDefault="003E1047" w:rsidP="00E840CB">
      <w:pPr>
        <w:widowControl w:val="0"/>
        <w:autoSpaceDE w:val="0"/>
        <w:autoSpaceDN w:val="0"/>
        <w:adjustRightInd w:val="0"/>
        <w:textAlignment w:val="baseline"/>
        <w:rPr>
          <w:color w:val="000000"/>
          <w:sz w:val="22"/>
          <w:szCs w:val="22"/>
        </w:rPr>
      </w:pPr>
      <w:r w:rsidRPr="005D6C38">
        <w:rPr>
          <w:color w:val="000000"/>
          <w:sz w:val="22"/>
          <w:szCs w:val="22"/>
        </w:rPr>
        <w:t xml:space="preserve">Ponudnik mora ponuditi predmet javnega naročila v celoti in ne more ponuditi posameznih </w:t>
      </w:r>
      <w:r w:rsidRPr="00953E9D">
        <w:rPr>
          <w:color w:val="000000"/>
          <w:sz w:val="22"/>
          <w:szCs w:val="22"/>
        </w:rPr>
        <w:t>postavk ali dela predmeta naročila.</w:t>
      </w:r>
    </w:p>
    <w:p w14:paraId="742DB55D" w14:textId="77777777" w:rsidR="00B201AF" w:rsidRPr="00E840CB" w:rsidRDefault="00B201AF" w:rsidP="00E840CB">
      <w:pPr>
        <w:widowControl w:val="0"/>
        <w:autoSpaceDE w:val="0"/>
        <w:autoSpaceDN w:val="0"/>
        <w:adjustRightInd w:val="0"/>
        <w:textAlignment w:val="baseline"/>
        <w:rPr>
          <w:color w:val="000000"/>
          <w:sz w:val="22"/>
          <w:szCs w:val="22"/>
        </w:rPr>
      </w:pPr>
    </w:p>
    <w:p w14:paraId="6BF5E340" w14:textId="77777777" w:rsidR="00057550" w:rsidRPr="00057550" w:rsidRDefault="00057550" w:rsidP="00057550">
      <w:pPr>
        <w:rPr>
          <w:sz w:val="22"/>
          <w:szCs w:val="22"/>
        </w:rPr>
      </w:pPr>
    </w:p>
    <w:p w14:paraId="3D854222" w14:textId="4694B9A3" w:rsidR="00905563" w:rsidRPr="005D6C38" w:rsidRDefault="00EE4CE7" w:rsidP="009500CB">
      <w:pPr>
        <w:pStyle w:val="PODNASLOVI"/>
        <w:ind w:left="284" w:hanging="284"/>
        <w:rPr>
          <w:rFonts w:cs="Arial"/>
          <w:sz w:val="22"/>
          <w:szCs w:val="22"/>
        </w:rPr>
      </w:pPr>
      <w:bookmarkStart w:id="8" w:name="_Toc11664093"/>
      <w:r w:rsidRPr="005D6C38">
        <w:rPr>
          <w:rFonts w:cs="Arial"/>
          <w:sz w:val="22"/>
          <w:szCs w:val="22"/>
        </w:rPr>
        <w:t>PODATKI O NAROČNIKU</w:t>
      </w:r>
      <w:bookmarkEnd w:id="8"/>
    </w:p>
    <w:p w14:paraId="72816FE9" w14:textId="6971A021" w:rsidR="00D64EC5" w:rsidRDefault="00D64EC5" w:rsidP="00D64EC5">
      <w:pPr>
        <w:rPr>
          <w:sz w:val="22"/>
          <w:szCs w:val="22"/>
        </w:rPr>
      </w:pPr>
    </w:p>
    <w:p w14:paraId="5C25D99B" w14:textId="1D551402" w:rsidR="0097799D" w:rsidRPr="0097799D" w:rsidRDefault="0097799D" w:rsidP="0097799D">
      <w:pPr>
        <w:tabs>
          <w:tab w:val="center" w:pos="4536"/>
          <w:tab w:val="right" w:pos="9072"/>
        </w:tabs>
        <w:rPr>
          <w:sz w:val="22"/>
          <w:szCs w:val="22"/>
        </w:rPr>
      </w:pPr>
      <w:r w:rsidRPr="0097799D">
        <w:rPr>
          <w:sz w:val="22"/>
          <w:szCs w:val="22"/>
        </w:rPr>
        <w:t>OBČINA PREDDVOR</w:t>
      </w:r>
      <w:r>
        <w:rPr>
          <w:sz w:val="22"/>
          <w:szCs w:val="22"/>
        </w:rPr>
        <w:t xml:space="preserve">, </w:t>
      </w:r>
      <w:r w:rsidRPr="0097799D">
        <w:rPr>
          <w:sz w:val="22"/>
          <w:szCs w:val="22"/>
        </w:rPr>
        <w:t>Dvorski trg 10, 4205 PREDDVOR</w:t>
      </w:r>
    </w:p>
    <w:p w14:paraId="2834CF77" w14:textId="77777777" w:rsidR="0097799D" w:rsidRPr="00D64EC5" w:rsidRDefault="0097799D" w:rsidP="00D64EC5">
      <w:pPr>
        <w:rPr>
          <w:sz w:val="22"/>
          <w:szCs w:val="22"/>
        </w:rPr>
      </w:pPr>
    </w:p>
    <w:p w14:paraId="5F82DDB7" w14:textId="77777777" w:rsidR="00503845" w:rsidRPr="005D6C38" w:rsidRDefault="00503845" w:rsidP="00D37134">
      <w:pPr>
        <w:rPr>
          <w:sz w:val="22"/>
          <w:szCs w:val="22"/>
        </w:rPr>
      </w:pPr>
    </w:p>
    <w:p w14:paraId="47E6CA24" w14:textId="77777777" w:rsidR="00905563" w:rsidRPr="005D6C38" w:rsidRDefault="00EE4CE7" w:rsidP="009500CB">
      <w:pPr>
        <w:pStyle w:val="PODNASLOVI"/>
        <w:ind w:left="284" w:hanging="284"/>
        <w:rPr>
          <w:rFonts w:cs="Arial"/>
          <w:sz w:val="22"/>
          <w:szCs w:val="22"/>
        </w:rPr>
      </w:pPr>
      <w:bookmarkStart w:id="9" w:name="_Toc11664094"/>
      <w:r w:rsidRPr="005D6C38">
        <w:rPr>
          <w:rFonts w:cs="Arial"/>
          <w:sz w:val="22"/>
          <w:szCs w:val="22"/>
        </w:rPr>
        <w:t>ROK IN NAČIN PREDLOŽITVE PONUDBE</w:t>
      </w:r>
      <w:bookmarkEnd w:id="9"/>
    </w:p>
    <w:p w14:paraId="7BE593CD" w14:textId="77777777" w:rsidR="0008728B" w:rsidRPr="005D6C38" w:rsidRDefault="0008728B" w:rsidP="002E5E39">
      <w:pPr>
        <w:pStyle w:val="Default"/>
        <w:spacing w:line="260" w:lineRule="exact"/>
        <w:jc w:val="both"/>
        <w:rPr>
          <w:sz w:val="22"/>
          <w:szCs w:val="22"/>
        </w:rPr>
      </w:pPr>
      <w:bookmarkStart w:id="10" w:name="_Toc300662465"/>
    </w:p>
    <w:p w14:paraId="31641FAD" w14:textId="6595C9AB" w:rsidR="002E5E39" w:rsidRPr="005D6C38" w:rsidRDefault="002E5E39" w:rsidP="002E5E39">
      <w:pPr>
        <w:pStyle w:val="Default"/>
        <w:spacing w:line="260" w:lineRule="exact"/>
        <w:jc w:val="both"/>
        <w:rPr>
          <w:sz w:val="22"/>
          <w:szCs w:val="22"/>
        </w:rPr>
      </w:pPr>
      <w:r w:rsidRPr="005D6C38">
        <w:rPr>
          <w:sz w:val="22"/>
          <w:szCs w:val="22"/>
        </w:rPr>
        <w:t xml:space="preserve">Ponudniki ponudbe predložijo izključno elektronsko, kar pomeni, da svoje ponudbe oddajo preko elektronskih komunikacijskih sredstev. Ponudniki ponudbe oddajo v informacijski sistem e-JN na spletnem naslovu https://ejn.gov.si/, v skladu s točko 3 dokumenta Navodila za uporabo informacijskega sistema za uporabo funkcionalnosti elektronske oddaje ponudb e-JN: PONUDNIKI (v nadaljevanju: Navodila za uporabo e-JN), ki je del te dokumentacije in objavljen na spletnem naslovu https://ejn.gov.si/. </w:t>
      </w:r>
    </w:p>
    <w:p w14:paraId="69200198" w14:textId="77777777" w:rsidR="002E5E39" w:rsidRPr="005D6C38" w:rsidRDefault="002E5E39" w:rsidP="002E5E39">
      <w:pPr>
        <w:pStyle w:val="Default"/>
        <w:spacing w:line="260" w:lineRule="exact"/>
        <w:jc w:val="both"/>
        <w:rPr>
          <w:sz w:val="22"/>
          <w:szCs w:val="22"/>
        </w:rPr>
      </w:pPr>
    </w:p>
    <w:p w14:paraId="0BEA0494" w14:textId="5AD36F9F" w:rsidR="002E5E39" w:rsidRPr="005D6C38" w:rsidRDefault="002E5E39" w:rsidP="002E5E39">
      <w:pPr>
        <w:pStyle w:val="Default"/>
        <w:spacing w:line="260" w:lineRule="exact"/>
        <w:jc w:val="both"/>
        <w:rPr>
          <w:sz w:val="22"/>
          <w:szCs w:val="22"/>
        </w:rPr>
      </w:pPr>
      <w:r w:rsidRPr="005D6C38">
        <w:rPr>
          <w:sz w:val="22"/>
          <w:szCs w:val="22"/>
        </w:rPr>
        <w:t xml:space="preserve">Ponudnik se mora pred oddajo ponudbe registrirati na spletnem naslovu https://ejn.gov.si/, v skladu z Navodili za uporabo e-JN. Če je ponudnik že registriran v informacijski sistem e-JN, se v aplikacijo prijavi na istem naslovu. </w:t>
      </w:r>
    </w:p>
    <w:p w14:paraId="2BBE6BDF" w14:textId="77777777" w:rsidR="002E5E39" w:rsidRPr="005D6C38" w:rsidRDefault="002E5E39" w:rsidP="002E5E39">
      <w:pPr>
        <w:pStyle w:val="Default"/>
        <w:spacing w:line="260" w:lineRule="exact"/>
        <w:jc w:val="both"/>
        <w:rPr>
          <w:sz w:val="22"/>
          <w:szCs w:val="22"/>
        </w:rPr>
      </w:pPr>
    </w:p>
    <w:p w14:paraId="433D1624" w14:textId="15E63DF0" w:rsidR="002E5E39" w:rsidRPr="005D6C38" w:rsidRDefault="005E28C4" w:rsidP="002E5E39">
      <w:pPr>
        <w:pStyle w:val="Default"/>
        <w:spacing w:line="260" w:lineRule="exact"/>
        <w:jc w:val="both"/>
        <w:rPr>
          <w:sz w:val="22"/>
          <w:szCs w:val="22"/>
        </w:rPr>
      </w:pPr>
      <w:r>
        <w:rPr>
          <w:sz w:val="22"/>
          <w:szCs w:val="22"/>
        </w:rPr>
        <w:t>Uporabnik</w:t>
      </w:r>
      <w:r w:rsidR="00986AC7" w:rsidRPr="005D6C38">
        <w:rPr>
          <w:sz w:val="22"/>
          <w:szCs w:val="22"/>
        </w:rPr>
        <w:t xml:space="preserve">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w:t>
      </w:r>
      <w:r w:rsidR="00B06BFB" w:rsidRPr="005D6C38">
        <w:rPr>
          <w:sz w:val="22"/>
          <w:szCs w:val="22"/>
        </w:rPr>
        <w:t>8. člen Obligacijskega zakonika</w:t>
      </w:r>
      <w:r w:rsidR="00986AC7" w:rsidRPr="005D6C38">
        <w:rPr>
          <w:sz w:val="22"/>
          <w:szCs w:val="22"/>
        </w:rPr>
        <w:t>). Z oddajo ponudbe je le-ta zavezujoča za čas, naveden v ponudbi, razen če jo uporabnik ponudnika umakne ali spremeni pred potekom roka za oddajo ponudb.</w:t>
      </w:r>
    </w:p>
    <w:p w14:paraId="19872B89" w14:textId="77777777" w:rsidR="00986AC7" w:rsidRPr="005D6C38" w:rsidRDefault="00986AC7" w:rsidP="002E5E39">
      <w:pPr>
        <w:pStyle w:val="Default"/>
        <w:spacing w:line="260" w:lineRule="exact"/>
        <w:jc w:val="both"/>
        <w:rPr>
          <w:sz w:val="22"/>
          <w:szCs w:val="22"/>
        </w:rPr>
      </w:pPr>
    </w:p>
    <w:p w14:paraId="719DF30B" w14:textId="452F075B" w:rsidR="002E5E39" w:rsidRPr="005D6C38" w:rsidRDefault="002E5E39" w:rsidP="002E5E39">
      <w:pPr>
        <w:pStyle w:val="Default"/>
        <w:spacing w:line="260" w:lineRule="exact"/>
        <w:jc w:val="both"/>
        <w:rPr>
          <w:sz w:val="22"/>
          <w:szCs w:val="22"/>
        </w:rPr>
      </w:pPr>
      <w:r w:rsidRPr="005D6C38">
        <w:rPr>
          <w:sz w:val="22"/>
          <w:szCs w:val="22"/>
        </w:rPr>
        <w:t xml:space="preserve">Ponudba se šteje za pravočasno oddano, če jo naročnik prejme preko sistema e-JN https://ejn.gov.si/ </w:t>
      </w:r>
      <w:r w:rsidRPr="000677F5">
        <w:rPr>
          <w:b/>
          <w:bCs/>
          <w:sz w:val="22"/>
          <w:szCs w:val="22"/>
        </w:rPr>
        <w:t xml:space="preserve">najkasneje do dne </w:t>
      </w:r>
      <w:r w:rsidR="00286F8E">
        <w:rPr>
          <w:b/>
          <w:bCs/>
          <w:sz w:val="22"/>
          <w:szCs w:val="22"/>
        </w:rPr>
        <w:t>2</w:t>
      </w:r>
      <w:r w:rsidR="00F83C7F">
        <w:rPr>
          <w:b/>
          <w:bCs/>
          <w:sz w:val="22"/>
          <w:szCs w:val="22"/>
        </w:rPr>
        <w:t>5</w:t>
      </w:r>
      <w:r w:rsidR="0052769E" w:rsidRPr="000677F5">
        <w:rPr>
          <w:b/>
          <w:bCs/>
          <w:sz w:val="22"/>
          <w:szCs w:val="22"/>
        </w:rPr>
        <w:t xml:space="preserve">. </w:t>
      </w:r>
      <w:r w:rsidR="00671862">
        <w:rPr>
          <w:b/>
          <w:bCs/>
          <w:sz w:val="22"/>
          <w:szCs w:val="22"/>
        </w:rPr>
        <w:t>8</w:t>
      </w:r>
      <w:r w:rsidR="00986AC7" w:rsidRPr="000677F5">
        <w:rPr>
          <w:b/>
          <w:bCs/>
          <w:sz w:val="22"/>
          <w:szCs w:val="22"/>
        </w:rPr>
        <w:t>. 20</w:t>
      </w:r>
      <w:r w:rsidR="007D43B2" w:rsidRPr="000677F5">
        <w:rPr>
          <w:b/>
          <w:bCs/>
          <w:sz w:val="22"/>
          <w:szCs w:val="22"/>
        </w:rPr>
        <w:t>2</w:t>
      </w:r>
      <w:r w:rsidR="00671862">
        <w:rPr>
          <w:b/>
          <w:bCs/>
          <w:sz w:val="22"/>
          <w:szCs w:val="22"/>
        </w:rPr>
        <w:t>6</w:t>
      </w:r>
      <w:r w:rsidR="00C63EAD" w:rsidRPr="000677F5">
        <w:rPr>
          <w:b/>
          <w:bCs/>
          <w:sz w:val="22"/>
          <w:szCs w:val="22"/>
        </w:rPr>
        <w:t xml:space="preserve"> do 1</w:t>
      </w:r>
      <w:r w:rsidR="00176B43" w:rsidRPr="000677F5">
        <w:rPr>
          <w:b/>
          <w:bCs/>
          <w:sz w:val="22"/>
          <w:szCs w:val="22"/>
        </w:rPr>
        <w:t>0</w:t>
      </w:r>
      <w:r w:rsidR="00C63EAD" w:rsidRPr="000677F5">
        <w:rPr>
          <w:b/>
          <w:bCs/>
          <w:sz w:val="22"/>
          <w:szCs w:val="22"/>
        </w:rPr>
        <w:t>:00</w:t>
      </w:r>
      <w:r w:rsidRPr="000677F5">
        <w:rPr>
          <w:sz w:val="22"/>
          <w:szCs w:val="22"/>
        </w:rPr>
        <w:t>.</w:t>
      </w:r>
      <w:r w:rsidRPr="005D6C38">
        <w:rPr>
          <w:sz w:val="22"/>
          <w:szCs w:val="22"/>
        </w:rPr>
        <w:t xml:space="preserve"> Za oddano ponudbo se šteje ponudba, ki je v informacijskem sistemu e-JN označena s statusom »ODDANO«. </w:t>
      </w:r>
    </w:p>
    <w:p w14:paraId="5381E9C0" w14:textId="77777777" w:rsidR="002E5E39" w:rsidRPr="005D6C38" w:rsidRDefault="002E5E39" w:rsidP="002E5E39">
      <w:pPr>
        <w:pStyle w:val="Default"/>
        <w:spacing w:line="260" w:lineRule="exact"/>
        <w:jc w:val="both"/>
        <w:rPr>
          <w:sz w:val="22"/>
          <w:szCs w:val="22"/>
        </w:rPr>
      </w:pPr>
    </w:p>
    <w:p w14:paraId="39F15539" w14:textId="77777777" w:rsidR="002E5E39" w:rsidRPr="005D6C38" w:rsidRDefault="002E5E39" w:rsidP="002E5E39">
      <w:pPr>
        <w:pStyle w:val="Default"/>
        <w:spacing w:line="260" w:lineRule="exact"/>
        <w:jc w:val="both"/>
        <w:rPr>
          <w:sz w:val="22"/>
          <w:szCs w:val="22"/>
        </w:rPr>
      </w:pPr>
      <w:r w:rsidRPr="005D6C38">
        <w:rPr>
          <w:sz w:val="22"/>
          <w:szCs w:val="22"/>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A5F49D0" w14:textId="77777777" w:rsidR="002E5E39" w:rsidRPr="005D6C38" w:rsidRDefault="002E5E39" w:rsidP="002E5E39">
      <w:pPr>
        <w:pStyle w:val="Default"/>
        <w:spacing w:line="260" w:lineRule="exact"/>
        <w:jc w:val="both"/>
        <w:rPr>
          <w:sz w:val="22"/>
          <w:szCs w:val="22"/>
        </w:rPr>
      </w:pPr>
    </w:p>
    <w:p w14:paraId="79803D33" w14:textId="336A808D" w:rsidR="00397793" w:rsidRDefault="002E5E39" w:rsidP="00397793">
      <w:pPr>
        <w:pStyle w:val="Default"/>
        <w:spacing w:line="260" w:lineRule="exact"/>
        <w:jc w:val="both"/>
        <w:rPr>
          <w:sz w:val="22"/>
          <w:szCs w:val="22"/>
        </w:rPr>
      </w:pPr>
      <w:r w:rsidRPr="005D6C38">
        <w:rPr>
          <w:sz w:val="22"/>
          <w:szCs w:val="22"/>
        </w:rPr>
        <w:t>Po preteku roka za predložitev ponudb ponudbe ne bo več mogoče oddati. Dostop do povezave za oddajo elektronske ponudbe v tem postopku javnega naročila je na naslednji povezavi</w:t>
      </w:r>
      <w:r w:rsidRPr="00176B43">
        <w:rPr>
          <w:color w:val="FF0000"/>
          <w:sz w:val="22"/>
          <w:szCs w:val="22"/>
        </w:rPr>
        <w:t>:</w:t>
      </w:r>
      <w:r w:rsidRPr="005D6C38">
        <w:rPr>
          <w:sz w:val="22"/>
          <w:szCs w:val="22"/>
        </w:rPr>
        <w:t xml:space="preserve"> </w:t>
      </w:r>
      <w:bookmarkStart w:id="11" w:name="_Toc11664095"/>
      <w:bookmarkEnd w:id="10"/>
    </w:p>
    <w:p w14:paraId="1D1571EC" w14:textId="77777777" w:rsidR="00406519" w:rsidRDefault="00406519" w:rsidP="00397793">
      <w:pPr>
        <w:pStyle w:val="Default"/>
        <w:spacing w:line="260" w:lineRule="exact"/>
        <w:jc w:val="both"/>
        <w:rPr>
          <w:sz w:val="22"/>
          <w:szCs w:val="22"/>
        </w:rPr>
      </w:pPr>
    </w:p>
    <w:p w14:paraId="042B06E0" w14:textId="3F619171" w:rsidR="00905563" w:rsidRPr="005D6C38" w:rsidRDefault="00EE4CE7" w:rsidP="00397793">
      <w:pPr>
        <w:pStyle w:val="Default"/>
        <w:spacing w:line="260" w:lineRule="exact"/>
        <w:jc w:val="both"/>
        <w:rPr>
          <w:sz w:val="22"/>
          <w:szCs w:val="22"/>
        </w:rPr>
      </w:pPr>
      <w:r w:rsidRPr="005D6C38">
        <w:rPr>
          <w:sz w:val="22"/>
          <w:szCs w:val="22"/>
        </w:rPr>
        <w:t>ODPIRANJ</w:t>
      </w:r>
      <w:r w:rsidR="002E5E39" w:rsidRPr="005D6C38">
        <w:rPr>
          <w:sz w:val="22"/>
          <w:szCs w:val="22"/>
        </w:rPr>
        <w:t>E</w:t>
      </w:r>
      <w:r w:rsidRPr="005D6C38">
        <w:rPr>
          <w:sz w:val="22"/>
          <w:szCs w:val="22"/>
        </w:rPr>
        <w:t xml:space="preserve"> PONUDB</w:t>
      </w:r>
      <w:bookmarkEnd w:id="11"/>
    </w:p>
    <w:p w14:paraId="01B379D3" w14:textId="77777777" w:rsidR="00905563" w:rsidRPr="005D6C38" w:rsidRDefault="00905563" w:rsidP="00D37134">
      <w:pPr>
        <w:rPr>
          <w:sz w:val="22"/>
          <w:szCs w:val="22"/>
        </w:rPr>
      </w:pPr>
    </w:p>
    <w:p w14:paraId="5D553AD7" w14:textId="22E3D009" w:rsidR="003424A5" w:rsidRPr="005D6C38" w:rsidRDefault="002E5E39" w:rsidP="002E5E39">
      <w:pPr>
        <w:pStyle w:val="Default"/>
        <w:spacing w:line="260" w:lineRule="exact"/>
        <w:jc w:val="both"/>
        <w:rPr>
          <w:sz w:val="22"/>
          <w:szCs w:val="22"/>
        </w:rPr>
      </w:pPr>
      <w:r w:rsidRPr="005D6C38">
        <w:rPr>
          <w:sz w:val="22"/>
          <w:szCs w:val="22"/>
        </w:rPr>
        <w:t xml:space="preserve">Odpiranje ponudb bo potekalo avtomatično v informacijskem sistemu e-JN dne </w:t>
      </w:r>
      <w:r w:rsidR="00286F8E" w:rsidRPr="00286F8E">
        <w:rPr>
          <w:b/>
          <w:bCs/>
          <w:sz w:val="22"/>
          <w:szCs w:val="22"/>
        </w:rPr>
        <w:t>2</w:t>
      </w:r>
      <w:r w:rsidR="00F83C7F">
        <w:rPr>
          <w:b/>
          <w:bCs/>
          <w:sz w:val="22"/>
          <w:szCs w:val="22"/>
        </w:rPr>
        <w:t>5</w:t>
      </w:r>
      <w:r w:rsidR="0052769E" w:rsidRPr="000677F5">
        <w:rPr>
          <w:b/>
          <w:bCs/>
          <w:sz w:val="22"/>
          <w:szCs w:val="22"/>
        </w:rPr>
        <w:t xml:space="preserve">. </w:t>
      </w:r>
      <w:r w:rsidR="00671862">
        <w:rPr>
          <w:b/>
          <w:bCs/>
          <w:sz w:val="22"/>
          <w:szCs w:val="22"/>
        </w:rPr>
        <w:t>8</w:t>
      </w:r>
      <w:r w:rsidR="00284963" w:rsidRPr="000677F5">
        <w:rPr>
          <w:b/>
          <w:bCs/>
          <w:sz w:val="22"/>
          <w:szCs w:val="22"/>
        </w:rPr>
        <w:t>.</w:t>
      </w:r>
      <w:r w:rsidR="00986AC7" w:rsidRPr="000677F5">
        <w:rPr>
          <w:b/>
          <w:bCs/>
          <w:sz w:val="22"/>
          <w:szCs w:val="22"/>
        </w:rPr>
        <w:t xml:space="preserve"> 20</w:t>
      </w:r>
      <w:r w:rsidR="007D43B2" w:rsidRPr="000677F5">
        <w:rPr>
          <w:b/>
          <w:bCs/>
          <w:sz w:val="22"/>
          <w:szCs w:val="22"/>
        </w:rPr>
        <w:t>2</w:t>
      </w:r>
      <w:r w:rsidR="00671862">
        <w:rPr>
          <w:b/>
          <w:bCs/>
          <w:sz w:val="22"/>
          <w:szCs w:val="22"/>
        </w:rPr>
        <w:t>6</w:t>
      </w:r>
      <w:r w:rsidR="006315F5" w:rsidRPr="000677F5">
        <w:rPr>
          <w:b/>
          <w:bCs/>
          <w:sz w:val="22"/>
          <w:szCs w:val="22"/>
        </w:rPr>
        <w:t xml:space="preserve"> </w:t>
      </w:r>
      <w:r w:rsidRPr="000677F5">
        <w:rPr>
          <w:sz w:val="22"/>
          <w:szCs w:val="22"/>
        </w:rPr>
        <w:t xml:space="preserve">in se bo začelo </w:t>
      </w:r>
      <w:r w:rsidRPr="000677F5">
        <w:rPr>
          <w:b/>
          <w:bCs/>
          <w:sz w:val="22"/>
          <w:szCs w:val="22"/>
        </w:rPr>
        <w:t>ob 1</w:t>
      </w:r>
      <w:r w:rsidR="00176B43" w:rsidRPr="000677F5">
        <w:rPr>
          <w:b/>
          <w:bCs/>
          <w:sz w:val="22"/>
          <w:szCs w:val="22"/>
        </w:rPr>
        <w:t>1</w:t>
      </w:r>
      <w:r w:rsidRPr="000677F5">
        <w:rPr>
          <w:b/>
          <w:bCs/>
          <w:sz w:val="22"/>
          <w:szCs w:val="22"/>
        </w:rPr>
        <w:t>.</w:t>
      </w:r>
      <w:r w:rsidR="003A5AC8" w:rsidRPr="000677F5">
        <w:rPr>
          <w:b/>
          <w:bCs/>
          <w:sz w:val="22"/>
          <w:szCs w:val="22"/>
        </w:rPr>
        <w:t>0</w:t>
      </w:r>
      <w:r w:rsidR="00EE5FB0" w:rsidRPr="000677F5">
        <w:rPr>
          <w:b/>
          <w:bCs/>
          <w:sz w:val="22"/>
          <w:szCs w:val="22"/>
        </w:rPr>
        <w:t>0</w:t>
      </w:r>
      <w:r w:rsidRPr="000677F5">
        <w:rPr>
          <w:b/>
          <w:bCs/>
          <w:sz w:val="22"/>
          <w:szCs w:val="22"/>
        </w:rPr>
        <w:t xml:space="preserve"> uri </w:t>
      </w:r>
      <w:r w:rsidRPr="000677F5">
        <w:rPr>
          <w:sz w:val="22"/>
          <w:szCs w:val="22"/>
        </w:rPr>
        <w:t>na spletnem naslovu https://ejn.gov.si/.</w:t>
      </w:r>
      <w:r w:rsidRPr="005D6C38">
        <w:rPr>
          <w:sz w:val="22"/>
          <w:szCs w:val="22"/>
        </w:rPr>
        <w:t xml:space="preserve"> </w:t>
      </w:r>
    </w:p>
    <w:p w14:paraId="29BF23E0" w14:textId="77777777" w:rsidR="00284963" w:rsidRPr="005D6C38" w:rsidRDefault="00284963" w:rsidP="002E5E39">
      <w:pPr>
        <w:pStyle w:val="Default"/>
        <w:spacing w:line="260" w:lineRule="exact"/>
        <w:jc w:val="both"/>
        <w:rPr>
          <w:sz w:val="22"/>
          <w:szCs w:val="22"/>
        </w:rPr>
      </w:pPr>
    </w:p>
    <w:p w14:paraId="2E98AB8F" w14:textId="5A656E87" w:rsidR="00F8087D" w:rsidRPr="005D6C38" w:rsidRDefault="002E5E39" w:rsidP="00D37134">
      <w:pPr>
        <w:rPr>
          <w:sz w:val="22"/>
          <w:szCs w:val="22"/>
        </w:rPr>
      </w:pPr>
      <w:r w:rsidRPr="005D6C38">
        <w:rPr>
          <w:sz w:val="22"/>
          <w:szCs w:val="22"/>
        </w:rPr>
        <w:t xml:space="preserve">Odpiranje poteka tako, da informacijski sistem e-JN samodejno ob uri, ki je določena za javno odpiranje ponudb, prikaže podatke o ponudniku ter omogoči dostop do .pdf dokumenta, ki ga ponudnik naloži v sistem e-JN pod razdelek »Predračun«. Ponudniki, ki so oddali ponudbe, imajo te podatke v informacijskem sistemu e-JN na razpolago v razdelku »Zapisnik o odpiranju ponudb«. </w:t>
      </w:r>
    </w:p>
    <w:p w14:paraId="1316B3E9" w14:textId="77777777" w:rsidR="007D43B2" w:rsidRPr="005D6C38" w:rsidRDefault="007D43B2" w:rsidP="00D37134">
      <w:pPr>
        <w:rPr>
          <w:sz w:val="22"/>
          <w:szCs w:val="22"/>
        </w:rPr>
      </w:pPr>
    </w:p>
    <w:p w14:paraId="31FA5C26" w14:textId="77777777" w:rsidR="00905563" w:rsidRPr="005D6C38" w:rsidRDefault="00EE4CE7" w:rsidP="009500CB">
      <w:pPr>
        <w:pStyle w:val="PODNASLOVI"/>
        <w:ind w:left="284" w:hanging="284"/>
        <w:rPr>
          <w:rFonts w:cs="Arial"/>
          <w:sz w:val="22"/>
          <w:szCs w:val="22"/>
        </w:rPr>
      </w:pPr>
      <w:bookmarkStart w:id="12" w:name="_Toc302649292"/>
      <w:bookmarkStart w:id="13" w:name="_Toc11664096"/>
      <w:r w:rsidRPr="005D6C38">
        <w:rPr>
          <w:rFonts w:cs="Arial"/>
          <w:sz w:val="22"/>
          <w:szCs w:val="22"/>
        </w:rPr>
        <w:t>PRAVNA PODLAGA JAVNEGA NAROČILA</w:t>
      </w:r>
      <w:bookmarkEnd w:id="12"/>
      <w:bookmarkEnd w:id="13"/>
    </w:p>
    <w:p w14:paraId="6CADF76B" w14:textId="77777777" w:rsidR="00905563" w:rsidRPr="005D6C38" w:rsidRDefault="00905563" w:rsidP="00D37134">
      <w:pPr>
        <w:rPr>
          <w:sz w:val="22"/>
          <w:szCs w:val="22"/>
        </w:rPr>
      </w:pPr>
    </w:p>
    <w:p w14:paraId="68F9A700" w14:textId="4B5F4685" w:rsidR="008517B0" w:rsidRDefault="008517B0" w:rsidP="00D37134">
      <w:pPr>
        <w:rPr>
          <w:sz w:val="22"/>
          <w:szCs w:val="22"/>
        </w:rPr>
      </w:pPr>
      <w:bookmarkStart w:id="14" w:name="_Toc107977797"/>
      <w:bookmarkStart w:id="15" w:name="_Toc108236772"/>
      <w:bookmarkStart w:id="16" w:name="_Toc108238016"/>
      <w:bookmarkStart w:id="17" w:name="_Toc108238306"/>
      <w:bookmarkStart w:id="18" w:name="_Toc108517305"/>
      <w:bookmarkStart w:id="19" w:name="_Toc108580983"/>
      <w:bookmarkStart w:id="20" w:name="_Toc298417140"/>
      <w:bookmarkStart w:id="21" w:name="_Toc302649296"/>
      <w:r w:rsidRPr="005D6C38">
        <w:rPr>
          <w:sz w:val="22"/>
          <w:szCs w:val="22"/>
        </w:rPr>
        <w:t>Postopek oddaje javnega naročila se izvaja na podlagi veljavnega zakona in podzakonskih aktov, ki urejajo javno naročanje, v skladu z veljavno zakonodajo, ki ureja področje javnih financ ter področje, ki je predmet javnega naročila</w:t>
      </w:r>
      <w:r w:rsidR="00E840CB">
        <w:rPr>
          <w:sz w:val="22"/>
          <w:szCs w:val="22"/>
        </w:rPr>
        <w:t>:</w:t>
      </w:r>
    </w:p>
    <w:p w14:paraId="02A70F3A" w14:textId="77777777" w:rsidR="00E840CB" w:rsidRDefault="00E840CB" w:rsidP="00D37134">
      <w:pPr>
        <w:rPr>
          <w:sz w:val="22"/>
          <w:szCs w:val="22"/>
        </w:rPr>
      </w:pPr>
    </w:p>
    <w:p w14:paraId="0C0895E4" w14:textId="4B6B475F" w:rsidR="00E840CB" w:rsidRPr="00E840CB" w:rsidRDefault="00E840CB" w:rsidP="00F15EF2">
      <w:pPr>
        <w:numPr>
          <w:ilvl w:val="0"/>
          <w:numId w:val="38"/>
        </w:numPr>
        <w:spacing w:line="240" w:lineRule="auto"/>
        <w:rPr>
          <w:color w:val="000000"/>
          <w:sz w:val="22"/>
          <w:szCs w:val="22"/>
        </w:rPr>
      </w:pPr>
      <w:r w:rsidRPr="00E840CB">
        <w:rPr>
          <w:color w:val="000000"/>
          <w:sz w:val="22"/>
          <w:szCs w:val="22"/>
        </w:rPr>
        <w:t>Zakon o javnem naročanju (ZJN-3;  Uradni list RS, št. 91/15, 14/18, 121/21, 10/22, 74/22 – odl. US, 100/22 – ZNUZSZS</w:t>
      </w:r>
      <w:r w:rsidR="000932A8">
        <w:rPr>
          <w:color w:val="000000"/>
          <w:sz w:val="22"/>
          <w:szCs w:val="22"/>
        </w:rPr>
        <w:t xml:space="preserve">, </w:t>
      </w:r>
      <w:r w:rsidRPr="00E840CB">
        <w:rPr>
          <w:color w:val="000000"/>
          <w:sz w:val="22"/>
          <w:szCs w:val="22"/>
        </w:rPr>
        <w:t>28/23</w:t>
      </w:r>
      <w:r w:rsidR="000932A8">
        <w:rPr>
          <w:color w:val="000000"/>
          <w:sz w:val="22"/>
          <w:szCs w:val="22"/>
        </w:rPr>
        <w:t>, 88/23-ZOPNN-F in 83/25-ZOUL</w:t>
      </w:r>
      <w:r w:rsidRPr="00E840CB">
        <w:rPr>
          <w:color w:val="000000"/>
          <w:sz w:val="22"/>
          <w:szCs w:val="22"/>
        </w:rPr>
        <w:t>)</w:t>
      </w:r>
    </w:p>
    <w:p w14:paraId="406B0D77" w14:textId="77777777" w:rsidR="00E840CB" w:rsidRPr="00E840CB" w:rsidRDefault="00E840CB" w:rsidP="00F15EF2">
      <w:pPr>
        <w:numPr>
          <w:ilvl w:val="0"/>
          <w:numId w:val="38"/>
        </w:numPr>
        <w:spacing w:line="240" w:lineRule="auto"/>
        <w:rPr>
          <w:color w:val="000000"/>
          <w:sz w:val="22"/>
          <w:szCs w:val="22"/>
        </w:rPr>
      </w:pPr>
      <w:r w:rsidRPr="00E840CB">
        <w:rPr>
          <w:color w:val="000000"/>
          <w:sz w:val="22"/>
          <w:szCs w:val="22"/>
        </w:rPr>
        <w:t>Zakon o pravnem varstvu v postopkih javnega naročanja (Uradni list RS, št. 43/11, 60/11 – ZTP-D, 63/13, 90/14 – ZDU-1I, 60/17 in 72/19)</w:t>
      </w:r>
    </w:p>
    <w:p w14:paraId="65F06C90" w14:textId="77777777" w:rsidR="00E840CB" w:rsidRPr="00E840CB" w:rsidRDefault="00E840CB" w:rsidP="00F15EF2">
      <w:pPr>
        <w:numPr>
          <w:ilvl w:val="0"/>
          <w:numId w:val="38"/>
        </w:numPr>
        <w:spacing w:line="240" w:lineRule="auto"/>
        <w:rPr>
          <w:color w:val="000000"/>
          <w:sz w:val="22"/>
          <w:szCs w:val="22"/>
        </w:rPr>
      </w:pPr>
      <w:r w:rsidRPr="00E840CB">
        <w:rPr>
          <w:color w:val="000000"/>
          <w:sz w:val="22"/>
          <w:szCs w:val="22"/>
        </w:rPr>
        <w:t>Zakon o javnih financah (Uradni list RS, št. 11/11 – uradno prečiščeno besedilo, 14/13 – popr., 101/13, 55/15 – ZFisP, 96/15 – ZIPRS1617, 13/18, 195/20 – odl. US in 18/23 – ZDU-1O)</w:t>
      </w:r>
    </w:p>
    <w:p w14:paraId="5381C473" w14:textId="77777777" w:rsidR="00E840CB" w:rsidRPr="00E840CB" w:rsidRDefault="00E840CB" w:rsidP="00F15EF2">
      <w:pPr>
        <w:numPr>
          <w:ilvl w:val="0"/>
          <w:numId w:val="38"/>
        </w:numPr>
        <w:spacing w:line="240" w:lineRule="auto"/>
        <w:rPr>
          <w:color w:val="000000"/>
          <w:sz w:val="22"/>
          <w:szCs w:val="22"/>
        </w:rPr>
      </w:pPr>
      <w:r w:rsidRPr="00E840CB">
        <w:rPr>
          <w:color w:val="000000"/>
          <w:sz w:val="22"/>
          <w:szCs w:val="22"/>
        </w:rPr>
        <w:t>Zakon o integriteti in preprečevanju korupcije (Uradni list RS, št. 69/11 – uradno prečiščeno besedilo, 158/20, 3/22 – ZDeb in 16/23 – ZZPri)</w:t>
      </w:r>
    </w:p>
    <w:p w14:paraId="345A5E73" w14:textId="77777777" w:rsidR="00E840CB" w:rsidRPr="005F1905" w:rsidRDefault="00E840CB" w:rsidP="00F15EF2">
      <w:pPr>
        <w:numPr>
          <w:ilvl w:val="0"/>
          <w:numId w:val="38"/>
        </w:numPr>
        <w:spacing w:line="240" w:lineRule="auto"/>
        <w:rPr>
          <w:color w:val="000000"/>
          <w:sz w:val="22"/>
          <w:szCs w:val="22"/>
        </w:rPr>
      </w:pPr>
      <w:r w:rsidRPr="005F1905">
        <w:rPr>
          <w:color w:val="000000"/>
          <w:sz w:val="22"/>
          <w:szCs w:val="22"/>
        </w:rPr>
        <w:t>Uredba o finančnih zavarovanjih pri javnem naročanju (Uradni list RS, št. 27/16)</w:t>
      </w:r>
    </w:p>
    <w:p w14:paraId="1146BB3E" w14:textId="77777777" w:rsidR="005F1905" w:rsidRPr="005F1905" w:rsidRDefault="00E840CB" w:rsidP="00F15EF2">
      <w:pPr>
        <w:numPr>
          <w:ilvl w:val="0"/>
          <w:numId w:val="38"/>
        </w:numPr>
        <w:spacing w:line="240" w:lineRule="auto"/>
        <w:rPr>
          <w:color w:val="000000"/>
          <w:sz w:val="22"/>
          <w:szCs w:val="22"/>
        </w:rPr>
      </w:pPr>
      <w:r w:rsidRPr="005F1905">
        <w:rPr>
          <w:color w:val="000000"/>
          <w:sz w:val="22"/>
          <w:szCs w:val="22"/>
        </w:rPr>
        <w:t xml:space="preserve">Obligacijski zakonik (Uradni list RS, št. 97/07 – uradno prečiščeno besedilo in 64/16 – odl. US in 20/18 – OROZ631) </w:t>
      </w:r>
    </w:p>
    <w:p w14:paraId="09E6201F" w14:textId="6E8680AB" w:rsidR="00E840CB" w:rsidRPr="005F1905" w:rsidRDefault="005F1905" w:rsidP="00F15EF2">
      <w:pPr>
        <w:numPr>
          <w:ilvl w:val="0"/>
          <w:numId w:val="38"/>
        </w:numPr>
        <w:spacing w:line="240" w:lineRule="auto"/>
        <w:rPr>
          <w:color w:val="000000"/>
          <w:sz w:val="22"/>
          <w:szCs w:val="22"/>
        </w:rPr>
      </w:pPr>
      <w:r w:rsidRPr="005F1905">
        <w:rPr>
          <w:color w:val="000000"/>
          <w:kern w:val="3"/>
          <w:sz w:val="22"/>
          <w:szCs w:val="22"/>
          <w:lang w:eastAsia="zh-CN"/>
        </w:rPr>
        <w:t>Uredb</w:t>
      </w:r>
      <w:r>
        <w:rPr>
          <w:color w:val="000000"/>
          <w:kern w:val="3"/>
          <w:sz w:val="22"/>
          <w:szCs w:val="22"/>
          <w:lang w:eastAsia="zh-CN"/>
        </w:rPr>
        <w:t>a</w:t>
      </w:r>
      <w:r w:rsidRPr="005F1905">
        <w:rPr>
          <w:color w:val="000000"/>
          <w:kern w:val="3"/>
          <w:sz w:val="22"/>
          <w:szCs w:val="22"/>
          <w:lang w:eastAsia="zh-CN"/>
        </w:rPr>
        <w:t xml:space="preserve"> o zelenem javnem naročanju (Uradni list RS, št. 51/17, 64/19, 121/21 in 132/23</w:t>
      </w:r>
      <w:r w:rsidR="00CC4F6E">
        <w:rPr>
          <w:color w:val="000000"/>
          <w:kern w:val="3"/>
          <w:sz w:val="22"/>
          <w:szCs w:val="22"/>
          <w:lang w:eastAsia="zh-CN"/>
        </w:rPr>
        <w:t>)</w:t>
      </w:r>
      <w:r w:rsidRPr="005F1905">
        <w:rPr>
          <w:color w:val="000000"/>
          <w:kern w:val="3"/>
          <w:sz w:val="22"/>
          <w:szCs w:val="22"/>
          <w:lang w:eastAsia="zh-CN"/>
        </w:rPr>
        <w:t>;</w:t>
      </w:r>
    </w:p>
    <w:p w14:paraId="5C6AFD88" w14:textId="77777777" w:rsidR="00E840CB" w:rsidRPr="00E840CB" w:rsidRDefault="00E840CB" w:rsidP="00F15EF2">
      <w:pPr>
        <w:numPr>
          <w:ilvl w:val="0"/>
          <w:numId w:val="38"/>
        </w:numPr>
        <w:spacing w:line="240" w:lineRule="auto"/>
        <w:rPr>
          <w:color w:val="000000"/>
          <w:sz w:val="22"/>
          <w:szCs w:val="22"/>
        </w:rPr>
      </w:pPr>
      <w:r w:rsidRPr="00E840CB">
        <w:rPr>
          <w:color w:val="000000"/>
          <w:sz w:val="22"/>
          <w:szCs w:val="22"/>
        </w:rPr>
        <w:t>vsa ostala veljavna zakonodaja, ki velja v Republiki Sloveniji in ureja zadevno področje.</w:t>
      </w:r>
    </w:p>
    <w:p w14:paraId="4C8890D4" w14:textId="77777777" w:rsidR="00BA3337" w:rsidRDefault="00BA3337" w:rsidP="00D37134">
      <w:pPr>
        <w:rPr>
          <w:sz w:val="22"/>
          <w:szCs w:val="22"/>
        </w:rPr>
      </w:pPr>
    </w:p>
    <w:p w14:paraId="13D0F2D6" w14:textId="77777777" w:rsidR="00B60D1B" w:rsidRPr="00B60D1B" w:rsidRDefault="00B60D1B" w:rsidP="00B60D1B">
      <w:pPr>
        <w:spacing w:line="240" w:lineRule="auto"/>
        <w:rPr>
          <w:sz w:val="22"/>
          <w:szCs w:val="22"/>
        </w:rPr>
      </w:pPr>
      <w:r w:rsidRPr="00B60D1B">
        <w:rPr>
          <w:color w:val="000000"/>
          <w:sz w:val="22"/>
          <w:szCs w:val="22"/>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5200C971" w14:textId="77777777" w:rsidR="00B60D1B" w:rsidRPr="00B60D1B" w:rsidRDefault="00B60D1B" w:rsidP="00B60D1B">
      <w:pPr>
        <w:spacing w:line="240" w:lineRule="auto"/>
        <w:rPr>
          <w:color w:val="000000"/>
          <w:sz w:val="22"/>
          <w:szCs w:val="22"/>
        </w:rPr>
      </w:pPr>
    </w:p>
    <w:p w14:paraId="033CDBC1" w14:textId="77777777" w:rsidR="00B60D1B" w:rsidRPr="00B60D1B" w:rsidRDefault="00B60D1B" w:rsidP="00B60D1B">
      <w:pPr>
        <w:spacing w:line="240" w:lineRule="auto"/>
        <w:rPr>
          <w:sz w:val="22"/>
          <w:szCs w:val="22"/>
        </w:rPr>
      </w:pPr>
      <w:r w:rsidRPr="00B60D1B">
        <w:rPr>
          <w:color w:val="000000"/>
          <w:sz w:val="22"/>
          <w:szCs w:val="22"/>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B60D1B" w:rsidRPr="00B60D1B" w14:paraId="2C496D92" w14:textId="77777777" w:rsidTr="00712A1E">
        <w:tc>
          <w:tcPr>
            <w:tcW w:w="0" w:type="auto"/>
            <w:tcMar>
              <w:top w:w="0" w:type="auto"/>
              <w:bottom w:w="0" w:type="auto"/>
            </w:tcMar>
          </w:tcPr>
          <w:p w14:paraId="50C73D93" w14:textId="77777777" w:rsidR="00B60D1B" w:rsidRPr="00B60D1B" w:rsidRDefault="00B60D1B" w:rsidP="00F15EF2">
            <w:pPr>
              <w:numPr>
                <w:ilvl w:val="0"/>
                <w:numId w:val="39"/>
              </w:numPr>
              <w:spacing w:line="240" w:lineRule="auto"/>
              <w:rPr>
                <w:color w:val="000000"/>
              </w:rPr>
            </w:pPr>
            <w:r w:rsidRPr="00B60D1B">
              <w:rPr>
                <w:color w:val="000000"/>
              </w:rPr>
              <w:t>svojih ustanoviteljih, družbenikih, delničarjih, komanditistih ali drugih lastnikih in podatke o lastniških deležih navedenih oseb in</w:t>
            </w:r>
          </w:p>
          <w:p w14:paraId="06920EAB" w14:textId="77777777" w:rsidR="00B60D1B" w:rsidRPr="00B60D1B" w:rsidRDefault="00B60D1B" w:rsidP="00F15EF2">
            <w:pPr>
              <w:numPr>
                <w:ilvl w:val="0"/>
                <w:numId w:val="39"/>
              </w:numPr>
              <w:spacing w:line="240" w:lineRule="auto"/>
              <w:rPr>
                <w:color w:val="000000"/>
              </w:rPr>
            </w:pPr>
            <w:r w:rsidRPr="00B60D1B">
              <w:rPr>
                <w:color w:val="000000"/>
              </w:rPr>
              <w:lastRenderedPageBreak/>
              <w:t>gospodarskih subjektih, za katere se glede na določbe zakona, ki ureja gospodarske družbe, šteje, da so z njim povezane družbe.</w:t>
            </w:r>
          </w:p>
        </w:tc>
      </w:tr>
    </w:tbl>
    <w:p w14:paraId="17FD3D67" w14:textId="77777777" w:rsidR="00B60D1B" w:rsidRPr="00B60D1B" w:rsidRDefault="00B60D1B" w:rsidP="00B60D1B">
      <w:pPr>
        <w:spacing w:line="240" w:lineRule="auto"/>
        <w:rPr>
          <w:color w:val="000000"/>
          <w:sz w:val="22"/>
          <w:szCs w:val="22"/>
        </w:rPr>
      </w:pPr>
    </w:p>
    <w:p w14:paraId="69295735" w14:textId="77777777" w:rsidR="00B60D1B" w:rsidRPr="00B60D1B" w:rsidRDefault="00B60D1B" w:rsidP="00B60D1B">
      <w:pPr>
        <w:spacing w:line="240" w:lineRule="auto"/>
        <w:rPr>
          <w:sz w:val="22"/>
          <w:szCs w:val="22"/>
        </w:rPr>
      </w:pPr>
      <w:r w:rsidRPr="00B60D1B">
        <w:rPr>
          <w:color w:val="000000"/>
          <w:sz w:val="22"/>
          <w:szCs w:val="22"/>
        </w:rPr>
        <w:t>Izbrani ponudnik mora podatke posredovati naročniku v roku osmih dni od prejema naročnikovega poziva.</w:t>
      </w:r>
    </w:p>
    <w:p w14:paraId="72036E55" w14:textId="77777777" w:rsidR="00B60D1B" w:rsidRPr="00B60D1B" w:rsidRDefault="00B60D1B" w:rsidP="00B60D1B">
      <w:pPr>
        <w:spacing w:line="240" w:lineRule="auto"/>
        <w:rPr>
          <w:color w:val="000000"/>
          <w:sz w:val="22"/>
          <w:szCs w:val="22"/>
        </w:rPr>
      </w:pPr>
      <w:r w:rsidRPr="00B60D1B">
        <w:rPr>
          <w:color w:val="000000"/>
          <w:sz w:val="22"/>
          <w:szCs w:val="22"/>
        </w:rPr>
        <w:t xml:space="preserve">Zaradi zagotovitve transparentnosti posla in preprečitve korupcijskih tveganj je naročnik dolžan </w:t>
      </w:r>
      <w:r w:rsidRPr="000677F5">
        <w:rPr>
          <w:color w:val="000000"/>
          <w:sz w:val="22"/>
          <w:szCs w:val="22"/>
        </w:rPr>
        <w:t>skladno s 6. odstavkom 14. člena ZIntPK pridobiti izjavo oziroma podatke o udeležbi</w:t>
      </w:r>
      <w:r w:rsidRPr="00B60D1B">
        <w:rPr>
          <w:color w:val="000000"/>
          <w:sz w:val="22"/>
          <w:szCs w:val="22"/>
        </w:rPr>
        <w:t xml:space="preserve">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8ACAA2B" w14:textId="77777777" w:rsidR="00B60D1B" w:rsidRPr="00B60D1B" w:rsidRDefault="00B60D1B" w:rsidP="00B60D1B">
      <w:pPr>
        <w:spacing w:line="240" w:lineRule="auto"/>
        <w:rPr>
          <w:sz w:val="22"/>
          <w:szCs w:val="22"/>
        </w:rPr>
      </w:pPr>
    </w:p>
    <w:p w14:paraId="6308EDB0" w14:textId="77777777" w:rsidR="00B60D1B" w:rsidRPr="00B60D1B" w:rsidRDefault="00B60D1B" w:rsidP="00B60D1B">
      <w:pPr>
        <w:spacing w:line="240" w:lineRule="auto"/>
        <w:rPr>
          <w:color w:val="000000"/>
          <w:sz w:val="22"/>
          <w:szCs w:val="22"/>
        </w:rPr>
      </w:pPr>
      <w:r w:rsidRPr="00B60D1B">
        <w:rPr>
          <w:color w:val="000000"/>
          <w:sz w:val="22"/>
          <w:szCs w:val="22"/>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893705F" w14:textId="77777777" w:rsidR="00B60D1B" w:rsidRPr="00B60D1B" w:rsidRDefault="00B60D1B" w:rsidP="00B60D1B">
      <w:pPr>
        <w:spacing w:line="240" w:lineRule="auto"/>
        <w:rPr>
          <w:sz w:val="22"/>
          <w:szCs w:val="22"/>
        </w:rPr>
      </w:pPr>
    </w:p>
    <w:p w14:paraId="2B3485F7" w14:textId="4E674C69" w:rsidR="00B60D1B" w:rsidRDefault="00B60D1B" w:rsidP="00B60D1B">
      <w:pPr>
        <w:spacing w:line="240" w:lineRule="auto"/>
        <w:rPr>
          <w:color w:val="000000"/>
          <w:sz w:val="22"/>
          <w:szCs w:val="22"/>
        </w:rPr>
      </w:pPr>
      <w:r w:rsidRPr="00B60D1B">
        <w:rPr>
          <w:color w:val="000000"/>
          <w:sz w:val="22"/>
          <w:szCs w:val="22"/>
        </w:rPr>
        <w:t>V primeru ustavitve postopka nobena stran ne sme začenjati in izvajati postopkov, ki bi oteževali razveljavitev ali spremembo odločitve o izbiri izvajalca ali bi vplivali na nepristranskost naročnika in/ali Državne revizijske komisije.</w:t>
      </w:r>
    </w:p>
    <w:p w14:paraId="0C7A848F" w14:textId="77777777" w:rsidR="006315F5" w:rsidRPr="00B60D1B" w:rsidRDefault="006315F5" w:rsidP="00B60D1B">
      <w:pPr>
        <w:spacing w:line="240" w:lineRule="auto"/>
        <w:rPr>
          <w:color w:val="000000"/>
          <w:sz w:val="22"/>
          <w:szCs w:val="22"/>
        </w:rPr>
      </w:pPr>
    </w:p>
    <w:p w14:paraId="1D86EC3F" w14:textId="77777777" w:rsidR="00D36A40" w:rsidRPr="005D6C38" w:rsidRDefault="00D36A40" w:rsidP="00D37134">
      <w:pPr>
        <w:rPr>
          <w:sz w:val="22"/>
          <w:szCs w:val="22"/>
        </w:rPr>
      </w:pPr>
    </w:p>
    <w:p w14:paraId="5C21DE43" w14:textId="77777777" w:rsidR="00C05E5F" w:rsidRPr="005D6C38" w:rsidRDefault="00C05E5F" w:rsidP="009500CB">
      <w:pPr>
        <w:pStyle w:val="PODNASLOVI"/>
        <w:ind w:left="284" w:hanging="284"/>
        <w:rPr>
          <w:rFonts w:cs="Arial"/>
          <w:sz w:val="22"/>
          <w:szCs w:val="22"/>
        </w:rPr>
      </w:pPr>
      <w:bookmarkStart w:id="22" w:name="_Toc11664097"/>
      <w:bookmarkEnd w:id="14"/>
      <w:bookmarkEnd w:id="15"/>
      <w:bookmarkEnd w:id="16"/>
      <w:bookmarkEnd w:id="17"/>
      <w:bookmarkEnd w:id="18"/>
      <w:bookmarkEnd w:id="19"/>
      <w:bookmarkEnd w:id="20"/>
      <w:bookmarkEnd w:id="21"/>
      <w:r w:rsidRPr="005D6C38">
        <w:rPr>
          <w:rFonts w:cs="Arial"/>
          <w:sz w:val="22"/>
          <w:szCs w:val="22"/>
        </w:rPr>
        <w:t xml:space="preserve">TEMELJNA PRAVILA </w:t>
      </w:r>
      <w:r w:rsidR="00F07EE9" w:rsidRPr="005D6C38">
        <w:rPr>
          <w:rFonts w:cs="Arial"/>
          <w:sz w:val="22"/>
          <w:szCs w:val="22"/>
        </w:rPr>
        <w:t>POSLOVANJA</w:t>
      </w:r>
      <w:bookmarkEnd w:id="22"/>
    </w:p>
    <w:p w14:paraId="1A58A515" w14:textId="77777777" w:rsidR="00C05E5F" w:rsidRPr="005D6C38" w:rsidRDefault="00C05E5F" w:rsidP="00D37134">
      <w:pPr>
        <w:rPr>
          <w:sz w:val="22"/>
          <w:szCs w:val="22"/>
        </w:rPr>
      </w:pPr>
    </w:p>
    <w:p w14:paraId="55C1C9F4" w14:textId="77777777" w:rsidR="00360425" w:rsidRPr="005D6C38" w:rsidRDefault="00360425">
      <w:pPr>
        <w:pStyle w:val="Odstavekseznama"/>
        <w:numPr>
          <w:ilvl w:val="0"/>
          <w:numId w:val="9"/>
        </w:numPr>
        <w:spacing w:line="260" w:lineRule="exact"/>
        <w:rPr>
          <w:vanish/>
          <w:sz w:val="22"/>
          <w:szCs w:val="22"/>
          <w:lang w:val="sl-SI"/>
        </w:rPr>
      </w:pPr>
    </w:p>
    <w:p w14:paraId="066D7FBE" w14:textId="77777777" w:rsidR="00360425" w:rsidRPr="005D6C38" w:rsidRDefault="00360425">
      <w:pPr>
        <w:pStyle w:val="Odstavekseznama"/>
        <w:numPr>
          <w:ilvl w:val="0"/>
          <w:numId w:val="9"/>
        </w:numPr>
        <w:spacing w:line="260" w:lineRule="exact"/>
        <w:rPr>
          <w:vanish/>
          <w:sz w:val="22"/>
          <w:szCs w:val="22"/>
          <w:lang w:val="sl-SI"/>
        </w:rPr>
      </w:pPr>
    </w:p>
    <w:p w14:paraId="31CA574B" w14:textId="77777777" w:rsidR="00360425" w:rsidRPr="005D6C38" w:rsidRDefault="00360425">
      <w:pPr>
        <w:pStyle w:val="Odstavekseznama"/>
        <w:numPr>
          <w:ilvl w:val="0"/>
          <w:numId w:val="9"/>
        </w:numPr>
        <w:spacing w:line="260" w:lineRule="exact"/>
        <w:rPr>
          <w:vanish/>
          <w:sz w:val="22"/>
          <w:szCs w:val="22"/>
          <w:lang w:val="sl-SI"/>
        </w:rPr>
      </w:pPr>
    </w:p>
    <w:p w14:paraId="3A83A5B9" w14:textId="77777777" w:rsidR="00360425" w:rsidRPr="005D6C38" w:rsidRDefault="00360425">
      <w:pPr>
        <w:pStyle w:val="Odstavekseznama"/>
        <w:numPr>
          <w:ilvl w:val="0"/>
          <w:numId w:val="9"/>
        </w:numPr>
        <w:spacing w:line="260" w:lineRule="exact"/>
        <w:rPr>
          <w:vanish/>
          <w:sz w:val="22"/>
          <w:szCs w:val="22"/>
          <w:lang w:val="sl-SI"/>
        </w:rPr>
      </w:pPr>
    </w:p>
    <w:p w14:paraId="67797D00" w14:textId="77777777" w:rsidR="00360425" w:rsidRPr="005D6C38" w:rsidRDefault="00360425">
      <w:pPr>
        <w:pStyle w:val="Odstavekseznama"/>
        <w:numPr>
          <w:ilvl w:val="0"/>
          <w:numId w:val="9"/>
        </w:numPr>
        <w:spacing w:line="260" w:lineRule="exact"/>
        <w:rPr>
          <w:vanish/>
          <w:sz w:val="22"/>
          <w:szCs w:val="22"/>
          <w:lang w:val="sl-SI"/>
        </w:rPr>
      </w:pPr>
    </w:p>
    <w:p w14:paraId="3ABD5E30" w14:textId="77777777" w:rsidR="008D55A6" w:rsidRPr="005D6C38" w:rsidRDefault="008D55A6">
      <w:pPr>
        <w:pStyle w:val="Odstavekseznama"/>
        <w:numPr>
          <w:ilvl w:val="0"/>
          <w:numId w:val="10"/>
        </w:numPr>
        <w:spacing w:line="260" w:lineRule="exact"/>
        <w:rPr>
          <w:b/>
          <w:vanish/>
          <w:sz w:val="22"/>
          <w:szCs w:val="22"/>
          <w:lang w:val="sl-SI" w:eastAsia="x-none"/>
        </w:rPr>
      </w:pPr>
    </w:p>
    <w:p w14:paraId="0DD33494" w14:textId="77777777" w:rsidR="008D55A6" w:rsidRPr="005D6C38" w:rsidRDefault="008D55A6">
      <w:pPr>
        <w:pStyle w:val="Odstavekseznama"/>
        <w:numPr>
          <w:ilvl w:val="0"/>
          <w:numId w:val="10"/>
        </w:numPr>
        <w:spacing w:line="260" w:lineRule="exact"/>
        <w:rPr>
          <w:b/>
          <w:vanish/>
          <w:sz w:val="22"/>
          <w:szCs w:val="22"/>
          <w:lang w:val="sl-SI" w:eastAsia="x-none"/>
        </w:rPr>
      </w:pPr>
    </w:p>
    <w:p w14:paraId="7A94BCC5" w14:textId="652E1C76" w:rsidR="00C05E5F" w:rsidRPr="005D6C38" w:rsidRDefault="003F2489" w:rsidP="00B57263">
      <w:pPr>
        <w:pStyle w:val="n4"/>
        <w:numPr>
          <w:ilvl w:val="0"/>
          <w:numId w:val="0"/>
        </w:numPr>
        <w:rPr>
          <w:rFonts w:cs="Arial"/>
          <w:b/>
          <w:sz w:val="22"/>
          <w:szCs w:val="22"/>
        </w:rPr>
      </w:pPr>
      <w:r>
        <w:rPr>
          <w:rFonts w:cs="Arial"/>
          <w:b/>
          <w:bCs/>
          <w:sz w:val="22"/>
          <w:szCs w:val="22"/>
          <w:lang w:val="sl-SI"/>
        </w:rPr>
        <w:t>6</w:t>
      </w:r>
      <w:r w:rsidR="00B57263" w:rsidRPr="00B57263">
        <w:rPr>
          <w:rFonts w:cs="Arial"/>
          <w:b/>
          <w:bCs/>
          <w:sz w:val="22"/>
          <w:szCs w:val="22"/>
          <w:lang w:val="sl-SI"/>
        </w:rPr>
        <w:t>.1.</w:t>
      </w:r>
      <w:r w:rsidR="00F00273" w:rsidRPr="00B57263">
        <w:rPr>
          <w:rFonts w:cs="Arial"/>
          <w:b/>
          <w:bCs/>
          <w:sz w:val="22"/>
          <w:szCs w:val="22"/>
          <w:lang w:val="sl-SI"/>
        </w:rPr>
        <w:t xml:space="preserve">      </w:t>
      </w:r>
      <w:r w:rsidR="00C05E5F" w:rsidRPr="00B57263">
        <w:rPr>
          <w:rFonts w:cs="Arial"/>
          <w:b/>
          <w:bCs/>
          <w:sz w:val="22"/>
          <w:szCs w:val="22"/>
        </w:rPr>
        <w:t>Dosto</w:t>
      </w:r>
      <w:r w:rsidR="00C05E5F" w:rsidRPr="005D6C38">
        <w:rPr>
          <w:rFonts w:cs="Arial"/>
          <w:b/>
          <w:sz w:val="22"/>
          <w:szCs w:val="22"/>
        </w:rPr>
        <w:t>p do dokumentacije</w:t>
      </w:r>
    </w:p>
    <w:p w14:paraId="371ADBCF" w14:textId="77777777" w:rsidR="00C05E5F" w:rsidRPr="005D6C38" w:rsidRDefault="00C05E5F" w:rsidP="00D37134">
      <w:pPr>
        <w:rPr>
          <w:sz w:val="22"/>
          <w:szCs w:val="22"/>
        </w:rPr>
      </w:pPr>
    </w:p>
    <w:p w14:paraId="1C6F72FC" w14:textId="77777777" w:rsidR="00034CE8" w:rsidRPr="005D6C38" w:rsidRDefault="00350F24" w:rsidP="00D37134">
      <w:pPr>
        <w:rPr>
          <w:sz w:val="22"/>
          <w:szCs w:val="22"/>
        </w:rPr>
      </w:pPr>
      <w:r w:rsidRPr="005D6C38">
        <w:rPr>
          <w:sz w:val="22"/>
          <w:szCs w:val="22"/>
        </w:rPr>
        <w:t>D</w:t>
      </w:r>
      <w:r w:rsidR="008517B0" w:rsidRPr="005D6C38">
        <w:rPr>
          <w:sz w:val="22"/>
          <w:szCs w:val="22"/>
        </w:rPr>
        <w:t>okumentacijo lahko ponudniki dobijo na portalu javnih naročil.</w:t>
      </w:r>
    </w:p>
    <w:p w14:paraId="7A9AFEC4" w14:textId="77777777" w:rsidR="00A27104" w:rsidRPr="005D6C38" w:rsidRDefault="00A27104" w:rsidP="00D37134">
      <w:pPr>
        <w:rPr>
          <w:sz w:val="22"/>
          <w:szCs w:val="22"/>
        </w:rPr>
      </w:pPr>
      <w:r w:rsidRPr="005D6C38">
        <w:rPr>
          <w:sz w:val="22"/>
          <w:szCs w:val="22"/>
        </w:rPr>
        <w:t xml:space="preserve"> </w:t>
      </w:r>
    </w:p>
    <w:p w14:paraId="272CA183" w14:textId="77777777" w:rsidR="008517B0" w:rsidRPr="005D6C38" w:rsidRDefault="008517B0" w:rsidP="00D37134">
      <w:pPr>
        <w:rPr>
          <w:sz w:val="22"/>
          <w:szCs w:val="22"/>
        </w:rPr>
      </w:pPr>
      <w:r w:rsidRPr="005D6C38">
        <w:rPr>
          <w:sz w:val="22"/>
          <w:szCs w:val="22"/>
        </w:rPr>
        <w:t>Odkupnine za dokumentacijo ni.</w:t>
      </w:r>
    </w:p>
    <w:p w14:paraId="763CDF40" w14:textId="77777777" w:rsidR="008517B0" w:rsidRPr="005D6C38" w:rsidRDefault="008517B0" w:rsidP="00D37134">
      <w:pPr>
        <w:rPr>
          <w:sz w:val="22"/>
          <w:szCs w:val="22"/>
        </w:rPr>
      </w:pPr>
    </w:p>
    <w:p w14:paraId="184D9117" w14:textId="62D595CC" w:rsidR="008517B0" w:rsidRPr="00B57263" w:rsidRDefault="003F2489" w:rsidP="00B57263">
      <w:pPr>
        <w:pStyle w:val="n4"/>
        <w:numPr>
          <w:ilvl w:val="0"/>
          <w:numId w:val="0"/>
        </w:numPr>
        <w:rPr>
          <w:b/>
          <w:bCs/>
          <w:sz w:val="22"/>
          <w:szCs w:val="22"/>
        </w:rPr>
      </w:pPr>
      <w:r>
        <w:rPr>
          <w:b/>
          <w:bCs/>
          <w:sz w:val="22"/>
          <w:szCs w:val="22"/>
          <w:lang w:val="sl-SI"/>
        </w:rPr>
        <w:t>6</w:t>
      </w:r>
      <w:r w:rsidR="00B57263">
        <w:rPr>
          <w:b/>
          <w:bCs/>
          <w:sz w:val="22"/>
          <w:szCs w:val="22"/>
          <w:lang w:val="sl-SI"/>
        </w:rPr>
        <w:t xml:space="preserve">.2. </w:t>
      </w:r>
      <w:r w:rsidR="008517B0" w:rsidRPr="00B57263">
        <w:rPr>
          <w:b/>
          <w:bCs/>
          <w:sz w:val="22"/>
          <w:szCs w:val="22"/>
        </w:rPr>
        <w:t>Obvestila in pojasnila v zvezi z dokumentacijo</w:t>
      </w:r>
    </w:p>
    <w:p w14:paraId="72C3D620" w14:textId="77777777" w:rsidR="008517B0" w:rsidRPr="005D6C38" w:rsidRDefault="008517B0" w:rsidP="00D37134">
      <w:pPr>
        <w:rPr>
          <w:sz w:val="22"/>
          <w:szCs w:val="22"/>
        </w:rPr>
      </w:pPr>
    </w:p>
    <w:p w14:paraId="5DFA815C" w14:textId="77777777" w:rsidR="008517B0" w:rsidRPr="005D6C38" w:rsidRDefault="008517B0" w:rsidP="00D37134">
      <w:pPr>
        <w:rPr>
          <w:sz w:val="22"/>
          <w:szCs w:val="22"/>
        </w:rPr>
      </w:pPr>
      <w:bookmarkStart w:id="23" w:name="_Toc298417139"/>
      <w:bookmarkStart w:id="24" w:name="_Toc302649297"/>
      <w:bookmarkStart w:id="25" w:name="_Toc401234743"/>
      <w:bookmarkStart w:id="26" w:name="_Toc402938140"/>
      <w:bookmarkStart w:id="27" w:name="_Toc402956096"/>
      <w:r w:rsidRPr="005D6C38">
        <w:rPr>
          <w:sz w:val="22"/>
          <w:szCs w:val="22"/>
        </w:rPr>
        <w:t>Komunikacija s ponudniki o vprašanjih v zvezi z vsebino naročila in v zvezi s pripravo ponudbe poteka izključno preko portala javnih naročil.</w:t>
      </w:r>
    </w:p>
    <w:p w14:paraId="6E418A73" w14:textId="77777777" w:rsidR="00564609" w:rsidRPr="005D6C38" w:rsidRDefault="00564609" w:rsidP="00D37134">
      <w:pPr>
        <w:rPr>
          <w:sz w:val="22"/>
          <w:szCs w:val="22"/>
        </w:rPr>
      </w:pPr>
    </w:p>
    <w:p w14:paraId="63694A6C" w14:textId="53F94C7F" w:rsidR="008517B0" w:rsidRPr="005D6C38" w:rsidRDefault="008517B0" w:rsidP="00D37134">
      <w:pPr>
        <w:rPr>
          <w:strike/>
          <w:sz w:val="22"/>
          <w:szCs w:val="22"/>
        </w:rPr>
      </w:pPr>
      <w:r w:rsidRPr="005D6C38">
        <w:rPr>
          <w:sz w:val="22"/>
          <w:szCs w:val="22"/>
        </w:rPr>
        <w:t>Naročnik bo odgovoril na vsa vprašanja ponudnikov, ki jih bo prejel preko Portala javnih naročil, najpozneje dne</w:t>
      </w:r>
      <w:r w:rsidR="00844A5A" w:rsidRPr="005D6C38">
        <w:rPr>
          <w:sz w:val="22"/>
          <w:szCs w:val="22"/>
        </w:rPr>
        <w:t xml:space="preserve"> </w:t>
      </w:r>
      <w:r w:rsidR="00286F8E">
        <w:rPr>
          <w:b/>
          <w:sz w:val="22"/>
          <w:szCs w:val="22"/>
        </w:rPr>
        <w:t>2</w:t>
      </w:r>
      <w:r w:rsidR="00F83C7F">
        <w:rPr>
          <w:b/>
          <w:sz w:val="22"/>
          <w:szCs w:val="22"/>
        </w:rPr>
        <w:t>1</w:t>
      </w:r>
      <w:r w:rsidR="00286F8E">
        <w:rPr>
          <w:b/>
          <w:sz w:val="22"/>
          <w:szCs w:val="22"/>
        </w:rPr>
        <w:t>.8</w:t>
      </w:r>
      <w:r w:rsidR="00D63A1A" w:rsidRPr="005D6C38">
        <w:rPr>
          <w:b/>
          <w:sz w:val="22"/>
          <w:szCs w:val="22"/>
        </w:rPr>
        <w:t>. 20</w:t>
      </w:r>
      <w:r w:rsidR="0099264B" w:rsidRPr="005D6C38">
        <w:rPr>
          <w:b/>
          <w:sz w:val="22"/>
          <w:szCs w:val="22"/>
        </w:rPr>
        <w:t>2</w:t>
      </w:r>
      <w:r w:rsidR="008F733D">
        <w:rPr>
          <w:b/>
          <w:sz w:val="22"/>
          <w:szCs w:val="22"/>
        </w:rPr>
        <w:t>6</w:t>
      </w:r>
      <w:r w:rsidRPr="005D6C38">
        <w:rPr>
          <w:sz w:val="22"/>
          <w:szCs w:val="22"/>
        </w:rPr>
        <w:t xml:space="preserve">, pod pogojem, da je bilo vprašanje posredovano do dne </w:t>
      </w:r>
      <w:r w:rsidR="00F83C7F">
        <w:rPr>
          <w:b/>
          <w:sz w:val="22"/>
          <w:szCs w:val="22"/>
        </w:rPr>
        <w:t>18</w:t>
      </w:r>
      <w:r w:rsidR="00284963" w:rsidRPr="005D6C38">
        <w:rPr>
          <w:b/>
          <w:sz w:val="22"/>
          <w:szCs w:val="22"/>
        </w:rPr>
        <w:t xml:space="preserve">. </w:t>
      </w:r>
      <w:r w:rsidR="00286F8E">
        <w:rPr>
          <w:b/>
          <w:sz w:val="22"/>
          <w:szCs w:val="22"/>
        </w:rPr>
        <w:t>8</w:t>
      </w:r>
      <w:r w:rsidR="00284963" w:rsidRPr="005D6C38">
        <w:rPr>
          <w:b/>
          <w:sz w:val="22"/>
          <w:szCs w:val="22"/>
        </w:rPr>
        <w:t>.</w:t>
      </w:r>
      <w:r w:rsidR="00D63A1A" w:rsidRPr="005D6C38">
        <w:rPr>
          <w:b/>
          <w:sz w:val="22"/>
          <w:szCs w:val="22"/>
        </w:rPr>
        <w:t xml:space="preserve"> 20</w:t>
      </w:r>
      <w:r w:rsidR="00D63987" w:rsidRPr="005D6C38">
        <w:rPr>
          <w:b/>
          <w:sz w:val="22"/>
          <w:szCs w:val="22"/>
        </w:rPr>
        <w:t>2</w:t>
      </w:r>
      <w:r w:rsidR="008F733D">
        <w:rPr>
          <w:b/>
          <w:sz w:val="22"/>
          <w:szCs w:val="22"/>
        </w:rPr>
        <w:t>6</w:t>
      </w:r>
      <w:r w:rsidRPr="005D6C38">
        <w:rPr>
          <w:b/>
          <w:sz w:val="22"/>
          <w:szCs w:val="22"/>
        </w:rPr>
        <w:t xml:space="preserve"> do 1</w:t>
      </w:r>
      <w:r w:rsidR="00454602">
        <w:rPr>
          <w:b/>
          <w:sz w:val="22"/>
          <w:szCs w:val="22"/>
        </w:rPr>
        <w:t>2</w:t>
      </w:r>
      <w:r w:rsidRPr="005D6C38">
        <w:rPr>
          <w:b/>
          <w:sz w:val="22"/>
          <w:szCs w:val="22"/>
        </w:rPr>
        <w:t xml:space="preserve">.00 ure. </w:t>
      </w:r>
      <w:r w:rsidRPr="005D6C38">
        <w:rPr>
          <w:sz w:val="22"/>
          <w:szCs w:val="22"/>
        </w:rPr>
        <w:t>Na zahteve za pojasnila oz. druga vprašanja v zvezi z javnim naročilom, zastavljena po tem roku, naročnik ne bo odgovarjal.</w:t>
      </w:r>
    </w:p>
    <w:p w14:paraId="25438B60" w14:textId="77777777" w:rsidR="00F87B98" w:rsidRPr="005D6C38" w:rsidRDefault="00F87B98" w:rsidP="00F87B98">
      <w:pPr>
        <w:rPr>
          <w:sz w:val="22"/>
          <w:szCs w:val="22"/>
          <w:lang w:eastAsia="en-US"/>
        </w:rPr>
      </w:pPr>
      <w:bookmarkStart w:id="28" w:name="_Toc405979763"/>
      <w:bookmarkStart w:id="29" w:name="_Toc406653981"/>
      <w:bookmarkStart w:id="30" w:name="_Toc426552503"/>
      <w:bookmarkStart w:id="31" w:name="_Toc442170007"/>
      <w:bookmarkStart w:id="32" w:name="_Toc446451021"/>
      <w:bookmarkEnd w:id="23"/>
      <w:bookmarkEnd w:id="24"/>
    </w:p>
    <w:p w14:paraId="2B46B7E5" w14:textId="60554EE5" w:rsidR="008517B0" w:rsidRPr="008D7059" w:rsidRDefault="003F2489" w:rsidP="00B57263">
      <w:pPr>
        <w:pStyle w:val="n4"/>
        <w:numPr>
          <w:ilvl w:val="0"/>
          <w:numId w:val="0"/>
        </w:numPr>
        <w:rPr>
          <w:b/>
          <w:bCs/>
          <w:sz w:val="22"/>
          <w:szCs w:val="22"/>
          <w:lang w:val="sl-SI"/>
        </w:rPr>
      </w:pPr>
      <w:r w:rsidRPr="008D7059">
        <w:rPr>
          <w:b/>
          <w:bCs/>
          <w:sz w:val="22"/>
          <w:szCs w:val="22"/>
          <w:lang w:val="sl-SI"/>
        </w:rPr>
        <w:t>6</w:t>
      </w:r>
      <w:r w:rsidR="00B57263" w:rsidRPr="008D7059">
        <w:rPr>
          <w:b/>
          <w:bCs/>
          <w:sz w:val="22"/>
          <w:szCs w:val="22"/>
          <w:lang w:val="sl-SI"/>
        </w:rPr>
        <w:t>.</w:t>
      </w:r>
      <w:r w:rsidR="00EE5FB0" w:rsidRPr="008D7059">
        <w:rPr>
          <w:b/>
          <w:bCs/>
          <w:sz w:val="22"/>
          <w:szCs w:val="22"/>
          <w:lang w:val="sl-SI"/>
        </w:rPr>
        <w:t>3</w:t>
      </w:r>
      <w:r w:rsidR="00B57263" w:rsidRPr="008D7059">
        <w:rPr>
          <w:b/>
          <w:bCs/>
          <w:sz w:val="22"/>
          <w:szCs w:val="22"/>
          <w:lang w:val="sl-SI"/>
        </w:rPr>
        <w:t xml:space="preserve">. </w:t>
      </w:r>
      <w:r w:rsidR="008517B0" w:rsidRPr="008D7059">
        <w:rPr>
          <w:b/>
          <w:bCs/>
          <w:sz w:val="22"/>
          <w:szCs w:val="22"/>
          <w:lang w:val="sl-SI"/>
        </w:rPr>
        <w:t>Spremembe in dopolnitve dokumentacije</w:t>
      </w:r>
      <w:bookmarkEnd w:id="25"/>
      <w:bookmarkEnd w:id="26"/>
      <w:bookmarkEnd w:id="27"/>
      <w:bookmarkEnd w:id="28"/>
      <w:bookmarkEnd w:id="29"/>
      <w:bookmarkEnd w:id="30"/>
      <w:bookmarkEnd w:id="31"/>
      <w:bookmarkEnd w:id="32"/>
      <w:r w:rsidR="008517B0" w:rsidRPr="008D7059">
        <w:rPr>
          <w:b/>
          <w:bCs/>
          <w:sz w:val="22"/>
          <w:szCs w:val="22"/>
          <w:lang w:val="sl-SI"/>
        </w:rPr>
        <w:t xml:space="preserve"> </w:t>
      </w:r>
    </w:p>
    <w:p w14:paraId="530993BF" w14:textId="77777777" w:rsidR="008517B0" w:rsidRPr="008D7059" w:rsidRDefault="008517B0" w:rsidP="008D7059">
      <w:pPr>
        <w:pStyle w:val="n4"/>
        <w:numPr>
          <w:ilvl w:val="0"/>
          <w:numId w:val="0"/>
        </w:numPr>
        <w:rPr>
          <w:b/>
          <w:bCs/>
          <w:sz w:val="22"/>
          <w:szCs w:val="22"/>
          <w:lang w:val="sl-SI"/>
        </w:rPr>
      </w:pPr>
    </w:p>
    <w:p w14:paraId="3175F223" w14:textId="77777777" w:rsidR="008517B0" w:rsidRPr="005D6C38" w:rsidRDefault="008517B0" w:rsidP="00D37134">
      <w:pPr>
        <w:rPr>
          <w:sz w:val="22"/>
          <w:szCs w:val="22"/>
        </w:rPr>
      </w:pPr>
      <w:r w:rsidRPr="005D6C38">
        <w:rPr>
          <w:sz w:val="22"/>
          <w:szCs w:val="22"/>
        </w:rPr>
        <w:t>Naročnik lahko spremeni ali dopolni dokumentacijo.</w:t>
      </w:r>
    </w:p>
    <w:p w14:paraId="14D6E3D6" w14:textId="77777777" w:rsidR="0024187A" w:rsidRPr="005D6C38" w:rsidRDefault="0024187A" w:rsidP="00D37134">
      <w:pPr>
        <w:rPr>
          <w:sz w:val="22"/>
          <w:szCs w:val="22"/>
        </w:rPr>
      </w:pPr>
    </w:p>
    <w:p w14:paraId="12EF4849" w14:textId="77777777" w:rsidR="008517B0" w:rsidRPr="005D6C38" w:rsidRDefault="008517B0" w:rsidP="00D37134">
      <w:pPr>
        <w:rPr>
          <w:sz w:val="22"/>
          <w:szCs w:val="22"/>
        </w:rPr>
      </w:pPr>
      <w:r w:rsidRPr="005D6C38">
        <w:rPr>
          <w:sz w:val="22"/>
          <w:szCs w:val="22"/>
        </w:rPr>
        <w:t>Naročnik bo, če bo ocenil, da ponudnik v razpisanem roku ne bo uspel dopolniti svoje ponudbe, rok za oddajo ponudbe ustrezno podaljšal, pravice naročnika in ponudnika pa bodo v takem primeru vezane na novi rok.</w:t>
      </w:r>
    </w:p>
    <w:p w14:paraId="00B4CD33" w14:textId="77777777" w:rsidR="000A662B" w:rsidRPr="005D6C38" w:rsidRDefault="000A662B" w:rsidP="00D37134">
      <w:pPr>
        <w:rPr>
          <w:sz w:val="22"/>
          <w:szCs w:val="22"/>
        </w:rPr>
      </w:pPr>
    </w:p>
    <w:p w14:paraId="3330C53E" w14:textId="77777777" w:rsidR="002F74B9" w:rsidRPr="005D6C38" w:rsidRDefault="008517B0" w:rsidP="00D37134">
      <w:pPr>
        <w:rPr>
          <w:sz w:val="22"/>
          <w:szCs w:val="22"/>
        </w:rPr>
      </w:pPr>
      <w:r w:rsidRPr="005D6C38">
        <w:rPr>
          <w:sz w:val="22"/>
          <w:szCs w:val="22"/>
        </w:rPr>
        <w:t>Spremembe in dopolnitve dokumentacije so sestavni del dokumentacije.</w:t>
      </w:r>
    </w:p>
    <w:p w14:paraId="778B2780" w14:textId="77777777" w:rsidR="00CA2EF0" w:rsidRPr="005D6C38" w:rsidRDefault="00CA2EF0" w:rsidP="00D37134">
      <w:pPr>
        <w:rPr>
          <w:sz w:val="22"/>
          <w:szCs w:val="22"/>
        </w:rPr>
      </w:pPr>
    </w:p>
    <w:p w14:paraId="65067E53" w14:textId="77777777" w:rsidR="00512819" w:rsidRDefault="00512819" w:rsidP="00D37134">
      <w:pPr>
        <w:rPr>
          <w:sz w:val="22"/>
          <w:szCs w:val="22"/>
        </w:rPr>
      </w:pPr>
    </w:p>
    <w:p w14:paraId="33F025F4" w14:textId="77777777" w:rsidR="007259CD" w:rsidRPr="005D6C38" w:rsidRDefault="007259CD" w:rsidP="00D37134">
      <w:pPr>
        <w:rPr>
          <w:sz w:val="22"/>
          <w:szCs w:val="22"/>
        </w:rPr>
      </w:pPr>
    </w:p>
    <w:p w14:paraId="452924F9" w14:textId="77777777" w:rsidR="00905563" w:rsidRPr="005D6C38" w:rsidRDefault="009D7CDE" w:rsidP="003B7935">
      <w:pPr>
        <w:pStyle w:val="PODNASLOVI"/>
        <w:ind w:left="284" w:hanging="284"/>
        <w:rPr>
          <w:rFonts w:cs="Arial"/>
          <w:sz w:val="22"/>
          <w:szCs w:val="22"/>
        </w:rPr>
      </w:pPr>
      <w:bookmarkStart w:id="33" w:name="_Toc11664098"/>
      <w:r w:rsidRPr="005D6C38">
        <w:rPr>
          <w:rFonts w:cs="Arial"/>
          <w:sz w:val="22"/>
          <w:szCs w:val="22"/>
        </w:rPr>
        <w:lastRenderedPageBreak/>
        <w:t>UGOTAVLJANJE SPOSOBNOSTI</w:t>
      </w:r>
      <w:bookmarkEnd w:id="33"/>
    </w:p>
    <w:p w14:paraId="567C30BC" w14:textId="77777777" w:rsidR="00905563" w:rsidRPr="005D6C38" w:rsidRDefault="00905563" w:rsidP="00D37134">
      <w:pPr>
        <w:rPr>
          <w:sz w:val="22"/>
          <w:szCs w:val="22"/>
        </w:rPr>
      </w:pPr>
    </w:p>
    <w:p w14:paraId="756672B0" w14:textId="77777777" w:rsidR="00F609B3" w:rsidRPr="005D6C38" w:rsidRDefault="00F609B3" w:rsidP="00F609B3">
      <w:pPr>
        <w:spacing w:line="276" w:lineRule="auto"/>
        <w:rPr>
          <w:sz w:val="22"/>
          <w:szCs w:val="22"/>
          <w:lang w:eastAsia="zh-CN"/>
        </w:rPr>
      </w:pPr>
      <w:r w:rsidRPr="005D6C38">
        <w:rPr>
          <w:sz w:val="22"/>
          <w:szCs w:val="22"/>
          <w:lang w:eastAsia="zh-CN"/>
        </w:rPr>
        <w:t>Na podlagi definicije 7. točke prvega odstavka 2. člena ZJN-3 »ponudnik« pomeni gospodarski subjekt, ki je predložil ponudbo. Skladno z ZJN-3 je lahko ponudnik katerakoli pravna ali fizična oseba, ki izpolnjuje vse naročnikove zahteve iz te dokumentacije.</w:t>
      </w:r>
    </w:p>
    <w:p w14:paraId="764AB455" w14:textId="77777777" w:rsidR="00F609B3" w:rsidRPr="005D6C38" w:rsidRDefault="00F609B3" w:rsidP="00F609B3">
      <w:pPr>
        <w:spacing w:line="276" w:lineRule="auto"/>
        <w:rPr>
          <w:sz w:val="22"/>
          <w:szCs w:val="22"/>
          <w:lang w:eastAsia="zh-CN"/>
        </w:rPr>
      </w:pPr>
    </w:p>
    <w:p w14:paraId="2AF51E63" w14:textId="77777777" w:rsidR="00F609B3" w:rsidRPr="005D6C38" w:rsidRDefault="00F609B3" w:rsidP="00F609B3">
      <w:pPr>
        <w:spacing w:line="276" w:lineRule="auto"/>
        <w:rPr>
          <w:sz w:val="22"/>
          <w:szCs w:val="22"/>
          <w:lang w:eastAsia="zh-CN"/>
        </w:rPr>
      </w:pPr>
      <w:r w:rsidRPr="005D6C38">
        <w:rPr>
          <w:sz w:val="22"/>
          <w:szCs w:val="22"/>
          <w:lang w:eastAsia="zh-CN"/>
        </w:rPr>
        <w:t>ZJN-3 pojem gospodarskega subjekta določa širše, kakor ga je določal ZJN-2, in sicer kot katerokoli fizično ali pravno osebo ali skupino teh oseb.</w:t>
      </w:r>
      <w:r w:rsidRPr="005D6C38">
        <w:rPr>
          <w:sz w:val="22"/>
          <w:szCs w:val="22"/>
        </w:rPr>
        <w:t xml:space="preserve"> </w:t>
      </w:r>
      <w:r w:rsidRPr="005D6C38">
        <w:rPr>
          <w:sz w:val="22"/>
          <w:szCs w:val="22"/>
          <w:lang w:eastAsia="zh-CN"/>
        </w:rPr>
        <w:t>Navedeno pomeni, da lahko kot ponudnik na javnih naročilih nastopa tudi fizična oseba, ki ne deluje kot samostojni podjetnik. Zaradi navedenega dejstva morajo biti vsi strokovni kadri navedeni kot podizvajalci.</w:t>
      </w:r>
    </w:p>
    <w:p w14:paraId="189B7909" w14:textId="77777777" w:rsidR="00F609B3" w:rsidRPr="005D6C38" w:rsidRDefault="00F609B3" w:rsidP="00D37134">
      <w:pPr>
        <w:rPr>
          <w:sz w:val="22"/>
          <w:szCs w:val="22"/>
        </w:rPr>
      </w:pPr>
    </w:p>
    <w:p w14:paraId="1F7F032C" w14:textId="77777777" w:rsidR="00F07EE9" w:rsidRPr="005D6C38" w:rsidRDefault="00E51A13" w:rsidP="00D37134">
      <w:pPr>
        <w:rPr>
          <w:sz w:val="22"/>
          <w:szCs w:val="22"/>
        </w:rPr>
      </w:pPr>
      <w:r w:rsidRPr="005D6C38">
        <w:rPr>
          <w:sz w:val="22"/>
          <w:szCs w:val="22"/>
        </w:rPr>
        <w:t xml:space="preserve">Za ugotavljanje sposobnosti mora ponudnik izpolnjevati </w:t>
      </w:r>
      <w:r w:rsidR="00F07EE9" w:rsidRPr="005D6C38">
        <w:rPr>
          <w:sz w:val="22"/>
          <w:szCs w:val="22"/>
        </w:rPr>
        <w:t>vse v tej točki navedene pogoje.</w:t>
      </w:r>
    </w:p>
    <w:p w14:paraId="66A96B99" w14:textId="77777777" w:rsidR="00F07EE9" w:rsidRPr="005D6C38" w:rsidRDefault="00F07EE9" w:rsidP="00D37134">
      <w:pPr>
        <w:rPr>
          <w:sz w:val="22"/>
          <w:szCs w:val="22"/>
        </w:rPr>
      </w:pPr>
    </w:p>
    <w:p w14:paraId="5FF67D98" w14:textId="6A828C96" w:rsidR="00F07EE9" w:rsidRPr="005D6C38" w:rsidRDefault="00F07EE9" w:rsidP="00596636">
      <w:pPr>
        <w:rPr>
          <w:sz w:val="22"/>
          <w:szCs w:val="22"/>
        </w:rPr>
      </w:pPr>
      <w:r w:rsidRPr="005D6C38">
        <w:rPr>
          <w:sz w:val="22"/>
          <w:szCs w:val="22"/>
        </w:rPr>
        <w:t xml:space="preserve">Ob predložitvi ponudbe bo naročnik namesto potrdil, ki jih izdajajo javni organi ali tretje osebe, v skladu </w:t>
      </w:r>
      <w:r w:rsidR="00CD643E" w:rsidRPr="005D6C38">
        <w:rPr>
          <w:sz w:val="22"/>
          <w:szCs w:val="22"/>
        </w:rPr>
        <w:t>z</w:t>
      </w:r>
      <w:r w:rsidRPr="005D6C38">
        <w:rPr>
          <w:sz w:val="22"/>
          <w:szCs w:val="22"/>
        </w:rPr>
        <w:t xml:space="preserve"> 79. členom ZJN-3, sprejel </w:t>
      </w:r>
      <w:r w:rsidR="00596636">
        <w:rPr>
          <w:sz w:val="22"/>
          <w:szCs w:val="22"/>
        </w:rPr>
        <w:t xml:space="preserve">podpisano in ožigosano izjavo – OBR. št. </w:t>
      </w:r>
      <w:r w:rsidR="00B23A88">
        <w:rPr>
          <w:sz w:val="22"/>
          <w:szCs w:val="22"/>
        </w:rPr>
        <w:t>3</w:t>
      </w:r>
      <w:r w:rsidR="00F32905">
        <w:rPr>
          <w:sz w:val="22"/>
          <w:szCs w:val="22"/>
        </w:rPr>
        <w:t>.</w:t>
      </w:r>
      <w:r w:rsidR="00596636">
        <w:rPr>
          <w:sz w:val="22"/>
          <w:szCs w:val="22"/>
        </w:rPr>
        <w:t xml:space="preserve"> </w:t>
      </w:r>
    </w:p>
    <w:p w14:paraId="32609143" w14:textId="77777777" w:rsidR="0030238E" w:rsidRPr="005D6C38" w:rsidRDefault="0030238E" w:rsidP="00D37134">
      <w:pPr>
        <w:rPr>
          <w:sz w:val="22"/>
          <w:szCs w:val="22"/>
        </w:rPr>
      </w:pPr>
    </w:p>
    <w:p w14:paraId="3DB188A3" w14:textId="11B84282" w:rsidR="00EE4CE7" w:rsidRDefault="00EE4CE7" w:rsidP="00D37134">
      <w:pPr>
        <w:rPr>
          <w:sz w:val="22"/>
          <w:szCs w:val="22"/>
        </w:rPr>
      </w:pPr>
      <w:r w:rsidRPr="005D6C38">
        <w:rPr>
          <w:sz w:val="22"/>
          <w:szCs w:val="22"/>
        </w:rPr>
        <w:t>Za skupne ponudbe in ponudbe s podizvajalci je potrebno upoštevati še točk</w:t>
      </w:r>
      <w:r w:rsidR="00F32905">
        <w:rPr>
          <w:sz w:val="22"/>
          <w:szCs w:val="22"/>
        </w:rPr>
        <w:t>o</w:t>
      </w:r>
      <w:r w:rsidRPr="005D6C38">
        <w:rPr>
          <w:sz w:val="22"/>
          <w:szCs w:val="22"/>
        </w:rPr>
        <w:t xml:space="preserve"> </w:t>
      </w:r>
      <w:r w:rsidR="00F32905">
        <w:rPr>
          <w:sz w:val="22"/>
          <w:szCs w:val="22"/>
        </w:rPr>
        <w:t>7</w:t>
      </w:r>
      <w:r w:rsidR="00EE74D5" w:rsidRPr="005D6C38">
        <w:rPr>
          <w:sz w:val="22"/>
          <w:szCs w:val="22"/>
        </w:rPr>
        <w:t>.3.1.</w:t>
      </w:r>
      <w:r w:rsidRPr="005D6C38">
        <w:rPr>
          <w:sz w:val="22"/>
          <w:szCs w:val="22"/>
        </w:rPr>
        <w:t xml:space="preserve"> teh navodil.</w:t>
      </w:r>
    </w:p>
    <w:p w14:paraId="5ED3B220" w14:textId="77777777" w:rsidR="00903326" w:rsidRPr="005D6C38" w:rsidRDefault="00903326" w:rsidP="00D37134">
      <w:pPr>
        <w:rPr>
          <w:sz w:val="22"/>
          <w:szCs w:val="22"/>
        </w:rPr>
      </w:pPr>
    </w:p>
    <w:p w14:paraId="7A655874" w14:textId="77777777" w:rsidR="008D55A6" w:rsidRPr="005D6C38" w:rsidRDefault="008D55A6" w:rsidP="008D55A6">
      <w:pPr>
        <w:pStyle w:val="Odstavekseznama"/>
        <w:keepNext/>
        <w:widowControl w:val="0"/>
        <w:numPr>
          <w:ilvl w:val="0"/>
          <w:numId w:val="4"/>
        </w:numPr>
        <w:adjustRightInd w:val="0"/>
        <w:spacing w:line="260" w:lineRule="exact"/>
        <w:jc w:val="left"/>
        <w:textAlignment w:val="baseline"/>
        <w:outlineLvl w:val="2"/>
        <w:rPr>
          <w:b/>
          <w:bCs/>
          <w:vanish/>
          <w:color w:val="000000"/>
          <w:sz w:val="22"/>
          <w:szCs w:val="22"/>
          <w:lang w:val="x-none" w:eastAsia="x-none"/>
        </w:rPr>
      </w:pPr>
      <w:bookmarkStart w:id="34" w:name="_Toc527470300"/>
      <w:bookmarkStart w:id="35" w:name="_Toc2582787"/>
      <w:bookmarkStart w:id="36" w:name="_Toc5607697"/>
      <w:bookmarkStart w:id="37" w:name="_Toc9251521"/>
      <w:bookmarkStart w:id="38" w:name="_Toc9251714"/>
      <w:bookmarkStart w:id="39" w:name="_Toc9940687"/>
      <w:bookmarkStart w:id="40" w:name="_Toc11664099"/>
      <w:bookmarkStart w:id="41" w:name="_Toc454910628"/>
      <w:bookmarkStart w:id="42" w:name="_Toc454913964"/>
      <w:bookmarkStart w:id="43" w:name="_Toc454914847"/>
      <w:bookmarkStart w:id="44" w:name="_Toc455391134"/>
      <w:bookmarkStart w:id="45" w:name="_Toc457204860"/>
      <w:bookmarkStart w:id="46" w:name="_Toc457372654"/>
      <w:bookmarkStart w:id="47" w:name="_Toc464128065"/>
      <w:bookmarkStart w:id="48" w:name="_Toc473276072"/>
      <w:bookmarkStart w:id="49" w:name="_Toc474158139"/>
      <w:bookmarkStart w:id="50" w:name="_Toc474238273"/>
      <w:bookmarkStart w:id="51" w:name="_Toc510780229"/>
      <w:bookmarkStart w:id="52" w:name="_Toc511221548"/>
      <w:bookmarkStart w:id="53" w:name="_Toc511386717"/>
      <w:bookmarkStart w:id="54" w:name="_Toc517786167"/>
      <w:bookmarkEnd w:id="34"/>
      <w:bookmarkEnd w:id="35"/>
      <w:bookmarkEnd w:id="36"/>
      <w:bookmarkEnd w:id="37"/>
      <w:bookmarkEnd w:id="38"/>
      <w:bookmarkEnd w:id="39"/>
      <w:bookmarkEnd w:id="40"/>
    </w:p>
    <w:p w14:paraId="1CFF4A63" w14:textId="77777777" w:rsidR="008D55A6" w:rsidRPr="005D6C38" w:rsidRDefault="008D55A6" w:rsidP="008D55A6">
      <w:pPr>
        <w:pStyle w:val="Odstavekseznama"/>
        <w:keepNext/>
        <w:widowControl w:val="0"/>
        <w:numPr>
          <w:ilvl w:val="0"/>
          <w:numId w:val="4"/>
        </w:numPr>
        <w:adjustRightInd w:val="0"/>
        <w:spacing w:line="260" w:lineRule="exact"/>
        <w:jc w:val="left"/>
        <w:textAlignment w:val="baseline"/>
        <w:outlineLvl w:val="2"/>
        <w:rPr>
          <w:b/>
          <w:bCs/>
          <w:vanish/>
          <w:color w:val="000000"/>
          <w:sz w:val="22"/>
          <w:szCs w:val="22"/>
          <w:lang w:val="x-none" w:eastAsia="x-none"/>
        </w:rPr>
      </w:pPr>
      <w:bookmarkStart w:id="55" w:name="_Toc527470301"/>
      <w:bookmarkStart w:id="56" w:name="_Toc2582788"/>
      <w:bookmarkStart w:id="57" w:name="_Toc5607698"/>
      <w:bookmarkStart w:id="58" w:name="_Toc9251522"/>
      <w:bookmarkStart w:id="59" w:name="_Toc9251715"/>
      <w:bookmarkStart w:id="60" w:name="_Toc9940688"/>
      <w:bookmarkStart w:id="61" w:name="_Toc11664100"/>
      <w:bookmarkEnd w:id="55"/>
      <w:bookmarkEnd w:id="56"/>
      <w:bookmarkEnd w:id="57"/>
      <w:bookmarkEnd w:id="58"/>
      <w:bookmarkEnd w:id="59"/>
      <w:bookmarkEnd w:id="60"/>
      <w:bookmarkEnd w:id="61"/>
    </w:p>
    <w:p w14:paraId="08D56F57" w14:textId="56146043" w:rsidR="00905563" w:rsidRPr="005D6C38" w:rsidRDefault="0058426D" w:rsidP="00E34F1B">
      <w:pPr>
        <w:pStyle w:val="PODNASLOVI"/>
        <w:numPr>
          <w:ilvl w:val="0"/>
          <w:numId w:val="0"/>
        </w:numPr>
        <w:ind w:left="180"/>
        <w:outlineLvl w:val="2"/>
        <w:rPr>
          <w:rFonts w:cs="Arial"/>
          <w:sz w:val="22"/>
          <w:szCs w:val="22"/>
        </w:rPr>
      </w:pPr>
      <w:bookmarkStart w:id="62" w:name="_Toc527470302"/>
      <w:bookmarkStart w:id="63" w:name="_Toc2582789"/>
      <w:bookmarkStart w:id="64" w:name="_Toc5607699"/>
      <w:bookmarkStart w:id="65" w:name="_Toc9251523"/>
      <w:bookmarkStart w:id="66" w:name="_Toc9251716"/>
      <w:bookmarkStart w:id="67" w:name="_Toc9940689"/>
      <w:bookmarkStart w:id="68" w:name="_Toc11664101"/>
      <w:r>
        <w:rPr>
          <w:rFonts w:cs="Arial"/>
          <w:sz w:val="22"/>
          <w:szCs w:val="22"/>
          <w:lang w:val="sl-SI"/>
        </w:rPr>
        <w:t>7</w:t>
      </w:r>
      <w:r w:rsidR="00E34F1B">
        <w:rPr>
          <w:rFonts w:cs="Arial"/>
          <w:sz w:val="22"/>
          <w:szCs w:val="22"/>
          <w:lang w:val="sl-SI"/>
        </w:rPr>
        <w:t xml:space="preserve">.1. </w:t>
      </w:r>
      <w:r w:rsidR="003B7935" w:rsidRPr="005D6C38">
        <w:rPr>
          <w:rFonts w:cs="Arial"/>
          <w:sz w:val="22"/>
          <w:szCs w:val="22"/>
        </w:rPr>
        <w:t>Razlogi za izključitev</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62"/>
      <w:bookmarkEnd w:id="63"/>
      <w:bookmarkEnd w:id="64"/>
      <w:bookmarkEnd w:id="65"/>
      <w:bookmarkEnd w:id="66"/>
      <w:bookmarkEnd w:id="67"/>
      <w:bookmarkEnd w:id="68"/>
    </w:p>
    <w:p w14:paraId="7F1D18FF" w14:textId="77777777" w:rsidR="00905563" w:rsidRPr="005D6C38" w:rsidRDefault="00905563" w:rsidP="00D37134">
      <w:pPr>
        <w:rPr>
          <w:sz w:val="22"/>
          <w:szCs w:val="22"/>
        </w:rPr>
      </w:pPr>
    </w:p>
    <w:p w14:paraId="1A54D7EA" w14:textId="77777777" w:rsidR="00360425" w:rsidRPr="005D6C38" w:rsidRDefault="00360425" w:rsidP="00D943E6">
      <w:pPr>
        <w:pStyle w:val="Odstavekseznama"/>
        <w:numPr>
          <w:ilvl w:val="0"/>
          <w:numId w:val="4"/>
        </w:numPr>
        <w:spacing w:line="260" w:lineRule="exact"/>
        <w:rPr>
          <w:vanish/>
          <w:sz w:val="22"/>
          <w:szCs w:val="22"/>
          <w:lang w:val="sl-SI"/>
        </w:rPr>
      </w:pPr>
      <w:bookmarkStart w:id="69" w:name="_Toc106511264"/>
      <w:bookmarkStart w:id="70" w:name="_Toc107977767"/>
      <w:bookmarkStart w:id="71" w:name="_Toc108236751"/>
      <w:bookmarkStart w:id="72" w:name="_Toc108237995"/>
      <w:bookmarkStart w:id="73" w:name="_Toc108238285"/>
      <w:bookmarkStart w:id="74" w:name="_Toc108517284"/>
      <w:bookmarkStart w:id="75" w:name="_Toc108580962"/>
      <w:bookmarkStart w:id="76" w:name="_Toc130104578"/>
      <w:bookmarkStart w:id="77" w:name="_Toc298417130"/>
    </w:p>
    <w:p w14:paraId="43EBE76D" w14:textId="77777777" w:rsidR="00360425" w:rsidRPr="005D6C38" w:rsidRDefault="00360425" w:rsidP="00D943E6">
      <w:pPr>
        <w:pStyle w:val="Odstavekseznama"/>
        <w:numPr>
          <w:ilvl w:val="0"/>
          <w:numId w:val="4"/>
        </w:numPr>
        <w:spacing w:line="260" w:lineRule="exact"/>
        <w:rPr>
          <w:vanish/>
          <w:sz w:val="22"/>
          <w:szCs w:val="22"/>
          <w:lang w:val="sl-SI"/>
        </w:rPr>
      </w:pPr>
    </w:p>
    <w:p w14:paraId="4C1A1C02" w14:textId="10A1A985" w:rsidR="007921AE" w:rsidRPr="005D6C38" w:rsidRDefault="005751ED">
      <w:pPr>
        <w:numPr>
          <w:ilvl w:val="2"/>
          <w:numId w:val="11"/>
        </w:numPr>
        <w:ind w:left="709"/>
        <w:rPr>
          <w:sz w:val="22"/>
          <w:szCs w:val="22"/>
        </w:rPr>
      </w:pPr>
      <w:r>
        <w:rPr>
          <w:sz w:val="22"/>
          <w:szCs w:val="22"/>
        </w:rPr>
        <w:t xml:space="preserve">Nekaznovanost: </w:t>
      </w:r>
      <w:r w:rsidR="00D97CCC" w:rsidRPr="005D6C38">
        <w:rPr>
          <w:sz w:val="22"/>
          <w:szCs w:val="22"/>
        </w:rPr>
        <w:t xml:space="preserve">Gospodarskemu subjektu ali osebi, ki je </w:t>
      </w:r>
      <w:r w:rsidR="00D97CCC" w:rsidRPr="005D6C38">
        <w:rPr>
          <w:sz w:val="22"/>
          <w:szCs w:val="22"/>
          <w:u w:val="single"/>
        </w:rPr>
        <w:t>članica upravnega, vodstvenega ali nadzornega organa</w:t>
      </w:r>
      <w:r w:rsidR="00D97CCC" w:rsidRPr="005D6C38">
        <w:rPr>
          <w:sz w:val="22"/>
          <w:szCs w:val="22"/>
        </w:rPr>
        <w:t xml:space="preserve"> tega gospodarskega subjekta ali ki ima pooblastila za njegovo zastopanje ali odločanje ali nadzor v njem, ni bila izrečena pravnomočna sodba, ki ima elemente kaznivih dejanj iz prvega odstavka 75. člena ZJN-3.</w:t>
      </w:r>
    </w:p>
    <w:p w14:paraId="20B169A5" w14:textId="77777777" w:rsidR="00D97CCC" w:rsidRPr="005D6C38" w:rsidRDefault="00D97CCC" w:rsidP="00D37134">
      <w:pPr>
        <w:rPr>
          <w:sz w:val="22"/>
          <w:szCs w:val="22"/>
        </w:rPr>
      </w:pPr>
    </w:p>
    <w:p w14:paraId="512EAE84" w14:textId="77777777" w:rsidR="00FA2DDC" w:rsidRPr="005D6C38" w:rsidRDefault="00FA2DDC" w:rsidP="00FA2DDC">
      <w:pPr>
        <w:ind w:left="709"/>
        <w:rPr>
          <w:sz w:val="22"/>
          <w:szCs w:val="22"/>
        </w:rPr>
      </w:pPr>
      <w:r w:rsidRPr="005D6C38">
        <w:rPr>
          <w:sz w:val="22"/>
          <w:szCs w:val="22"/>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06E9D40D" w14:textId="77777777" w:rsidR="00FA2DDC" w:rsidRPr="005D6C38" w:rsidRDefault="00FA2DDC" w:rsidP="00FA2DDC">
      <w:pPr>
        <w:rPr>
          <w:rFonts w:eastAsia="Arial Unicode MS"/>
          <w:sz w:val="22"/>
          <w:szCs w:val="22"/>
        </w:rPr>
      </w:pPr>
    </w:p>
    <w:p w14:paraId="53789EE2" w14:textId="77777777" w:rsidR="006E1D97" w:rsidRPr="005D6C38" w:rsidRDefault="006E1D97" w:rsidP="006E1D97">
      <w:pPr>
        <w:ind w:firstLine="709"/>
        <w:rPr>
          <w:rFonts w:eastAsia="Arial Unicode MS"/>
          <w:b/>
          <w:sz w:val="22"/>
          <w:szCs w:val="22"/>
        </w:rPr>
      </w:pPr>
      <w:r w:rsidRPr="005D6C38">
        <w:rPr>
          <w:rFonts w:eastAsia="Arial Unicode MS"/>
          <w:b/>
          <w:sz w:val="22"/>
          <w:szCs w:val="22"/>
        </w:rPr>
        <w:t>DOKAZILO:</w:t>
      </w:r>
    </w:p>
    <w:p w14:paraId="55742BBA" w14:textId="5D68ED89" w:rsidR="006E1D97" w:rsidRPr="005D6C38" w:rsidRDefault="00664BC2" w:rsidP="006E1D97">
      <w:pPr>
        <w:ind w:firstLine="709"/>
        <w:rPr>
          <w:rFonts w:eastAsia="Arial Unicode MS"/>
          <w:b/>
          <w:sz w:val="22"/>
          <w:szCs w:val="22"/>
        </w:rPr>
      </w:pPr>
      <w:r>
        <w:rPr>
          <w:rFonts w:eastAsia="Arial Unicode MS"/>
          <w:sz w:val="22"/>
          <w:szCs w:val="22"/>
        </w:rPr>
        <w:t>podpisan</w:t>
      </w:r>
      <w:r w:rsidR="006E1D97" w:rsidRPr="005D6C38">
        <w:rPr>
          <w:rFonts w:eastAsia="Arial Unicode MS"/>
          <w:sz w:val="22"/>
          <w:szCs w:val="22"/>
        </w:rPr>
        <w:t xml:space="preserve"> obrazec</w:t>
      </w:r>
      <w:r w:rsidR="006E1D97" w:rsidRPr="005D6C38">
        <w:rPr>
          <w:rFonts w:eastAsia="Arial Unicode MS"/>
          <w:b/>
          <w:sz w:val="22"/>
          <w:szCs w:val="22"/>
        </w:rPr>
        <w:t xml:space="preserve"> »</w:t>
      </w:r>
      <w:r>
        <w:rPr>
          <w:rFonts w:eastAsia="Arial Unicode MS"/>
          <w:b/>
          <w:sz w:val="22"/>
          <w:szCs w:val="22"/>
        </w:rPr>
        <w:t>IZJAVA</w:t>
      </w:r>
      <w:r w:rsidR="006E1D97" w:rsidRPr="005D6C38">
        <w:rPr>
          <w:rFonts w:eastAsia="Arial Unicode MS"/>
          <w:b/>
          <w:sz w:val="22"/>
          <w:szCs w:val="22"/>
        </w:rPr>
        <w:t xml:space="preserve">« </w:t>
      </w:r>
      <w:r w:rsidR="006E1D97" w:rsidRPr="005D6C38">
        <w:rPr>
          <w:rFonts w:eastAsia="Arial Unicode MS"/>
          <w:sz w:val="22"/>
          <w:szCs w:val="22"/>
        </w:rPr>
        <w:t>za vse gospodarske subjekte v ponudbi</w:t>
      </w:r>
      <w:r w:rsidR="00092CEB">
        <w:rPr>
          <w:rFonts w:eastAsia="Arial Unicode MS"/>
          <w:sz w:val="22"/>
          <w:szCs w:val="22"/>
        </w:rPr>
        <w:t xml:space="preserve"> (OBR </w:t>
      </w:r>
      <w:r w:rsidR="00B23A88">
        <w:rPr>
          <w:rFonts w:eastAsia="Arial Unicode MS"/>
          <w:sz w:val="22"/>
          <w:szCs w:val="22"/>
        </w:rPr>
        <w:t>3</w:t>
      </w:r>
      <w:r w:rsidR="00092CEB">
        <w:rPr>
          <w:rFonts w:eastAsia="Arial Unicode MS"/>
          <w:sz w:val="22"/>
          <w:szCs w:val="22"/>
        </w:rPr>
        <w:t>)</w:t>
      </w:r>
    </w:p>
    <w:p w14:paraId="36784B07" w14:textId="77777777" w:rsidR="006E1D97" w:rsidRPr="005D6C38" w:rsidRDefault="006E1D97" w:rsidP="00664BC2">
      <w:pPr>
        <w:rPr>
          <w:rFonts w:eastAsia="Arial Unicode MS"/>
          <w:sz w:val="22"/>
          <w:szCs w:val="22"/>
        </w:rPr>
      </w:pPr>
    </w:p>
    <w:p w14:paraId="3FE31BCB" w14:textId="77777777" w:rsidR="00FA2DDC" w:rsidRPr="005D6C38" w:rsidRDefault="006E1D97" w:rsidP="006E1D97">
      <w:pPr>
        <w:ind w:left="705"/>
        <w:rPr>
          <w:sz w:val="22"/>
          <w:szCs w:val="22"/>
        </w:rPr>
      </w:pPr>
      <w:r w:rsidRPr="005D6C38">
        <w:rPr>
          <w:rFonts w:eastAsia="Arial Unicode MS"/>
          <w:sz w:val="22"/>
          <w:szCs w:val="22"/>
        </w:rPr>
        <w:t>V kolikor je gospodarski subjekt v položaju, ki izkazuje obstoj izključitvenega razloga kaznovanosti, lahko naročniku v skladu z devetim odstavkom 75. člena ZJN-3 predloži dokaze, da je sprejel zadostne ukrepe, s katerimi lahko dokaže svojo zanesljivost kljub obstoju tega razloga za izključitev.</w:t>
      </w:r>
    </w:p>
    <w:p w14:paraId="06AE02D5" w14:textId="77777777" w:rsidR="00D97CCC" w:rsidRPr="005D6C38" w:rsidRDefault="00D97CCC" w:rsidP="00D37134">
      <w:pPr>
        <w:rPr>
          <w:sz w:val="22"/>
          <w:szCs w:val="22"/>
        </w:rPr>
      </w:pPr>
    </w:p>
    <w:p w14:paraId="238E588A" w14:textId="4A26E8E1" w:rsidR="005751ED" w:rsidRPr="005751ED" w:rsidRDefault="005751ED" w:rsidP="005751ED">
      <w:pPr>
        <w:autoSpaceDE w:val="0"/>
        <w:autoSpaceDN w:val="0"/>
        <w:adjustRightInd w:val="0"/>
        <w:spacing w:line="240" w:lineRule="auto"/>
        <w:jc w:val="left"/>
        <w:rPr>
          <w:rFonts w:eastAsia="Calibri"/>
          <w:color w:val="000000"/>
          <w:sz w:val="22"/>
          <w:szCs w:val="22"/>
        </w:rPr>
      </w:pPr>
      <w:r w:rsidRPr="005751ED">
        <w:rPr>
          <w:rFonts w:eastAsia="Calibri"/>
          <w:color w:val="000000"/>
          <w:sz w:val="22"/>
          <w:szCs w:val="22"/>
        </w:rPr>
        <w:t xml:space="preserve">            Stečaj/insolventnost</w:t>
      </w:r>
      <w:r>
        <w:rPr>
          <w:rFonts w:eastAsia="Calibri"/>
          <w:color w:val="000000"/>
          <w:sz w:val="22"/>
          <w:szCs w:val="22"/>
        </w:rPr>
        <w:t xml:space="preserve">: </w:t>
      </w:r>
      <w:r w:rsidRPr="005751ED">
        <w:rPr>
          <w:rFonts w:eastAsia="Calibri"/>
          <w:color w:val="000000"/>
          <w:sz w:val="22"/>
          <w:szCs w:val="22"/>
        </w:rPr>
        <w:t xml:space="preserve">Gospodarski subjekt ni v stečaju oz. </w:t>
      </w:r>
    </w:p>
    <w:p w14:paraId="6F23B63D" w14:textId="05E27D4F" w:rsidR="005751ED" w:rsidRPr="005751ED" w:rsidRDefault="005751ED" w:rsidP="005751ED">
      <w:pPr>
        <w:numPr>
          <w:ilvl w:val="2"/>
          <w:numId w:val="11"/>
        </w:numPr>
        <w:ind w:left="709"/>
        <w:rPr>
          <w:sz w:val="22"/>
          <w:szCs w:val="22"/>
        </w:rPr>
      </w:pPr>
      <w:r w:rsidRPr="005751ED">
        <w:rPr>
          <w:rFonts w:eastAsia="Calibri"/>
          <w:color w:val="000000"/>
          <w:sz w:val="22"/>
          <w:szCs w:val="22"/>
        </w:rPr>
        <w:t>nad njim se ni začel postopek zaradi insolventnosti ali prisilnega prenehanja po zakonu, ki ureja postopek zaradi insolventnosti in prisilnega prenehanja, ali postopek likvidacije po zakonu, ki ureja gospodarske družbe, ali če se v skladu s predpisi druge države nad njim začel postopek ali pa nastal položaj z enakimi pravnimi posledicami.</w:t>
      </w:r>
    </w:p>
    <w:p w14:paraId="231CDB9B" w14:textId="77777777" w:rsidR="005751ED" w:rsidRPr="005751ED" w:rsidRDefault="005751ED" w:rsidP="005751ED">
      <w:pPr>
        <w:rPr>
          <w:sz w:val="22"/>
          <w:szCs w:val="22"/>
        </w:rPr>
      </w:pPr>
    </w:p>
    <w:p w14:paraId="7361DBAD" w14:textId="77777777" w:rsidR="005751ED" w:rsidRPr="005D6C38" w:rsidRDefault="005751ED" w:rsidP="005751ED">
      <w:pPr>
        <w:ind w:firstLine="709"/>
        <w:rPr>
          <w:rFonts w:eastAsia="Arial Unicode MS"/>
          <w:b/>
          <w:sz w:val="22"/>
          <w:szCs w:val="22"/>
        </w:rPr>
      </w:pPr>
      <w:r w:rsidRPr="005D6C38">
        <w:rPr>
          <w:rFonts w:eastAsia="Arial Unicode MS"/>
          <w:b/>
          <w:sz w:val="22"/>
          <w:szCs w:val="22"/>
        </w:rPr>
        <w:t>DOKAZILO:</w:t>
      </w:r>
    </w:p>
    <w:p w14:paraId="0C356187" w14:textId="77777777" w:rsidR="005751ED" w:rsidRPr="005D6C38" w:rsidRDefault="005751ED" w:rsidP="005751ED">
      <w:pPr>
        <w:ind w:firstLine="709"/>
        <w:rPr>
          <w:rFonts w:eastAsia="Arial Unicode MS"/>
          <w:b/>
          <w:sz w:val="22"/>
          <w:szCs w:val="22"/>
        </w:rPr>
      </w:pPr>
      <w:r>
        <w:rPr>
          <w:rFonts w:eastAsia="Arial Unicode MS"/>
          <w:sz w:val="22"/>
          <w:szCs w:val="22"/>
        </w:rPr>
        <w:t>podpisan</w:t>
      </w:r>
      <w:r w:rsidRPr="005D6C38">
        <w:rPr>
          <w:rFonts w:eastAsia="Arial Unicode MS"/>
          <w:sz w:val="22"/>
          <w:szCs w:val="22"/>
        </w:rPr>
        <w:t xml:space="preserve"> obrazec</w:t>
      </w:r>
      <w:r w:rsidRPr="005D6C38">
        <w:rPr>
          <w:rFonts w:eastAsia="Arial Unicode MS"/>
          <w:b/>
          <w:sz w:val="22"/>
          <w:szCs w:val="22"/>
        </w:rPr>
        <w:t xml:space="preserve"> »</w:t>
      </w:r>
      <w:r>
        <w:rPr>
          <w:rFonts w:eastAsia="Arial Unicode MS"/>
          <w:b/>
          <w:sz w:val="22"/>
          <w:szCs w:val="22"/>
        </w:rPr>
        <w:t>IZJAVA</w:t>
      </w:r>
      <w:r w:rsidRPr="005D6C38">
        <w:rPr>
          <w:rFonts w:eastAsia="Arial Unicode MS"/>
          <w:b/>
          <w:sz w:val="22"/>
          <w:szCs w:val="22"/>
        </w:rPr>
        <w:t xml:space="preserve">« </w:t>
      </w:r>
      <w:r w:rsidRPr="005D6C38">
        <w:rPr>
          <w:rFonts w:eastAsia="Arial Unicode MS"/>
          <w:sz w:val="22"/>
          <w:szCs w:val="22"/>
        </w:rPr>
        <w:t>za vse gospodarske subjekte v ponudbi</w:t>
      </w:r>
      <w:r>
        <w:rPr>
          <w:rFonts w:eastAsia="Arial Unicode MS"/>
          <w:sz w:val="22"/>
          <w:szCs w:val="22"/>
        </w:rPr>
        <w:t xml:space="preserve"> (OBR 3)</w:t>
      </w:r>
    </w:p>
    <w:p w14:paraId="1565E706" w14:textId="77777777" w:rsidR="005751ED" w:rsidRDefault="005751ED" w:rsidP="005751ED">
      <w:pPr>
        <w:rPr>
          <w:sz w:val="22"/>
          <w:szCs w:val="22"/>
        </w:rPr>
      </w:pPr>
    </w:p>
    <w:p w14:paraId="57B2B7AC" w14:textId="77777777" w:rsidR="005751ED" w:rsidRDefault="005751ED" w:rsidP="005751ED">
      <w:pPr>
        <w:ind w:left="709"/>
        <w:rPr>
          <w:sz w:val="22"/>
          <w:szCs w:val="22"/>
        </w:rPr>
      </w:pPr>
    </w:p>
    <w:p w14:paraId="5CAF4ED0" w14:textId="015C9452" w:rsidR="00D01756" w:rsidRPr="005D6C38" w:rsidRDefault="005751ED">
      <w:pPr>
        <w:numPr>
          <w:ilvl w:val="2"/>
          <w:numId w:val="11"/>
        </w:numPr>
        <w:ind w:left="709"/>
        <w:rPr>
          <w:sz w:val="22"/>
          <w:szCs w:val="22"/>
        </w:rPr>
      </w:pPr>
      <w:r>
        <w:rPr>
          <w:sz w:val="22"/>
          <w:szCs w:val="22"/>
        </w:rPr>
        <w:t xml:space="preserve">Plačani davki in prispevki: </w:t>
      </w:r>
      <w:r w:rsidR="00D97CCC" w:rsidRPr="005D6C38">
        <w:rPr>
          <w:sz w:val="22"/>
          <w:szCs w:val="22"/>
        </w:rPr>
        <w:t>Gospodarski subjekt</w:t>
      </w:r>
      <w:r w:rsidR="00D01756" w:rsidRPr="005D6C38">
        <w:rPr>
          <w:sz w:val="22"/>
          <w:szCs w:val="22"/>
        </w:rPr>
        <w:t xml:space="preserve"> mora na dan oddaje ponudbe izpolnjevati obvezne dajatve in druge denarne nedavčne obveznosti v skladu z zakonom, ki ureja finančno upravo, ki jih pobira davčni organ v skladu s predpisi države, v kateri ima sedež, ali predpisi države naročnika, v vrednosti 50 eurov ali več.</w:t>
      </w:r>
      <w:r w:rsidR="004A4C86" w:rsidRPr="005D6C38">
        <w:rPr>
          <w:sz w:val="22"/>
          <w:szCs w:val="22"/>
        </w:rPr>
        <w:t xml:space="preserve"> </w:t>
      </w:r>
      <w:r w:rsidR="004A4C86" w:rsidRPr="005D6C38">
        <w:rPr>
          <w:sz w:val="22"/>
          <w:szCs w:val="22"/>
        </w:rPr>
        <w:lastRenderedPageBreak/>
        <w:t>Gospodarski subjekt mora imeti na dan oddaje ponudbe predložene vse obračune davčnih odtegljajev iz delovnega razmerja za obdobje zadnjih petih let od dne oddaje ponudbe.</w:t>
      </w:r>
    </w:p>
    <w:p w14:paraId="4C6F6C8F" w14:textId="77777777" w:rsidR="004A4C86" w:rsidRPr="005D6C38" w:rsidRDefault="004A4C86" w:rsidP="00D37134">
      <w:pPr>
        <w:rPr>
          <w:sz w:val="22"/>
          <w:szCs w:val="22"/>
        </w:rPr>
      </w:pPr>
    </w:p>
    <w:p w14:paraId="69A49279" w14:textId="77777777" w:rsidR="002C50D5" w:rsidRPr="005D6C38" w:rsidRDefault="002C50D5" w:rsidP="00B42EA7">
      <w:pPr>
        <w:ind w:firstLine="709"/>
        <w:rPr>
          <w:rFonts w:eastAsia="Arial Unicode MS"/>
          <w:b/>
          <w:sz w:val="22"/>
          <w:szCs w:val="22"/>
        </w:rPr>
      </w:pPr>
      <w:r w:rsidRPr="005D6C38">
        <w:rPr>
          <w:rFonts w:eastAsia="Arial Unicode MS"/>
          <w:b/>
          <w:sz w:val="22"/>
          <w:szCs w:val="22"/>
        </w:rPr>
        <w:t>DOKAZILO:</w:t>
      </w:r>
    </w:p>
    <w:p w14:paraId="022CD085" w14:textId="0E9D8679" w:rsidR="00664BC2" w:rsidRPr="005D6C38" w:rsidRDefault="00664BC2" w:rsidP="00664BC2">
      <w:pPr>
        <w:ind w:firstLine="709"/>
        <w:rPr>
          <w:rFonts w:eastAsia="Arial Unicode MS"/>
          <w:b/>
          <w:sz w:val="22"/>
          <w:szCs w:val="22"/>
        </w:rPr>
      </w:pPr>
      <w:r>
        <w:rPr>
          <w:rFonts w:eastAsia="Arial Unicode MS"/>
          <w:sz w:val="22"/>
          <w:szCs w:val="22"/>
        </w:rPr>
        <w:t>podpisan</w:t>
      </w:r>
      <w:r w:rsidRPr="005D6C38">
        <w:rPr>
          <w:rFonts w:eastAsia="Arial Unicode MS"/>
          <w:sz w:val="22"/>
          <w:szCs w:val="22"/>
        </w:rPr>
        <w:t xml:space="preserve"> obrazec</w:t>
      </w:r>
      <w:r w:rsidRPr="005D6C38">
        <w:rPr>
          <w:rFonts w:eastAsia="Arial Unicode MS"/>
          <w:b/>
          <w:sz w:val="22"/>
          <w:szCs w:val="22"/>
        </w:rPr>
        <w:t xml:space="preserve"> »</w:t>
      </w:r>
      <w:r>
        <w:rPr>
          <w:rFonts w:eastAsia="Arial Unicode MS"/>
          <w:b/>
          <w:sz w:val="22"/>
          <w:szCs w:val="22"/>
        </w:rPr>
        <w:t>IZJAVA</w:t>
      </w:r>
      <w:r w:rsidRPr="005D6C38">
        <w:rPr>
          <w:rFonts w:eastAsia="Arial Unicode MS"/>
          <w:b/>
          <w:sz w:val="22"/>
          <w:szCs w:val="22"/>
        </w:rPr>
        <w:t xml:space="preserve">« </w:t>
      </w:r>
      <w:r w:rsidRPr="005D6C38">
        <w:rPr>
          <w:rFonts w:eastAsia="Arial Unicode MS"/>
          <w:sz w:val="22"/>
          <w:szCs w:val="22"/>
        </w:rPr>
        <w:t>za vse gospodarske subjekte v ponudbi.</w:t>
      </w:r>
      <w:r w:rsidR="00092CEB" w:rsidRPr="00092CEB">
        <w:rPr>
          <w:rFonts w:eastAsia="Arial Unicode MS"/>
          <w:sz w:val="22"/>
          <w:szCs w:val="22"/>
        </w:rPr>
        <w:t xml:space="preserve"> </w:t>
      </w:r>
      <w:r w:rsidR="00092CEB">
        <w:rPr>
          <w:rFonts w:eastAsia="Arial Unicode MS"/>
          <w:sz w:val="22"/>
          <w:szCs w:val="22"/>
        </w:rPr>
        <w:t xml:space="preserve">(OBR </w:t>
      </w:r>
      <w:r w:rsidR="00B23A88">
        <w:rPr>
          <w:rFonts w:eastAsia="Arial Unicode MS"/>
          <w:sz w:val="22"/>
          <w:szCs w:val="22"/>
        </w:rPr>
        <w:t>3</w:t>
      </w:r>
      <w:r w:rsidR="00092CEB">
        <w:rPr>
          <w:rFonts w:eastAsia="Arial Unicode MS"/>
          <w:sz w:val="22"/>
          <w:szCs w:val="22"/>
        </w:rPr>
        <w:t>)</w:t>
      </w:r>
    </w:p>
    <w:p w14:paraId="70EB3B0B" w14:textId="77777777" w:rsidR="00905563" w:rsidRPr="005D6C38" w:rsidRDefault="00905563" w:rsidP="00D37134">
      <w:pPr>
        <w:rPr>
          <w:rFonts w:eastAsia="Arial Unicode MS"/>
          <w:sz w:val="22"/>
          <w:szCs w:val="22"/>
        </w:rPr>
      </w:pPr>
    </w:p>
    <w:p w14:paraId="0B45064B" w14:textId="71581788" w:rsidR="00D01756" w:rsidRPr="005D6C38" w:rsidRDefault="005751ED">
      <w:pPr>
        <w:numPr>
          <w:ilvl w:val="2"/>
          <w:numId w:val="11"/>
        </w:numPr>
        <w:ind w:left="709"/>
        <w:rPr>
          <w:sz w:val="22"/>
          <w:szCs w:val="22"/>
        </w:rPr>
      </w:pPr>
      <w:r>
        <w:rPr>
          <w:sz w:val="22"/>
          <w:szCs w:val="22"/>
        </w:rPr>
        <w:t xml:space="preserve">Ponudnik ni izločen iz postopkov oddaje javnih naročil: </w:t>
      </w:r>
      <w:r w:rsidR="00D01756" w:rsidRPr="005D6C38">
        <w:rPr>
          <w:sz w:val="22"/>
          <w:szCs w:val="22"/>
        </w:rPr>
        <w:t>Gospodarski subjekt na dan, ko poteče rok za oddajo ponudb, ne sme biti uvrščen v evidenco gospodarskih subj</w:t>
      </w:r>
      <w:r w:rsidR="004A4C86" w:rsidRPr="005D6C38">
        <w:rPr>
          <w:sz w:val="22"/>
          <w:szCs w:val="22"/>
        </w:rPr>
        <w:t>ektov z negativnimi referencami iz a) točke četrtega odstavka 75. člena ZJN-3.</w:t>
      </w:r>
    </w:p>
    <w:p w14:paraId="720F10EF" w14:textId="77777777" w:rsidR="00D01756" w:rsidRPr="005D6C38" w:rsidRDefault="00D01756" w:rsidP="00D37134">
      <w:pPr>
        <w:rPr>
          <w:sz w:val="22"/>
          <w:szCs w:val="22"/>
        </w:rPr>
      </w:pPr>
    </w:p>
    <w:p w14:paraId="470988AD" w14:textId="77777777" w:rsidR="004A4C86" w:rsidRPr="005D6C38" w:rsidRDefault="004A4C86" w:rsidP="00B42EA7">
      <w:pPr>
        <w:ind w:firstLine="709"/>
        <w:rPr>
          <w:rFonts w:eastAsia="Arial Unicode MS"/>
          <w:b/>
          <w:sz w:val="22"/>
          <w:szCs w:val="22"/>
        </w:rPr>
      </w:pPr>
      <w:r w:rsidRPr="005D6C38">
        <w:rPr>
          <w:rFonts w:eastAsia="Arial Unicode MS"/>
          <w:b/>
          <w:sz w:val="22"/>
          <w:szCs w:val="22"/>
        </w:rPr>
        <w:t>DOKAZILO:</w:t>
      </w:r>
    </w:p>
    <w:p w14:paraId="5C6B3621" w14:textId="498ADF7C" w:rsidR="00664BC2" w:rsidRPr="005D6C38" w:rsidRDefault="00664BC2" w:rsidP="00664BC2">
      <w:pPr>
        <w:ind w:firstLine="709"/>
        <w:rPr>
          <w:rFonts w:eastAsia="Arial Unicode MS"/>
          <w:b/>
          <w:sz w:val="22"/>
          <w:szCs w:val="22"/>
        </w:rPr>
      </w:pPr>
      <w:r>
        <w:rPr>
          <w:rFonts w:eastAsia="Arial Unicode MS"/>
          <w:sz w:val="22"/>
          <w:szCs w:val="22"/>
        </w:rPr>
        <w:t>podpisan</w:t>
      </w:r>
      <w:r w:rsidRPr="005D6C38">
        <w:rPr>
          <w:rFonts w:eastAsia="Arial Unicode MS"/>
          <w:sz w:val="22"/>
          <w:szCs w:val="22"/>
        </w:rPr>
        <w:t xml:space="preserve"> obrazec</w:t>
      </w:r>
      <w:r w:rsidRPr="005D6C38">
        <w:rPr>
          <w:rFonts w:eastAsia="Arial Unicode MS"/>
          <w:b/>
          <w:sz w:val="22"/>
          <w:szCs w:val="22"/>
        </w:rPr>
        <w:t xml:space="preserve"> »</w:t>
      </w:r>
      <w:r>
        <w:rPr>
          <w:rFonts w:eastAsia="Arial Unicode MS"/>
          <w:b/>
          <w:sz w:val="22"/>
          <w:szCs w:val="22"/>
        </w:rPr>
        <w:t>IZJAVA</w:t>
      </w:r>
      <w:r w:rsidRPr="005D6C38">
        <w:rPr>
          <w:rFonts w:eastAsia="Arial Unicode MS"/>
          <w:b/>
          <w:sz w:val="22"/>
          <w:szCs w:val="22"/>
        </w:rPr>
        <w:t xml:space="preserve">« </w:t>
      </w:r>
      <w:r w:rsidRPr="005D6C38">
        <w:rPr>
          <w:rFonts w:eastAsia="Arial Unicode MS"/>
          <w:sz w:val="22"/>
          <w:szCs w:val="22"/>
        </w:rPr>
        <w:t>za vse gospodarske subjekte v ponudbi.</w:t>
      </w:r>
      <w:r w:rsidR="00092CEB" w:rsidRPr="00092CEB">
        <w:rPr>
          <w:rFonts w:eastAsia="Arial Unicode MS"/>
          <w:sz w:val="22"/>
          <w:szCs w:val="22"/>
        </w:rPr>
        <w:t xml:space="preserve"> </w:t>
      </w:r>
      <w:r w:rsidR="00092CEB">
        <w:rPr>
          <w:rFonts w:eastAsia="Arial Unicode MS"/>
          <w:sz w:val="22"/>
          <w:szCs w:val="22"/>
        </w:rPr>
        <w:t xml:space="preserve">(OBR </w:t>
      </w:r>
      <w:r w:rsidR="00B23A88">
        <w:rPr>
          <w:rFonts w:eastAsia="Arial Unicode MS"/>
          <w:sz w:val="22"/>
          <w:szCs w:val="22"/>
        </w:rPr>
        <w:t>3</w:t>
      </w:r>
      <w:r w:rsidR="00092CEB">
        <w:rPr>
          <w:rFonts w:eastAsia="Arial Unicode MS"/>
          <w:sz w:val="22"/>
          <w:szCs w:val="22"/>
        </w:rPr>
        <w:t>)</w:t>
      </w:r>
    </w:p>
    <w:p w14:paraId="002077A6" w14:textId="77777777" w:rsidR="00905563" w:rsidRPr="005D6C38" w:rsidRDefault="00905563" w:rsidP="00D37134">
      <w:pPr>
        <w:rPr>
          <w:sz w:val="22"/>
          <w:szCs w:val="22"/>
        </w:rPr>
      </w:pPr>
    </w:p>
    <w:p w14:paraId="789ADA9E" w14:textId="2FEC2632" w:rsidR="00D01756" w:rsidRPr="005D6C38" w:rsidRDefault="005751ED">
      <w:pPr>
        <w:numPr>
          <w:ilvl w:val="2"/>
          <w:numId w:val="11"/>
        </w:numPr>
        <w:ind w:left="709"/>
        <w:rPr>
          <w:sz w:val="22"/>
          <w:szCs w:val="22"/>
        </w:rPr>
      </w:pPr>
      <w:r>
        <w:rPr>
          <w:sz w:val="22"/>
          <w:szCs w:val="22"/>
        </w:rPr>
        <w:t xml:space="preserve">Prekršek v zvezi s plačilom za delo: </w:t>
      </w:r>
      <w:r w:rsidR="007E02F8" w:rsidRPr="005D6C38">
        <w:rPr>
          <w:sz w:val="22"/>
          <w:szCs w:val="22"/>
        </w:rPr>
        <w:t>Naročnik bo iz sodelovanja v postopku javnega naročanja izključil gospodarski subjekt, če je organ Republike Slovenije ali druge države članice ali tretje države v zadnjih treh letih pred potekom roka za oddajo za oddajo ponudb ali prijav,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67C1CBE5" w14:textId="357C2E25" w:rsidR="00A91D5D" w:rsidRDefault="00A91D5D" w:rsidP="00D37134">
      <w:pPr>
        <w:rPr>
          <w:rFonts w:eastAsia="Arial Unicode MS"/>
          <w:sz w:val="22"/>
          <w:szCs w:val="22"/>
        </w:rPr>
      </w:pPr>
    </w:p>
    <w:p w14:paraId="7803223F" w14:textId="77777777" w:rsidR="005909F9" w:rsidRPr="005D6C38" w:rsidRDefault="005909F9" w:rsidP="00D37134">
      <w:pPr>
        <w:rPr>
          <w:rFonts w:eastAsia="Arial Unicode MS"/>
          <w:sz w:val="22"/>
          <w:szCs w:val="22"/>
        </w:rPr>
      </w:pPr>
    </w:p>
    <w:p w14:paraId="10B7F905" w14:textId="77777777" w:rsidR="004A4C86" w:rsidRPr="005D6C38" w:rsidRDefault="004A4C86" w:rsidP="00B42EA7">
      <w:pPr>
        <w:ind w:firstLine="709"/>
        <w:rPr>
          <w:rFonts w:eastAsia="Arial Unicode MS"/>
          <w:b/>
          <w:sz w:val="22"/>
          <w:szCs w:val="22"/>
        </w:rPr>
      </w:pPr>
      <w:r w:rsidRPr="005D6C38">
        <w:rPr>
          <w:rFonts w:eastAsia="Arial Unicode MS"/>
          <w:b/>
          <w:sz w:val="22"/>
          <w:szCs w:val="22"/>
        </w:rPr>
        <w:t>DOKAZILO:</w:t>
      </w:r>
    </w:p>
    <w:p w14:paraId="18088A33" w14:textId="480F66D0" w:rsidR="00664BC2" w:rsidRPr="005D6C38" w:rsidRDefault="00664BC2" w:rsidP="00664BC2">
      <w:pPr>
        <w:ind w:firstLine="709"/>
        <w:rPr>
          <w:rFonts w:eastAsia="Arial Unicode MS"/>
          <w:b/>
          <w:sz w:val="22"/>
          <w:szCs w:val="22"/>
        </w:rPr>
      </w:pPr>
      <w:r>
        <w:rPr>
          <w:rFonts w:eastAsia="Arial Unicode MS"/>
          <w:sz w:val="22"/>
          <w:szCs w:val="22"/>
        </w:rPr>
        <w:t>podpisan</w:t>
      </w:r>
      <w:r w:rsidRPr="005D6C38">
        <w:rPr>
          <w:rFonts w:eastAsia="Arial Unicode MS"/>
          <w:sz w:val="22"/>
          <w:szCs w:val="22"/>
        </w:rPr>
        <w:t xml:space="preserve"> obrazec</w:t>
      </w:r>
      <w:r w:rsidRPr="005D6C38">
        <w:rPr>
          <w:rFonts w:eastAsia="Arial Unicode MS"/>
          <w:b/>
          <w:sz w:val="22"/>
          <w:szCs w:val="22"/>
        </w:rPr>
        <w:t xml:space="preserve"> »</w:t>
      </w:r>
      <w:r>
        <w:rPr>
          <w:rFonts w:eastAsia="Arial Unicode MS"/>
          <w:b/>
          <w:sz w:val="22"/>
          <w:szCs w:val="22"/>
        </w:rPr>
        <w:t>IZJAVA</w:t>
      </w:r>
      <w:r w:rsidRPr="005D6C38">
        <w:rPr>
          <w:rFonts w:eastAsia="Arial Unicode MS"/>
          <w:b/>
          <w:sz w:val="22"/>
          <w:szCs w:val="22"/>
        </w:rPr>
        <w:t xml:space="preserve">« </w:t>
      </w:r>
      <w:r w:rsidRPr="005D6C38">
        <w:rPr>
          <w:rFonts w:eastAsia="Arial Unicode MS"/>
          <w:sz w:val="22"/>
          <w:szCs w:val="22"/>
        </w:rPr>
        <w:t>za vse gospodarske subjekte v ponudbi.</w:t>
      </w:r>
      <w:r w:rsidR="00092CEB" w:rsidRPr="00092CEB">
        <w:rPr>
          <w:rFonts w:eastAsia="Arial Unicode MS"/>
          <w:sz w:val="22"/>
          <w:szCs w:val="22"/>
        </w:rPr>
        <w:t xml:space="preserve"> </w:t>
      </w:r>
      <w:r w:rsidR="00092CEB">
        <w:rPr>
          <w:rFonts w:eastAsia="Arial Unicode MS"/>
          <w:sz w:val="22"/>
          <w:szCs w:val="22"/>
        </w:rPr>
        <w:t xml:space="preserve">(OBR </w:t>
      </w:r>
      <w:r w:rsidR="00B23A88">
        <w:rPr>
          <w:rFonts w:eastAsia="Arial Unicode MS"/>
          <w:sz w:val="22"/>
          <w:szCs w:val="22"/>
        </w:rPr>
        <w:t>3</w:t>
      </w:r>
      <w:r w:rsidR="00092CEB">
        <w:rPr>
          <w:rFonts w:eastAsia="Arial Unicode MS"/>
          <w:sz w:val="22"/>
          <w:szCs w:val="22"/>
        </w:rPr>
        <w:t>)</w:t>
      </w:r>
    </w:p>
    <w:p w14:paraId="28FDEF4A" w14:textId="77777777" w:rsidR="00D01756" w:rsidRPr="005D6C38" w:rsidRDefault="00D01756" w:rsidP="00D37134">
      <w:pPr>
        <w:rPr>
          <w:sz w:val="22"/>
          <w:szCs w:val="22"/>
        </w:rPr>
      </w:pPr>
    </w:p>
    <w:p w14:paraId="30D1B663" w14:textId="77777777" w:rsidR="00C15FA4" w:rsidRPr="005D6C38" w:rsidRDefault="00C15FA4" w:rsidP="00D37134">
      <w:pPr>
        <w:rPr>
          <w:sz w:val="22"/>
          <w:szCs w:val="22"/>
        </w:rPr>
      </w:pPr>
      <w:r w:rsidRPr="005D6C38">
        <w:rPr>
          <w:sz w:val="22"/>
          <w:szCs w:val="22"/>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784EB8E5" w14:textId="77777777" w:rsidR="00D567D0" w:rsidRPr="005D6C38" w:rsidRDefault="00D567D0" w:rsidP="00D37134">
      <w:pPr>
        <w:rPr>
          <w:sz w:val="22"/>
          <w:szCs w:val="22"/>
        </w:rPr>
      </w:pPr>
    </w:p>
    <w:p w14:paraId="7F182D96" w14:textId="77777777" w:rsidR="001072B1" w:rsidRPr="005D6C38" w:rsidRDefault="001072B1">
      <w:pPr>
        <w:pStyle w:val="n4"/>
        <w:numPr>
          <w:ilvl w:val="1"/>
          <w:numId w:val="11"/>
        </w:numPr>
        <w:ind w:left="709" w:hanging="709"/>
        <w:outlineLvl w:val="2"/>
        <w:rPr>
          <w:rFonts w:cs="Arial"/>
          <w:b/>
          <w:sz w:val="22"/>
          <w:szCs w:val="22"/>
        </w:rPr>
      </w:pPr>
      <w:bookmarkStart w:id="78" w:name="_Toc517786168"/>
      <w:bookmarkStart w:id="79" w:name="_Toc527470303"/>
      <w:bookmarkStart w:id="80" w:name="_Toc2582790"/>
      <w:bookmarkStart w:id="81" w:name="_Toc5607700"/>
      <w:bookmarkStart w:id="82" w:name="_Toc9251524"/>
      <w:bookmarkStart w:id="83" w:name="_Toc9251717"/>
      <w:bookmarkStart w:id="84" w:name="_Toc9940690"/>
      <w:bookmarkStart w:id="85" w:name="_Toc11664102"/>
      <w:bookmarkStart w:id="86" w:name="_Toc510780230"/>
      <w:bookmarkStart w:id="87" w:name="_Toc511221549"/>
      <w:bookmarkStart w:id="88" w:name="_Toc511386718"/>
      <w:r w:rsidRPr="005D6C38">
        <w:rPr>
          <w:rFonts w:cs="Arial"/>
          <w:b/>
          <w:sz w:val="22"/>
          <w:szCs w:val="22"/>
        </w:rPr>
        <w:t>Ustreznost za opravljanje poklicne dejavnosti</w:t>
      </w:r>
      <w:bookmarkEnd w:id="78"/>
      <w:bookmarkEnd w:id="79"/>
      <w:bookmarkEnd w:id="80"/>
      <w:bookmarkEnd w:id="81"/>
      <w:bookmarkEnd w:id="82"/>
      <w:bookmarkEnd w:id="83"/>
      <w:bookmarkEnd w:id="84"/>
      <w:bookmarkEnd w:id="85"/>
    </w:p>
    <w:p w14:paraId="5D99D232" w14:textId="77777777" w:rsidR="001072B1" w:rsidRPr="005D6C38" w:rsidRDefault="001072B1" w:rsidP="001072B1">
      <w:pPr>
        <w:pStyle w:val="n4"/>
        <w:numPr>
          <w:ilvl w:val="0"/>
          <w:numId w:val="0"/>
        </w:numPr>
        <w:ind w:left="709"/>
        <w:outlineLvl w:val="2"/>
        <w:rPr>
          <w:rFonts w:cs="Arial"/>
          <w:b/>
          <w:sz w:val="22"/>
          <w:szCs w:val="22"/>
          <w:lang w:val="sl-SI"/>
        </w:rPr>
      </w:pPr>
    </w:p>
    <w:p w14:paraId="63290ECC" w14:textId="40400501" w:rsidR="00407508" w:rsidRPr="00407508" w:rsidRDefault="00407508" w:rsidP="00407508">
      <w:pPr>
        <w:autoSpaceDE w:val="0"/>
        <w:autoSpaceDN w:val="0"/>
        <w:adjustRightInd w:val="0"/>
        <w:spacing w:line="240" w:lineRule="auto"/>
        <w:rPr>
          <w:rFonts w:eastAsia="Calibri"/>
          <w:b/>
          <w:bCs/>
          <w:sz w:val="22"/>
          <w:szCs w:val="22"/>
        </w:rPr>
      </w:pPr>
      <w:bookmarkStart w:id="89" w:name="_Toc499037453"/>
      <w:bookmarkStart w:id="90" w:name="_Toc517786169"/>
      <w:bookmarkStart w:id="91" w:name="_Toc527470304"/>
      <w:bookmarkStart w:id="92" w:name="_Toc2582791"/>
      <w:bookmarkStart w:id="93" w:name="_Toc5607701"/>
      <w:bookmarkStart w:id="94" w:name="_Toc9251525"/>
      <w:bookmarkStart w:id="95" w:name="_Toc9251718"/>
      <w:bookmarkStart w:id="96" w:name="_Toc9940691"/>
      <w:bookmarkStart w:id="97" w:name="_Toc11664103"/>
      <w:r w:rsidRPr="00407508">
        <w:rPr>
          <w:rFonts w:eastAsia="Calibri"/>
          <w:sz w:val="22"/>
          <w:szCs w:val="22"/>
        </w:rPr>
        <w:t xml:space="preserve">Gospodarski subjekt je </w:t>
      </w:r>
      <w:r w:rsidRPr="00407508">
        <w:rPr>
          <w:rFonts w:eastAsia="Calibri"/>
          <w:b/>
          <w:bCs/>
          <w:sz w:val="22"/>
          <w:szCs w:val="22"/>
        </w:rPr>
        <w:t xml:space="preserve">vpisan v enega od poklicnih ali poslovnih registrov, </w:t>
      </w:r>
      <w:r w:rsidRPr="00407508">
        <w:rPr>
          <w:rFonts w:eastAsia="Calibri"/>
          <w:sz w:val="22"/>
          <w:szCs w:val="22"/>
        </w:rPr>
        <w:t>ki se vodijo v državi članici, v kateri ima gospodarski subjekt sedež. Seznam</w:t>
      </w:r>
      <w:r>
        <w:rPr>
          <w:rFonts w:eastAsia="Calibri"/>
          <w:b/>
          <w:bCs/>
          <w:sz w:val="22"/>
          <w:szCs w:val="22"/>
        </w:rPr>
        <w:t xml:space="preserve"> </w:t>
      </w:r>
      <w:r w:rsidRPr="00407508">
        <w:rPr>
          <w:rFonts w:eastAsia="Calibri"/>
          <w:sz w:val="22"/>
          <w:szCs w:val="22"/>
        </w:rPr>
        <w:t>poklicnih ali poslovnih registrov v državah članicah Evropske unije določa Priloga XI Direktive 2014/24/EU.</w:t>
      </w:r>
    </w:p>
    <w:bookmarkEnd w:id="89"/>
    <w:bookmarkEnd w:id="90"/>
    <w:bookmarkEnd w:id="91"/>
    <w:bookmarkEnd w:id="92"/>
    <w:bookmarkEnd w:id="93"/>
    <w:bookmarkEnd w:id="94"/>
    <w:bookmarkEnd w:id="95"/>
    <w:bookmarkEnd w:id="96"/>
    <w:bookmarkEnd w:id="97"/>
    <w:p w14:paraId="3336C7B1" w14:textId="77777777" w:rsidR="001072B1" w:rsidRPr="005D6C38" w:rsidRDefault="001072B1" w:rsidP="00407508">
      <w:pPr>
        <w:rPr>
          <w:rFonts w:eastAsia="Arial Unicode MS"/>
          <w:b/>
          <w:sz w:val="22"/>
          <w:szCs w:val="22"/>
        </w:rPr>
      </w:pPr>
    </w:p>
    <w:p w14:paraId="57979410" w14:textId="77777777" w:rsidR="001072B1" w:rsidRPr="005D6C38" w:rsidRDefault="001072B1" w:rsidP="001072B1">
      <w:pPr>
        <w:ind w:firstLine="709"/>
        <w:rPr>
          <w:rFonts w:eastAsia="Arial Unicode MS"/>
          <w:b/>
          <w:sz w:val="22"/>
          <w:szCs w:val="22"/>
        </w:rPr>
      </w:pPr>
      <w:r w:rsidRPr="005D6C38">
        <w:rPr>
          <w:rFonts w:eastAsia="Arial Unicode MS"/>
          <w:b/>
          <w:sz w:val="22"/>
          <w:szCs w:val="22"/>
        </w:rPr>
        <w:t>DOKAZILO:</w:t>
      </w:r>
    </w:p>
    <w:p w14:paraId="1AAA83D2" w14:textId="11E94950" w:rsidR="00664BC2" w:rsidRDefault="00664BC2" w:rsidP="00664BC2">
      <w:pPr>
        <w:ind w:firstLine="709"/>
        <w:rPr>
          <w:rFonts w:eastAsia="Arial Unicode MS"/>
          <w:sz w:val="22"/>
          <w:szCs w:val="22"/>
        </w:rPr>
      </w:pPr>
      <w:r>
        <w:rPr>
          <w:rFonts w:eastAsia="Arial Unicode MS"/>
          <w:sz w:val="22"/>
          <w:szCs w:val="22"/>
        </w:rPr>
        <w:t>podpisan</w:t>
      </w:r>
      <w:r w:rsidRPr="005D6C38">
        <w:rPr>
          <w:rFonts w:eastAsia="Arial Unicode MS"/>
          <w:sz w:val="22"/>
          <w:szCs w:val="22"/>
        </w:rPr>
        <w:t xml:space="preserve"> obrazec</w:t>
      </w:r>
      <w:r w:rsidRPr="005D6C38">
        <w:rPr>
          <w:rFonts w:eastAsia="Arial Unicode MS"/>
          <w:b/>
          <w:sz w:val="22"/>
          <w:szCs w:val="22"/>
        </w:rPr>
        <w:t xml:space="preserve"> »</w:t>
      </w:r>
      <w:r>
        <w:rPr>
          <w:rFonts w:eastAsia="Arial Unicode MS"/>
          <w:b/>
          <w:sz w:val="22"/>
          <w:szCs w:val="22"/>
        </w:rPr>
        <w:t>IZJAVA</w:t>
      </w:r>
      <w:r w:rsidRPr="005D6C38">
        <w:rPr>
          <w:rFonts w:eastAsia="Arial Unicode MS"/>
          <w:b/>
          <w:sz w:val="22"/>
          <w:szCs w:val="22"/>
        </w:rPr>
        <w:t xml:space="preserve">« </w:t>
      </w:r>
      <w:r w:rsidRPr="005D6C38">
        <w:rPr>
          <w:rFonts w:eastAsia="Arial Unicode MS"/>
          <w:sz w:val="22"/>
          <w:szCs w:val="22"/>
        </w:rPr>
        <w:t>za vse gospodarske subjekte v ponudbi.</w:t>
      </w:r>
      <w:r w:rsidR="00092CEB" w:rsidRPr="00092CEB">
        <w:rPr>
          <w:rFonts w:eastAsia="Arial Unicode MS"/>
          <w:sz w:val="22"/>
          <w:szCs w:val="22"/>
        </w:rPr>
        <w:t xml:space="preserve"> </w:t>
      </w:r>
      <w:r w:rsidR="00092CEB">
        <w:rPr>
          <w:rFonts w:eastAsia="Arial Unicode MS"/>
          <w:sz w:val="22"/>
          <w:szCs w:val="22"/>
        </w:rPr>
        <w:t xml:space="preserve">(OBR </w:t>
      </w:r>
      <w:r w:rsidR="00B23A88">
        <w:rPr>
          <w:rFonts w:eastAsia="Arial Unicode MS"/>
          <w:sz w:val="22"/>
          <w:szCs w:val="22"/>
        </w:rPr>
        <w:t>3</w:t>
      </w:r>
      <w:r w:rsidR="00092CEB">
        <w:rPr>
          <w:rFonts w:eastAsia="Arial Unicode MS"/>
          <w:sz w:val="22"/>
          <w:szCs w:val="22"/>
        </w:rPr>
        <w:t>)</w:t>
      </w:r>
    </w:p>
    <w:p w14:paraId="31AACE7F" w14:textId="77777777" w:rsidR="00407508" w:rsidRPr="00407508" w:rsidRDefault="00407508" w:rsidP="00664BC2">
      <w:pPr>
        <w:ind w:firstLine="709"/>
        <w:rPr>
          <w:rFonts w:eastAsia="Arial Unicode MS"/>
          <w:b/>
          <w:sz w:val="22"/>
          <w:szCs w:val="22"/>
        </w:rPr>
      </w:pPr>
    </w:p>
    <w:p w14:paraId="4C6819D1" w14:textId="7E051E19" w:rsidR="001072B1" w:rsidRPr="00407508" w:rsidRDefault="00407508" w:rsidP="00407508">
      <w:pPr>
        <w:autoSpaceDE w:val="0"/>
        <w:autoSpaceDN w:val="0"/>
        <w:adjustRightInd w:val="0"/>
        <w:spacing w:line="240" w:lineRule="auto"/>
        <w:rPr>
          <w:rFonts w:eastAsia="Calibri"/>
          <w:sz w:val="22"/>
          <w:szCs w:val="22"/>
        </w:rPr>
      </w:pPr>
      <w:r w:rsidRPr="00407508">
        <w:rPr>
          <w:rFonts w:eastAsia="Calibri"/>
          <w:sz w:val="22"/>
          <w:szCs w:val="22"/>
        </w:rPr>
        <w:t>Gospodarski subjekt ima za opravljanje dejavnosti gradbeništva skladno z</w:t>
      </w:r>
      <w:r>
        <w:rPr>
          <w:rFonts w:eastAsia="Calibri"/>
          <w:sz w:val="22"/>
          <w:szCs w:val="22"/>
        </w:rPr>
        <w:t xml:space="preserve"> </w:t>
      </w:r>
      <w:r w:rsidRPr="00407508">
        <w:rPr>
          <w:rFonts w:eastAsia="Calibri"/>
          <w:sz w:val="22"/>
          <w:szCs w:val="22"/>
        </w:rPr>
        <w:t>Gradbenim zakonom (Ur. l. RS, 199/21 IN 105/22 – ZZNŠPP; v nadaljevanju</w:t>
      </w:r>
      <w:r>
        <w:rPr>
          <w:rFonts w:eastAsia="Calibri"/>
          <w:sz w:val="22"/>
          <w:szCs w:val="22"/>
        </w:rPr>
        <w:t xml:space="preserve"> </w:t>
      </w:r>
      <w:r w:rsidRPr="00407508">
        <w:rPr>
          <w:rFonts w:eastAsia="Calibri"/>
          <w:sz w:val="22"/>
          <w:szCs w:val="22"/>
        </w:rPr>
        <w:t xml:space="preserve">GZ-1) urejeno </w:t>
      </w:r>
      <w:r w:rsidRPr="00407508">
        <w:rPr>
          <w:rFonts w:eastAsia="Calibri"/>
          <w:b/>
          <w:bCs/>
          <w:sz w:val="22"/>
          <w:szCs w:val="22"/>
        </w:rPr>
        <w:t>ustrezno zavarovanje odgovornosti za škodo</w:t>
      </w:r>
      <w:r w:rsidRPr="00407508">
        <w:rPr>
          <w:rFonts w:eastAsia="Calibri"/>
          <w:sz w:val="22"/>
          <w:szCs w:val="22"/>
        </w:rPr>
        <w:t>, ki bi utegnila</w:t>
      </w:r>
      <w:r>
        <w:rPr>
          <w:rFonts w:eastAsia="Calibri"/>
          <w:sz w:val="22"/>
          <w:szCs w:val="22"/>
        </w:rPr>
        <w:t xml:space="preserve"> </w:t>
      </w:r>
      <w:r w:rsidRPr="00407508">
        <w:rPr>
          <w:rFonts w:eastAsia="Calibri"/>
          <w:sz w:val="22"/>
          <w:szCs w:val="22"/>
        </w:rPr>
        <w:t>nastati naročniku in tretjim osebam v zvezi z</w:t>
      </w:r>
      <w:r>
        <w:rPr>
          <w:rFonts w:eastAsia="Calibri"/>
          <w:sz w:val="22"/>
          <w:szCs w:val="22"/>
        </w:rPr>
        <w:t xml:space="preserve"> </w:t>
      </w:r>
      <w:r w:rsidRPr="00407508">
        <w:rPr>
          <w:rFonts w:eastAsia="Calibri"/>
          <w:sz w:val="22"/>
          <w:szCs w:val="22"/>
        </w:rPr>
        <w:t>opravljanjem njegove dejavnosti</w:t>
      </w:r>
      <w:r w:rsidR="00D22FE1">
        <w:rPr>
          <w:rFonts w:eastAsia="Calibri"/>
          <w:sz w:val="22"/>
          <w:szCs w:val="22"/>
        </w:rPr>
        <w:t xml:space="preserve"> skladno s 16. členom ZG-1.</w:t>
      </w:r>
    </w:p>
    <w:p w14:paraId="7CB91F63" w14:textId="77777777" w:rsidR="00CC37E1" w:rsidRPr="005D6C38" w:rsidRDefault="00CC37E1" w:rsidP="001072B1">
      <w:pPr>
        <w:ind w:firstLine="709"/>
        <w:rPr>
          <w:rFonts w:eastAsia="Arial Unicode MS"/>
          <w:b/>
          <w:sz w:val="22"/>
          <w:szCs w:val="22"/>
        </w:rPr>
      </w:pPr>
    </w:p>
    <w:p w14:paraId="64F61E69" w14:textId="77777777" w:rsidR="001072B1" w:rsidRPr="005D6C38" w:rsidRDefault="001072B1" w:rsidP="001072B1">
      <w:pPr>
        <w:ind w:firstLine="709"/>
        <w:rPr>
          <w:rFonts w:eastAsia="Arial Unicode MS"/>
          <w:b/>
          <w:sz w:val="22"/>
          <w:szCs w:val="22"/>
        </w:rPr>
      </w:pPr>
      <w:r w:rsidRPr="005D6C38">
        <w:rPr>
          <w:rFonts w:eastAsia="Arial Unicode MS"/>
          <w:b/>
          <w:sz w:val="22"/>
          <w:szCs w:val="22"/>
        </w:rPr>
        <w:t>DOKAZILO:</w:t>
      </w:r>
    </w:p>
    <w:p w14:paraId="23580124" w14:textId="61B5A4DE" w:rsidR="00664BC2" w:rsidRDefault="00664BC2" w:rsidP="00664BC2">
      <w:pPr>
        <w:ind w:firstLine="709"/>
        <w:rPr>
          <w:rFonts w:eastAsia="Arial Unicode MS"/>
          <w:sz w:val="22"/>
          <w:szCs w:val="22"/>
        </w:rPr>
      </w:pPr>
      <w:bookmarkStart w:id="98" w:name="_Toc517786171"/>
      <w:bookmarkStart w:id="99" w:name="_Toc527470306"/>
      <w:bookmarkStart w:id="100" w:name="_Toc2582793"/>
      <w:bookmarkStart w:id="101" w:name="_Toc5607703"/>
      <w:bookmarkStart w:id="102" w:name="_Toc9251527"/>
      <w:bookmarkStart w:id="103" w:name="_Toc9251720"/>
      <w:bookmarkStart w:id="104" w:name="_Toc9940693"/>
      <w:bookmarkStart w:id="105" w:name="_Toc11664105"/>
      <w:r>
        <w:rPr>
          <w:rFonts w:eastAsia="Arial Unicode MS"/>
          <w:sz w:val="22"/>
          <w:szCs w:val="22"/>
        </w:rPr>
        <w:t>podpisan</w:t>
      </w:r>
      <w:r w:rsidRPr="005D6C38">
        <w:rPr>
          <w:rFonts w:eastAsia="Arial Unicode MS"/>
          <w:sz w:val="22"/>
          <w:szCs w:val="22"/>
        </w:rPr>
        <w:t xml:space="preserve"> obrazec</w:t>
      </w:r>
      <w:r w:rsidRPr="005D6C38">
        <w:rPr>
          <w:rFonts w:eastAsia="Arial Unicode MS"/>
          <w:b/>
          <w:sz w:val="22"/>
          <w:szCs w:val="22"/>
        </w:rPr>
        <w:t xml:space="preserve"> »</w:t>
      </w:r>
      <w:r>
        <w:rPr>
          <w:rFonts w:eastAsia="Arial Unicode MS"/>
          <w:b/>
          <w:sz w:val="22"/>
          <w:szCs w:val="22"/>
        </w:rPr>
        <w:t>IZJAVA</w:t>
      </w:r>
      <w:r w:rsidRPr="005D6C38">
        <w:rPr>
          <w:rFonts w:eastAsia="Arial Unicode MS"/>
          <w:b/>
          <w:sz w:val="22"/>
          <w:szCs w:val="22"/>
        </w:rPr>
        <w:t xml:space="preserve">« </w:t>
      </w:r>
      <w:r w:rsidRPr="005D6C38">
        <w:rPr>
          <w:rFonts w:eastAsia="Arial Unicode MS"/>
          <w:sz w:val="22"/>
          <w:szCs w:val="22"/>
        </w:rPr>
        <w:t>za vse gospodarske subjekte v ponudbi.</w:t>
      </w:r>
      <w:r w:rsidR="00092CEB" w:rsidRPr="00092CEB">
        <w:rPr>
          <w:rFonts w:eastAsia="Arial Unicode MS"/>
          <w:sz w:val="22"/>
          <w:szCs w:val="22"/>
        </w:rPr>
        <w:t xml:space="preserve"> </w:t>
      </w:r>
      <w:r w:rsidR="00092CEB">
        <w:rPr>
          <w:rFonts w:eastAsia="Arial Unicode MS"/>
          <w:sz w:val="22"/>
          <w:szCs w:val="22"/>
        </w:rPr>
        <w:t xml:space="preserve">(OBR </w:t>
      </w:r>
      <w:r w:rsidR="00B23A88">
        <w:rPr>
          <w:rFonts w:eastAsia="Arial Unicode MS"/>
          <w:sz w:val="22"/>
          <w:szCs w:val="22"/>
        </w:rPr>
        <w:t>3</w:t>
      </w:r>
      <w:r w:rsidR="00092CEB">
        <w:rPr>
          <w:rFonts w:eastAsia="Arial Unicode MS"/>
          <w:sz w:val="22"/>
          <w:szCs w:val="22"/>
        </w:rPr>
        <w:t>)</w:t>
      </w:r>
    </w:p>
    <w:p w14:paraId="2D60BE42" w14:textId="77777777" w:rsidR="00B647E9" w:rsidRPr="005D6C38" w:rsidRDefault="00B647E9" w:rsidP="00664BC2">
      <w:pPr>
        <w:ind w:firstLine="709"/>
        <w:rPr>
          <w:rFonts w:eastAsia="Arial Unicode MS"/>
          <w:b/>
          <w:sz w:val="22"/>
          <w:szCs w:val="22"/>
        </w:rPr>
      </w:pPr>
    </w:p>
    <w:p w14:paraId="61AE32B7" w14:textId="22E8AF97" w:rsidR="00B647E9" w:rsidRPr="00B647E9" w:rsidRDefault="00B647E9" w:rsidP="00B647E9">
      <w:pPr>
        <w:autoSpaceDE w:val="0"/>
        <w:autoSpaceDN w:val="0"/>
        <w:adjustRightInd w:val="0"/>
        <w:spacing w:line="240" w:lineRule="auto"/>
        <w:jc w:val="left"/>
        <w:rPr>
          <w:rFonts w:eastAsia="Calibri"/>
          <w:sz w:val="22"/>
          <w:szCs w:val="22"/>
        </w:rPr>
      </w:pPr>
      <w:r w:rsidRPr="00B647E9">
        <w:rPr>
          <w:rFonts w:eastAsia="Calibri"/>
          <w:sz w:val="22"/>
          <w:szCs w:val="22"/>
        </w:rPr>
        <w:t>Višina letne zavarovalne vsote za posamezni zavarovalni primer za ponudnika,</w:t>
      </w:r>
      <w:r>
        <w:rPr>
          <w:rFonts w:eastAsia="Calibri"/>
          <w:sz w:val="22"/>
          <w:szCs w:val="22"/>
        </w:rPr>
        <w:t xml:space="preserve"> </w:t>
      </w:r>
      <w:r w:rsidRPr="00B647E9">
        <w:rPr>
          <w:rFonts w:eastAsia="Calibri"/>
          <w:sz w:val="22"/>
          <w:szCs w:val="22"/>
        </w:rPr>
        <w:t>za vsakega od partnerjev v skupni ponudbi in za vsakega podizvajalca ne sme</w:t>
      </w:r>
      <w:r>
        <w:rPr>
          <w:rFonts w:eastAsia="Calibri"/>
          <w:sz w:val="22"/>
          <w:szCs w:val="22"/>
        </w:rPr>
        <w:t xml:space="preserve"> </w:t>
      </w:r>
      <w:r w:rsidRPr="00B647E9">
        <w:rPr>
          <w:rFonts w:eastAsia="Calibri"/>
          <w:sz w:val="22"/>
          <w:szCs w:val="22"/>
        </w:rPr>
        <w:t xml:space="preserve">biti nižja od </w:t>
      </w:r>
      <w:r w:rsidR="00D20FA4">
        <w:rPr>
          <w:rFonts w:eastAsia="Calibri"/>
          <w:sz w:val="22"/>
          <w:szCs w:val="22"/>
        </w:rPr>
        <w:t>50</w:t>
      </w:r>
      <w:r w:rsidRPr="00B647E9">
        <w:rPr>
          <w:rFonts w:eastAsia="Calibri"/>
          <w:sz w:val="22"/>
          <w:szCs w:val="22"/>
        </w:rPr>
        <w:t>.000,00 EUR.</w:t>
      </w:r>
    </w:p>
    <w:p w14:paraId="299D24CC" w14:textId="77777777" w:rsidR="00B647E9" w:rsidRDefault="00B647E9" w:rsidP="00B647E9">
      <w:pPr>
        <w:autoSpaceDE w:val="0"/>
        <w:autoSpaceDN w:val="0"/>
        <w:adjustRightInd w:val="0"/>
        <w:spacing w:line="240" w:lineRule="auto"/>
        <w:jc w:val="left"/>
        <w:rPr>
          <w:rFonts w:eastAsia="Calibri"/>
          <w:sz w:val="22"/>
          <w:szCs w:val="22"/>
        </w:rPr>
      </w:pPr>
    </w:p>
    <w:p w14:paraId="1B884457" w14:textId="3ED3D814" w:rsidR="00664BC2" w:rsidRDefault="00B647E9" w:rsidP="00B647E9">
      <w:pPr>
        <w:autoSpaceDE w:val="0"/>
        <w:autoSpaceDN w:val="0"/>
        <w:adjustRightInd w:val="0"/>
        <w:spacing w:line="240" w:lineRule="auto"/>
        <w:rPr>
          <w:rFonts w:eastAsia="Calibri"/>
          <w:sz w:val="22"/>
          <w:szCs w:val="22"/>
        </w:rPr>
      </w:pPr>
      <w:r w:rsidRPr="00B647E9">
        <w:rPr>
          <w:rFonts w:eastAsia="Calibri"/>
          <w:sz w:val="22"/>
          <w:szCs w:val="22"/>
        </w:rPr>
        <w:lastRenderedPageBreak/>
        <w:t>Pogodba bo z izbranim ponudnikom sklenjena pod odložnim pogojem</w:t>
      </w:r>
      <w:r>
        <w:rPr>
          <w:rFonts w:eastAsia="Calibri"/>
          <w:sz w:val="22"/>
          <w:szCs w:val="22"/>
        </w:rPr>
        <w:t xml:space="preserve"> </w:t>
      </w:r>
      <w:r w:rsidRPr="00B647E9">
        <w:rPr>
          <w:rFonts w:eastAsia="Calibri"/>
          <w:sz w:val="22"/>
          <w:szCs w:val="22"/>
        </w:rPr>
        <w:t>predložitve dokazila o zahtevanem zavarovanju vseh izvajalcev, ne glede na</w:t>
      </w:r>
      <w:r>
        <w:rPr>
          <w:rFonts w:eastAsia="Calibri"/>
          <w:sz w:val="22"/>
          <w:szCs w:val="22"/>
        </w:rPr>
        <w:t xml:space="preserve"> </w:t>
      </w:r>
      <w:r w:rsidRPr="00B647E9">
        <w:rPr>
          <w:rFonts w:eastAsia="Calibri"/>
          <w:sz w:val="22"/>
          <w:szCs w:val="22"/>
        </w:rPr>
        <w:t>vlogo v ponudbi (ponudnik, nosilec posla v skupni ponudbi, partner</w:t>
      </w:r>
      <w:r w:rsidR="005751ED">
        <w:rPr>
          <w:rFonts w:eastAsia="Calibri"/>
          <w:sz w:val="22"/>
          <w:szCs w:val="22"/>
        </w:rPr>
        <w:t>ji</w:t>
      </w:r>
      <w:r w:rsidRPr="00B647E9">
        <w:rPr>
          <w:rFonts w:eastAsia="Calibri"/>
          <w:sz w:val="22"/>
          <w:szCs w:val="22"/>
        </w:rPr>
        <w:t xml:space="preserve"> v skupni</w:t>
      </w:r>
      <w:r>
        <w:rPr>
          <w:rFonts w:eastAsia="Calibri"/>
          <w:sz w:val="22"/>
          <w:szCs w:val="22"/>
        </w:rPr>
        <w:t xml:space="preserve"> </w:t>
      </w:r>
      <w:r w:rsidRPr="00B647E9">
        <w:rPr>
          <w:rFonts w:eastAsia="Calibri"/>
          <w:sz w:val="22"/>
          <w:szCs w:val="22"/>
        </w:rPr>
        <w:t>ponudbi in podizvajalci): kopija sklenjene zavarovalne pogodbe z navedenimi</w:t>
      </w:r>
      <w:r>
        <w:rPr>
          <w:rFonts w:eastAsia="Calibri"/>
          <w:sz w:val="22"/>
          <w:szCs w:val="22"/>
        </w:rPr>
        <w:t xml:space="preserve"> </w:t>
      </w:r>
      <w:r w:rsidRPr="00B647E9">
        <w:rPr>
          <w:rFonts w:eastAsia="Calibri"/>
          <w:sz w:val="22"/>
          <w:szCs w:val="22"/>
        </w:rPr>
        <w:t>kritji oz. potrdilo zavarovalnice o plačilu premije ali potrdilo, da zavarovalna</w:t>
      </w:r>
      <w:r>
        <w:rPr>
          <w:rFonts w:eastAsia="Calibri"/>
          <w:sz w:val="22"/>
          <w:szCs w:val="22"/>
        </w:rPr>
        <w:t xml:space="preserve"> </w:t>
      </w:r>
      <w:r w:rsidRPr="00B647E9">
        <w:rPr>
          <w:rFonts w:eastAsia="Calibri"/>
          <w:sz w:val="22"/>
          <w:szCs w:val="22"/>
        </w:rPr>
        <w:t>polica nudi kritje. Izvajalec mora imeti celotno obdobje veljavnosti pogodbe</w:t>
      </w:r>
      <w:r>
        <w:rPr>
          <w:rFonts w:eastAsia="Calibri"/>
          <w:sz w:val="22"/>
          <w:szCs w:val="22"/>
        </w:rPr>
        <w:t xml:space="preserve"> </w:t>
      </w:r>
      <w:r w:rsidRPr="00B647E9">
        <w:rPr>
          <w:rFonts w:eastAsia="Calibri"/>
          <w:sz w:val="22"/>
          <w:szCs w:val="22"/>
        </w:rPr>
        <w:t>sklenjeno zavarovanje splošne odgovornosti iz dejavnosti.</w:t>
      </w:r>
    </w:p>
    <w:p w14:paraId="7808AF80" w14:textId="77777777" w:rsidR="005751ED" w:rsidRDefault="005751ED" w:rsidP="00B647E9">
      <w:pPr>
        <w:autoSpaceDE w:val="0"/>
        <w:autoSpaceDN w:val="0"/>
        <w:adjustRightInd w:val="0"/>
        <w:spacing w:line="240" w:lineRule="auto"/>
        <w:rPr>
          <w:rFonts w:eastAsia="Calibri"/>
          <w:sz w:val="22"/>
          <w:szCs w:val="22"/>
        </w:rPr>
      </w:pPr>
    </w:p>
    <w:p w14:paraId="1992D537" w14:textId="2C20A5D7" w:rsidR="005751ED" w:rsidRDefault="005751ED" w:rsidP="005751ED">
      <w:pPr>
        <w:pStyle w:val="Odstavekseznama"/>
        <w:numPr>
          <w:ilvl w:val="1"/>
          <w:numId w:val="11"/>
        </w:numPr>
        <w:autoSpaceDE w:val="0"/>
        <w:autoSpaceDN w:val="0"/>
        <w:adjustRightInd w:val="0"/>
        <w:spacing w:line="240" w:lineRule="auto"/>
        <w:rPr>
          <w:rFonts w:eastAsia="Calibri"/>
          <w:b/>
          <w:bCs/>
          <w:sz w:val="22"/>
          <w:szCs w:val="22"/>
          <w:lang w:val="sl-SI"/>
        </w:rPr>
      </w:pPr>
      <w:r w:rsidRPr="005751ED">
        <w:rPr>
          <w:rFonts w:eastAsia="Calibri"/>
          <w:b/>
          <w:bCs/>
          <w:sz w:val="22"/>
          <w:szCs w:val="22"/>
          <w:lang w:val="sl-SI"/>
        </w:rPr>
        <w:t>Tehnična sposobnost</w:t>
      </w:r>
    </w:p>
    <w:p w14:paraId="49F7E1F2" w14:textId="77777777" w:rsidR="009021AB" w:rsidRDefault="009021AB" w:rsidP="009021AB">
      <w:pPr>
        <w:pStyle w:val="PODNASLOVI"/>
        <w:numPr>
          <w:ilvl w:val="0"/>
          <w:numId w:val="0"/>
        </w:numPr>
        <w:ind w:left="360" w:hanging="360"/>
        <w:rPr>
          <w:rFonts w:eastAsia="Calibri"/>
        </w:rPr>
      </w:pPr>
    </w:p>
    <w:p w14:paraId="681E8383" w14:textId="6DC751E2" w:rsidR="009021AB" w:rsidRPr="004F3617" w:rsidRDefault="009021AB" w:rsidP="004F3617">
      <w:pPr>
        <w:autoSpaceDE w:val="0"/>
        <w:autoSpaceDN w:val="0"/>
        <w:adjustRightInd w:val="0"/>
        <w:spacing w:line="240" w:lineRule="auto"/>
        <w:rPr>
          <w:rFonts w:eastAsia="Calibri"/>
          <w:color w:val="000000"/>
          <w:sz w:val="22"/>
          <w:szCs w:val="22"/>
        </w:rPr>
      </w:pPr>
      <w:r w:rsidRPr="004F3617">
        <w:rPr>
          <w:rFonts w:eastAsia="Calibri"/>
          <w:color w:val="000000"/>
          <w:sz w:val="22"/>
          <w:szCs w:val="22"/>
        </w:rPr>
        <w:t xml:space="preserve">Zagotovljene morajo biti potrebne tehnične zmogljivosti (mehanizacija in oprema) za kvalitetno izvedbo celotnega naročila v predvidenem roku, skladno z zahtevami iz razpisne dokumentacije (Specifikacija naročila), pravili stroke ter predpisi in standardi s področja predmeta naročila. </w:t>
      </w:r>
    </w:p>
    <w:p w14:paraId="74A3B389" w14:textId="77777777" w:rsidR="009021AB" w:rsidRDefault="009021AB" w:rsidP="009021AB">
      <w:pPr>
        <w:autoSpaceDE w:val="0"/>
        <w:autoSpaceDN w:val="0"/>
        <w:adjustRightInd w:val="0"/>
        <w:spacing w:line="240" w:lineRule="auto"/>
        <w:rPr>
          <w:rFonts w:eastAsia="Calibri"/>
          <w:color w:val="000000"/>
          <w:sz w:val="22"/>
          <w:szCs w:val="22"/>
        </w:rPr>
      </w:pPr>
    </w:p>
    <w:p w14:paraId="4CF272F6" w14:textId="77777777" w:rsidR="009021AB" w:rsidRPr="005D6C38" w:rsidRDefault="009021AB" w:rsidP="009021AB">
      <w:pPr>
        <w:ind w:firstLine="709"/>
        <w:rPr>
          <w:rFonts w:eastAsia="Arial Unicode MS"/>
          <w:b/>
          <w:sz w:val="22"/>
          <w:szCs w:val="22"/>
        </w:rPr>
      </w:pPr>
      <w:bookmarkStart w:id="106" w:name="_Hlk166840247"/>
      <w:r w:rsidRPr="005D6C38">
        <w:rPr>
          <w:rFonts w:eastAsia="Arial Unicode MS"/>
          <w:b/>
          <w:sz w:val="22"/>
          <w:szCs w:val="22"/>
        </w:rPr>
        <w:t>DOKAZILO:</w:t>
      </w:r>
    </w:p>
    <w:p w14:paraId="5599F250" w14:textId="3F64F9D7" w:rsidR="00EC705D" w:rsidRPr="009A1A49" w:rsidRDefault="009021AB" w:rsidP="009A1A49">
      <w:pPr>
        <w:ind w:firstLine="709"/>
        <w:rPr>
          <w:rFonts w:eastAsia="Arial Unicode MS"/>
          <w:sz w:val="22"/>
          <w:szCs w:val="22"/>
        </w:rPr>
      </w:pPr>
      <w:r>
        <w:rPr>
          <w:rFonts w:eastAsia="Arial Unicode MS"/>
          <w:sz w:val="22"/>
          <w:szCs w:val="22"/>
        </w:rPr>
        <w:t>podpisan</w:t>
      </w:r>
      <w:r w:rsidRPr="005D6C38">
        <w:rPr>
          <w:rFonts w:eastAsia="Arial Unicode MS"/>
          <w:sz w:val="22"/>
          <w:szCs w:val="22"/>
        </w:rPr>
        <w:t xml:space="preserve"> obrazec</w:t>
      </w:r>
      <w:r w:rsidRPr="005D6C38">
        <w:rPr>
          <w:rFonts w:eastAsia="Arial Unicode MS"/>
          <w:b/>
          <w:sz w:val="22"/>
          <w:szCs w:val="22"/>
        </w:rPr>
        <w:t xml:space="preserve"> »</w:t>
      </w:r>
      <w:r>
        <w:rPr>
          <w:rFonts w:eastAsia="Arial Unicode MS"/>
          <w:b/>
          <w:sz w:val="22"/>
          <w:szCs w:val="22"/>
        </w:rPr>
        <w:t>IZJAVA</w:t>
      </w:r>
      <w:r w:rsidRPr="005D6C38">
        <w:rPr>
          <w:rFonts w:eastAsia="Arial Unicode MS"/>
          <w:b/>
          <w:sz w:val="22"/>
          <w:szCs w:val="22"/>
        </w:rPr>
        <w:t xml:space="preserve">« </w:t>
      </w:r>
      <w:r w:rsidRPr="005D6C38">
        <w:rPr>
          <w:rFonts w:eastAsia="Arial Unicode MS"/>
          <w:sz w:val="22"/>
          <w:szCs w:val="22"/>
        </w:rPr>
        <w:t>za vse gospodarske subjekte v ponudbi.</w:t>
      </w:r>
      <w:r w:rsidRPr="00092CEB">
        <w:rPr>
          <w:rFonts w:eastAsia="Arial Unicode MS"/>
          <w:sz w:val="22"/>
          <w:szCs w:val="22"/>
        </w:rPr>
        <w:t xml:space="preserve"> </w:t>
      </w:r>
      <w:r>
        <w:rPr>
          <w:rFonts w:eastAsia="Arial Unicode MS"/>
          <w:sz w:val="22"/>
          <w:szCs w:val="22"/>
        </w:rPr>
        <w:t>(OBR 3)</w:t>
      </w:r>
      <w:bookmarkEnd w:id="98"/>
      <w:bookmarkEnd w:id="99"/>
      <w:bookmarkEnd w:id="100"/>
      <w:bookmarkEnd w:id="101"/>
      <w:bookmarkEnd w:id="102"/>
      <w:bookmarkEnd w:id="103"/>
      <w:bookmarkEnd w:id="104"/>
      <w:bookmarkEnd w:id="105"/>
    </w:p>
    <w:bookmarkEnd w:id="86"/>
    <w:bookmarkEnd w:id="87"/>
    <w:bookmarkEnd w:id="88"/>
    <w:bookmarkEnd w:id="106"/>
    <w:p w14:paraId="72632F4A" w14:textId="573C767C" w:rsidR="00E23433" w:rsidRPr="00547C3E" w:rsidRDefault="00E23433" w:rsidP="009021AB">
      <w:pPr>
        <w:autoSpaceDE w:val="0"/>
        <w:autoSpaceDN w:val="0"/>
        <w:adjustRightInd w:val="0"/>
        <w:rPr>
          <w:b/>
          <w:bCs/>
          <w:i/>
          <w:iCs/>
          <w:sz w:val="22"/>
          <w:szCs w:val="22"/>
          <w:lang w:eastAsia="en-US"/>
        </w:rPr>
      </w:pPr>
    </w:p>
    <w:p w14:paraId="0B79D8B5" w14:textId="1DB3E2E8" w:rsidR="000677F5" w:rsidRPr="000677F5" w:rsidRDefault="009021AB" w:rsidP="009021AB">
      <w:pPr>
        <w:pStyle w:val="Odstavekseznama"/>
        <w:widowControl w:val="0"/>
        <w:numPr>
          <w:ilvl w:val="1"/>
          <w:numId w:val="11"/>
        </w:numPr>
        <w:adjustRightInd w:val="0"/>
        <w:textAlignment w:val="baseline"/>
        <w:rPr>
          <w:rFonts w:eastAsia="Arial Unicode MS"/>
          <w:b/>
          <w:bCs/>
          <w:sz w:val="22"/>
          <w:szCs w:val="22"/>
          <w:lang w:val="sl-SI" w:eastAsia="x-none"/>
        </w:rPr>
      </w:pPr>
      <w:r w:rsidRPr="00547C3E">
        <w:rPr>
          <w:rFonts w:eastAsia="Arial Unicode MS"/>
          <w:b/>
          <w:bCs/>
          <w:sz w:val="22"/>
          <w:szCs w:val="22"/>
          <w:lang w:eastAsia="x-none"/>
        </w:rPr>
        <w:t xml:space="preserve"> REFERENCA</w:t>
      </w:r>
      <w:r w:rsidR="00C57C04">
        <w:rPr>
          <w:rFonts w:eastAsia="Arial Unicode MS"/>
          <w:b/>
          <w:bCs/>
          <w:sz w:val="22"/>
          <w:szCs w:val="22"/>
          <w:lang w:eastAsia="x-none"/>
        </w:rPr>
        <w:t xml:space="preserve"> </w:t>
      </w:r>
    </w:p>
    <w:p w14:paraId="543E35FC" w14:textId="77777777" w:rsidR="000677F5" w:rsidRPr="000677F5" w:rsidRDefault="000677F5" w:rsidP="000677F5">
      <w:pPr>
        <w:pStyle w:val="Odstavekseznama"/>
        <w:widowControl w:val="0"/>
        <w:adjustRightInd w:val="0"/>
        <w:ind w:left="495"/>
        <w:textAlignment w:val="baseline"/>
        <w:rPr>
          <w:rFonts w:eastAsia="Arial Unicode MS"/>
          <w:b/>
          <w:bCs/>
          <w:sz w:val="22"/>
          <w:szCs w:val="22"/>
          <w:lang w:val="sl-SI" w:eastAsia="x-none"/>
        </w:rPr>
      </w:pPr>
    </w:p>
    <w:p w14:paraId="42F66C39" w14:textId="3625FFFA" w:rsidR="001B4B7D" w:rsidRPr="000677F5" w:rsidRDefault="0007683A" w:rsidP="00882305">
      <w:pPr>
        <w:pStyle w:val="Odstavekseznama"/>
        <w:widowControl w:val="0"/>
        <w:numPr>
          <w:ilvl w:val="2"/>
          <w:numId w:val="11"/>
        </w:numPr>
        <w:adjustRightInd w:val="0"/>
        <w:textAlignment w:val="baseline"/>
        <w:rPr>
          <w:rFonts w:eastAsia="Arial Unicode MS"/>
          <w:b/>
          <w:bCs/>
          <w:color w:val="000000" w:themeColor="text1"/>
          <w:sz w:val="22"/>
          <w:szCs w:val="22"/>
          <w:lang w:val="sl-SI" w:eastAsia="x-none"/>
        </w:rPr>
      </w:pPr>
      <w:r>
        <w:rPr>
          <w:rFonts w:eastAsia="Arial Unicode MS"/>
          <w:b/>
          <w:bCs/>
          <w:color w:val="000000" w:themeColor="text1"/>
          <w:sz w:val="22"/>
          <w:szCs w:val="22"/>
          <w:lang w:eastAsia="x-none"/>
        </w:rPr>
        <w:t>Referenca</w:t>
      </w:r>
      <w:r w:rsidR="000677F5" w:rsidRPr="000677F5">
        <w:rPr>
          <w:rFonts w:eastAsia="Arial Unicode MS"/>
          <w:b/>
          <w:bCs/>
          <w:color w:val="000000" w:themeColor="text1"/>
          <w:sz w:val="22"/>
          <w:szCs w:val="22"/>
          <w:lang w:eastAsia="x-none"/>
        </w:rPr>
        <w:t xml:space="preserve">: </w:t>
      </w:r>
      <w:r w:rsidR="00C57C04" w:rsidRPr="000677F5">
        <w:rPr>
          <w:rFonts w:eastAsia="Arial Unicode MS"/>
          <w:b/>
          <w:bCs/>
          <w:color w:val="000000" w:themeColor="text1"/>
          <w:sz w:val="22"/>
          <w:szCs w:val="22"/>
          <w:lang w:eastAsia="x-none"/>
        </w:rPr>
        <w:t>TEHNIČNA SPOSOBNOST</w:t>
      </w:r>
      <w:r w:rsidR="00722844" w:rsidRPr="000677F5">
        <w:rPr>
          <w:rFonts w:eastAsia="Arial Unicode MS"/>
          <w:b/>
          <w:bCs/>
          <w:color w:val="000000" w:themeColor="text1"/>
          <w:sz w:val="22"/>
          <w:szCs w:val="22"/>
          <w:lang w:eastAsia="x-none"/>
        </w:rPr>
        <w:t xml:space="preserve"> </w:t>
      </w:r>
    </w:p>
    <w:p w14:paraId="3835A9E7" w14:textId="77777777" w:rsidR="009021AB" w:rsidRPr="00814ACA" w:rsidRDefault="009021AB" w:rsidP="009021AB">
      <w:pPr>
        <w:pStyle w:val="PODNASLOVI"/>
        <w:numPr>
          <w:ilvl w:val="0"/>
          <w:numId w:val="0"/>
        </w:numPr>
        <w:ind w:left="360" w:hanging="360"/>
        <w:rPr>
          <w:rFonts w:eastAsia="Arial Unicode MS"/>
          <w:lang w:val="sl-SI"/>
        </w:rPr>
      </w:pPr>
    </w:p>
    <w:p w14:paraId="19C2CD8E" w14:textId="318BDD88" w:rsidR="009021AB" w:rsidRDefault="009021AB" w:rsidP="006E2FD3">
      <w:pPr>
        <w:autoSpaceDE w:val="0"/>
        <w:autoSpaceDN w:val="0"/>
        <w:adjustRightInd w:val="0"/>
        <w:spacing w:line="240" w:lineRule="auto"/>
        <w:rPr>
          <w:rFonts w:eastAsia="Calibri"/>
          <w:sz w:val="22"/>
          <w:szCs w:val="22"/>
        </w:rPr>
      </w:pPr>
      <w:r w:rsidRPr="006E2FD3">
        <w:rPr>
          <w:rFonts w:eastAsia="Calibri"/>
          <w:sz w:val="22"/>
          <w:szCs w:val="22"/>
        </w:rPr>
        <w:t>Ponudnik oziroma sodelujoči gospodarski subjekt mora izkazati naslednj</w:t>
      </w:r>
      <w:r w:rsidR="000932A8">
        <w:rPr>
          <w:rFonts w:eastAsia="Calibri"/>
          <w:sz w:val="22"/>
          <w:szCs w:val="22"/>
        </w:rPr>
        <w:t>i</w:t>
      </w:r>
      <w:r w:rsidRPr="006E2FD3">
        <w:rPr>
          <w:rFonts w:eastAsia="Calibri"/>
          <w:sz w:val="22"/>
          <w:szCs w:val="22"/>
        </w:rPr>
        <w:t xml:space="preserve"> uspešno izvede</w:t>
      </w:r>
      <w:r w:rsidR="008F733D">
        <w:rPr>
          <w:rFonts w:eastAsia="Calibri"/>
          <w:sz w:val="22"/>
          <w:szCs w:val="22"/>
        </w:rPr>
        <w:t>n</w:t>
      </w:r>
      <w:r w:rsidRPr="006E2FD3">
        <w:rPr>
          <w:rFonts w:eastAsia="Calibri"/>
          <w:sz w:val="22"/>
          <w:szCs w:val="22"/>
        </w:rPr>
        <w:t xml:space="preserve"> referenčn</w:t>
      </w:r>
      <w:r w:rsidR="008F733D">
        <w:rPr>
          <w:rFonts w:eastAsia="Calibri"/>
          <w:sz w:val="22"/>
          <w:szCs w:val="22"/>
        </w:rPr>
        <w:t>i</w:t>
      </w:r>
      <w:r w:rsidRPr="006E2FD3">
        <w:rPr>
          <w:rFonts w:eastAsia="Calibri"/>
          <w:sz w:val="22"/>
          <w:szCs w:val="22"/>
        </w:rPr>
        <w:t xml:space="preserve"> pos</w:t>
      </w:r>
      <w:r w:rsidR="008F733D">
        <w:rPr>
          <w:rFonts w:eastAsia="Calibri"/>
          <w:sz w:val="22"/>
          <w:szCs w:val="22"/>
        </w:rPr>
        <w:t>el</w:t>
      </w:r>
      <w:r w:rsidRPr="006E2FD3">
        <w:rPr>
          <w:rFonts w:eastAsia="Calibri"/>
          <w:sz w:val="22"/>
          <w:szCs w:val="22"/>
        </w:rPr>
        <w:t xml:space="preserve"> iz</w:t>
      </w:r>
      <w:r w:rsidR="000677F5">
        <w:rPr>
          <w:rFonts w:eastAsia="Calibri"/>
          <w:sz w:val="22"/>
          <w:szCs w:val="22"/>
        </w:rPr>
        <w:t xml:space="preserve"> obdobja</w:t>
      </w:r>
      <w:r w:rsidRPr="006E2FD3">
        <w:rPr>
          <w:rFonts w:eastAsia="Calibri"/>
          <w:sz w:val="22"/>
          <w:szCs w:val="22"/>
        </w:rPr>
        <w:t xml:space="preserve"> zadnjih petih let pred rokom za oddajo ponudb: </w:t>
      </w:r>
    </w:p>
    <w:p w14:paraId="423A4F10" w14:textId="77777777" w:rsidR="00271043" w:rsidRPr="006E2FD3" w:rsidRDefault="00271043" w:rsidP="006E2FD3">
      <w:pPr>
        <w:autoSpaceDE w:val="0"/>
        <w:autoSpaceDN w:val="0"/>
        <w:adjustRightInd w:val="0"/>
        <w:spacing w:line="240" w:lineRule="auto"/>
        <w:rPr>
          <w:rFonts w:eastAsia="Calibri"/>
          <w:sz w:val="22"/>
          <w:szCs w:val="22"/>
        </w:rPr>
      </w:pPr>
    </w:p>
    <w:p w14:paraId="058E0650" w14:textId="1C9E6C8B" w:rsidR="00B84CEF" w:rsidRDefault="00DD3882" w:rsidP="008F733D">
      <w:pPr>
        <w:autoSpaceDE w:val="0"/>
        <w:autoSpaceDN w:val="0"/>
        <w:spacing w:line="240" w:lineRule="auto"/>
        <w:rPr>
          <w:sz w:val="22"/>
          <w:szCs w:val="22"/>
        </w:rPr>
      </w:pPr>
      <w:r w:rsidRPr="00B84CEF">
        <w:rPr>
          <w:rFonts w:eastAsia="Calibri"/>
          <w:sz w:val="22"/>
          <w:szCs w:val="22"/>
        </w:rPr>
        <w:t xml:space="preserve">- </w:t>
      </w:r>
      <w:r w:rsidR="00A325AB" w:rsidRPr="00A325AB">
        <w:rPr>
          <w:sz w:val="22"/>
          <w:szCs w:val="22"/>
        </w:rPr>
        <w:t>izvedel eno gradnjo, rekonstrukcijo</w:t>
      </w:r>
      <w:r w:rsidR="00F02BB0">
        <w:rPr>
          <w:sz w:val="22"/>
          <w:szCs w:val="22"/>
        </w:rPr>
        <w:t>, sanacijo</w:t>
      </w:r>
      <w:r w:rsidR="00A325AB" w:rsidRPr="00A325AB">
        <w:rPr>
          <w:sz w:val="22"/>
          <w:szCs w:val="22"/>
        </w:rPr>
        <w:t xml:space="preserve"> ali izvedbo investicijsko vzdrževalnih del, na cestni infrastrukturi</w:t>
      </w:r>
      <w:r w:rsidR="00F02BB0">
        <w:rPr>
          <w:sz w:val="22"/>
          <w:szCs w:val="22"/>
        </w:rPr>
        <w:t xml:space="preserve"> brez asfaltiranja ceste</w:t>
      </w:r>
      <w:r w:rsidR="00A325AB" w:rsidRPr="00A325AB">
        <w:rPr>
          <w:sz w:val="22"/>
          <w:szCs w:val="22"/>
        </w:rPr>
        <w:t xml:space="preserve">, vključno z odvodnjavanjem v skupni vrednosti </w:t>
      </w:r>
      <w:r w:rsidR="00D20FA4">
        <w:rPr>
          <w:sz w:val="22"/>
          <w:szCs w:val="22"/>
        </w:rPr>
        <w:t>300</w:t>
      </w:r>
      <w:r w:rsidR="00A325AB" w:rsidRPr="00A325AB">
        <w:rPr>
          <w:sz w:val="22"/>
          <w:szCs w:val="22"/>
        </w:rPr>
        <w:t>.000,00 EUR brez DDV</w:t>
      </w:r>
      <w:r w:rsidR="00D20FA4">
        <w:rPr>
          <w:sz w:val="22"/>
          <w:szCs w:val="22"/>
        </w:rPr>
        <w:t>.</w:t>
      </w:r>
      <w:r w:rsidR="00A325AB">
        <w:rPr>
          <w:sz w:val="22"/>
          <w:szCs w:val="22"/>
        </w:rPr>
        <w:t xml:space="preserve"> </w:t>
      </w:r>
    </w:p>
    <w:p w14:paraId="7415A747" w14:textId="77777777" w:rsidR="00D20FA4" w:rsidRPr="00B84CEF" w:rsidRDefault="00D20FA4" w:rsidP="008F733D">
      <w:pPr>
        <w:autoSpaceDE w:val="0"/>
        <w:autoSpaceDN w:val="0"/>
        <w:spacing w:line="240" w:lineRule="auto"/>
        <w:rPr>
          <w:rFonts w:eastAsiaTheme="minorHAnsi"/>
          <w:sz w:val="22"/>
          <w:szCs w:val="22"/>
        </w:rPr>
      </w:pPr>
    </w:p>
    <w:p w14:paraId="4DAF396A" w14:textId="4BD440B4" w:rsidR="00547C3E" w:rsidRPr="00B84CEF" w:rsidRDefault="00547C3E" w:rsidP="008F733D">
      <w:pPr>
        <w:autoSpaceDE w:val="0"/>
        <w:autoSpaceDN w:val="0"/>
        <w:adjustRightInd w:val="0"/>
        <w:spacing w:line="240" w:lineRule="auto"/>
        <w:rPr>
          <w:rFonts w:eastAsia="Calibri"/>
          <w:color w:val="FF0000"/>
          <w:sz w:val="22"/>
          <w:szCs w:val="22"/>
        </w:rPr>
      </w:pPr>
    </w:p>
    <w:p w14:paraId="76BF1E94" w14:textId="77777777" w:rsidR="00547C3E" w:rsidRPr="005D6C38" w:rsidRDefault="00547C3E" w:rsidP="00547C3E">
      <w:pPr>
        <w:ind w:firstLine="709"/>
        <w:rPr>
          <w:rFonts w:eastAsia="Arial Unicode MS"/>
          <w:b/>
          <w:sz w:val="22"/>
          <w:szCs w:val="22"/>
        </w:rPr>
      </w:pPr>
      <w:bookmarkStart w:id="107" w:name="_Hlk195555663"/>
      <w:r w:rsidRPr="005D6C38">
        <w:rPr>
          <w:rFonts w:eastAsia="Arial Unicode MS"/>
          <w:b/>
          <w:sz w:val="22"/>
          <w:szCs w:val="22"/>
        </w:rPr>
        <w:t>DOKAZILO:</w:t>
      </w:r>
    </w:p>
    <w:p w14:paraId="1D04FEFE" w14:textId="55EA56F5" w:rsidR="00547C3E" w:rsidRPr="00916376" w:rsidRDefault="00547C3E" w:rsidP="00547C3E">
      <w:pPr>
        <w:ind w:firstLine="709"/>
        <w:rPr>
          <w:rFonts w:eastAsia="Arial Unicode MS"/>
          <w:bCs/>
          <w:sz w:val="22"/>
          <w:szCs w:val="22"/>
        </w:rPr>
      </w:pPr>
      <w:r>
        <w:rPr>
          <w:rFonts w:eastAsia="Arial Unicode MS"/>
          <w:sz w:val="22"/>
          <w:szCs w:val="22"/>
        </w:rPr>
        <w:t>podpisan</w:t>
      </w:r>
      <w:r w:rsidRPr="005D6C38">
        <w:rPr>
          <w:rFonts w:eastAsia="Arial Unicode MS"/>
          <w:sz w:val="22"/>
          <w:szCs w:val="22"/>
        </w:rPr>
        <w:t xml:space="preserve"> obrazec</w:t>
      </w:r>
      <w:r w:rsidRPr="005D6C38">
        <w:rPr>
          <w:rFonts w:eastAsia="Arial Unicode MS"/>
          <w:b/>
          <w:sz w:val="22"/>
          <w:szCs w:val="22"/>
        </w:rPr>
        <w:t xml:space="preserve"> »</w:t>
      </w:r>
      <w:r>
        <w:rPr>
          <w:rFonts w:eastAsia="Arial Unicode MS"/>
          <w:b/>
          <w:sz w:val="22"/>
          <w:szCs w:val="22"/>
        </w:rPr>
        <w:t>REFERENČNO POTRDILO«</w:t>
      </w:r>
      <w:r w:rsidR="00916376">
        <w:rPr>
          <w:rFonts w:eastAsia="Arial Unicode MS"/>
          <w:b/>
          <w:sz w:val="22"/>
          <w:szCs w:val="22"/>
        </w:rPr>
        <w:t xml:space="preserve"> </w:t>
      </w:r>
      <w:r w:rsidR="00E356E3" w:rsidRPr="00E356E3">
        <w:rPr>
          <w:rFonts w:eastAsia="Arial Unicode MS"/>
          <w:bCs/>
          <w:sz w:val="22"/>
          <w:szCs w:val="22"/>
        </w:rPr>
        <w:t>(</w:t>
      </w:r>
      <w:r w:rsidR="00916376" w:rsidRPr="00E356E3">
        <w:rPr>
          <w:rFonts w:eastAsia="Arial Unicode MS"/>
          <w:bCs/>
          <w:sz w:val="22"/>
          <w:szCs w:val="22"/>
        </w:rPr>
        <w:t>OBR 4</w:t>
      </w:r>
      <w:r w:rsidR="004C0D2D" w:rsidRPr="00E356E3">
        <w:rPr>
          <w:rFonts w:eastAsia="Arial Unicode MS"/>
          <w:bCs/>
          <w:sz w:val="22"/>
          <w:szCs w:val="22"/>
        </w:rPr>
        <w:t>A</w:t>
      </w:r>
      <w:r w:rsidR="00E356E3" w:rsidRPr="00E356E3">
        <w:rPr>
          <w:rFonts w:eastAsia="Arial Unicode MS"/>
          <w:bCs/>
          <w:sz w:val="22"/>
          <w:szCs w:val="22"/>
        </w:rPr>
        <w:t>)</w:t>
      </w:r>
    </w:p>
    <w:bookmarkEnd w:id="107"/>
    <w:p w14:paraId="607D4627" w14:textId="77777777" w:rsidR="00547C3E" w:rsidRDefault="00547C3E" w:rsidP="00547C3E">
      <w:pPr>
        <w:ind w:firstLine="709"/>
        <w:rPr>
          <w:rFonts w:eastAsia="Arial Unicode MS"/>
          <w:b/>
          <w:sz w:val="22"/>
          <w:szCs w:val="22"/>
        </w:rPr>
      </w:pPr>
    </w:p>
    <w:p w14:paraId="57BF4EFE" w14:textId="42C60442" w:rsidR="00DD3882" w:rsidRPr="00882305" w:rsidRDefault="0007683A" w:rsidP="00882305">
      <w:pPr>
        <w:pStyle w:val="Odstavekseznama"/>
        <w:numPr>
          <w:ilvl w:val="2"/>
          <w:numId w:val="11"/>
        </w:numPr>
        <w:rPr>
          <w:rFonts w:eastAsia="Arial Unicode MS"/>
          <w:b/>
          <w:color w:val="000000" w:themeColor="text1"/>
          <w:sz w:val="22"/>
          <w:szCs w:val="22"/>
        </w:rPr>
      </w:pPr>
      <w:r>
        <w:rPr>
          <w:rFonts w:eastAsia="Arial Unicode MS"/>
          <w:b/>
          <w:color w:val="000000" w:themeColor="text1"/>
          <w:sz w:val="22"/>
          <w:szCs w:val="22"/>
        </w:rPr>
        <w:t>Referenca</w:t>
      </w:r>
      <w:r w:rsidR="009D0394" w:rsidRPr="00882305">
        <w:rPr>
          <w:rFonts w:eastAsia="Arial Unicode MS"/>
          <w:b/>
          <w:color w:val="000000" w:themeColor="text1"/>
          <w:sz w:val="22"/>
          <w:szCs w:val="22"/>
        </w:rPr>
        <w:t xml:space="preserve">: </w:t>
      </w:r>
      <w:r w:rsidR="00DD3882" w:rsidRPr="00882305">
        <w:rPr>
          <w:rFonts w:eastAsia="Arial Unicode MS"/>
          <w:b/>
          <w:color w:val="000000" w:themeColor="text1"/>
          <w:sz w:val="22"/>
          <w:szCs w:val="22"/>
        </w:rPr>
        <w:t>KADROVSKA SPO</w:t>
      </w:r>
      <w:r w:rsidR="00814ACA" w:rsidRPr="00882305">
        <w:rPr>
          <w:rFonts w:eastAsia="Arial Unicode MS"/>
          <w:b/>
          <w:color w:val="000000" w:themeColor="text1"/>
          <w:sz w:val="22"/>
          <w:szCs w:val="22"/>
        </w:rPr>
        <w:t>S</w:t>
      </w:r>
      <w:r w:rsidR="00DD3882" w:rsidRPr="00882305">
        <w:rPr>
          <w:rFonts w:eastAsia="Arial Unicode MS"/>
          <w:b/>
          <w:color w:val="000000" w:themeColor="text1"/>
          <w:sz w:val="22"/>
          <w:szCs w:val="22"/>
        </w:rPr>
        <w:t>OBNOST</w:t>
      </w:r>
    </w:p>
    <w:p w14:paraId="7B854A07" w14:textId="77777777" w:rsidR="00DD3882" w:rsidRPr="00685A30" w:rsidRDefault="00DD3882" w:rsidP="00547C3E">
      <w:pPr>
        <w:ind w:firstLine="709"/>
        <w:rPr>
          <w:rFonts w:eastAsia="Arial Unicode MS"/>
          <w:b/>
          <w:color w:val="FF0000"/>
          <w:sz w:val="22"/>
          <w:szCs w:val="22"/>
        </w:rPr>
      </w:pPr>
    </w:p>
    <w:p w14:paraId="258C06AE" w14:textId="53E7BD42" w:rsidR="00105CED" w:rsidRPr="00201326" w:rsidRDefault="00547C3E" w:rsidP="00547C3E">
      <w:pPr>
        <w:autoSpaceDE w:val="0"/>
        <w:autoSpaceDN w:val="0"/>
        <w:adjustRightInd w:val="0"/>
        <w:spacing w:line="240" w:lineRule="auto"/>
        <w:rPr>
          <w:rFonts w:eastAsia="Calibri"/>
          <w:color w:val="EE0000"/>
          <w:sz w:val="22"/>
          <w:szCs w:val="22"/>
        </w:rPr>
      </w:pPr>
      <w:r w:rsidRPr="00AC1567">
        <w:rPr>
          <w:rFonts w:eastAsia="Calibri"/>
          <w:color w:val="000000" w:themeColor="text1"/>
          <w:sz w:val="22"/>
          <w:szCs w:val="22"/>
        </w:rPr>
        <w:t xml:space="preserve">Zahtevana referenca </w:t>
      </w:r>
      <w:r w:rsidR="00003966">
        <w:rPr>
          <w:rFonts w:eastAsia="Calibri"/>
          <w:color w:val="000000" w:themeColor="text1"/>
          <w:sz w:val="22"/>
          <w:szCs w:val="22"/>
        </w:rPr>
        <w:t xml:space="preserve">lahko </w:t>
      </w:r>
      <w:r w:rsidRPr="00AC1567">
        <w:rPr>
          <w:rFonts w:eastAsia="Calibri"/>
          <w:color w:val="000000" w:themeColor="text1"/>
          <w:sz w:val="22"/>
          <w:szCs w:val="22"/>
        </w:rPr>
        <w:t xml:space="preserve">izhaja iz </w:t>
      </w:r>
      <w:r w:rsidR="00FF36DA">
        <w:rPr>
          <w:rFonts w:eastAsia="Calibri"/>
          <w:color w:val="000000" w:themeColor="text1"/>
          <w:sz w:val="22"/>
          <w:szCs w:val="22"/>
        </w:rPr>
        <w:t>enega posla</w:t>
      </w:r>
      <w:r w:rsidR="00003966">
        <w:rPr>
          <w:rFonts w:eastAsia="Calibri"/>
          <w:color w:val="000000" w:themeColor="text1"/>
          <w:sz w:val="22"/>
          <w:szCs w:val="22"/>
        </w:rPr>
        <w:t xml:space="preserve"> ali več poslov</w:t>
      </w:r>
      <w:r w:rsidR="00FF36DA">
        <w:rPr>
          <w:rFonts w:eastAsia="Calibri"/>
          <w:color w:val="000000" w:themeColor="text1"/>
          <w:sz w:val="22"/>
          <w:szCs w:val="22"/>
        </w:rPr>
        <w:t xml:space="preserve">, </w:t>
      </w:r>
      <w:r w:rsidRPr="00AC1567">
        <w:rPr>
          <w:rFonts w:eastAsia="Calibri"/>
          <w:color w:val="000000" w:themeColor="text1"/>
          <w:sz w:val="22"/>
          <w:szCs w:val="22"/>
        </w:rPr>
        <w:t>biti</w:t>
      </w:r>
      <w:r w:rsidR="00003966">
        <w:rPr>
          <w:rFonts w:eastAsia="Calibri"/>
          <w:color w:val="000000" w:themeColor="text1"/>
          <w:sz w:val="22"/>
          <w:szCs w:val="22"/>
        </w:rPr>
        <w:t xml:space="preserve"> pa morajo</w:t>
      </w:r>
      <w:r w:rsidRPr="00AC1567">
        <w:rPr>
          <w:rFonts w:eastAsia="Calibri"/>
          <w:color w:val="000000" w:themeColor="text1"/>
          <w:sz w:val="22"/>
          <w:szCs w:val="22"/>
        </w:rPr>
        <w:t xml:space="preserve"> zaključen</w:t>
      </w:r>
      <w:r w:rsidR="00003966">
        <w:rPr>
          <w:rFonts w:eastAsia="Calibri"/>
          <w:color w:val="000000" w:themeColor="text1"/>
          <w:sz w:val="22"/>
          <w:szCs w:val="22"/>
        </w:rPr>
        <w:t>i</w:t>
      </w:r>
      <w:r w:rsidR="00105CED">
        <w:rPr>
          <w:rFonts w:eastAsia="Calibri"/>
          <w:color w:val="000000" w:themeColor="text1"/>
          <w:sz w:val="22"/>
          <w:szCs w:val="22"/>
        </w:rPr>
        <w:t xml:space="preserve"> v obdobju pet let pred rokom za oddajo ponudbe.</w:t>
      </w:r>
      <w:r w:rsidRPr="00AC1567">
        <w:rPr>
          <w:rFonts w:eastAsia="Calibri"/>
          <w:color w:val="000000" w:themeColor="text1"/>
          <w:sz w:val="22"/>
          <w:szCs w:val="22"/>
        </w:rPr>
        <w:t xml:space="preserve"> </w:t>
      </w:r>
      <w:r w:rsidR="00201326">
        <w:rPr>
          <w:rFonts w:eastAsia="Calibri"/>
          <w:color w:val="000000" w:themeColor="text1"/>
          <w:sz w:val="22"/>
          <w:szCs w:val="22"/>
        </w:rPr>
        <w:t xml:space="preserve"> </w:t>
      </w:r>
    </w:p>
    <w:p w14:paraId="145DD7CB" w14:textId="77777777" w:rsidR="00105CED" w:rsidRDefault="00105CED" w:rsidP="00547C3E">
      <w:pPr>
        <w:autoSpaceDE w:val="0"/>
        <w:autoSpaceDN w:val="0"/>
        <w:adjustRightInd w:val="0"/>
        <w:spacing w:line="240" w:lineRule="auto"/>
        <w:rPr>
          <w:rFonts w:eastAsia="Calibri"/>
          <w:color w:val="000000" w:themeColor="text1"/>
          <w:sz w:val="22"/>
          <w:szCs w:val="22"/>
        </w:rPr>
      </w:pPr>
    </w:p>
    <w:p w14:paraId="25EDB2A4" w14:textId="7C5479FE" w:rsidR="00547C3E" w:rsidRPr="00AC1567" w:rsidRDefault="00547C3E" w:rsidP="00547C3E">
      <w:pPr>
        <w:autoSpaceDE w:val="0"/>
        <w:autoSpaceDN w:val="0"/>
        <w:adjustRightInd w:val="0"/>
        <w:spacing w:line="240" w:lineRule="auto"/>
        <w:rPr>
          <w:rFonts w:eastAsia="Calibri"/>
          <w:color w:val="000000" w:themeColor="text1"/>
          <w:sz w:val="22"/>
          <w:szCs w:val="22"/>
        </w:rPr>
      </w:pPr>
      <w:r w:rsidRPr="00AC1567">
        <w:rPr>
          <w:rFonts w:eastAsia="Calibri"/>
          <w:color w:val="000000" w:themeColor="text1"/>
          <w:sz w:val="22"/>
          <w:szCs w:val="22"/>
        </w:rPr>
        <w:t xml:space="preserve">Referenčni posel, ki ga je izvedel neposredno sam ali s sodelovanjem drugih gospodarskih subjektov mora izkazati ponudnik (pri skupni ponudbi katerikoli partner). </w:t>
      </w:r>
    </w:p>
    <w:p w14:paraId="63AE02E6" w14:textId="77777777" w:rsidR="00547C3E" w:rsidRPr="00AC1567" w:rsidRDefault="00547C3E" w:rsidP="00547C3E">
      <w:pPr>
        <w:autoSpaceDE w:val="0"/>
        <w:autoSpaceDN w:val="0"/>
        <w:adjustRightInd w:val="0"/>
        <w:spacing w:line="240" w:lineRule="auto"/>
        <w:rPr>
          <w:rFonts w:eastAsia="Calibri"/>
          <w:color w:val="000000" w:themeColor="text1"/>
          <w:sz w:val="22"/>
          <w:szCs w:val="22"/>
        </w:rPr>
      </w:pPr>
    </w:p>
    <w:p w14:paraId="2AEAFF5E" w14:textId="6E9E8892" w:rsidR="00547C3E" w:rsidRPr="00AC1567" w:rsidRDefault="00547C3E" w:rsidP="00547C3E">
      <w:pPr>
        <w:autoSpaceDE w:val="0"/>
        <w:autoSpaceDN w:val="0"/>
        <w:adjustRightInd w:val="0"/>
        <w:spacing w:line="240" w:lineRule="auto"/>
        <w:rPr>
          <w:rFonts w:eastAsia="Calibri"/>
          <w:color w:val="000000" w:themeColor="text1"/>
          <w:sz w:val="22"/>
          <w:szCs w:val="22"/>
        </w:rPr>
      </w:pPr>
      <w:r w:rsidRPr="00AC1567">
        <w:rPr>
          <w:rFonts w:eastAsia="Calibri"/>
          <w:color w:val="000000" w:themeColor="text1"/>
          <w:sz w:val="22"/>
          <w:szCs w:val="22"/>
        </w:rPr>
        <w:t xml:space="preserve">Naročnik si pridržuje pravico, da navedbe preveri ter zahteva dokazila (na primer: pogodbo z investitorjem ali delodajalcem, </w:t>
      </w:r>
      <w:r w:rsidR="003E4295">
        <w:rPr>
          <w:rFonts w:eastAsia="Calibri"/>
          <w:color w:val="000000" w:themeColor="text1"/>
          <w:sz w:val="22"/>
          <w:szCs w:val="22"/>
        </w:rPr>
        <w:t>potrjeno končno situacijo</w:t>
      </w:r>
      <w:r w:rsidRPr="00AC1567">
        <w:rPr>
          <w:rFonts w:eastAsia="Calibri"/>
          <w:color w:val="000000" w:themeColor="text1"/>
          <w:sz w:val="22"/>
          <w:szCs w:val="22"/>
        </w:rPr>
        <w:t xml:space="preserve"> potrdilo o izplačilu, izvajalsko zasedbo, ...) o uspešni izvedbi referenčnega posla. </w:t>
      </w:r>
    </w:p>
    <w:p w14:paraId="3FC155EF" w14:textId="77777777" w:rsidR="00547C3E" w:rsidRPr="00AC1567" w:rsidRDefault="00547C3E" w:rsidP="00547C3E">
      <w:pPr>
        <w:autoSpaceDE w:val="0"/>
        <w:autoSpaceDN w:val="0"/>
        <w:adjustRightInd w:val="0"/>
        <w:spacing w:line="240" w:lineRule="auto"/>
        <w:rPr>
          <w:rFonts w:eastAsia="Calibri"/>
          <w:color w:val="000000" w:themeColor="text1"/>
          <w:sz w:val="22"/>
          <w:szCs w:val="22"/>
        </w:rPr>
      </w:pPr>
    </w:p>
    <w:p w14:paraId="14537F0F" w14:textId="4E68BC12" w:rsidR="00547C3E" w:rsidRPr="00AC1567" w:rsidRDefault="00547C3E" w:rsidP="00547C3E">
      <w:pPr>
        <w:autoSpaceDE w:val="0"/>
        <w:autoSpaceDN w:val="0"/>
        <w:adjustRightInd w:val="0"/>
        <w:spacing w:line="240" w:lineRule="auto"/>
        <w:rPr>
          <w:rFonts w:eastAsia="Calibri"/>
          <w:color w:val="000000" w:themeColor="text1"/>
          <w:sz w:val="22"/>
          <w:szCs w:val="22"/>
        </w:rPr>
      </w:pPr>
      <w:r w:rsidRPr="00AC1567">
        <w:rPr>
          <w:rFonts w:eastAsia="Calibri"/>
          <w:color w:val="000000" w:themeColor="text1"/>
          <w:sz w:val="22"/>
          <w:szCs w:val="22"/>
        </w:rPr>
        <w:t xml:space="preserve">Referenčno potrdilo je lahko tudi na obrazcih iz drugih javnih naročil, v kolikor vsebinsko ustreza. </w:t>
      </w:r>
    </w:p>
    <w:p w14:paraId="3CF5B1F0" w14:textId="77777777" w:rsidR="00547C3E" w:rsidRPr="00AC1567" w:rsidRDefault="00547C3E" w:rsidP="00547C3E">
      <w:pPr>
        <w:rPr>
          <w:rFonts w:eastAsia="Calibri"/>
          <w:color w:val="000000" w:themeColor="text1"/>
          <w:sz w:val="22"/>
          <w:szCs w:val="22"/>
        </w:rPr>
      </w:pPr>
    </w:p>
    <w:p w14:paraId="316D3178" w14:textId="4C61616E" w:rsidR="00547C3E" w:rsidRPr="00AC1567" w:rsidRDefault="00547C3E" w:rsidP="00AC1567">
      <w:pPr>
        <w:rPr>
          <w:rFonts w:eastAsia="Arial Unicode MS"/>
          <w:color w:val="000000" w:themeColor="text1"/>
          <w:sz w:val="22"/>
          <w:szCs w:val="22"/>
        </w:rPr>
      </w:pPr>
      <w:r w:rsidRPr="00AC1567">
        <w:rPr>
          <w:rFonts w:eastAsia="Calibri"/>
          <w:color w:val="000000" w:themeColor="text1"/>
          <w:sz w:val="22"/>
          <w:szCs w:val="22"/>
        </w:rPr>
        <w:t xml:space="preserve">V kolikor ponudnik kot referenco navaja posel, ki ga je sodelujoči gospodarski subjekt opravil za naročnika (Občino </w:t>
      </w:r>
      <w:r w:rsidR="006B32F3" w:rsidRPr="00AC1567">
        <w:rPr>
          <w:rFonts w:eastAsia="Calibri"/>
          <w:color w:val="000000" w:themeColor="text1"/>
          <w:sz w:val="22"/>
          <w:szCs w:val="22"/>
        </w:rPr>
        <w:t>Preddvor</w:t>
      </w:r>
      <w:r w:rsidRPr="00AC1567">
        <w:rPr>
          <w:rFonts w:eastAsia="Calibri"/>
          <w:color w:val="000000" w:themeColor="text1"/>
          <w:sz w:val="22"/>
          <w:szCs w:val="22"/>
        </w:rPr>
        <w:t>), referenčnega potrdila ni potrebno prilagati.</w:t>
      </w:r>
    </w:p>
    <w:p w14:paraId="22D21EF0" w14:textId="77777777" w:rsidR="006E2FD3" w:rsidRPr="00AC1567" w:rsidRDefault="006E2FD3" w:rsidP="00AC1567">
      <w:pPr>
        <w:pStyle w:val="PODNASLOVI"/>
        <w:numPr>
          <w:ilvl w:val="0"/>
          <w:numId w:val="0"/>
        </w:numPr>
        <w:jc w:val="both"/>
        <w:rPr>
          <w:rFonts w:eastAsia="Arial Unicode MS"/>
          <w:color w:val="000000" w:themeColor="text1"/>
        </w:rPr>
      </w:pPr>
    </w:p>
    <w:p w14:paraId="5E1188EF" w14:textId="77777777" w:rsidR="00C57C04" w:rsidRDefault="00C57C04" w:rsidP="00AC1567">
      <w:pPr>
        <w:pStyle w:val="PODNASLOVI"/>
        <w:numPr>
          <w:ilvl w:val="0"/>
          <w:numId w:val="0"/>
        </w:numPr>
        <w:jc w:val="both"/>
        <w:rPr>
          <w:b w:val="0"/>
          <w:bCs w:val="0"/>
          <w:color w:val="000000" w:themeColor="text1"/>
          <w:sz w:val="22"/>
          <w:szCs w:val="22"/>
        </w:rPr>
      </w:pPr>
      <w:r w:rsidRPr="00AC1567">
        <w:rPr>
          <w:b w:val="0"/>
          <w:bCs w:val="0"/>
          <w:color w:val="000000" w:themeColor="text1"/>
          <w:sz w:val="22"/>
          <w:szCs w:val="22"/>
        </w:rPr>
        <w:t xml:space="preserve">Ponudnik ima zaposlenega vodjo del, ki izpolnjuje pogoje v skladu z Gradbenim zakonom za vodjo del, in bo opravljal funkcijo vodja gradnje. Vodja gradnje vodilnemu izvajalcu pri gradnji odgovarja za uskladitev del na gradbišču, za skladnost izvajanja del s projektno </w:t>
      </w:r>
      <w:r w:rsidRPr="00AC1567">
        <w:rPr>
          <w:b w:val="0"/>
          <w:bCs w:val="0"/>
          <w:color w:val="000000" w:themeColor="text1"/>
          <w:sz w:val="22"/>
          <w:szCs w:val="22"/>
        </w:rPr>
        <w:lastRenderedPageBreak/>
        <w:t xml:space="preserve">dokumentacijo, za varnost in zdravje pri delu na gradbišču in vodi gradbišče. </w:t>
      </w:r>
    </w:p>
    <w:p w14:paraId="66E76A9B" w14:textId="77777777" w:rsidR="00181C4D" w:rsidRDefault="00181C4D" w:rsidP="00AC1567">
      <w:pPr>
        <w:pStyle w:val="PODNASLOVI"/>
        <w:numPr>
          <w:ilvl w:val="0"/>
          <w:numId w:val="0"/>
        </w:numPr>
        <w:jc w:val="both"/>
        <w:rPr>
          <w:b w:val="0"/>
          <w:bCs w:val="0"/>
          <w:color w:val="000000" w:themeColor="text1"/>
          <w:sz w:val="22"/>
          <w:szCs w:val="22"/>
        </w:rPr>
      </w:pPr>
    </w:p>
    <w:p w14:paraId="534ADF4A" w14:textId="54021666" w:rsidR="00181C4D" w:rsidRDefault="00181C4D" w:rsidP="00181C4D">
      <w:pPr>
        <w:pStyle w:val="PODNASLOVI"/>
        <w:numPr>
          <w:ilvl w:val="0"/>
          <w:numId w:val="0"/>
        </w:numPr>
        <w:jc w:val="both"/>
        <w:rPr>
          <w:b w:val="0"/>
          <w:bCs w:val="0"/>
          <w:color w:val="000000" w:themeColor="text1"/>
          <w:sz w:val="22"/>
          <w:szCs w:val="22"/>
        </w:rPr>
      </w:pPr>
      <w:r w:rsidRPr="000764E5">
        <w:rPr>
          <w:b w:val="0"/>
          <w:bCs w:val="0"/>
          <w:color w:val="000000" w:themeColor="text1"/>
          <w:sz w:val="22"/>
          <w:szCs w:val="22"/>
        </w:rPr>
        <w:t xml:space="preserve">Vodja gradnje mora imeti vsaj 5 let delovnih izkušenj in izkaže, da je opravljal dela (odgovornega) vodje del pri: </w:t>
      </w:r>
      <w:r w:rsidR="000932A8" w:rsidRPr="000764E5">
        <w:rPr>
          <w:b w:val="0"/>
          <w:bCs w:val="0"/>
          <w:color w:val="000000" w:themeColor="text1"/>
          <w:sz w:val="22"/>
          <w:szCs w:val="22"/>
        </w:rPr>
        <w:t>pri enem</w:t>
      </w:r>
      <w:r w:rsidR="000764E5" w:rsidRPr="000764E5">
        <w:rPr>
          <w:b w:val="0"/>
          <w:bCs w:val="0"/>
          <w:color w:val="000000" w:themeColor="text1"/>
          <w:sz w:val="22"/>
          <w:szCs w:val="22"/>
        </w:rPr>
        <w:t xml:space="preserve">u </w:t>
      </w:r>
      <w:r w:rsidR="000932A8" w:rsidRPr="000764E5">
        <w:rPr>
          <w:b w:val="0"/>
          <w:bCs w:val="0"/>
          <w:color w:val="000000" w:themeColor="text1"/>
          <w:sz w:val="22"/>
          <w:szCs w:val="22"/>
        </w:rPr>
        <w:t>projekt</w:t>
      </w:r>
      <w:r w:rsidR="00F02BB0">
        <w:rPr>
          <w:b w:val="0"/>
          <w:bCs w:val="0"/>
          <w:color w:val="000000" w:themeColor="text1"/>
          <w:sz w:val="22"/>
          <w:szCs w:val="22"/>
        </w:rPr>
        <w:t>u</w:t>
      </w:r>
      <w:r w:rsidRPr="000764E5">
        <w:rPr>
          <w:b w:val="0"/>
          <w:bCs w:val="0"/>
          <w:color w:val="000000" w:themeColor="text1"/>
          <w:sz w:val="22"/>
          <w:szCs w:val="22"/>
        </w:rPr>
        <w:t>, pri kate</w:t>
      </w:r>
      <w:r w:rsidR="00E4655F" w:rsidRPr="000764E5">
        <w:rPr>
          <w:b w:val="0"/>
          <w:bCs w:val="0"/>
          <w:color w:val="000000" w:themeColor="text1"/>
          <w:sz w:val="22"/>
          <w:szCs w:val="22"/>
        </w:rPr>
        <w:t>re</w:t>
      </w:r>
      <w:r w:rsidR="000932A8" w:rsidRPr="000764E5">
        <w:rPr>
          <w:b w:val="0"/>
          <w:bCs w:val="0"/>
          <w:color w:val="000000" w:themeColor="text1"/>
          <w:sz w:val="22"/>
          <w:szCs w:val="22"/>
        </w:rPr>
        <w:t>m</w:t>
      </w:r>
      <w:r w:rsidRPr="000764E5">
        <w:rPr>
          <w:b w:val="0"/>
          <w:bCs w:val="0"/>
          <w:color w:val="000000" w:themeColor="text1"/>
          <w:sz w:val="22"/>
          <w:szCs w:val="22"/>
        </w:rPr>
        <w:t xml:space="preserve"> so bila predmet gradbena dela, kar pomeni gradnjo, rekonstrukcijo</w:t>
      </w:r>
      <w:r w:rsidR="008C1AAB">
        <w:rPr>
          <w:b w:val="0"/>
          <w:bCs w:val="0"/>
          <w:color w:val="000000" w:themeColor="text1"/>
          <w:sz w:val="22"/>
          <w:szCs w:val="22"/>
        </w:rPr>
        <w:t>, sanacijo</w:t>
      </w:r>
      <w:r w:rsidRPr="000764E5">
        <w:rPr>
          <w:b w:val="0"/>
          <w:bCs w:val="0"/>
          <w:color w:val="000000" w:themeColor="text1"/>
          <w:sz w:val="22"/>
          <w:szCs w:val="22"/>
        </w:rPr>
        <w:t xml:space="preserve"> ali izvedbo investicijsko vzdrževalnih del, na cestni infrastrukturi</w:t>
      </w:r>
      <w:r w:rsidR="008C1AAB">
        <w:rPr>
          <w:b w:val="0"/>
          <w:bCs w:val="0"/>
          <w:color w:val="000000" w:themeColor="text1"/>
          <w:sz w:val="22"/>
          <w:szCs w:val="22"/>
        </w:rPr>
        <w:t xml:space="preserve"> brez asfaltiranja</w:t>
      </w:r>
      <w:r w:rsidRPr="000764E5">
        <w:rPr>
          <w:b w:val="0"/>
          <w:bCs w:val="0"/>
          <w:color w:val="000000" w:themeColor="text1"/>
          <w:sz w:val="22"/>
          <w:szCs w:val="22"/>
        </w:rPr>
        <w:t xml:space="preserve">, vključno z odvodnjavanjem v skupni vrednosti </w:t>
      </w:r>
      <w:r w:rsidR="00D20FA4">
        <w:rPr>
          <w:b w:val="0"/>
          <w:bCs w:val="0"/>
          <w:color w:val="000000" w:themeColor="text1"/>
          <w:sz w:val="22"/>
          <w:szCs w:val="22"/>
        </w:rPr>
        <w:t>30</w:t>
      </w:r>
      <w:r w:rsidRPr="000764E5">
        <w:rPr>
          <w:b w:val="0"/>
          <w:bCs w:val="0"/>
          <w:color w:val="000000" w:themeColor="text1"/>
          <w:sz w:val="22"/>
          <w:szCs w:val="22"/>
        </w:rPr>
        <w:t>0.000 EUR brez DDV</w:t>
      </w:r>
      <w:r w:rsidR="00D20FA4">
        <w:rPr>
          <w:b w:val="0"/>
          <w:bCs w:val="0"/>
          <w:color w:val="000000" w:themeColor="text1"/>
          <w:sz w:val="22"/>
          <w:szCs w:val="22"/>
        </w:rPr>
        <w:t>.</w:t>
      </w:r>
    </w:p>
    <w:p w14:paraId="23F1BD9A" w14:textId="77777777" w:rsidR="00DD3882" w:rsidRPr="00AC1567" w:rsidRDefault="00DD3882" w:rsidP="00AC1567">
      <w:pPr>
        <w:pStyle w:val="PODNASLOVI"/>
        <w:numPr>
          <w:ilvl w:val="0"/>
          <w:numId w:val="0"/>
        </w:numPr>
        <w:jc w:val="both"/>
        <w:rPr>
          <w:b w:val="0"/>
          <w:bCs w:val="0"/>
          <w:color w:val="000000" w:themeColor="text1"/>
          <w:sz w:val="22"/>
          <w:szCs w:val="22"/>
        </w:rPr>
      </w:pPr>
    </w:p>
    <w:p w14:paraId="3E954745" w14:textId="06034DD3" w:rsidR="00C57C04" w:rsidRPr="00AC1567" w:rsidRDefault="00C57C04" w:rsidP="00AC1567">
      <w:pPr>
        <w:pStyle w:val="PODNASLOVI"/>
        <w:numPr>
          <w:ilvl w:val="0"/>
          <w:numId w:val="0"/>
        </w:numPr>
        <w:jc w:val="both"/>
        <w:rPr>
          <w:b w:val="0"/>
          <w:bCs w:val="0"/>
          <w:color w:val="000000" w:themeColor="text1"/>
          <w:sz w:val="22"/>
          <w:szCs w:val="22"/>
        </w:rPr>
      </w:pPr>
      <w:r w:rsidRPr="00AC1567">
        <w:rPr>
          <w:b w:val="0"/>
          <w:bCs w:val="0"/>
          <w:color w:val="000000" w:themeColor="text1"/>
          <w:sz w:val="22"/>
          <w:szCs w:val="22"/>
        </w:rPr>
        <w:t>Nominirani vodja gradnje mora aktivno obvladati slovenski jezik. Če tega pogoja ne izpolnjuje, mora ponudnik na lastne stroške zagotoviti prevajanje po ustreznem prevajalcu, ki ga mora nominirati že v sami ponudbi. Tuji gospodarski subjekti morajo zagotoviti sodelovanje vodje gradnje, ki izpolnjuje v Gradbenem zakonu navedene pogoje, pri čemer njegova zaposlitev ni obvezna. Za vodjo gradnje, ki ob oddaji ponudbe še ni vpisan v imenik skladno z GZ-1, mora ponudnik podati izjavo, da izpolnjuje vse predpisane pogoje za vpis in da bo v primeru, če bo na razpisu izbran, pred podpisom pogodbe predložil dokazilo o tem vpisu.</w:t>
      </w:r>
    </w:p>
    <w:p w14:paraId="52A2EE71" w14:textId="77777777" w:rsidR="00AC1567" w:rsidRPr="00AC1567" w:rsidRDefault="00AC1567" w:rsidP="00AC1567">
      <w:pPr>
        <w:pStyle w:val="PODNASLOVI"/>
        <w:numPr>
          <w:ilvl w:val="0"/>
          <w:numId w:val="0"/>
        </w:numPr>
        <w:jc w:val="both"/>
        <w:rPr>
          <w:b w:val="0"/>
          <w:bCs w:val="0"/>
          <w:color w:val="000000" w:themeColor="text1"/>
          <w:sz w:val="22"/>
          <w:szCs w:val="22"/>
        </w:rPr>
      </w:pPr>
    </w:p>
    <w:p w14:paraId="366B48C5" w14:textId="77777777" w:rsidR="00C57C04" w:rsidRPr="00AC1567" w:rsidRDefault="00C57C04" w:rsidP="00AC1567">
      <w:pPr>
        <w:pStyle w:val="PODNASLOVI"/>
        <w:numPr>
          <w:ilvl w:val="0"/>
          <w:numId w:val="0"/>
        </w:numPr>
        <w:ind w:left="360" w:hanging="360"/>
        <w:jc w:val="both"/>
        <w:rPr>
          <w:rFonts w:eastAsia="Arial Unicode MS"/>
          <w:color w:val="000000" w:themeColor="text1"/>
          <w:sz w:val="22"/>
          <w:szCs w:val="22"/>
        </w:rPr>
      </w:pPr>
      <w:r w:rsidRPr="00AC1567">
        <w:rPr>
          <w:rFonts w:eastAsia="Arial Unicode MS"/>
          <w:color w:val="000000" w:themeColor="text1"/>
          <w:sz w:val="22"/>
          <w:szCs w:val="22"/>
        </w:rPr>
        <w:t>DOKAZILO:</w:t>
      </w:r>
    </w:p>
    <w:p w14:paraId="46532F5A" w14:textId="4964CC87" w:rsidR="00C57C04" w:rsidRPr="00AC1567" w:rsidRDefault="00C57C04" w:rsidP="00AC1567">
      <w:pPr>
        <w:pStyle w:val="PODNASLOVI"/>
        <w:numPr>
          <w:ilvl w:val="0"/>
          <w:numId w:val="0"/>
        </w:numPr>
        <w:jc w:val="both"/>
        <w:rPr>
          <w:rFonts w:eastAsia="Arial Unicode MS"/>
          <w:b w:val="0"/>
          <w:bCs w:val="0"/>
          <w:color w:val="000000" w:themeColor="text1"/>
          <w:sz w:val="22"/>
          <w:szCs w:val="22"/>
        </w:rPr>
      </w:pPr>
      <w:r w:rsidRPr="00AC1567">
        <w:rPr>
          <w:rFonts w:eastAsia="Arial Unicode MS"/>
          <w:b w:val="0"/>
          <w:bCs w:val="0"/>
          <w:color w:val="000000" w:themeColor="text1"/>
          <w:sz w:val="22"/>
          <w:szCs w:val="22"/>
        </w:rPr>
        <w:t xml:space="preserve">podpisan obrazec </w:t>
      </w:r>
      <w:r w:rsidRPr="00AC1567">
        <w:rPr>
          <w:rFonts w:eastAsia="Arial Unicode MS"/>
          <w:color w:val="000000" w:themeColor="text1"/>
          <w:sz w:val="22"/>
          <w:szCs w:val="22"/>
        </w:rPr>
        <w:t xml:space="preserve">»REFERENČNO POTRDILO« </w:t>
      </w:r>
      <w:r w:rsidR="00E356E3" w:rsidRPr="00E356E3">
        <w:rPr>
          <w:rFonts w:eastAsia="Arial Unicode MS"/>
          <w:b w:val="0"/>
          <w:bCs w:val="0"/>
          <w:color w:val="000000" w:themeColor="text1"/>
          <w:sz w:val="22"/>
          <w:szCs w:val="22"/>
        </w:rPr>
        <w:t>(</w:t>
      </w:r>
      <w:r w:rsidRPr="00E356E3">
        <w:rPr>
          <w:rFonts w:eastAsia="Arial Unicode MS"/>
          <w:b w:val="0"/>
          <w:bCs w:val="0"/>
          <w:color w:val="000000" w:themeColor="text1"/>
          <w:sz w:val="22"/>
          <w:szCs w:val="22"/>
        </w:rPr>
        <w:t>OBR 4</w:t>
      </w:r>
      <w:r w:rsidR="004C0D2D" w:rsidRPr="00E356E3">
        <w:rPr>
          <w:rFonts w:eastAsia="Arial Unicode MS"/>
          <w:b w:val="0"/>
          <w:bCs w:val="0"/>
          <w:color w:val="000000" w:themeColor="text1"/>
          <w:sz w:val="22"/>
          <w:szCs w:val="22"/>
        </w:rPr>
        <w:t>B</w:t>
      </w:r>
      <w:r w:rsidR="00E356E3" w:rsidRPr="00E356E3">
        <w:rPr>
          <w:rFonts w:eastAsia="Arial Unicode MS"/>
          <w:b w:val="0"/>
          <w:bCs w:val="0"/>
          <w:color w:val="000000" w:themeColor="text1"/>
          <w:sz w:val="22"/>
          <w:szCs w:val="22"/>
        </w:rPr>
        <w:t>)</w:t>
      </w:r>
      <w:r w:rsidR="00DD3882" w:rsidRPr="00AC1567">
        <w:rPr>
          <w:rFonts w:eastAsia="Arial Unicode MS"/>
          <w:color w:val="000000" w:themeColor="text1"/>
          <w:sz w:val="22"/>
          <w:szCs w:val="22"/>
        </w:rPr>
        <w:t xml:space="preserve"> </w:t>
      </w:r>
    </w:p>
    <w:p w14:paraId="02A29370" w14:textId="77777777" w:rsidR="00DF70E9" w:rsidRPr="005D6C38" w:rsidRDefault="00DF70E9" w:rsidP="00A60F59">
      <w:pPr>
        <w:widowControl w:val="0"/>
        <w:adjustRightInd w:val="0"/>
        <w:textAlignment w:val="baseline"/>
        <w:rPr>
          <w:rFonts w:eastAsia="Arial Unicode MS"/>
          <w:sz w:val="22"/>
          <w:szCs w:val="22"/>
          <w:lang w:eastAsia="x-none"/>
        </w:rPr>
      </w:pPr>
    </w:p>
    <w:p w14:paraId="31FEE32A" w14:textId="77777777" w:rsidR="008F007C" w:rsidRPr="005D6C38" w:rsidRDefault="008F007C" w:rsidP="0051597A">
      <w:pPr>
        <w:pStyle w:val="PODNASLOVI"/>
        <w:ind w:left="284" w:hanging="284"/>
        <w:rPr>
          <w:rFonts w:cs="Arial"/>
          <w:sz w:val="22"/>
          <w:szCs w:val="22"/>
        </w:rPr>
      </w:pPr>
      <w:bookmarkStart w:id="108" w:name="_Toc11664109"/>
      <w:r w:rsidRPr="005D6C38">
        <w:rPr>
          <w:rFonts w:cs="Arial"/>
          <w:sz w:val="22"/>
          <w:szCs w:val="22"/>
        </w:rPr>
        <w:t>MERILO</w:t>
      </w:r>
      <w:bookmarkEnd w:id="108"/>
    </w:p>
    <w:p w14:paraId="1A5D93EF" w14:textId="77777777" w:rsidR="008F007C" w:rsidRPr="005D6C38" w:rsidRDefault="008F007C" w:rsidP="00D37134">
      <w:pPr>
        <w:rPr>
          <w:sz w:val="22"/>
          <w:szCs w:val="22"/>
        </w:rPr>
      </w:pPr>
    </w:p>
    <w:p w14:paraId="130101DB" w14:textId="3582F006" w:rsidR="002C7082" w:rsidRPr="005D6C38" w:rsidRDefault="002C7082" w:rsidP="002C7082">
      <w:pPr>
        <w:rPr>
          <w:i/>
          <w:sz w:val="22"/>
          <w:szCs w:val="22"/>
        </w:rPr>
      </w:pPr>
      <w:r w:rsidRPr="005D6C38">
        <w:rPr>
          <w:sz w:val="22"/>
          <w:szCs w:val="22"/>
        </w:rPr>
        <w:t xml:space="preserve">Merilo za izbor najugodnejšega ponudnika je najnižja skupna ponudbena cena v EUR </w:t>
      </w:r>
      <w:r w:rsidR="00E77C6F">
        <w:rPr>
          <w:sz w:val="22"/>
          <w:szCs w:val="22"/>
        </w:rPr>
        <w:t>brez</w:t>
      </w:r>
      <w:r w:rsidRPr="005D6C38">
        <w:rPr>
          <w:sz w:val="22"/>
          <w:szCs w:val="22"/>
        </w:rPr>
        <w:t xml:space="preserve"> DDV. </w:t>
      </w:r>
    </w:p>
    <w:p w14:paraId="28B0F3B8" w14:textId="77777777" w:rsidR="002C7082" w:rsidRPr="005D6C38" w:rsidRDefault="002C7082" w:rsidP="00DC6A51">
      <w:pPr>
        <w:keepNext/>
        <w:rPr>
          <w:rFonts w:eastAsia="Calibri"/>
          <w:sz w:val="22"/>
          <w:szCs w:val="22"/>
          <w:lang w:eastAsia="en-US"/>
        </w:rPr>
      </w:pPr>
      <w:bookmarkStart w:id="109" w:name="_Toc406653987"/>
    </w:p>
    <w:p w14:paraId="2782A66C" w14:textId="331C7A43" w:rsidR="002C7082" w:rsidRPr="005D6C38" w:rsidRDefault="002C7082" w:rsidP="00DC6A51">
      <w:pPr>
        <w:keepNext/>
        <w:rPr>
          <w:b/>
          <w:bCs/>
          <w:color w:val="000000"/>
          <w:sz w:val="22"/>
          <w:szCs w:val="22"/>
          <w:lang w:eastAsia="en-US"/>
        </w:rPr>
      </w:pPr>
      <w:bookmarkStart w:id="110" w:name="_Toc473276075"/>
      <w:bookmarkStart w:id="111" w:name="_Toc474158142"/>
      <w:bookmarkStart w:id="112" w:name="_Toc474238276"/>
      <w:r w:rsidRPr="005D6C38">
        <w:rPr>
          <w:rFonts w:eastAsia="Calibri"/>
          <w:sz w:val="22"/>
          <w:szCs w:val="22"/>
          <w:lang w:eastAsia="en-US"/>
        </w:rPr>
        <w:t>V kolikor bo več ponudnikov ponudilo enako skupno ponudbeno ceno z DDV v EUR, bo naročnik izbral ponudnika z žrebom</w:t>
      </w:r>
      <w:bookmarkEnd w:id="109"/>
      <w:bookmarkEnd w:id="110"/>
      <w:bookmarkEnd w:id="111"/>
      <w:bookmarkEnd w:id="112"/>
      <w:r w:rsidR="00E77C6F">
        <w:rPr>
          <w:rFonts w:eastAsia="Calibri"/>
          <w:sz w:val="22"/>
          <w:szCs w:val="22"/>
          <w:lang w:eastAsia="en-US"/>
        </w:rPr>
        <w:t>, kamor bodo ponudniki povabljeni.</w:t>
      </w:r>
    </w:p>
    <w:p w14:paraId="15FD9DA2" w14:textId="77777777" w:rsidR="00B5520D" w:rsidRPr="005D6C38" w:rsidRDefault="00B5520D" w:rsidP="00AA63C0">
      <w:pPr>
        <w:rPr>
          <w:sz w:val="22"/>
          <w:szCs w:val="22"/>
        </w:rPr>
      </w:pPr>
    </w:p>
    <w:p w14:paraId="3D950221" w14:textId="77777777" w:rsidR="008F007C" w:rsidRPr="005D6C38" w:rsidRDefault="00D37134" w:rsidP="0051597A">
      <w:pPr>
        <w:pStyle w:val="PODNASLOVI"/>
        <w:ind w:left="284" w:hanging="284"/>
        <w:rPr>
          <w:rFonts w:cs="Arial"/>
          <w:sz w:val="22"/>
          <w:szCs w:val="22"/>
        </w:rPr>
      </w:pPr>
      <w:bookmarkStart w:id="113" w:name="_Toc449336596"/>
      <w:r w:rsidRPr="005D6C38">
        <w:rPr>
          <w:rFonts w:cs="Arial"/>
          <w:sz w:val="22"/>
          <w:szCs w:val="22"/>
        </w:rPr>
        <w:t xml:space="preserve"> </w:t>
      </w:r>
      <w:bookmarkStart w:id="114" w:name="_Toc11664110"/>
      <w:r w:rsidR="008F007C" w:rsidRPr="005D6C38">
        <w:rPr>
          <w:rFonts w:cs="Arial"/>
          <w:sz w:val="22"/>
          <w:szCs w:val="22"/>
        </w:rPr>
        <w:t>PONUDBA</w:t>
      </w:r>
      <w:bookmarkEnd w:id="113"/>
      <w:bookmarkEnd w:id="114"/>
    </w:p>
    <w:p w14:paraId="187F8142" w14:textId="77777777" w:rsidR="00516579" w:rsidRPr="005D6C38" w:rsidRDefault="00516579" w:rsidP="00DC6A51">
      <w:pPr>
        <w:pStyle w:val="PODNASLOVI"/>
        <w:numPr>
          <w:ilvl w:val="0"/>
          <w:numId w:val="0"/>
        </w:numPr>
        <w:ind w:left="284"/>
        <w:outlineLvl w:val="9"/>
        <w:rPr>
          <w:rFonts w:cs="Arial"/>
          <w:sz w:val="22"/>
          <w:szCs w:val="22"/>
        </w:rPr>
      </w:pPr>
    </w:p>
    <w:p w14:paraId="6E8E8F93" w14:textId="77777777" w:rsidR="00360425" w:rsidRPr="005D6C38" w:rsidRDefault="00360425" w:rsidP="0051597A">
      <w:pPr>
        <w:pStyle w:val="PODNASLOVI"/>
        <w:rPr>
          <w:rFonts w:cs="Arial"/>
          <w:vanish/>
          <w:sz w:val="22"/>
          <w:szCs w:val="22"/>
        </w:rPr>
      </w:pPr>
      <w:bookmarkStart w:id="115" w:name="_Toc454910631"/>
      <w:bookmarkStart w:id="116" w:name="_Toc454913967"/>
      <w:bookmarkStart w:id="117" w:name="_Toc454914850"/>
      <w:bookmarkStart w:id="118" w:name="_Toc455391137"/>
      <w:bookmarkStart w:id="119" w:name="_Toc457204863"/>
      <w:bookmarkStart w:id="120" w:name="_Toc457372682"/>
      <w:bookmarkStart w:id="121" w:name="_Toc464128071"/>
      <w:bookmarkStart w:id="122" w:name="_Toc473276077"/>
      <w:bookmarkStart w:id="123" w:name="_Toc474158144"/>
      <w:bookmarkStart w:id="124" w:name="_Toc474238278"/>
      <w:bookmarkStart w:id="125" w:name="_Toc493233694"/>
      <w:bookmarkStart w:id="126" w:name="_Toc510780234"/>
      <w:bookmarkStart w:id="127" w:name="_Toc511221553"/>
      <w:bookmarkStart w:id="128" w:name="_Toc511386722"/>
      <w:bookmarkStart w:id="129" w:name="_Toc517786177"/>
      <w:bookmarkStart w:id="130" w:name="_Toc527470312"/>
      <w:bookmarkStart w:id="131" w:name="_Toc2582799"/>
      <w:bookmarkStart w:id="132" w:name="_Toc5607709"/>
      <w:bookmarkStart w:id="133" w:name="_Toc9251533"/>
      <w:bookmarkStart w:id="134" w:name="_Toc9251726"/>
      <w:bookmarkStart w:id="135" w:name="_Toc9940699"/>
      <w:bookmarkStart w:id="136" w:name="_Toc11664111"/>
      <w:bookmarkStart w:id="137" w:name="_Toc449336597"/>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E26E8FE" w14:textId="77777777" w:rsidR="00360425" w:rsidRPr="005D6C38" w:rsidRDefault="00360425" w:rsidP="0051597A">
      <w:pPr>
        <w:pStyle w:val="PODNASLOVI"/>
        <w:rPr>
          <w:rFonts w:cs="Arial"/>
          <w:vanish/>
          <w:sz w:val="22"/>
          <w:szCs w:val="22"/>
        </w:rPr>
      </w:pPr>
      <w:bookmarkStart w:id="138" w:name="_Toc454910632"/>
      <w:bookmarkStart w:id="139" w:name="_Toc454913968"/>
      <w:bookmarkStart w:id="140" w:name="_Toc454914851"/>
      <w:bookmarkStart w:id="141" w:name="_Toc455391138"/>
      <w:bookmarkStart w:id="142" w:name="_Toc457204864"/>
      <w:bookmarkStart w:id="143" w:name="_Toc457372683"/>
      <w:bookmarkStart w:id="144" w:name="_Toc464128072"/>
      <w:bookmarkStart w:id="145" w:name="_Toc473276078"/>
      <w:bookmarkStart w:id="146" w:name="_Toc474158145"/>
      <w:bookmarkStart w:id="147" w:name="_Toc474238279"/>
      <w:bookmarkStart w:id="148" w:name="_Toc493233695"/>
      <w:bookmarkStart w:id="149" w:name="_Toc510780235"/>
      <w:bookmarkStart w:id="150" w:name="_Toc511221554"/>
      <w:bookmarkStart w:id="151" w:name="_Toc511386723"/>
      <w:bookmarkStart w:id="152" w:name="_Toc517786178"/>
      <w:bookmarkStart w:id="153" w:name="_Toc527470313"/>
      <w:bookmarkStart w:id="154" w:name="_Toc2582800"/>
      <w:bookmarkStart w:id="155" w:name="_Toc5607710"/>
      <w:bookmarkStart w:id="156" w:name="_Toc9251534"/>
      <w:bookmarkStart w:id="157" w:name="_Toc9251727"/>
      <w:bookmarkStart w:id="158" w:name="_Toc9940700"/>
      <w:bookmarkStart w:id="159" w:name="_Toc11664112"/>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65C55C5F" w14:textId="3A9E2BDE" w:rsidR="008F007C" w:rsidRPr="005D6C38" w:rsidRDefault="002F0D24" w:rsidP="006A39EF">
      <w:pPr>
        <w:pStyle w:val="n4"/>
        <w:numPr>
          <w:ilvl w:val="0"/>
          <w:numId w:val="0"/>
        </w:numPr>
        <w:outlineLvl w:val="2"/>
        <w:rPr>
          <w:rFonts w:cs="Arial"/>
          <w:b/>
          <w:sz w:val="22"/>
          <w:szCs w:val="22"/>
        </w:rPr>
      </w:pPr>
      <w:bookmarkStart w:id="160" w:name="_Toc511221555"/>
      <w:bookmarkStart w:id="161" w:name="_Toc511386724"/>
      <w:bookmarkStart w:id="162" w:name="_Toc517786179"/>
      <w:bookmarkStart w:id="163" w:name="_Toc527470314"/>
      <w:bookmarkStart w:id="164" w:name="_Toc2582801"/>
      <w:bookmarkStart w:id="165" w:name="_Toc5607711"/>
      <w:bookmarkStart w:id="166" w:name="_Toc9251535"/>
      <w:bookmarkStart w:id="167" w:name="_Toc9251728"/>
      <w:bookmarkStart w:id="168" w:name="_Toc9940701"/>
      <w:bookmarkStart w:id="169" w:name="_Toc11664113"/>
      <w:r>
        <w:rPr>
          <w:rFonts w:cs="Arial"/>
          <w:b/>
          <w:sz w:val="22"/>
          <w:szCs w:val="22"/>
          <w:lang w:val="sl-SI"/>
        </w:rPr>
        <w:t>9</w:t>
      </w:r>
      <w:r w:rsidR="00A72752">
        <w:rPr>
          <w:rFonts w:cs="Arial"/>
          <w:b/>
          <w:sz w:val="22"/>
          <w:szCs w:val="22"/>
          <w:lang w:val="sl-SI"/>
        </w:rPr>
        <w:t>.1.</w:t>
      </w:r>
      <w:r w:rsidR="006A39EF">
        <w:rPr>
          <w:rFonts w:cs="Arial"/>
          <w:b/>
          <w:sz w:val="22"/>
          <w:szCs w:val="22"/>
          <w:lang w:val="sl-SI"/>
        </w:rPr>
        <w:t xml:space="preserve"> </w:t>
      </w:r>
      <w:r w:rsidR="0078358A">
        <w:rPr>
          <w:rFonts w:cs="Arial"/>
          <w:b/>
          <w:sz w:val="22"/>
          <w:szCs w:val="22"/>
          <w:lang w:val="sl-SI"/>
        </w:rPr>
        <w:t xml:space="preserve"> </w:t>
      </w:r>
      <w:r w:rsidR="008F007C" w:rsidRPr="005D6C38">
        <w:rPr>
          <w:rFonts w:cs="Arial"/>
          <w:b/>
          <w:sz w:val="22"/>
          <w:szCs w:val="22"/>
        </w:rPr>
        <w:t>Ponudbena dokumentacija</w:t>
      </w:r>
      <w:bookmarkEnd w:id="137"/>
      <w:bookmarkEnd w:id="160"/>
      <w:bookmarkEnd w:id="161"/>
      <w:bookmarkEnd w:id="162"/>
      <w:bookmarkEnd w:id="163"/>
      <w:bookmarkEnd w:id="164"/>
      <w:bookmarkEnd w:id="165"/>
      <w:bookmarkEnd w:id="166"/>
      <w:bookmarkEnd w:id="167"/>
      <w:bookmarkEnd w:id="168"/>
      <w:bookmarkEnd w:id="169"/>
    </w:p>
    <w:p w14:paraId="5F758B57" w14:textId="77777777" w:rsidR="0051597A" w:rsidRPr="005D6C38" w:rsidRDefault="0051597A" w:rsidP="0051597A">
      <w:pPr>
        <w:pStyle w:val="n4"/>
        <w:numPr>
          <w:ilvl w:val="0"/>
          <w:numId w:val="0"/>
        </w:numPr>
        <w:ind w:left="426"/>
        <w:rPr>
          <w:rFonts w:cs="Arial"/>
          <w:sz w:val="22"/>
          <w:szCs w:val="22"/>
        </w:rPr>
      </w:pPr>
    </w:p>
    <w:p w14:paraId="3B6F78D9" w14:textId="77777777" w:rsidR="008F007C" w:rsidRPr="005D6C38" w:rsidRDefault="008F007C" w:rsidP="00D37134">
      <w:pPr>
        <w:rPr>
          <w:sz w:val="22"/>
          <w:szCs w:val="22"/>
        </w:rPr>
      </w:pPr>
      <w:r w:rsidRPr="005D6C38">
        <w:rPr>
          <w:sz w:val="22"/>
          <w:szCs w:val="22"/>
        </w:rPr>
        <w:t>Ponudbeno dokumentacijo sestavljajo naslednji dokumenti:</w:t>
      </w:r>
    </w:p>
    <w:p w14:paraId="3E7BFA6B" w14:textId="77777777" w:rsidR="00EE74D5" w:rsidRPr="005D6C38" w:rsidRDefault="008F007C">
      <w:pPr>
        <w:numPr>
          <w:ilvl w:val="0"/>
          <w:numId w:val="8"/>
        </w:numPr>
        <w:rPr>
          <w:sz w:val="22"/>
          <w:szCs w:val="22"/>
        </w:rPr>
      </w:pPr>
      <w:r w:rsidRPr="005D6C38">
        <w:rPr>
          <w:sz w:val="22"/>
          <w:szCs w:val="22"/>
        </w:rPr>
        <w:t xml:space="preserve">izpolnjen obrazec </w:t>
      </w:r>
      <w:r w:rsidR="00EE74D5" w:rsidRPr="005D6C38">
        <w:rPr>
          <w:sz w:val="22"/>
          <w:szCs w:val="22"/>
        </w:rPr>
        <w:t xml:space="preserve">št. 1 </w:t>
      </w:r>
      <w:r w:rsidR="00EE74D5" w:rsidRPr="005D6C38">
        <w:rPr>
          <w:b/>
          <w:sz w:val="22"/>
          <w:szCs w:val="22"/>
        </w:rPr>
        <w:t>»Ponudba«;</w:t>
      </w:r>
    </w:p>
    <w:p w14:paraId="746F02B7" w14:textId="5610EBE5" w:rsidR="00B46235" w:rsidRPr="005D6C38" w:rsidRDefault="00B46235">
      <w:pPr>
        <w:pStyle w:val="Odstavekseznama"/>
        <w:numPr>
          <w:ilvl w:val="0"/>
          <w:numId w:val="8"/>
        </w:numPr>
        <w:autoSpaceDE w:val="0"/>
        <w:autoSpaceDN w:val="0"/>
        <w:adjustRightInd w:val="0"/>
        <w:spacing w:line="260" w:lineRule="exact"/>
        <w:rPr>
          <w:b/>
          <w:bCs/>
          <w:sz w:val="22"/>
          <w:szCs w:val="22"/>
          <w:lang w:val="sl-SI"/>
        </w:rPr>
      </w:pPr>
      <w:r>
        <w:rPr>
          <w:b/>
          <w:bCs/>
          <w:sz w:val="22"/>
          <w:szCs w:val="22"/>
          <w:lang w:val="sl-SI"/>
        </w:rPr>
        <w:t>Podatki o ponudniku/podizvajalci/skupna ponudba</w:t>
      </w:r>
    </w:p>
    <w:p w14:paraId="6BFB1718" w14:textId="77777777" w:rsidR="00EE74D5" w:rsidRPr="005D6C38" w:rsidRDefault="00EE74D5">
      <w:pPr>
        <w:numPr>
          <w:ilvl w:val="0"/>
          <w:numId w:val="8"/>
        </w:numPr>
        <w:rPr>
          <w:sz w:val="22"/>
          <w:szCs w:val="22"/>
        </w:rPr>
      </w:pPr>
      <w:r w:rsidRPr="005D6C38">
        <w:rPr>
          <w:sz w:val="22"/>
          <w:szCs w:val="22"/>
        </w:rPr>
        <w:t xml:space="preserve">izpolnjen obrazec </w:t>
      </w:r>
      <w:r w:rsidR="00CC39E5" w:rsidRPr="005D6C38">
        <w:rPr>
          <w:sz w:val="22"/>
          <w:szCs w:val="22"/>
        </w:rPr>
        <w:t>št. 2</w:t>
      </w:r>
      <w:r w:rsidRPr="005D6C38">
        <w:rPr>
          <w:sz w:val="22"/>
          <w:szCs w:val="22"/>
        </w:rPr>
        <w:t xml:space="preserve"> </w:t>
      </w:r>
      <w:r w:rsidRPr="005D6C38">
        <w:rPr>
          <w:b/>
          <w:sz w:val="22"/>
          <w:szCs w:val="22"/>
        </w:rPr>
        <w:t xml:space="preserve">»Soglasje </w:t>
      </w:r>
      <w:r w:rsidR="000F3002" w:rsidRPr="005D6C38">
        <w:rPr>
          <w:b/>
          <w:sz w:val="22"/>
          <w:szCs w:val="22"/>
        </w:rPr>
        <w:t xml:space="preserve">/ izjava </w:t>
      </w:r>
      <w:r w:rsidRPr="005D6C38">
        <w:rPr>
          <w:b/>
          <w:sz w:val="22"/>
          <w:szCs w:val="22"/>
        </w:rPr>
        <w:t>podizvajalca</w:t>
      </w:r>
      <w:r w:rsidR="000F3002" w:rsidRPr="005D6C38">
        <w:rPr>
          <w:b/>
          <w:sz w:val="22"/>
          <w:szCs w:val="22"/>
        </w:rPr>
        <w:t xml:space="preserve"> o neposrednem plačilu</w:t>
      </w:r>
      <w:r w:rsidRPr="005D6C38">
        <w:rPr>
          <w:b/>
          <w:sz w:val="22"/>
          <w:szCs w:val="22"/>
        </w:rPr>
        <w:t>«</w:t>
      </w:r>
      <w:r w:rsidRPr="005D6C38">
        <w:rPr>
          <w:sz w:val="22"/>
          <w:szCs w:val="22"/>
        </w:rPr>
        <w:t xml:space="preserve"> (v primeru, da ponudnik nastopa s podizvajalci); </w:t>
      </w:r>
    </w:p>
    <w:p w14:paraId="200D9D54" w14:textId="11971353" w:rsidR="00777ACF" w:rsidRDefault="00777ACF">
      <w:pPr>
        <w:numPr>
          <w:ilvl w:val="0"/>
          <w:numId w:val="8"/>
        </w:numPr>
        <w:rPr>
          <w:sz w:val="22"/>
          <w:szCs w:val="22"/>
        </w:rPr>
      </w:pPr>
      <w:r>
        <w:rPr>
          <w:sz w:val="22"/>
          <w:szCs w:val="22"/>
        </w:rPr>
        <w:t xml:space="preserve">podpisan </w:t>
      </w:r>
      <w:bookmarkStart w:id="170" w:name="_Hlk166844973"/>
      <w:r>
        <w:rPr>
          <w:sz w:val="22"/>
          <w:szCs w:val="22"/>
        </w:rPr>
        <w:t>obrazec št.</w:t>
      </w:r>
      <w:r w:rsidR="00B23A88">
        <w:rPr>
          <w:sz w:val="22"/>
          <w:szCs w:val="22"/>
        </w:rPr>
        <w:t xml:space="preserve"> 3</w:t>
      </w:r>
      <w:r>
        <w:rPr>
          <w:sz w:val="22"/>
          <w:szCs w:val="22"/>
        </w:rPr>
        <w:t xml:space="preserve"> </w:t>
      </w:r>
      <w:bookmarkEnd w:id="170"/>
      <w:r>
        <w:rPr>
          <w:sz w:val="22"/>
          <w:szCs w:val="22"/>
        </w:rPr>
        <w:t>»</w:t>
      </w:r>
      <w:r w:rsidRPr="00777ACF">
        <w:rPr>
          <w:b/>
          <w:bCs/>
          <w:sz w:val="22"/>
          <w:szCs w:val="22"/>
        </w:rPr>
        <w:t>Izjava</w:t>
      </w:r>
      <w:r w:rsidR="009B5150">
        <w:rPr>
          <w:b/>
          <w:bCs/>
          <w:sz w:val="22"/>
          <w:szCs w:val="22"/>
        </w:rPr>
        <w:t xml:space="preserve"> za ponudnika in podizvajalca</w:t>
      </w:r>
      <w:r>
        <w:rPr>
          <w:sz w:val="22"/>
          <w:szCs w:val="22"/>
        </w:rPr>
        <w:t>«</w:t>
      </w:r>
    </w:p>
    <w:p w14:paraId="1154ED61" w14:textId="709F2941" w:rsidR="002729B4" w:rsidRPr="00381986" w:rsidRDefault="0012145D" w:rsidP="00381986">
      <w:pPr>
        <w:numPr>
          <w:ilvl w:val="0"/>
          <w:numId w:val="8"/>
        </w:numPr>
        <w:rPr>
          <w:b/>
          <w:bCs/>
          <w:sz w:val="22"/>
          <w:szCs w:val="22"/>
        </w:rPr>
      </w:pPr>
      <w:r>
        <w:rPr>
          <w:sz w:val="22"/>
          <w:szCs w:val="22"/>
        </w:rPr>
        <w:t>obrazec št. 4</w:t>
      </w:r>
      <w:r w:rsidR="00BA0FA0">
        <w:rPr>
          <w:sz w:val="22"/>
          <w:szCs w:val="22"/>
        </w:rPr>
        <w:t>A in 4B</w:t>
      </w:r>
      <w:r>
        <w:rPr>
          <w:sz w:val="22"/>
          <w:szCs w:val="22"/>
        </w:rPr>
        <w:t xml:space="preserve"> :</w:t>
      </w:r>
      <w:r w:rsidR="002729B4" w:rsidRPr="0012145D">
        <w:rPr>
          <w:b/>
          <w:bCs/>
          <w:sz w:val="22"/>
          <w:szCs w:val="22"/>
        </w:rPr>
        <w:t>Referenčno potrdilo</w:t>
      </w:r>
    </w:p>
    <w:p w14:paraId="17A34D89" w14:textId="0A9F4F6D" w:rsidR="0012145D" w:rsidRPr="005D6C38" w:rsidRDefault="0012145D">
      <w:pPr>
        <w:numPr>
          <w:ilvl w:val="0"/>
          <w:numId w:val="8"/>
        </w:numPr>
        <w:rPr>
          <w:sz w:val="22"/>
          <w:szCs w:val="22"/>
        </w:rPr>
      </w:pPr>
      <w:r>
        <w:rPr>
          <w:sz w:val="22"/>
          <w:szCs w:val="22"/>
        </w:rPr>
        <w:t xml:space="preserve">obrazec št. </w:t>
      </w:r>
      <w:r w:rsidR="00381986">
        <w:rPr>
          <w:sz w:val="22"/>
          <w:szCs w:val="22"/>
        </w:rPr>
        <w:t>5</w:t>
      </w:r>
      <w:r>
        <w:rPr>
          <w:sz w:val="22"/>
          <w:szCs w:val="22"/>
        </w:rPr>
        <w:t xml:space="preserve"> in </w:t>
      </w:r>
      <w:r w:rsidR="00381986">
        <w:rPr>
          <w:sz w:val="22"/>
          <w:szCs w:val="22"/>
        </w:rPr>
        <w:t>6</w:t>
      </w:r>
      <w:r>
        <w:rPr>
          <w:sz w:val="22"/>
          <w:szCs w:val="22"/>
        </w:rPr>
        <w:t xml:space="preserve">: </w:t>
      </w:r>
      <w:r w:rsidRPr="0012145D">
        <w:rPr>
          <w:b/>
          <w:bCs/>
          <w:sz w:val="22"/>
          <w:szCs w:val="22"/>
        </w:rPr>
        <w:t>Izjava o predložitvi menice</w:t>
      </w:r>
    </w:p>
    <w:p w14:paraId="21DBB853" w14:textId="049717EF" w:rsidR="00EE74D5" w:rsidRDefault="00AB04D6">
      <w:pPr>
        <w:numPr>
          <w:ilvl w:val="0"/>
          <w:numId w:val="8"/>
        </w:numPr>
        <w:rPr>
          <w:sz w:val="22"/>
          <w:szCs w:val="22"/>
        </w:rPr>
      </w:pPr>
      <w:r w:rsidRPr="005D6C38">
        <w:rPr>
          <w:sz w:val="22"/>
          <w:szCs w:val="22"/>
        </w:rPr>
        <w:t xml:space="preserve">izpolnjen in </w:t>
      </w:r>
      <w:r w:rsidR="00BA157B" w:rsidRPr="005D6C38">
        <w:rPr>
          <w:sz w:val="22"/>
          <w:szCs w:val="22"/>
        </w:rPr>
        <w:t xml:space="preserve">podpisan </w:t>
      </w:r>
      <w:r w:rsidR="00BA157B" w:rsidRPr="005D6C38">
        <w:rPr>
          <w:b/>
          <w:sz w:val="22"/>
          <w:szCs w:val="22"/>
        </w:rPr>
        <w:t>»Osnutek pogodbe«</w:t>
      </w:r>
      <w:r w:rsidR="00BA157B" w:rsidRPr="005D6C38">
        <w:rPr>
          <w:sz w:val="22"/>
          <w:szCs w:val="22"/>
        </w:rPr>
        <w:t>;</w:t>
      </w:r>
    </w:p>
    <w:p w14:paraId="053B1E2D" w14:textId="510048B5" w:rsidR="00CC39E5" w:rsidRPr="005D6C38" w:rsidRDefault="00CC39E5">
      <w:pPr>
        <w:numPr>
          <w:ilvl w:val="0"/>
          <w:numId w:val="8"/>
        </w:numPr>
        <w:rPr>
          <w:sz w:val="22"/>
          <w:szCs w:val="22"/>
        </w:rPr>
      </w:pPr>
      <w:r w:rsidRPr="005D6C38">
        <w:rPr>
          <w:sz w:val="22"/>
          <w:szCs w:val="22"/>
        </w:rPr>
        <w:t xml:space="preserve">izpolnjen obrazec </w:t>
      </w:r>
      <w:r w:rsidRPr="005D6C38">
        <w:rPr>
          <w:b/>
          <w:sz w:val="22"/>
          <w:szCs w:val="22"/>
        </w:rPr>
        <w:t>»</w:t>
      </w:r>
      <w:r w:rsidR="001C6155" w:rsidRPr="005D6C38">
        <w:rPr>
          <w:b/>
          <w:sz w:val="22"/>
          <w:szCs w:val="22"/>
        </w:rPr>
        <w:t>P</w:t>
      </w:r>
      <w:r w:rsidR="002F2024" w:rsidRPr="005D6C38">
        <w:rPr>
          <w:b/>
          <w:sz w:val="22"/>
          <w:szCs w:val="22"/>
        </w:rPr>
        <w:t>onudbeni p</w:t>
      </w:r>
      <w:r w:rsidRPr="005D6C38">
        <w:rPr>
          <w:b/>
          <w:sz w:val="22"/>
          <w:szCs w:val="22"/>
        </w:rPr>
        <w:t>redračun</w:t>
      </w:r>
      <w:r w:rsidR="001C6155" w:rsidRPr="005D6C38">
        <w:rPr>
          <w:b/>
          <w:sz w:val="22"/>
          <w:szCs w:val="22"/>
        </w:rPr>
        <w:t xml:space="preserve"> – popis del</w:t>
      </w:r>
      <w:r w:rsidR="00621E18">
        <w:rPr>
          <w:b/>
          <w:sz w:val="22"/>
          <w:szCs w:val="22"/>
        </w:rPr>
        <w:t xml:space="preserve"> </w:t>
      </w:r>
      <w:r w:rsidRPr="005D6C38">
        <w:rPr>
          <w:b/>
          <w:sz w:val="22"/>
          <w:szCs w:val="22"/>
        </w:rPr>
        <w:t>«</w:t>
      </w:r>
      <w:r w:rsidRPr="005D6C38">
        <w:rPr>
          <w:sz w:val="22"/>
          <w:szCs w:val="22"/>
        </w:rPr>
        <w:t xml:space="preserve">; </w:t>
      </w:r>
      <w:r w:rsidR="0012145D">
        <w:rPr>
          <w:sz w:val="22"/>
          <w:szCs w:val="22"/>
        </w:rPr>
        <w:t>- priloga</w:t>
      </w:r>
    </w:p>
    <w:p w14:paraId="73D5AAE0" w14:textId="77777777" w:rsidR="000F3002" w:rsidRPr="005D6C38" w:rsidRDefault="000F3002" w:rsidP="004F4CF1">
      <w:pPr>
        <w:rPr>
          <w:sz w:val="22"/>
          <w:szCs w:val="22"/>
        </w:rPr>
      </w:pPr>
    </w:p>
    <w:p w14:paraId="611BD46E" w14:textId="2A48369F" w:rsidR="0039207B" w:rsidRDefault="008F007C" w:rsidP="00D37134">
      <w:pPr>
        <w:rPr>
          <w:sz w:val="22"/>
          <w:szCs w:val="22"/>
        </w:rPr>
      </w:pPr>
      <w:r w:rsidRPr="005D6C38">
        <w:rPr>
          <w:sz w:val="22"/>
          <w:szCs w:val="22"/>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14:paraId="448D5184" w14:textId="77777777" w:rsidR="00B641DB" w:rsidRDefault="00B641DB" w:rsidP="00D37134">
      <w:pPr>
        <w:rPr>
          <w:sz w:val="22"/>
          <w:szCs w:val="22"/>
        </w:rPr>
      </w:pPr>
    </w:p>
    <w:p w14:paraId="1F65DF9D" w14:textId="77777777" w:rsidR="00B641DB" w:rsidRPr="00B641DB" w:rsidRDefault="00B641DB" w:rsidP="00B641DB">
      <w:pPr>
        <w:spacing w:line="240" w:lineRule="auto"/>
        <w:rPr>
          <w:color w:val="000000"/>
          <w:sz w:val="22"/>
          <w:szCs w:val="22"/>
        </w:rPr>
      </w:pPr>
      <w:r w:rsidRPr="00B641DB">
        <w:rPr>
          <w:color w:val="000000"/>
          <w:sz w:val="22"/>
          <w:szCs w:val="22"/>
        </w:rPr>
        <w:t>Naročnik si pridržuje pravico, da zmanjša obseg naročila, ne da bi zato moral navajati posebne razloge. Ponudniki morajo to dejstvo upoštevati pri sestavi ponudbenih cen.</w:t>
      </w:r>
    </w:p>
    <w:p w14:paraId="22405DCF" w14:textId="77777777" w:rsidR="00B641DB" w:rsidRPr="00B641DB" w:rsidRDefault="00B641DB" w:rsidP="00B641DB">
      <w:pPr>
        <w:spacing w:line="240" w:lineRule="auto"/>
        <w:rPr>
          <w:sz w:val="22"/>
          <w:szCs w:val="22"/>
        </w:rPr>
      </w:pPr>
    </w:p>
    <w:p w14:paraId="1A5B8486" w14:textId="77777777" w:rsidR="00B641DB" w:rsidRPr="00B641DB" w:rsidRDefault="00B641DB" w:rsidP="00B641DB">
      <w:pPr>
        <w:spacing w:line="240" w:lineRule="auto"/>
        <w:rPr>
          <w:color w:val="000000"/>
          <w:sz w:val="22"/>
          <w:szCs w:val="22"/>
        </w:rPr>
      </w:pPr>
      <w:r w:rsidRPr="00B641DB">
        <w:rPr>
          <w:color w:val="000000"/>
          <w:sz w:val="22"/>
          <w:szCs w:val="22"/>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5C5684D8" w14:textId="5BE16CA9" w:rsidR="008F007C" w:rsidRPr="005D6C38" w:rsidRDefault="002F0D24" w:rsidP="006A39EF">
      <w:pPr>
        <w:pStyle w:val="n4"/>
        <w:numPr>
          <w:ilvl w:val="0"/>
          <w:numId w:val="0"/>
        </w:numPr>
        <w:outlineLvl w:val="2"/>
        <w:rPr>
          <w:rFonts w:cs="Arial"/>
          <w:b/>
          <w:sz w:val="22"/>
          <w:szCs w:val="22"/>
        </w:rPr>
      </w:pPr>
      <w:bookmarkStart w:id="171" w:name="_Toc449336598"/>
      <w:bookmarkStart w:id="172" w:name="_Toc511221556"/>
      <w:bookmarkStart w:id="173" w:name="_Toc511386725"/>
      <w:bookmarkStart w:id="174" w:name="_Toc517786180"/>
      <w:bookmarkStart w:id="175" w:name="_Toc527470315"/>
      <w:bookmarkStart w:id="176" w:name="_Toc2582802"/>
      <w:bookmarkStart w:id="177" w:name="_Toc5607712"/>
      <w:bookmarkStart w:id="178" w:name="_Toc9251536"/>
      <w:bookmarkStart w:id="179" w:name="_Toc9251729"/>
      <w:bookmarkStart w:id="180" w:name="_Toc9940702"/>
      <w:bookmarkStart w:id="181" w:name="_Toc11664114"/>
      <w:r>
        <w:rPr>
          <w:rFonts w:cs="Arial"/>
          <w:b/>
          <w:sz w:val="22"/>
          <w:szCs w:val="22"/>
          <w:lang w:val="sl-SI"/>
        </w:rPr>
        <w:lastRenderedPageBreak/>
        <w:t>9</w:t>
      </w:r>
      <w:r w:rsidR="00A72752">
        <w:rPr>
          <w:rFonts w:cs="Arial"/>
          <w:b/>
          <w:sz w:val="22"/>
          <w:szCs w:val="22"/>
          <w:lang w:val="sl-SI"/>
        </w:rPr>
        <w:t>.2.</w:t>
      </w:r>
      <w:r w:rsidR="006A39EF">
        <w:rPr>
          <w:rFonts w:cs="Arial"/>
          <w:b/>
          <w:sz w:val="22"/>
          <w:szCs w:val="22"/>
          <w:lang w:val="sl-SI"/>
        </w:rPr>
        <w:t xml:space="preserve"> </w:t>
      </w:r>
      <w:r w:rsidR="008F007C" w:rsidRPr="005D6C38">
        <w:rPr>
          <w:rFonts w:cs="Arial"/>
          <w:b/>
          <w:sz w:val="22"/>
          <w:szCs w:val="22"/>
        </w:rPr>
        <w:t>Sestavljanje ponudbe</w:t>
      </w:r>
      <w:bookmarkEnd w:id="171"/>
      <w:bookmarkEnd w:id="172"/>
      <w:bookmarkEnd w:id="173"/>
      <w:bookmarkEnd w:id="174"/>
      <w:bookmarkEnd w:id="175"/>
      <w:bookmarkEnd w:id="176"/>
      <w:bookmarkEnd w:id="177"/>
      <w:bookmarkEnd w:id="178"/>
      <w:bookmarkEnd w:id="179"/>
      <w:bookmarkEnd w:id="180"/>
      <w:bookmarkEnd w:id="181"/>
    </w:p>
    <w:p w14:paraId="7E33445B" w14:textId="77777777" w:rsidR="008F007C" w:rsidRPr="005D6C38" w:rsidRDefault="008F007C" w:rsidP="00D37134">
      <w:pPr>
        <w:rPr>
          <w:sz w:val="22"/>
          <w:szCs w:val="22"/>
        </w:rPr>
      </w:pPr>
    </w:p>
    <w:p w14:paraId="4F297D6B" w14:textId="47139F6C" w:rsidR="009F7460" w:rsidRPr="005D6C38" w:rsidRDefault="002F0D24" w:rsidP="006A39EF">
      <w:pPr>
        <w:rPr>
          <w:rFonts w:eastAsia="Arial Unicode MS"/>
          <w:b/>
          <w:sz w:val="22"/>
          <w:szCs w:val="22"/>
        </w:rPr>
      </w:pPr>
      <w:bookmarkStart w:id="182" w:name="_Toc449336601"/>
      <w:r>
        <w:rPr>
          <w:rFonts w:eastAsia="Arial Unicode MS"/>
          <w:b/>
          <w:sz w:val="22"/>
          <w:szCs w:val="22"/>
        </w:rPr>
        <w:t>9</w:t>
      </w:r>
      <w:r w:rsidR="00A72752">
        <w:rPr>
          <w:rFonts w:eastAsia="Arial Unicode MS"/>
          <w:b/>
          <w:sz w:val="22"/>
          <w:szCs w:val="22"/>
        </w:rPr>
        <w:t>.</w:t>
      </w:r>
      <w:r w:rsidR="006A39EF">
        <w:rPr>
          <w:rFonts w:eastAsia="Arial Unicode MS"/>
          <w:b/>
          <w:sz w:val="22"/>
          <w:szCs w:val="22"/>
        </w:rPr>
        <w:t>2</w:t>
      </w:r>
      <w:r w:rsidR="00A72752">
        <w:rPr>
          <w:rFonts w:eastAsia="Arial Unicode MS"/>
          <w:b/>
          <w:sz w:val="22"/>
          <w:szCs w:val="22"/>
        </w:rPr>
        <w:t>.</w:t>
      </w:r>
      <w:r w:rsidR="00777ACF">
        <w:rPr>
          <w:rFonts w:eastAsia="Arial Unicode MS"/>
          <w:b/>
          <w:sz w:val="22"/>
          <w:szCs w:val="22"/>
        </w:rPr>
        <w:t>1</w:t>
      </w:r>
      <w:r w:rsidR="00A72752">
        <w:rPr>
          <w:rFonts w:eastAsia="Arial Unicode MS"/>
          <w:b/>
          <w:sz w:val="22"/>
          <w:szCs w:val="22"/>
        </w:rPr>
        <w:t>.</w:t>
      </w:r>
      <w:r w:rsidR="0078358A">
        <w:rPr>
          <w:rFonts w:eastAsia="Arial Unicode MS"/>
          <w:b/>
          <w:sz w:val="22"/>
          <w:szCs w:val="22"/>
        </w:rPr>
        <w:t xml:space="preserve"> </w:t>
      </w:r>
      <w:r w:rsidR="009F7460" w:rsidRPr="005D6C38">
        <w:rPr>
          <w:rFonts w:eastAsia="Arial Unicode MS"/>
          <w:b/>
          <w:sz w:val="22"/>
          <w:szCs w:val="22"/>
        </w:rPr>
        <w:t>Finančna zavarovanja</w:t>
      </w:r>
      <w:bookmarkEnd w:id="182"/>
    </w:p>
    <w:p w14:paraId="05BD5AD9" w14:textId="77777777" w:rsidR="009F7460" w:rsidRPr="005D6C38" w:rsidRDefault="009F7460" w:rsidP="00D37134">
      <w:pPr>
        <w:rPr>
          <w:sz w:val="22"/>
          <w:szCs w:val="22"/>
        </w:rPr>
      </w:pPr>
    </w:p>
    <w:p w14:paraId="4C52FCAA" w14:textId="77777777" w:rsidR="006C38E0" w:rsidRPr="005D6C38" w:rsidRDefault="006C38E0" w:rsidP="006C38E0">
      <w:pPr>
        <w:widowControl w:val="0"/>
        <w:adjustRightInd w:val="0"/>
        <w:textAlignment w:val="baseline"/>
        <w:rPr>
          <w:sz w:val="22"/>
          <w:szCs w:val="22"/>
          <w:lang w:eastAsia="en-US"/>
        </w:rPr>
      </w:pPr>
      <w:r w:rsidRPr="005D6C38">
        <w:rPr>
          <w:sz w:val="22"/>
          <w:szCs w:val="22"/>
          <w:lang w:eastAsia="en-US"/>
        </w:rPr>
        <w:t xml:space="preserve">Za zavarovanje obveznosti ponudnika </w:t>
      </w:r>
      <w:r w:rsidR="00940933" w:rsidRPr="005D6C38">
        <w:rPr>
          <w:sz w:val="22"/>
          <w:szCs w:val="22"/>
          <w:lang w:eastAsia="en-US"/>
        </w:rPr>
        <w:t>je primeren</w:t>
      </w:r>
      <w:r w:rsidR="00D82517" w:rsidRPr="005D6C38">
        <w:rPr>
          <w:sz w:val="22"/>
          <w:szCs w:val="22"/>
          <w:lang w:eastAsia="en-US"/>
        </w:rPr>
        <w:t xml:space="preserve"> </w:t>
      </w:r>
      <w:r w:rsidRPr="005D6C38">
        <w:rPr>
          <w:sz w:val="22"/>
          <w:szCs w:val="22"/>
          <w:lang w:eastAsia="en-US"/>
        </w:rPr>
        <w:t>naslednj</w:t>
      </w:r>
      <w:r w:rsidR="00D82517" w:rsidRPr="005D6C38">
        <w:rPr>
          <w:sz w:val="22"/>
          <w:szCs w:val="22"/>
          <w:lang w:eastAsia="en-US"/>
        </w:rPr>
        <w:t>i</w:t>
      </w:r>
      <w:r w:rsidRPr="005D6C38">
        <w:rPr>
          <w:sz w:val="22"/>
          <w:szCs w:val="22"/>
          <w:lang w:eastAsia="en-US"/>
        </w:rPr>
        <w:t xml:space="preserve"> instrument finančnih zavarovanj:</w:t>
      </w:r>
    </w:p>
    <w:p w14:paraId="26B3EAB0" w14:textId="586325E4" w:rsidR="006C38E0" w:rsidRPr="005D6C38" w:rsidRDefault="007542C2" w:rsidP="00D943E6">
      <w:pPr>
        <w:widowControl w:val="0"/>
        <w:numPr>
          <w:ilvl w:val="0"/>
          <w:numId w:val="3"/>
        </w:numPr>
        <w:adjustRightInd w:val="0"/>
        <w:jc w:val="left"/>
        <w:textAlignment w:val="baseline"/>
        <w:rPr>
          <w:sz w:val="22"/>
          <w:szCs w:val="22"/>
          <w:lang w:eastAsia="en-US"/>
        </w:rPr>
      </w:pPr>
      <w:r>
        <w:rPr>
          <w:sz w:val="22"/>
          <w:szCs w:val="22"/>
          <w:lang w:eastAsia="en-US"/>
        </w:rPr>
        <w:t>menica z menično izjavo</w:t>
      </w:r>
      <w:r w:rsidR="00D82517" w:rsidRPr="005D6C38">
        <w:rPr>
          <w:sz w:val="22"/>
          <w:szCs w:val="22"/>
          <w:lang w:eastAsia="en-US"/>
        </w:rPr>
        <w:t>.</w:t>
      </w:r>
    </w:p>
    <w:p w14:paraId="5F3F2F1D" w14:textId="77777777" w:rsidR="009F7460" w:rsidRPr="005D6C38" w:rsidRDefault="009F7460" w:rsidP="006C38E0">
      <w:pPr>
        <w:rPr>
          <w:sz w:val="22"/>
          <w:szCs w:val="22"/>
        </w:rPr>
      </w:pPr>
    </w:p>
    <w:p w14:paraId="15FF48D3" w14:textId="77777777" w:rsidR="009F7460" w:rsidRPr="005D6C38" w:rsidRDefault="00940933" w:rsidP="006C38E0">
      <w:pPr>
        <w:rPr>
          <w:sz w:val="22"/>
          <w:szCs w:val="22"/>
        </w:rPr>
      </w:pPr>
      <w:r w:rsidRPr="005D6C38">
        <w:rPr>
          <w:sz w:val="22"/>
          <w:szCs w:val="22"/>
        </w:rPr>
        <w:t>Zavarovanje mora biti brezpogojno in plačljivo</w:t>
      </w:r>
      <w:r w:rsidR="009F7460" w:rsidRPr="005D6C38">
        <w:rPr>
          <w:sz w:val="22"/>
          <w:szCs w:val="22"/>
        </w:rPr>
        <w:t xml:space="preserve"> na prvi poziv. </w:t>
      </w:r>
    </w:p>
    <w:p w14:paraId="7D997F98" w14:textId="77777777" w:rsidR="009F7460" w:rsidRPr="005D6C38" w:rsidRDefault="009F7460" w:rsidP="00D37134">
      <w:pPr>
        <w:rPr>
          <w:sz w:val="22"/>
          <w:szCs w:val="22"/>
        </w:rPr>
      </w:pPr>
    </w:p>
    <w:p w14:paraId="04C0EC39" w14:textId="77777777" w:rsidR="009F7460" w:rsidRPr="005D6C38" w:rsidRDefault="009F7460" w:rsidP="00D37134">
      <w:pPr>
        <w:rPr>
          <w:sz w:val="22"/>
          <w:szCs w:val="22"/>
        </w:rPr>
      </w:pPr>
      <w:r w:rsidRPr="005D6C38">
        <w:rPr>
          <w:sz w:val="22"/>
          <w:szCs w:val="22"/>
        </w:rPr>
        <w:t>Uporabljena valuta mora biti enaka valu</w:t>
      </w:r>
      <w:r w:rsidR="00940933" w:rsidRPr="005D6C38">
        <w:rPr>
          <w:sz w:val="22"/>
          <w:szCs w:val="22"/>
        </w:rPr>
        <w:t>ti javnega naročila. Zavarovanja</w:t>
      </w:r>
      <w:r w:rsidRPr="005D6C38">
        <w:rPr>
          <w:sz w:val="22"/>
          <w:szCs w:val="22"/>
        </w:rPr>
        <w:t xml:space="preserve"> lahko ponudnik predloži na priloženih vzorcih iz dokumentacije ali na svojih obrazcih, ki pa vsebinsko ne smejo odstopati od priloženih vzorcev.</w:t>
      </w:r>
    </w:p>
    <w:p w14:paraId="078071E5" w14:textId="77777777" w:rsidR="001A5629" w:rsidRPr="005D6C38" w:rsidRDefault="001A5629" w:rsidP="00D37134">
      <w:pPr>
        <w:rPr>
          <w:sz w:val="22"/>
          <w:szCs w:val="22"/>
        </w:rPr>
      </w:pPr>
    </w:p>
    <w:p w14:paraId="578F24EB" w14:textId="77777777" w:rsidR="00764A6D" w:rsidRPr="005D6C38" w:rsidRDefault="00764A6D">
      <w:pPr>
        <w:pStyle w:val="Odstavekseznama"/>
        <w:numPr>
          <w:ilvl w:val="0"/>
          <w:numId w:val="12"/>
        </w:numPr>
        <w:spacing w:line="260" w:lineRule="exact"/>
        <w:rPr>
          <w:rFonts w:eastAsia="Arial Unicode MS"/>
          <w:b/>
          <w:vanish/>
          <w:sz w:val="22"/>
          <w:szCs w:val="22"/>
          <w:lang w:val="sl-SI"/>
        </w:rPr>
      </w:pPr>
    </w:p>
    <w:p w14:paraId="29881E9E" w14:textId="77777777" w:rsidR="00764A6D" w:rsidRPr="005D6C38" w:rsidRDefault="00764A6D">
      <w:pPr>
        <w:pStyle w:val="Odstavekseznama"/>
        <w:numPr>
          <w:ilvl w:val="0"/>
          <w:numId w:val="12"/>
        </w:numPr>
        <w:spacing w:line="260" w:lineRule="exact"/>
        <w:rPr>
          <w:rFonts w:eastAsia="Arial Unicode MS"/>
          <w:b/>
          <w:vanish/>
          <w:sz w:val="22"/>
          <w:szCs w:val="22"/>
          <w:lang w:val="sl-SI"/>
        </w:rPr>
      </w:pPr>
    </w:p>
    <w:p w14:paraId="660B65AB" w14:textId="77777777" w:rsidR="00764A6D" w:rsidRPr="005D6C38" w:rsidRDefault="00764A6D">
      <w:pPr>
        <w:pStyle w:val="Odstavekseznama"/>
        <w:numPr>
          <w:ilvl w:val="1"/>
          <w:numId w:val="12"/>
        </w:numPr>
        <w:spacing w:line="260" w:lineRule="exact"/>
        <w:rPr>
          <w:rFonts w:eastAsia="Arial Unicode MS"/>
          <w:b/>
          <w:vanish/>
          <w:sz w:val="22"/>
          <w:szCs w:val="22"/>
          <w:lang w:val="sl-SI"/>
        </w:rPr>
      </w:pPr>
    </w:p>
    <w:p w14:paraId="5E483BE4" w14:textId="77777777" w:rsidR="00764A6D" w:rsidRPr="005D6C38" w:rsidRDefault="00764A6D">
      <w:pPr>
        <w:pStyle w:val="Odstavekseznama"/>
        <w:numPr>
          <w:ilvl w:val="2"/>
          <w:numId w:val="12"/>
        </w:numPr>
        <w:spacing w:line="260" w:lineRule="exact"/>
        <w:rPr>
          <w:rFonts w:eastAsia="Arial Unicode MS"/>
          <w:b/>
          <w:vanish/>
          <w:sz w:val="22"/>
          <w:szCs w:val="22"/>
          <w:lang w:val="sl-SI"/>
        </w:rPr>
      </w:pPr>
    </w:p>
    <w:p w14:paraId="142E93D0" w14:textId="34E32160" w:rsidR="009F7460" w:rsidRPr="005D6C38" w:rsidRDefault="002F0D24" w:rsidP="00A72752">
      <w:pPr>
        <w:rPr>
          <w:rFonts w:eastAsia="Arial Unicode MS"/>
          <w:b/>
          <w:sz w:val="22"/>
          <w:szCs w:val="22"/>
        </w:rPr>
      </w:pPr>
      <w:r>
        <w:rPr>
          <w:rFonts w:eastAsia="Arial Unicode MS"/>
          <w:b/>
          <w:sz w:val="22"/>
          <w:szCs w:val="22"/>
        </w:rPr>
        <w:t>9</w:t>
      </w:r>
      <w:r w:rsidR="00A72752">
        <w:rPr>
          <w:rFonts w:eastAsia="Arial Unicode MS"/>
          <w:b/>
          <w:sz w:val="22"/>
          <w:szCs w:val="22"/>
        </w:rPr>
        <w:t>.</w:t>
      </w:r>
      <w:r w:rsidR="006A39EF">
        <w:rPr>
          <w:rFonts w:eastAsia="Arial Unicode MS"/>
          <w:b/>
          <w:sz w:val="22"/>
          <w:szCs w:val="22"/>
        </w:rPr>
        <w:t>2</w:t>
      </w:r>
      <w:r w:rsidR="00A72752">
        <w:rPr>
          <w:rFonts w:eastAsia="Arial Unicode MS"/>
          <w:b/>
          <w:sz w:val="22"/>
          <w:szCs w:val="22"/>
        </w:rPr>
        <w:t>.</w:t>
      </w:r>
      <w:r w:rsidR="00777ACF">
        <w:rPr>
          <w:rFonts w:eastAsia="Arial Unicode MS"/>
          <w:b/>
          <w:sz w:val="22"/>
          <w:szCs w:val="22"/>
        </w:rPr>
        <w:t>1</w:t>
      </w:r>
      <w:r w:rsidR="00A72752">
        <w:rPr>
          <w:rFonts w:eastAsia="Arial Unicode MS"/>
          <w:b/>
          <w:sz w:val="22"/>
          <w:szCs w:val="22"/>
        </w:rPr>
        <w:t>.1.</w:t>
      </w:r>
      <w:r w:rsidR="0078358A">
        <w:rPr>
          <w:rFonts w:eastAsia="Arial Unicode MS"/>
          <w:b/>
          <w:sz w:val="22"/>
          <w:szCs w:val="22"/>
        </w:rPr>
        <w:t xml:space="preserve"> </w:t>
      </w:r>
      <w:r w:rsidR="009F7460" w:rsidRPr="005D6C38">
        <w:rPr>
          <w:rFonts w:eastAsia="Arial Unicode MS"/>
          <w:b/>
          <w:sz w:val="22"/>
          <w:szCs w:val="22"/>
        </w:rPr>
        <w:t>Zavarovanje za resnost ponudbe</w:t>
      </w:r>
    </w:p>
    <w:p w14:paraId="59E96150" w14:textId="77777777" w:rsidR="009F7460" w:rsidRPr="005D6C38" w:rsidRDefault="009F7460" w:rsidP="00D37134">
      <w:pPr>
        <w:rPr>
          <w:sz w:val="22"/>
          <w:szCs w:val="22"/>
        </w:rPr>
      </w:pPr>
    </w:p>
    <w:p w14:paraId="1D90DCB0" w14:textId="2A4FD9AB" w:rsidR="00C32C32" w:rsidRPr="005D6C38" w:rsidRDefault="009F7460" w:rsidP="00D37134">
      <w:pPr>
        <w:rPr>
          <w:sz w:val="22"/>
          <w:szCs w:val="22"/>
        </w:rPr>
      </w:pPr>
      <w:r w:rsidRPr="005D6C38">
        <w:rPr>
          <w:sz w:val="22"/>
          <w:szCs w:val="22"/>
        </w:rPr>
        <w:t xml:space="preserve">Naročnik ne zahteva zavarovanja za resnost ponudbe. </w:t>
      </w:r>
    </w:p>
    <w:p w14:paraId="66467CED" w14:textId="77777777" w:rsidR="009460D3" w:rsidRPr="005D6C38" w:rsidRDefault="009460D3" w:rsidP="00D37134">
      <w:pPr>
        <w:rPr>
          <w:sz w:val="22"/>
          <w:szCs w:val="22"/>
        </w:rPr>
      </w:pPr>
    </w:p>
    <w:p w14:paraId="3933739A" w14:textId="253EB068" w:rsidR="009F7460" w:rsidRPr="006A39EF" w:rsidRDefault="002F0D24" w:rsidP="006A39EF">
      <w:pPr>
        <w:rPr>
          <w:rFonts w:eastAsia="Arial Unicode MS"/>
          <w:b/>
          <w:sz w:val="22"/>
          <w:szCs w:val="22"/>
        </w:rPr>
      </w:pPr>
      <w:r>
        <w:rPr>
          <w:rFonts w:eastAsia="Arial Unicode MS"/>
          <w:b/>
          <w:sz w:val="22"/>
          <w:szCs w:val="22"/>
        </w:rPr>
        <w:t>9</w:t>
      </w:r>
      <w:r w:rsidR="006A39EF">
        <w:rPr>
          <w:rFonts w:eastAsia="Arial Unicode MS"/>
          <w:b/>
          <w:sz w:val="22"/>
          <w:szCs w:val="22"/>
        </w:rPr>
        <w:t>.2.</w:t>
      </w:r>
      <w:r w:rsidR="00777ACF">
        <w:rPr>
          <w:rFonts w:eastAsia="Arial Unicode MS"/>
          <w:b/>
          <w:sz w:val="22"/>
          <w:szCs w:val="22"/>
        </w:rPr>
        <w:t>1</w:t>
      </w:r>
      <w:r w:rsidR="006A39EF">
        <w:rPr>
          <w:rFonts w:eastAsia="Arial Unicode MS"/>
          <w:b/>
          <w:sz w:val="22"/>
          <w:szCs w:val="22"/>
        </w:rPr>
        <w:t>.2.</w:t>
      </w:r>
      <w:r w:rsidR="0078358A">
        <w:rPr>
          <w:rFonts w:eastAsia="Arial Unicode MS"/>
          <w:b/>
          <w:sz w:val="22"/>
          <w:szCs w:val="22"/>
        </w:rPr>
        <w:t xml:space="preserve"> </w:t>
      </w:r>
      <w:r w:rsidR="009F7460" w:rsidRPr="006A39EF">
        <w:rPr>
          <w:rFonts w:eastAsia="Arial Unicode MS"/>
          <w:b/>
          <w:sz w:val="22"/>
          <w:szCs w:val="22"/>
        </w:rPr>
        <w:t>Zavarovanje za dobro izvedbo pogodbenih obveznosti</w:t>
      </w:r>
    </w:p>
    <w:p w14:paraId="05E6BD2E" w14:textId="77777777" w:rsidR="00687036" w:rsidRPr="005D6C38" w:rsidRDefault="00687036" w:rsidP="00D37134">
      <w:pPr>
        <w:rPr>
          <w:sz w:val="22"/>
          <w:szCs w:val="22"/>
        </w:rPr>
      </w:pPr>
    </w:p>
    <w:p w14:paraId="7FF44634" w14:textId="491A1F37" w:rsidR="0029094C" w:rsidRPr="005D6C38" w:rsidRDefault="00AC6EBE" w:rsidP="00D37134">
      <w:pPr>
        <w:rPr>
          <w:sz w:val="22"/>
          <w:szCs w:val="22"/>
        </w:rPr>
      </w:pPr>
      <w:r w:rsidRPr="005D6C38">
        <w:rPr>
          <w:sz w:val="22"/>
          <w:szCs w:val="22"/>
        </w:rPr>
        <w:t>Izbrani ponudnik je dolžan najkasneje v 5 (pet</w:t>
      </w:r>
      <w:r w:rsidR="00E36834">
        <w:rPr>
          <w:sz w:val="22"/>
          <w:szCs w:val="22"/>
        </w:rPr>
        <w:t>ih</w:t>
      </w:r>
      <w:r w:rsidRPr="005D6C38">
        <w:rPr>
          <w:sz w:val="22"/>
          <w:szCs w:val="22"/>
        </w:rPr>
        <w:t>) dneh od podpisa pogodbe, kot pogoj za veljavnost pogodbe izročiti naročniku z</w:t>
      </w:r>
      <w:r w:rsidR="009F7460" w:rsidRPr="005D6C38">
        <w:rPr>
          <w:sz w:val="22"/>
          <w:szCs w:val="22"/>
        </w:rPr>
        <w:t>avarovanje za dobro izvedbo pogodbenih obveznosti</w:t>
      </w:r>
      <w:r w:rsidR="0029094C" w:rsidRPr="005D6C38">
        <w:rPr>
          <w:sz w:val="22"/>
          <w:szCs w:val="22"/>
        </w:rPr>
        <w:t xml:space="preserve"> v višini </w:t>
      </w:r>
      <w:r w:rsidR="00DD3882">
        <w:rPr>
          <w:sz w:val="22"/>
          <w:szCs w:val="22"/>
        </w:rPr>
        <w:t>5</w:t>
      </w:r>
      <w:r w:rsidR="009F7460" w:rsidRPr="005D6C38">
        <w:rPr>
          <w:sz w:val="22"/>
          <w:szCs w:val="22"/>
        </w:rPr>
        <w:t xml:space="preserve"> % (pet odstotkov) od skupne vrednosti </w:t>
      </w:r>
      <w:r w:rsidR="0029094C" w:rsidRPr="005D6C38">
        <w:rPr>
          <w:sz w:val="22"/>
          <w:szCs w:val="22"/>
        </w:rPr>
        <w:t>pogodbe za celotno obdobje trajanja naročila z DDV, z veljavnostjo 30 dni dlje od poteka roka izvedbe vseh pogodbenih obveznosti</w:t>
      </w:r>
      <w:r w:rsidR="00CC24C4">
        <w:rPr>
          <w:sz w:val="22"/>
          <w:szCs w:val="22"/>
        </w:rPr>
        <w:t xml:space="preserve"> </w:t>
      </w:r>
      <w:r w:rsidR="00CC24C4" w:rsidRPr="000B39BA">
        <w:rPr>
          <w:sz w:val="22"/>
          <w:szCs w:val="22"/>
        </w:rPr>
        <w:t xml:space="preserve">(do </w:t>
      </w:r>
      <w:r w:rsidR="000B39BA" w:rsidRPr="000B39BA">
        <w:rPr>
          <w:sz w:val="22"/>
          <w:szCs w:val="22"/>
        </w:rPr>
        <w:t>15</w:t>
      </w:r>
      <w:r w:rsidR="00CC24C4" w:rsidRPr="000B39BA">
        <w:rPr>
          <w:sz w:val="22"/>
          <w:szCs w:val="22"/>
        </w:rPr>
        <w:t>.</w:t>
      </w:r>
      <w:r w:rsidR="000932A8">
        <w:rPr>
          <w:sz w:val="22"/>
          <w:szCs w:val="22"/>
        </w:rPr>
        <w:t>4</w:t>
      </w:r>
      <w:r w:rsidR="00CC24C4" w:rsidRPr="000B39BA">
        <w:rPr>
          <w:sz w:val="22"/>
          <w:szCs w:val="22"/>
        </w:rPr>
        <w:t>.202</w:t>
      </w:r>
      <w:r w:rsidR="000932A8">
        <w:rPr>
          <w:sz w:val="22"/>
          <w:szCs w:val="22"/>
        </w:rPr>
        <w:t>7</w:t>
      </w:r>
      <w:r w:rsidR="00CC24C4" w:rsidRPr="000B39BA">
        <w:rPr>
          <w:sz w:val="22"/>
          <w:szCs w:val="22"/>
        </w:rPr>
        <w:t>)</w:t>
      </w:r>
    </w:p>
    <w:p w14:paraId="59363771" w14:textId="77777777" w:rsidR="0029094C" w:rsidRPr="005D6C38" w:rsidRDefault="0029094C" w:rsidP="0029094C">
      <w:pPr>
        <w:spacing w:line="276" w:lineRule="auto"/>
        <w:rPr>
          <w:sz w:val="22"/>
          <w:szCs w:val="22"/>
        </w:rPr>
      </w:pPr>
    </w:p>
    <w:p w14:paraId="0FF9E250" w14:textId="77777777" w:rsidR="0029094C" w:rsidRPr="005D6C38" w:rsidRDefault="0029094C" w:rsidP="0029094C">
      <w:pPr>
        <w:rPr>
          <w:sz w:val="22"/>
          <w:szCs w:val="22"/>
        </w:rPr>
      </w:pPr>
      <w:r w:rsidRPr="005D6C38">
        <w:rPr>
          <w:sz w:val="22"/>
          <w:szCs w:val="22"/>
        </w:rPr>
        <w:t xml:space="preserve">Če se rok za izvedbo pogodbenih obveznosti podaljša, ima naročnik pravico, da zahteva ustrezno podaljšanje veljavnosti finančnega zavarovanja. </w:t>
      </w:r>
    </w:p>
    <w:p w14:paraId="006BDEFF" w14:textId="77777777" w:rsidR="0029094C" w:rsidRPr="005D6C38" w:rsidRDefault="0029094C" w:rsidP="0029094C">
      <w:pPr>
        <w:rPr>
          <w:sz w:val="22"/>
          <w:szCs w:val="22"/>
        </w:rPr>
      </w:pPr>
    </w:p>
    <w:p w14:paraId="45569E80" w14:textId="77777777" w:rsidR="0029094C" w:rsidRPr="005D6C38" w:rsidRDefault="0029094C" w:rsidP="0029094C">
      <w:pPr>
        <w:pStyle w:val="Glava"/>
        <w:spacing w:line="260" w:lineRule="exact"/>
        <w:rPr>
          <w:b/>
          <w:sz w:val="22"/>
          <w:szCs w:val="22"/>
          <w:lang w:val="sl-SI"/>
        </w:rPr>
      </w:pPr>
      <w:r w:rsidRPr="005D6C38">
        <w:rPr>
          <w:sz w:val="22"/>
          <w:szCs w:val="22"/>
          <w:lang w:val="sl-SI"/>
        </w:rPr>
        <w:t>Zavarovanje za dobro izvedbo pogodbenih obveznosti lahko naročnik unovči, če izvajalec svojih obveznosti do naročnika ne izpolni skladno s pogodbo, v dogovorjeni kvaliteti, količini in roku (kritje pravočasnosti izvedbe) ali če izvajalec ne poravna svojih obveznosti do podizvajalcev in kooperantov ali če izvajalec ne podaljša veljavnosti finančnega zavarovanja ob podaljšanju roka za izvedbo pogodbenih obveznosti. Finančno zavarovanje lahko naročnik unovči za kritje zapadlih obveznosti izvajalca do podizvajalcev in kooperantov, ki sodelujejo pri izvedbi naročila, če izvajalec teh obveznosti ne poravna.</w:t>
      </w:r>
      <w:r w:rsidRPr="005D6C38">
        <w:rPr>
          <w:b/>
          <w:sz w:val="22"/>
          <w:szCs w:val="22"/>
          <w:lang w:val="sl-SI"/>
        </w:rPr>
        <w:t xml:space="preserve"> </w:t>
      </w:r>
    </w:p>
    <w:p w14:paraId="270B6161" w14:textId="77777777" w:rsidR="009F7460" w:rsidRPr="005D6C38" w:rsidRDefault="009F7460" w:rsidP="0029094C">
      <w:pPr>
        <w:rPr>
          <w:sz w:val="22"/>
          <w:szCs w:val="22"/>
        </w:rPr>
      </w:pPr>
    </w:p>
    <w:p w14:paraId="7AA3931D" w14:textId="77777777" w:rsidR="00D839B3" w:rsidRPr="005D6C38" w:rsidRDefault="00D839B3" w:rsidP="0029094C">
      <w:pPr>
        <w:pStyle w:val="Glava"/>
        <w:numPr>
          <w:ilvl w:val="12"/>
          <w:numId w:val="0"/>
        </w:numPr>
        <w:spacing w:line="260" w:lineRule="exact"/>
        <w:rPr>
          <w:sz w:val="22"/>
          <w:szCs w:val="22"/>
          <w:lang w:val="sl-SI"/>
        </w:rPr>
      </w:pPr>
      <w:r w:rsidRPr="005D6C38">
        <w:rPr>
          <w:sz w:val="22"/>
          <w:szCs w:val="22"/>
          <w:lang w:val="sl-SI"/>
        </w:rPr>
        <w:t>V primeru, da ponudnik v ponudbi nastopa skupaj s podizvajalci, mora finančno zavarovanje, ki ga ponudnik izda naročniku za dobro izvedbo pogodbenih obveznosti kriti tudi obveznosti ponudnika do njegovih podizvajalcev.</w:t>
      </w:r>
    </w:p>
    <w:p w14:paraId="704FA74F" w14:textId="77777777" w:rsidR="00D839B3" w:rsidRPr="005D6C38" w:rsidRDefault="00D839B3" w:rsidP="0029094C">
      <w:pPr>
        <w:pStyle w:val="Glava"/>
        <w:numPr>
          <w:ilvl w:val="12"/>
          <w:numId w:val="0"/>
        </w:numPr>
        <w:spacing w:line="260" w:lineRule="exact"/>
        <w:rPr>
          <w:sz w:val="22"/>
          <w:szCs w:val="22"/>
          <w:lang w:val="sl-SI"/>
        </w:rPr>
      </w:pPr>
      <w:r w:rsidRPr="005D6C38">
        <w:rPr>
          <w:sz w:val="22"/>
          <w:szCs w:val="22"/>
          <w:lang w:val="sl-SI"/>
        </w:rPr>
        <w:t xml:space="preserve"> </w:t>
      </w:r>
    </w:p>
    <w:p w14:paraId="3AD27191" w14:textId="77777777" w:rsidR="00D839B3" w:rsidRPr="005D6C38" w:rsidRDefault="00D839B3" w:rsidP="00D839B3">
      <w:pPr>
        <w:pStyle w:val="Glava"/>
        <w:numPr>
          <w:ilvl w:val="12"/>
          <w:numId w:val="0"/>
        </w:numPr>
        <w:spacing w:line="260" w:lineRule="exact"/>
        <w:rPr>
          <w:sz w:val="22"/>
          <w:szCs w:val="22"/>
          <w:lang w:val="sl-SI"/>
        </w:rPr>
      </w:pPr>
      <w:bookmarkStart w:id="183" w:name="_Hlk516590843"/>
      <w:r w:rsidRPr="005D6C38">
        <w:rPr>
          <w:sz w:val="22"/>
          <w:szCs w:val="22"/>
          <w:lang w:val="sl-SI"/>
        </w:rPr>
        <w:t>Finančno zavarovanje lahko naročnik unovči v naslednjih primerih:</w:t>
      </w:r>
    </w:p>
    <w:p w14:paraId="365BA8DC" w14:textId="77777777" w:rsidR="00D839B3" w:rsidRPr="005D6C38" w:rsidRDefault="00D839B3" w:rsidP="00D839B3">
      <w:pPr>
        <w:pStyle w:val="Glava"/>
        <w:numPr>
          <w:ilvl w:val="12"/>
          <w:numId w:val="0"/>
        </w:numPr>
        <w:spacing w:line="260" w:lineRule="exact"/>
        <w:rPr>
          <w:b/>
          <w:sz w:val="22"/>
          <w:szCs w:val="22"/>
          <w:lang w:val="sl-SI"/>
        </w:rPr>
      </w:pPr>
      <w:r w:rsidRPr="005D6C38">
        <w:rPr>
          <w:b/>
          <w:sz w:val="22"/>
          <w:szCs w:val="22"/>
          <w:lang w:val="sl-SI"/>
        </w:rPr>
        <w:t>v znesku terjatve, ki jo ima naročnik do izvajalca:</w:t>
      </w:r>
    </w:p>
    <w:p w14:paraId="7569C9F3" w14:textId="77777777" w:rsidR="00D839B3" w:rsidRPr="005D6C38" w:rsidRDefault="00D839B3" w:rsidP="00F15EF2">
      <w:pPr>
        <w:pStyle w:val="Bodytext171"/>
        <w:numPr>
          <w:ilvl w:val="0"/>
          <w:numId w:val="17"/>
        </w:numPr>
        <w:spacing w:line="260" w:lineRule="exact"/>
        <w:ind w:right="40"/>
        <w:rPr>
          <w:rFonts w:ascii="Arial" w:hAnsi="Arial" w:cs="Arial"/>
          <w:sz w:val="22"/>
          <w:szCs w:val="22"/>
        </w:rPr>
      </w:pPr>
      <w:bookmarkStart w:id="184" w:name="_Hlk516919528"/>
      <w:r w:rsidRPr="005D6C38">
        <w:rPr>
          <w:rStyle w:val="Bodytext179pt4"/>
          <w:rFonts w:ascii="Arial" w:eastAsiaTheme="minorEastAsia" w:hAnsi="Arial" w:cs="Arial"/>
          <w:sz w:val="22"/>
          <w:szCs w:val="22"/>
        </w:rPr>
        <w:t>č</w:t>
      </w:r>
      <w:r w:rsidRPr="005D6C38">
        <w:rPr>
          <w:rFonts w:ascii="Arial" w:hAnsi="Arial" w:cs="Arial"/>
          <w:sz w:val="22"/>
          <w:szCs w:val="22"/>
        </w:rPr>
        <w:t>e se bo izkazalo, da izvajalec del v celoti ali delno ne opravlja v skladu s pogodbo, zahtevami dokumentacije v zvezi z oddajo javnega naročila, specifikacijami ali ponudbeno dokumentacijo;</w:t>
      </w:r>
    </w:p>
    <w:p w14:paraId="76755ACC" w14:textId="77777777" w:rsidR="00D839B3" w:rsidRPr="005D6C38" w:rsidRDefault="00D839B3" w:rsidP="00F15EF2">
      <w:pPr>
        <w:pStyle w:val="Bodytext101"/>
        <w:numPr>
          <w:ilvl w:val="0"/>
          <w:numId w:val="17"/>
        </w:numPr>
        <w:tabs>
          <w:tab w:val="left" w:pos="735"/>
        </w:tabs>
        <w:spacing w:before="0" w:line="260" w:lineRule="exact"/>
        <w:jc w:val="both"/>
        <w:rPr>
          <w:rFonts w:ascii="Arial" w:hAnsi="Arial" w:cs="Arial"/>
          <w:sz w:val="22"/>
          <w:szCs w:val="22"/>
        </w:rPr>
      </w:pPr>
      <w:bookmarkStart w:id="185" w:name="_Hlk516590808"/>
      <w:r w:rsidRPr="005D6C38">
        <w:rPr>
          <w:rFonts w:ascii="Arial" w:hAnsi="Arial" w:cs="Arial"/>
          <w:sz w:val="22"/>
          <w:szCs w:val="22"/>
        </w:rPr>
        <w:t>če izvajalec ne predloži ustreznega finančnega zavarovanja za odpravo napak v garancijskem roku;</w:t>
      </w:r>
    </w:p>
    <w:bookmarkEnd w:id="185"/>
    <w:p w14:paraId="0F293721" w14:textId="77777777" w:rsidR="00D839B3" w:rsidRPr="005D6C38" w:rsidRDefault="00D839B3" w:rsidP="00F15EF2">
      <w:pPr>
        <w:pStyle w:val="Bodytext101"/>
        <w:numPr>
          <w:ilvl w:val="0"/>
          <w:numId w:val="17"/>
        </w:numPr>
        <w:tabs>
          <w:tab w:val="left" w:pos="735"/>
        </w:tabs>
        <w:spacing w:before="0" w:line="260" w:lineRule="exact"/>
        <w:jc w:val="both"/>
        <w:rPr>
          <w:rFonts w:ascii="Arial" w:hAnsi="Arial" w:cs="Arial"/>
          <w:sz w:val="22"/>
          <w:szCs w:val="22"/>
        </w:rPr>
      </w:pPr>
      <w:r w:rsidRPr="005D6C38">
        <w:rPr>
          <w:rFonts w:ascii="Arial" w:hAnsi="Arial" w:cs="Arial"/>
          <w:sz w:val="22"/>
          <w:szCs w:val="22"/>
        </w:rPr>
        <w:t>v primeru ste</w:t>
      </w:r>
      <w:r w:rsidRPr="005D6C38">
        <w:rPr>
          <w:rStyle w:val="Bodytext179pt4"/>
          <w:rFonts w:ascii="Arial" w:eastAsiaTheme="minorEastAsia" w:hAnsi="Arial" w:cs="Arial"/>
          <w:sz w:val="22"/>
          <w:szCs w:val="22"/>
        </w:rPr>
        <w:t>č</w:t>
      </w:r>
      <w:r w:rsidRPr="005D6C38">
        <w:rPr>
          <w:rFonts w:ascii="Arial" w:hAnsi="Arial" w:cs="Arial"/>
          <w:sz w:val="22"/>
          <w:szCs w:val="22"/>
        </w:rPr>
        <w:t>aja, likvidacijskega postopka ali drugega postopka, katerega posledica ali namen je prenehanje njegovega poslovanja ali katerikoli drug postopek, podoben navedenim postopkom, skladno s predpisi države, v kateri ima ponudnik sedež;</w:t>
      </w:r>
    </w:p>
    <w:p w14:paraId="3B349992" w14:textId="77777777" w:rsidR="00D839B3" w:rsidRPr="005D6C38" w:rsidRDefault="00D839B3" w:rsidP="00F15EF2">
      <w:pPr>
        <w:pStyle w:val="Bodytext101"/>
        <w:numPr>
          <w:ilvl w:val="0"/>
          <w:numId w:val="17"/>
        </w:numPr>
        <w:tabs>
          <w:tab w:val="left" w:pos="735"/>
        </w:tabs>
        <w:spacing w:before="0" w:line="260" w:lineRule="exact"/>
        <w:jc w:val="both"/>
        <w:rPr>
          <w:rFonts w:ascii="Arial" w:hAnsi="Arial" w:cs="Arial"/>
          <w:sz w:val="22"/>
          <w:szCs w:val="22"/>
        </w:rPr>
      </w:pPr>
      <w:bookmarkStart w:id="186" w:name="_Hlk516919484"/>
      <w:r w:rsidRPr="005D6C38">
        <w:rPr>
          <w:rFonts w:ascii="Arial" w:hAnsi="Arial" w:cs="Arial"/>
          <w:sz w:val="22"/>
          <w:szCs w:val="22"/>
        </w:rPr>
        <w:t>če svojih obveznosti do podizvajalcev, ki sodelujejo pri izvedbi javnega naročila, v celoti ne poravna, podizvajalci pa terjajo plačilo obveznosti neposredno od naročnika;</w:t>
      </w:r>
    </w:p>
    <w:bookmarkEnd w:id="184"/>
    <w:bookmarkEnd w:id="186"/>
    <w:p w14:paraId="6BF452CC" w14:textId="77777777" w:rsidR="00D839B3" w:rsidRPr="005D6C38" w:rsidRDefault="00D839B3" w:rsidP="00D839B3">
      <w:pPr>
        <w:rPr>
          <w:sz w:val="22"/>
          <w:szCs w:val="22"/>
          <w:lang w:eastAsia="zh-CN"/>
        </w:rPr>
      </w:pPr>
    </w:p>
    <w:p w14:paraId="1719575F" w14:textId="77777777" w:rsidR="00D839B3" w:rsidRPr="005D6C38" w:rsidRDefault="00D839B3" w:rsidP="00D839B3">
      <w:pPr>
        <w:rPr>
          <w:b/>
          <w:sz w:val="22"/>
          <w:szCs w:val="22"/>
          <w:lang w:eastAsia="zh-CN"/>
        </w:rPr>
      </w:pPr>
      <w:r w:rsidRPr="005D6C38">
        <w:rPr>
          <w:b/>
          <w:sz w:val="22"/>
          <w:szCs w:val="22"/>
          <w:lang w:eastAsia="zh-CN"/>
        </w:rPr>
        <w:lastRenderedPageBreak/>
        <w:t>v polnem znesku finančnega zavarovanja, ki ima v takšnem primeru namen zavarovanja pogodbene kazni:</w:t>
      </w:r>
    </w:p>
    <w:p w14:paraId="42398358" w14:textId="77777777" w:rsidR="00D839B3" w:rsidRPr="005D6C38" w:rsidRDefault="00D839B3" w:rsidP="00F15EF2">
      <w:pPr>
        <w:numPr>
          <w:ilvl w:val="0"/>
          <w:numId w:val="16"/>
        </w:numPr>
        <w:ind w:left="714" w:hanging="357"/>
        <w:rPr>
          <w:sz w:val="22"/>
          <w:szCs w:val="22"/>
          <w:lang w:eastAsia="zh-CN"/>
        </w:rPr>
      </w:pPr>
      <w:bookmarkStart w:id="187" w:name="_Hlk516919558"/>
      <w:r w:rsidRPr="005D6C38">
        <w:rPr>
          <w:sz w:val="22"/>
          <w:szCs w:val="22"/>
        </w:rPr>
        <w:t>če izvajalec naročniku ne preda podaljšanja finančnega zavarovanja, čeprav so podani pogoji, da naročnik to lahko zahteva;</w:t>
      </w:r>
    </w:p>
    <w:p w14:paraId="3370AAC6" w14:textId="77777777" w:rsidR="00D839B3" w:rsidRPr="005D6C38" w:rsidRDefault="00D839B3" w:rsidP="00F15EF2">
      <w:pPr>
        <w:numPr>
          <w:ilvl w:val="0"/>
          <w:numId w:val="16"/>
        </w:numPr>
        <w:ind w:left="714" w:hanging="357"/>
        <w:rPr>
          <w:sz w:val="22"/>
          <w:szCs w:val="22"/>
          <w:lang w:eastAsia="zh-CN"/>
        </w:rPr>
      </w:pPr>
      <w:r w:rsidRPr="005D6C38">
        <w:rPr>
          <w:sz w:val="22"/>
          <w:szCs w:val="22"/>
          <w:lang w:eastAsia="zh-CN"/>
        </w:rPr>
        <w:t>če bo naročnik pogodbo razdrl zaradi kršitev na strani izvajalca;</w:t>
      </w:r>
    </w:p>
    <w:p w14:paraId="045445AD" w14:textId="77777777" w:rsidR="00D839B3" w:rsidRPr="005D6C38" w:rsidRDefault="00D839B3" w:rsidP="00F15EF2">
      <w:pPr>
        <w:numPr>
          <w:ilvl w:val="0"/>
          <w:numId w:val="16"/>
        </w:numPr>
        <w:ind w:left="714" w:hanging="357"/>
        <w:rPr>
          <w:sz w:val="22"/>
          <w:szCs w:val="22"/>
          <w:lang w:eastAsia="zh-CN"/>
        </w:rPr>
      </w:pPr>
      <w:r w:rsidRPr="005D6C38">
        <w:rPr>
          <w:sz w:val="22"/>
          <w:szCs w:val="22"/>
          <w:lang w:eastAsia="zh-CN"/>
        </w:rPr>
        <w:t>če bo naročnik razdrl pogodbo zaradi zamude na strani izvajalca;</w:t>
      </w:r>
    </w:p>
    <w:p w14:paraId="3001A5DC" w14:textId="77777777" w:rsidR="00D839B3" w:rsidRPr="005D6C38" w:rsidRDefault="00D839B3" w:rsidP="00F15EF2">
      <w:pPr>
        <w:numPr>
          <w:ilvl w:val="0"/>
          <w:numId w:val="16"/>
        </w:numPr>
        <w:ind w:left="714" w:hanging="357"/>
        <w:jc w:val="left"/>
        <w:rPr>
          <w:sz w:val="22"/>
          <w:szCs w:val="22"/>
          <w:lang w:eastAsia="zh-CN"/>
        </w:rPr>
      </w:pPr>
      <w:r w:rsidRPr="005D6C38">
        <w:rPr>
          <w:sz w:val="22"/>
          <w:szCs w:val="22"/>
          <w:lang w:eastAsia="zh-CN"/>
        </w:rPr>
        <w:t>če se bo tekom izvedbe projekta več kot dvakrat zgodilo, da bi izvajalec javno naročilo izvajal s podizvajalci, ki niso priglašeni ali s podizvajalci, katerih nominacijo je naročnik zavrnil;</w:t>
      </w:r>
    </w:p>
    <w:p w14:paraId="4A44C29C" w14:textId="77777777" w:rsidR="00D839B3" w:rsidRPr="005D6C38" w:rsidRDefault="00D839B3" w:rsidP="00F15EF2">
      <w:pPr>
        <w:numPr>
          <w:ilvl w:val="0"/>
          <w:numId w:val="16"/>
        </w:numPr>
        <w:ind w:left="714" w:hanging="357"/>
        <w:rPr>
          <w:sz w:val="22"/>
          <w:szCs w:val="22"/>
          <w:lang w:eastAsia="zh-CN"/>
        </w:rPr>
      </w:pPr>
      <w:r w:rsidRPr="005D6C38">
        <w:rPr>
          <w:sz w:val="22"/>
          <w:szCs w:val="22"/>
          <w:lang w:eastAsia="zh-CN"/>
        </w:rPr>
        <w:t>če izvajalec ne predloži ustreznega finančnega zavarovanja za odpravo napak v garancijskem roku;</w:t>
      </w:r>
    </w:p>
    <w:p w14:paraId="4AEAC4C5" w14:textId="77777777" w:rsidR="00D839B3" w:rsidRPr="005D6C38" w:rsidRDefault="00D839B3" w:rsidP="00F15EF2">
      <w:pPr>
        <w:numPr>
          <w:ilvl w:val="0"/>
          <w:numId w:val="16"/>
        </w:numPr>
        <w:rPr>
          <w:sz w:val="22"/>
          <w:szCs w:val="22"/>
          <w:lang w:eastAsia="zh-CN"/>
        </w:rPr>
      </w:pPr>
      <w:bookmarkStart w:id="188" w:name="_Hlk516919463"/>
      <w:bookmarkEnd w:id="183"/>
      <w:r w:rsidRPr="005D6C38">
        <w:rPr>
          <w:sz w:val="22"/>
          <w:szCs w:val="22"/>
          <w:lang w:eastAsia="zh-CN"/>
        </w:rPr>
        <w:t>če naročniku povzroči škodo, ki je ne povrne v roku 8 (osem) dni po pozivu naročnika;</w:t>
      </w:r>
    </w:p>
    <w:p w14:paraId="01D0C202" w14:textId="43A2E838" w:rsidR="00111519" w:rsidRPr="001A5629" w:rsidRDefault="00D839B3" w:rsidP="00F15EF2">
      <w:pPr>
        <w:numPr>
          <w:ilvl w:val="0"/>
          <w:numId w:val="16"/>
        </w:numPr>
        <w:rPr>
          <w:sz w:val="22"/>
          <w:szCs w:val="22"/>
          <w:lang w:eastAsia="zh-CN"/>
        </w:rPr>
      </w:pPr>
      <w:r w:rsidRPr="005D6C38">
        <w:rPr>
          <w:sz w:val="22"/>
          <w:szCs w:val="22"/>
          <w:lang w:eastAsia="zh-CN"/>
        </w:rPr>
        <w:t>če naročniku poda zavajajoče ali lažne informacije, podatke ali dokumente, zaradi  česar bi moral naročnik javno naročilo razveljaviti ali modificirati ali če naročnik utrpi kakšne druge posledice.</w:t>
      </w:r>
    </w:p>
    <w:bookmarkEnd w:id="187"/>
    <w:bookmarkEnd w:id="188"/>
    <w:p w14:paraId="70C8F1B7" w14:textId="77777777" w:rsidR="009460D3" w:rsidRPr="005D6C38" w:rsidRDefault="009460D3" w:rsidP="00D37134">
      <w:pPr>
        <w:rPr>
          <w:sz w:val="22"/>
          <w:szCs w:val="22"/>
        </w:rPr>
      </w:pPr>
    </w:p>
    <w:p w14:paraId="67EDFCFA" w14:textId="77777777" w:rsidR="00764A6D" w:rsidRPr="005D6C38" w:rsidRDefault="00764A6D">
      <w:pPr>
        <w:pStyle w:val="Odstavekseznama"/>
        <w:numPr>
          <w:ilvl w:val="0"/>
          <w:numId w:val="13"/>
        </w:numPr>
        <w:spacing w:line="260" w:lineRule="exact"/>
        <w:rPr>
          <w:rFonts w:eastAsia="Arial Unicode MS"/>
          <w:b/>
          <w:vanish/>
          <w:sz w:val="22"/>
          <w:szCs w:val="22"/>
          <w:lang w:val="sl-SI"/>
        </w:rPr>
      </w:pPr>
    </w:p>
    <w:p w14:paraId="300EFAA2" w14:textId="77777777" w:rsidR="00764A6D" w:rsidRPr="005D6C38" w:rsidRDefault="00764A6D">
      <w:pPr>
        <w:pStyle w:val="Odstavekseznama"/>
        <w:numPr>
          <w:ilvl w:val="0"/>
          <w:numId w:val="13"/>
        </w:numPr>
        <w:spacing w:line="260" w:lineRule="exact"/>
        <w:rPr>
          <w:rFonts w:eastAsia="Arial Unicode MS"/>
          <w:b/>
          <w:vanish/>
          <w:sz w:val="22"/>
          <w:szCs w:val="22"/>
          <w:lang w:val="sl-SI"/>
        </w:rPr>
      </w:pPr>
    </w:p>
    <w:p w14:paraId="49B1DD56" w14:textId="77777777" w:rsidR="00764A6D" w:rsidRPr="005D6C38" w:rsidRDefault="00764A6D">
      <w:pPr>
        <w:pStyle w:val="Odstavekseznama"/>
        <w:numPr>
          <w:ilvl w:val="1"/>
          <w:numId w:val="13"/>
        </w:numPr>
        <w:spacing w:line="260" w:lineRule="exact"/>
        <w:rPr>
          <w:rFonts w:eastAsia="Arial Unicode MS"/>
          <w:b/>
          <w:vanish/>
          <w:sz w:val="22"/>
          <w:szCs w:val="22"/>
          <w:lang w:val="sl-SI"/>
        </w:rPr>
      </w:pPr>
    </w:p>
    <w:p w14:paraId="478506D5" w14:textId="77777777" w:rsidR="00764A6D" w:rsidRPr="005D6C38" w:rsidRDefault="00764A6D">
      <w:pPr>
        <w:pStyle w:val="Odstavekseznama"/>
        <w:numPr>
          <w:ilvl w:val="2"/>
          <w:numId w:val="13"/>
        </w:numPr>
        <w:spacing w:line="260" w:lineRule="exact"/>
        <w:rPr>
          <w:rFonts w:eastAsia="Arial Unicode MS"/>
          <w:b/>
          <w:vanish/>
          <w:sz w:val="22"/>
          <w:szCs w:val="22"/>
          <w:lang w:val="sl-SI"/>
        </w:rPr>
      </w:pPr>
    </w:p>
    <w:p w14:paraId="5563E402" w14:textId="4AB7B5F1" w:rsidR="009F7460" w:rsidRPr="005D6C38" w:rsidRDefault="002F0D24" w:rsidP="006A39EF">
      <w:pPr>
        <w:rPr>
          <w:rFonts w:eastAsia="Arial Unicode MS"/>
          <w:b/>
          <w:sz w:val="22"/>
          <w:szCs w:val="22"/>
        </w:rPr>
      </w:pPr>
      <w:r>
        <w:rPr>
          <w:rFonts w:eastAsia="Arial Unicode MS"/>
          <w:b/>
          <w:sz w:val="22"/>
          <w:szCs w:val="22"/>
        </w:rPr>
        <w:t>9</w:t>
      </w:r>
      <w:r w:rsidR="006A39EF">
        <w:rPr>
          <w:rFonts w:eastAsia="Arial Unicode MS"/>
          <w:b/>
          <w:sz w:val="22"/>
          <w:szCs w:val="22"/>
        </w:rPr>
        <w:t>.2.</w:t>
      </w:r>
      <w:r w:rsidR="00777ACF">
        <w:rPr>
          <w:rFonts w:eastAsia="Arial Unicode MS"/>
          <w:b/>
          <w:sz w:val="22"/>
          <w:szCs w:val="22"/>
        </w:rPr>
        <w:t>1</w:t>
      </w:r>
      <w:r w:rsidR="006A39EF">
        <w:rPr>
          <w:rFonts w:eastAsia="Arial Unicode MS"/>
          <w:b/>
          <w:sz w:val="22"/>
          <w:szCs w:val="22"/>
        </w:rPr>
        <w:t>.3.</w:t>
      </w:r>
      <w:r w:rsidR="0078358A">
        <w:rPr>
          <w:rFonts w:eastAsia="Arial Unicode MS"/>
          <w:b/>
          <w:sz w:val="22"/>
          <w:szCs w:val="22"/>
        </w:rPr>
        <w:t xml:space="preserve"> </w:t>
      </w:r>
      <w:r w:rsidR="009F7460" w:rsidRPr="005D6C38">
        <w:rPr>
          <w:rFonts w:eastAsia="Arial Unicode MS"/>
          <w:b/>
          <w:sz w:val="22"/>
          <w:szCs w:val="22"/>
        </w:rPr>
        <w:t>Zavarovanje za odpravo napak v garancijskem roku</w:t>
      </w:r>
    </w:p>
    <w:p w14:paraId="742EF744" w14:textId="77777777" w:rsidR="009F7460" w:rsidRPr="005D6C38" w:rsidRDefault="009F7460" w:rsidP="00D37134">
      <w:pPr>
        <w:rPr>
          <w:sz w:val="22"/>
          <w:szCs w:val="22"/>
        </w:rPr>
      </w:pPr>
    </w:p>
    <w:p w14:paraId="48D0E40A" w14:textId="77777777" w:rsidR="00D839B3" w:rsidRPr="005D6C38" w:rsidRDefault="009F7460" w:rsidP="00D839B3">
      <w:pPr>
        <w:autoSpaceDE w:val="0"/>
        <w:rPr>
          <w:sz w:val="22"/>
          <w:szCs w:val="22"/>
        </w:rPr>
      </w:pPr>
      <w:r w:rsidRPr="005D6C38">
        <w:rPr>
          <w:sz w:val="22"/>
          <w:szCs w:val="22"/>
        </w:rPr>
        <w:t xml:space="preserve">Izbrani ponudnik </w:t>
      </w:r>
      <w:r w:rsidR="00D839B3" w:rsidRPr="005D6C38">
        <w:rPr>
          <w:sz w:val="22"/>
          <w:szCs w:val="22"/>
        </w:rPr>
        <w:t xml:space="preserve">je dolžan pred iztekom finančnega zavarovanja za dobro izvedbo pogodbenih obveznosti naročniku </w:t>
      </w:r>
      <w:r w:rsidRPr="005D6C38">
        <w:rPr>
          <w:sz w:val="22"/>
          <w:szCs w:val="22"/>
        </w:rPr>
        <w:t xml:space="preserve">izročiti finančno zavarovanje za odpravo napak v višini 5 % </w:t>
      </w:r>
      <w:r w:rsidRPr="005D6C38">
        <w:rPr>
          <w:rFonts w:eastAsia="Arial Unicode MS"/>
          <w:kern w:val="1"/>
          <w:sz w:val="22"/>
          <w:szCs w:val="22"/>
        </w:rPr>
        <w:t xml:space="preserve">od </w:t>
      </w:r>
      <w:r w:rsidR="00D839B3" w:rsidRPr="005D6C38">
        <w:rPr>
          <w:rFonts w:eastAsia="Arial Unicode MS"/>
          <w:kern w:val="1"/>
          <w:sz w:val="22"/>
          <w:szCs w:val="22"/>
        </w:rPr>
        <w:t>realizirane vrednosti pogodbe z DDV, sicer se bo štelo</w:t>
      </w:r>
      <w:r w:rsidR="00D839B3" w:rsidRPr="005D6C38">
        <w:rPr>
          <w:sz w:val="22"/>
          <w:szCs w:val="22"/>
        </w:rPr>
        <w:t>, da javno naročilo ni uspešno izvedeno</w:t>
      </w:r>
      <w:r w:rsidR="006044F2" w:rsidRPr="005D6C38">
        <w:rPr>
          <w:sz w:val="22"/>
          <w:szCs w:val="22"/>
        </w:rPr>
        <w:t xml:space="preserve"> oz. dokončen prevzem del po pogodbi ni izvršen</w:t>
      </w:r>
      <w:r w:rsidR="00D839B3" w:rsidRPr="005D6C38">
        <w:rPr>
          <w:sz w:val="22"/>
          <w:szCs w:val="22"/>
        </w:rPr>
        <w:t xml:space="preserve">, naročnik pa bo unovčil polni znesek finančnega zavarovanja za dobro izvedbo pogodbenih obveznosti. </w:t>
      </w:r>
    </w:p>
    <w:p w14:paraId="10C922AF" w14:textId="77777777" w:rsidR="00D839B3" w:rsidRPr="005D6C38" w:rsidRDefault="00D839B3" w:rsidP="00D839B3">
      <w:pPr>
        <w:pStyle w:val="Glava"/>
        <w:spacing w:line="276" w:lineRule="auto"/>
        <w:rPr>
          <w:sz w:val="22"/>
          <w:szCs w:val="22"/>
          <w:lang w:val="sl-SI"/>
        </w:rPr>
      </w:pPr>
    </w:p>
    <w:p w14:paraId="0F445F41" w14:textId="766B0512" w:rsidR="00D839B3" w:rsidRPr="00724FBE" w:rsidRDefault="00D839B3" w:rsidP="00D839B3">
      <w:pPr>
        <w:pStyle w:val="Glava"/>
        <w:spacing w:line="276" w:lineRule="auto"/>
        <w:rPr>
          <w:sz w:val="22"/>
          <w:szCs w:val="22"/>
          <w:lang w:val="sl-SI"/>
        </w:rPr>
      </w:pPr>
      <w:r w:rsidRPr="00724FBE">
        <w:rPr>
          <w:sz w:val="22"/>
          <w:szCs w:val="22"/>
          <w:lang w:val="sl-SI"/>
        </w:rPr>
        <w:t>Veljavnost tega finančnega zavarovanja mora biti 30 dni daljša od garancijskega roka</w:t>
      </w:r>
      <w:r w:rsidR="00C32C32" w:rsidRPr="00724FBE">
        <w:rPr>
          <w:sz w:val="22"/>
          <w:szCs w:val="22"/>
          <w:lang w:val="sl-SI"/>
        </w:rPr>
        <w:t xml:space="preserve"> </w:t>
      </w:r>
      <w:r w:rsidR="006E2FD3" w:rsidRPr="00724FBE">
        <w:rPr>
          <w:sz w:val="22"/>
          <w:szCs w:val="22"/>
          <w:lang w:val="sl-SI"/>
        </w:rPr>
        <w:t>24</w:t>
      </w:r>
      <w:r w:rsidR="006C738B" w:rsidRPr="00724FBE">
        <w:rPr>
          <w:sz w:val="22"/>
          <w:szCs w:val="22"/>
          <w:lang w:val="sl-SI"/>
        </w:rPr>
        <w:t xml:space="preserve"> mesecev</w:t>
      </w:r>
      <w:r w:rsidRPr="00724FBE">
        <w:rPr>
          <w:sz w:val="22"/>
          <w:szCs w:val="22"/>
          <w:lang w:val="sl-SI"/>
        </w:rPr>
        <w:t>.</w:t>
      </w:r>
    </w:p>
    <w:p w14:paraId="4D07059F" w14:textId="77777777" w:rsidR="00D839B3" w:rsidRPr="005D6C38" w:rsidRDefault="00D839B3" w:rsidP="00D839B3">
      <w:pPr>
        <w:autoSpaceDE w:val="0"/>
        <w:spacing w:line="276" w:lineRule="auto"/>
        <w:rPr>
          <w:sz w:val="22"/>
          <w:szCs w:val="22"/>
        </w:rPr>
      </w:pPr>
    </w:p>
    <w:p w14:paraId="216F89C4" w14:textId="77777777" w:rsidR="00D839B3" w:rsidRPr="005D6C38" w:rsidRDefault="00D839B3" w:rsidP="00D839B3">
      <w:pPr>
        <w:autoSpaceDE w:val="0"/>
        <w:rPr>
          <w:sz w:val="22"/>
          <w:szCs w:val="22"/>
        </w:rPr>
      </w:pPr>
      <w:r w:rsidRPr="005D6C38">
        <w:rPr>
          <w:sz w:val="22"/>
          <w:szCs w:val="22"/>
        </w:rPr>
        <w:t xml:space="preserve">Finančno zavarovanje za odpravo napak v garancijskem roku naročnik unovči, če ponudnik: </w:t>
      </w:r>
    </w:p>
    <w:p w14:paraId="4F04F859" w14:textId="77777777" w:rsidR="00D839B3" w:rsidRPr="005D6C38" w:rsidRDefault="00D839B3" w:rsidP="00F15EF2">
      <w:pPr>
        <w:pStyle w:val="Odstavekseznama"/>
        <w:numPr>
          <w:ilvl w:val="0"/>
          <w:numId w:val="18"/>
        </w:numPr>
        <w:autoSpaceDE w:val="0"/>
        <w:autoSpaceDN w:val="0"/>
        <w:spacing w:line="260" w:lineRule="exact"/>
        <w:rPr>
          <w:sz w:val="22"/>
          <w:szCs w:val="22"/>
          <w:lang w:val="sl-SI"/>
        </w:rPr>
      </w:pPr>
      <w:r w:rsidRPr="005D6C38">
        <w:rPr>
          <w:sz w:val="22"/>
          <w:szCs w:val="22"/>
          <w:lang w:val="sl-SI"/>
        </w:rPr>
        <w:t xml:space="preserve">v garancijskem obdobju ne odpravi vseh notificiranih napak na izvršenih storitvah; </w:t>
      </w:r>
    </w:p>
    <w:p w14:paraId="2746BBBC" w14:textId="3CE55C3C" w:rsidR="006B1683" w:rsidRPr="0018256C" w:rsidRDefault="00D839B3" w:rsidP="00F15EF2">
      <w:pPr>
        <w:pStyle w:val="Odstavekseznama"/>
        <w:numPr>
          <w:ilvl w:val="0"/>
          <w:numId w:val="18"/>
        </w:numPr>
        <w:autoSpaceDE w:val="0"/>
        <w:autoSpaceDN w:val="0"/>
        <w:spacing w:line="260" w:lineRule="exact"/>
        <w:rPr>
          <w:sz w:val="22"/>
          <w:szCs w:val="22"/>
          <w:lang w:val="sl-SI"/>
        </w:rPr>
      </w:pPr>
      <w:r w:rsidRPr="005D6C38">
        <w:rPr>
          <w:sz w:val="22"/>
          <w:szCs w:val="22"/>
          <w:lang w:val="sl-SI"/>
        </w:rPr>
        <w:t xml:space="preserve">če izvedena dela nimajo lastnosti/uporabljenih materialov/certifikatov, h katerim se je ponudnik zavezal ob predložitvi ponudbe naročniku. </w:t>
      </w:r>
    </w:p>
    <w:p w14:paraId="20289358" w14:textId="77777777" w:rsidR="006C738B" w:rsidRPr="005D6C38" w:rsidRDefault="006C738B" w:rsidP="00D37134">
      <w:pPr>
        <w:rPr>
          <w:sz w:val="22"/>
          <w:szCs w:val="22"/>
        </w:rPr>
      </w:pPr>
    </w:p>
    <w:p w14:paraId="5F9CD2E4" w14:textId="22E14EED" w:rsidR="009F7460" w:rsidRPr="005D6C38" w:rsidRDefault="002F0D24" w:rsidP="0078358A">
      <w:pPr>
        <w:rPr>
          <w:rFonts w:eastAsia="Arial Unicode MS"/>
          <w:b/>
          <w:sz w:val="22"/>
          <w:szCs w:val="22"/>
        </w:rPr>
      </w:pPr>
      <w:r>
        <w:rPr>
          <w:rFonts w:eastAsia="Arial Unicode MS"/>
          <w:b/>
          <w:sz w:val="22"/>
          <w:szCs w:val="22"/>
        </w:rPr>
        <w:t>9</w:t>
      </w:r>
      <w:r w:rsidR="006A39EF">
        <w:rPr>
          <w:rFonts w:eastAsia="Arial Unicode MS"/>
          <w:b/>
          <w:sz w:val="22"/>
          <w:szCs w:val="22"/>
        </w:rPr>
        <w:t>.2.</w:t>
      </w:r>
      <w:r w:rsidR="00777ACF">
        <w:rPr>
          <w:rFonts w:eastAsia="Arial Unicode MS"/>
          <w:b/>
          <w:sz w:val="22"/>
          <w:szCs w:val="22"/>
        </w:rPr>
        <w:t>2</w:t>
      </w:r>
      <w:r w:rsidR="006A39EF">
        <w:rPr>
          <w:rFonts w:eastAsia="Arial Unicode MS"/>
          <w:b/>
          <w:sz w:val="22"/>
          <w:szCs w:val="22"/>
        </w:rPr>
        <w:t>.</w:t>
      </w:r>
      <w:r w:rsidR="0078358A">
        <w:rPr>
          <w:rFonts w:eastAsia="Arial Unicode MS"/>
          <w:b/>
          <w:sz w:val="22"/>
          <w:szCs w:val="22"/>
        </w:rPr>
        <w:t xml:space="preserve"> </w:t>
      </w:r>
      <w:r w:rsidR="000F3002" w:rsidRPr="005D6C38">
        <w:rPr>
          <w:rFonts w:eastAsia="Arial Unicode MS"/>
          <w:b/>
          <w:sz w:val="22"/>
          <w:szCs w:val="22"/>
        </w:rPr>
        <w:t>Ponudbeni predračun – popisi del</w:t>
      </w:r>
    </w:p>
    <w:p w14:paraId="1E536C7E" w14:textId="77777777" w:rsidR="009F7460" w:rsidRPr="005D6C38" w:rsidRDefault="009F7460" w:rsidP="00D37134">
      <w:pPr>
        <w:rPr>
          <w:sz w:val="22"/>
          <w:szCs w:val="22"/>
        </w:rPr>
      </w:pPr>
    </w:p>
    <w:p w14:paraId="0175D453" w14:textId="77777777" w:rsidR="009F7460" w:rsidRPr="005D6C38" w:rsidRDefault="009F7460" w:rsidP="00D37134">
      <w:pPr>
        <w:rPr>
          <w:sz w:val="22"/>
          <w:szCs w:val="22"/>
        </w:rPr>
      </w:pPr>
      <w:r w:rsidRPr="005D6C38">
        <w:rPr>
          <w:sz w:val="22"/>
          <w:szCs w:val="22"/>
        </w:rPr>
        <w:t>Ponudnik ne sme spreminjati vsebine P</w:t>
      </w:r>
      <w:r w:rsidR="000F3002" w:rsidRPr="005D6C38">
        <w:rPr>
          <w:sz w:val="22"/>
          <w:szCs w:val="22"/>
        </w:rPr>
        <w:t>onudbenega predračuna – popisov del.</w:t>
      </w:r>
      <w:r w:rsidR="00C900A1" w:rsidRPr="005D6C38">
        <w:rPr>
          <w:sz w:val="22"/>
          <w:szCs w:val="22"/>
        </w:rPr>
        <w:t xml:space="preserve"> </w:t>
      </w:r>
    </w:p>
    <w:p w14:paraId="67ED35AA" w14:textId="77777777" w:rsidR="00C900A1" w:rsidRPr="005D6C38" w:rsidRDefault="00C900A1" w:rsidP="00D37134">
      <w:pPr>
        <w:rPr>
          <w:sz w:val="22"/>
          <w:szCs w:val="22"/>
        </w:rPr>
      </w:pPr>
    </w:p>
    <w:p w14:paraId="12309E57" w14:textId="77777777" w:rsidR="00464424" w:rsidRPr="005D6C38" w:rsidRDefault="00464424" w:rsidP="00464424">
      <w:pPr>
        <w:rPr>
          <w:sz w:val="22"/>
          <w:szCs w:val="22"/>
        </w:rPr>
      </w:pPr>
      <w:r w:rsidRPr="005D6C38">
        <w:rPr>
          <w:sz w:val="22"/>
          <w:szCs w:val="22"/>
        </w:rPr>
        <w:t xml:space="preserve">Opisi se ne smejo spreminjati, </w:t>
      </w:r>
      <w:r w:rsidRPr="005D6C38">
        <w:rPr>
          <w:sz w:val="22"/>
          <w:szCs w:val="22"/>
          <w:u w:val="single"/>
        </w:rPr>
        <w:t xml:space="preserve">ponudnik pa mora k posamezni postavki pripisati </w:t>
      </w:r>
      <w:r w:rsidRPr="005D6C38">
        <w:rPr>
          <w:sz w:val="22"/>
          <w:szCs w:val="22"/>
        </w:rPr>
        <w:t>ceno na enoto v EUR brez DDV. Formule za »ceno skupaj v EUR brez DDV« so nastavljene in se avtomatsko izračunajo. V kolikor ponudnik cene ne vpiše, se šteje, da je nevpisana cena nič (0) EUR.</w:t>
      </w:r>
    </w:p>
    <w:p w14:paraId="6E373270" w14:textId="77777777" w:rsidR="00345266" w:rsidRPr="005D6C38" w:rsidRDefault="00345266" w:rsidP="00110C98">
      <w:pPr>
        <w:rPr>
          <w:b/>
          <w:bCs/>
          <w:sz w:val="22"/>
          <w:szCs w:val="22"/>
          <w:lang w:eastAsia="en-US"/>
        </w:rPr>
      </w:pPr>
    </w:p>
    <w:p w14:paraId="5696F3CA" w14:textId="77777777" w:rsidR="00D839B3" w:rsidRPr="005D6C38" w:rsidRDefault="00D839B3" w:rsidP="00D839B3">
      <w:pPr>
        <w:spacing w:line="276" w:lineRule="auto"/>
        <w:rPr>
          <w:sz w:val="22"/>
          <w:szCs w:val="22"/>
        </w:rPr>
      </w:pPr>
      <w:r w:rsidRPr="005D6C38">
        <w:rPr>
          <w:sz w:val="22"/>
          <w:szCs w:val="22"/>
        </w:rPr>
        <w:t>Cene v ponudbi morajo biti izražene v evrih (EUR) in morajo vključevati vse elemente, iz katerih so sestavljene, davke in morebitne popuste.</w:t>
      </w:r>
    </w:p>
    <w:p w14:paraId="78136505" w14:textId="77777777" w:rsidR="007E3736" w:rsidRPr="005D6C38" w:rsidRDefault="007E3736" w:rsidP="00D37134">
      <w:pPr>
        <w:rPr>
          <w:sz w:val="22"/>
          <w:szCs w:val="22"/>
        </w:rPr>
      </w:pPr>
    </w:p>
    <w:p w14:paraId="1B176C73" w14:textId="3635928B" w:rsidR="00D839B3" w:rsidRPr="005D6C38" w:rsidRDefault="00D839B3" w:rsidP="00D839B3">
      <w:pPr>
        <w:spacing w:line="276" w:lineRule="auto"/>
        <w:rPr>
          <w:sz w:val="22"/>
          <w:szCs w:val="22"/>
        </w:rPr>
      </w:pPr>
      <w:r w:rsidRPr="005D6C38">
        <w:rPr>
          <w:sz w:val="22"/>
          <w:szCs w:val="22"/>
        </w:rPr>
        <w:t xml:space="preserve">V obrazec </w:t>
      </w:r>
      <w:r w:rsidR="001C6155" w:rsidRPr="005D6C38">
        <w:rPr>
          <w:sz w:val="22"/>
          <w:szCs w:val="22"/>
        </w:rPr>
        <w:t>št. 1 - Ponudba</w:t>
      </w:r>
      <w:r w:rsidRPr="005D6C38">
        <w:rPr>
          <w:sz w:val="22"/>
          <w:szCs w:val="22"/>
        </w:rPr>
        <w:t xml:space="preserve"> se vpiše končno ponudbeno vrednost, in sicer brez DDV ter z vključenim DDV-jem (stopnja </w:t>
      </w:r>
      <w:r w:rsidR="009A727D">
        <w:rPr>
          <w:sz w:val="22"/>
          <w:szCs w:val="22"/>
        </w:rPr>
        <w:t>9,5</w:t>
      </w:r>
      <w:r w:rsidRPr="005D6C38">
        <w:rPr>
          <w:sz w:val="22"/>
          <w:szCs w:val="22"/>
        </w:rPr>
        <w:t xml:space="preserve"> %). V kolikor ponudnik ponuja popust, ga mora vključiti v končno ponudbeno vrednost.</w:t>
      </w:r>
    </w:p>
    <w:p w14:paraId="6CA84686" w14:textId="77777777" w:rsidR="00D839B3" w:rsidRPr="005D6C38" w:rsidRDefault="00D839B3" w:rsidP="00D839B3">
      <w:pPr>
        <w:tabs>
          <w:tab w:val="center" w:pos="4320"/>
          <w:tab w:val="right" w:pos="8640"/>
        </w:tabs>
        <w:spacing w:line="276" w:lineRule="auto"/>
        <w:rPr>
          <w:sz w:val="22"/>
          <w:szCs w:val="22"/>
        </w:rPr>
      </w:pPr>
    </w:p>
    <w:p w14:paraId="0EA67F37" w14:textId="77777777" w:rsidR="00D839B3" w:rsidRPr="005D6C38" w:rsidRDefault="00D839B3" w:rsidP="00D839B3">
      <w:pPr>
        <w:tabs>
          <w:tab w:val="center" w:pos="4320"/>
          <w:tab w:val="right" w:pos="8640"/>
        </w:tabs>
        <w:spacing w:line="276" w:lineRule="auto"/>
        <w:rPr>
          <w:sz w:val="22"/>
          <w:szCs w:val="22"/>
        </w:rPr>
      </w:pPr>
      <w:r w:rsidRPr="005D6C38">
        <w:rPr>
          <w:sz w:val="22"/>
          <w:szCs w:val="22"/>
        </w:rPr>
        <w:t xml:space="preserve">Cena je dogovorjena s klavzulo </w:t>
      </w:r>
      <w:r w:rsidRPr="005D6C38">
        <w:rPr>
          <w:b/>
          <w:sz w:val="22"/>
          <w:szCs w:val="22"/>
        </w:rPr>
        <w:t>»dejanske količine in fiksne enotne cene«</w:t>
      </w:r>
      <w:r w:rsidRPr="005D6C38">
        <w:rPr>
          <w:sz w:val="22"/>
          <w:szCs w:val="22"/>
        </w:rPr>
        <w:t>.</w:t>
      </w:r>
    </w:p>
    <w:p w14:paraId="246B1043" w14:textId="6E6C411D" w:rsidR="009F7460" w:rsidRPr="005D6C38" w:rsidRDefault="00D839B3" w:rsidP="00A721D8">
      <w:pPr>
        <w:tabs>
          <w:tab w:val="center" w:pos="4320"/>
          <w:tab w:val="right" w:pos="8640"/>
        </w:tabs>
        <w:spacing w:line="276" w:lineRule="auto"/>
        <w:rPr>
          <w:sz w:val="22"/>
          <w:szCs w:val="22"/>
        </w:rPr>
      </w:pPr>
      <w:r w:rsidRPr="005D6C38">
        <w:rPr>
          <w:sz w:val="22"/>
          <w:szCs w:val="22"/>
        </w:rPr>
        <w:t>V enotnih cenah posameznih postavk je upoštevana tudi vrednost vseh pripravljalnih in pomožnih del za izvedbo pogodbenih del, stroškov za izdelavo potrebne delavniške dokumentacije, stroškov meritev, preiskav in atestov, zavarovanj, varnosti pri delu, sodelovanje strokovnega kadra izvajalca pri podpisu vseh zahtevanih in potrebnih izjav</w:t>
      </w:r>
      <w:r w:rsidR="006C738B">
        <w:rPr>
          <w:sz w:val="22"/>
          <w:szCs w:val="22"/>
        </w:rPr>
        <w:t>.</w:t>
      </w:r>
    </w:p>
    <w:p w14:paraId="68E5D3DC" w14:textId="77777777" w:rsidR="00DD2840" w:rsidRPr="005D6C38" w:rsidRDefault="00DD2840" w:rsidP="00DD2840">
      <w:pPr>
        <w:rPr>
          <w:b/>
          <w:sz w:val="22"/>
          <w:szCs w:val="22"/>
        </w:rPr>
      </w:pPr>
      <w:r w:rsidRPr="005D6C38">
        <w:rPr>
          <w:b/>
          <w:sz w:val="22"/>
          <w:szCs w:val="22"/>
        </w:rPr>
        <w:lastRenderedPageBreak/>
        <w:t>Ponudnik v informacijskem sistemu e-JN v razdelek »Predra</w:t>
      </w:r>
      <w:r w:rsidR="000F3002" w:rsidRPr="005D6C38">
        <w:rPr>
          <w:b/>
          <w:sz w:val="22"/>
          <w:szCs w:val="22"/>
        </w:rPr>
        <w:t>čun« naloži izpolnjen obrazec</w:t>
      </w:r>
      <w:r w:rsidR="00AB04D6" w:rsidRPr="005D6C38">
        <w:rPr>
          <w:b/>
          <w:sz w:val="22"/>
          <w:szCs w:val="22"/>
        </w:rPr>
        <w:t xml:space="preserve"> št. 1</w:t>
      </w:r>
      <w:r w:rsidR="000F3002" w:rsidRPr="005D6C38">
        <w:rPr>
          <w:b/>
          <w:sz w:val="22"/>
          <w:szCs w:val="22"/>
        </w:rPr>
        <w:t xml:space="preserve"> »</w:t>
      </w:r>
      <w:r w:rsidR="0029094C" w:rsidRPr="005D6C38">
        <w:rPr>
          <w:b/>
          <w:sz w:val="22"/>
          <w:szCs w:val="22"/>
        </w:rPr>
        <w:t>Ponudba</w:t>
      </w:r>
      <w:r w:rsidRPr="005D6C38">
        <w:rPr>
          <w:b/>
          <w:sz w:val="22"/>
          <w:szCs w:val="22"/>
        </w:rPr>
        <w:t>« v .pdf datoteki, ki bo dostopen na javnem odpiranju ponudb, obrazec »P</w:t>
      </w:r>
      <w:r w:rsidR="000F3002" w:rsidRPr="005D6C38">
        <w:rPr>
          <w:b/>
          <w:sz w:val="22"/>
          <w:szCs w:val="22"/>
        </w:rPr>
        <w:t>onudbeni predračun – popisi del</w:t>
      </w:r>
      <w:r w:rsidRPr="005D6C38">
        <w:rPr>
          <w:b/>
          <w:sz w:val="22"/>
          <w:szCs w:val="22"/>
        </w:rPr>
        <w:t xml:space="preserve">« pa naloži v razdelek »Drugi dokumenti«. V primeru razhajanj </w:t>
      </w:r>
      <w:r w:rsidR="000F3002" w:rsidRPr="005D6C38">
        <w:rPr>
          <w:b/>
          <w:sz w:val="22"/>
          <w:szCs w:val="22"/>
        </w:rPr>
        <w:t xml:space="preserve">med podatki v </w:t>
      </w:r>
      <w:r w:rsidR="00AB04D6" w:rsidRPr="005D6C38">
        <w:rPr>
          <w:b/>
          <w:sz w:val="22"/>
          <w:szCs w:val="22"/>
        </w:rPr>
        <w:t>o</w:t>
      </w:r>
      <w:r w:rsidRPr="005D6C38">
        <w:rPr>
          <w:b/>
          <w:sz w:val="22"/>
          <w:szCs w:val="22"/>
        </w:rPr>
        <w:t xml:space="preserve">brazcu št. 1 </w:t>
      </w:r>
      <w:r w:rsidR="00AB04D6" w:rsidRPr="005D6C38">
        <w:rPr>
          <w:b/>
          <w:sz w:val="22"/>
          <w:szCs w:val="22"/>
        </w:rPr>
        <w:t>–</w:t>
      </w:r>
      <w:r w:rsidRPr="005D6C38">
        <w:rPr>
          <w:b/>
          <w:sz w:val="22"/>
          <w:szCs w:val="22"/>
        </w:rPr>
        <w:t xml:space="preserve"> Ponudba</w:t>
      </w:r>
      <w:r w:rsidR="00AB04D6" w:rsidRPr="005D6C38">
        <w:rPr>
          <w:b/>
          <w:sz w:val="22"/>
          <w:szCs w:val="22"/>
        </w:rPr>
        <w:t>,</w:t>
      </w:r>
      <w:r w:rsidRPr="005D6C38">
        <w:rPr>
          <w:b/>
          <w:sz w:val="22"/>
          <w:szCs w:val="22"/>
        </w:rPr>
        <w:t xml:space="preserve"> </w:t>
      </w:r>
      <w:r w:rsidR="00AB04D6" w:rsidRPr="005D6C38">
        <w:rPr>
          <w:b/>
          <w:sz w:val="22"/>
          <w:szCs w:val="22"/>
        </w:rPr>
        <w:t>n</w:t>
      </w:r>
      <w:r w:rsidRPr="005D6C38">
        <w:rPr>
          <w:b/>
          <w:sz w:val="22"/>
          <w:szCs w:val="22"/>
        </w:rPr>
        <w:t>aloženim v razdelek »Predračun«, in celotnim P</w:t>
      </w:r>
      <w:r w:rsidR="000F3002" w:rsidRPr="005D6C38">
        <w:rPr>
          <w:b/>
          <w:sz w:val="22"/>
          <w:szCs w:val="22"/>
        </w:rPr>
        <w:t xml:space="preserve">onudbenim predračunom – popisi del </w:t>
      </w:r>
      <w:r w:rsidRPr="005D6C38">
        <w:rPr>
          <w:b/>
          <w:sz w:val="22"/>
          <w:szCs w:val="22"/>
        </w:rPr>
        <w:t>- naloženim v razdelek »Drugi dokumenti«, kot veljavni štejejo podatki v celotnem predračunu, naloženim v razdelku »Drugi dokumenti«.</w:t>
      </w:r>
    </w:p>
    <w:p w14:paraId="53FD7E88" w14:textId="77777777" w:rsidR="00903326" w:rsidRPr="005D6C38" w:rsidRDefault="00903326" w:rsidP="00D37134">
      <w:pPr>
        <w:rPr>
          <w:sz w:val="22"/>
          <w:szCs w:val="22"/>
        </w:rPr>
      </w:pPr>
    </w:p>
    <w:p w14:paraId="3EEBF88E" w14:textId="77777777" w:rsidR="001C6155" w:rsidRDefault="001C6155" w:rsidP="001C6155">
      <w:pPr>
        <w:rPr>
          <w:sz w:val="22"/>
          <w:szCs w:val="22"/>
        </w:rPr>
      </w:pPr>
      <w:r w:rsidRPr="005D6C38">
        <w:rPr>
          <w:sz w:val="22"/>
          <w:szCs w:val="22"/>
        </w:rPr>
        <w:t xml:space="preserve">V primeru, da bo naročnik pri pregledu in ocenjevanju ponudb odkril očitne računske napake, bo ravnal v skladu sedmim odstavkom 89. člena ZJN-3. </w:t>
      </w:r>
    </w:p>
    <w:p w14:paraId="08208D67" w14:textId="77777777" w:rsidR="00752D0D" w:rsidRDefault="00752D0D" w:rsidP="001C6155">
      <w:pPr>
        <w:rPr>
          <w:sz w:val="22"/>
          <w:szCs w:val="22"/>
        </w:rPr>
      </w:pPr>
    </w:p>
    <w:p w14:paraId="6E0C0EC0" w14:textId="77777777" w:rsidR="00752D0D" w:rsidRPr="00752D0D" w:rsidRDefault="00752D0D" w:rsidP="00752D0D">
      <w:pPr>
        <w:pStyle w:val="Default"/>
        <w:rPr>
          <w:color w:val="auto"/>
          <w:sz w:val="22"/>
          <w:szCs w:val="22"/>
        </w:rPr>
      </w:pPr>
      <w:r w:rsidRPr="00752D0D">
        <w:rPr>
          <w:color w:val="auto"/>
          <w:sz w:val="22"/>
          <w:szCs w:val="22"/>
        </w:rPr>
        <w:t xml:space="preserve">Ponudnik mora v ponudbeno ceno zajeti vse stroške, zlasti kot so: </w:t>
      </w:r>
    </w:p>
    <w:p w14:paraId="5F9EBD74" w14:textId="77777777" w:rsidR="00752D0D" w:rsidRPr="00752D0D" w:rsidRDefault="00752D0D" w:rsidP="00F15EF2">
      <w:pPr>
        <w:pStyle w:val="Default"/>
        <w:numPr>
          <w:ilvl w:val="0"/>
          <w:numId w:val="42"/>
        </w:numPr>
        <w:adjustRightInd/>
        <w:spacing w:after="18"/>
        <w:rPr>
          <w:color w:val="auto"/>
          <w:sz w:val="22"/>
          <w:szCs w:val="22"/>
        </w:rPr>
      </w:pPr>
      <w:r w:rsidRPr="00752D0D">
        <w:rPr>
          <w:color w:val="auto"/>
          <w:sz w:val="22"/>
          <w:szCs w:val="22"/>
        </w:rPr>
        <w:t xml:space="preserve">organizacijo dela na objektu / gradbišča – delovišča in pomožna dela ter stroški koordinacije del na gradbišču; </w:t>
      </w:r>
    </w:p>
    <w:p w14:paraId="67D705F2" w14:textId="77777777" w:rsidR="00752D0D" w:rsidRPr="00752D0D" w:rsidRDefault="00752D0D" w:rsidP="00F15EF2">
      <w:pPr>
        <w:pStyle w:val="Default"/>
        <w:numPr>
          <w:ilvl w:val="0"/>
          <w:numId w:val="42"/>
        </w:numPr>
        <w:adjustRightInd/>
        <w:spacing w:after="18"/>
        <w:rPr>
          <w:color w:val="auto"/>
          <w:sz w:val="22"/>
          <w:szCs w:val="22"/>
        </w:rPr>
      </w:pPr>
      <w:r w:rsidRPr="00752D0D">
        <w:rPr>
          <w:color w:val="auto"/>
          <w:sz w:val="22"/>
          <w:szCs w:val="22"/>
        </w:rPr>
        <w:t xml:space="preserve">prevozni stroški; </w:t>
      </w:r>
    </w:p>
    <w:p w14:paraId="6A4EA5B8" w14:textId="77777777" w:rsidR="00752D0D" w:rsidRPr="00752D0D" w:rsidRDefault="00752D0D" w:rsidP="00F15EF2">
      <w:pPr>
        <w:pStyle w:val="Default"/>
        <w:numPr>
          <w:ilvl w:val="0"/>
          <w:numId w:val="42"/>
        </w:numPr>
        <w:adjustRightInd/>
        <w:spacing w:after="18"/>
        <w:rPr>
          <w:color w:val="auto"/>
          <w:sz w:val="22"/>
          <w:szCs w:val="22"/>
        </w:rPr>
      </w:pPr>
      <w:r w:rsidRPr="00752D0D">
        <w:rPr>
          <w:color w:val="auto"/>
          <w:sz w:val="22"/>
          <w:szCs w:val="22"/>
        </w:rPr>
        <w:t xml:space="preserve">iznos in odvoz odpadnega materiala na stalno deponijo s plačilom vseh komunalnih pristojbin; </w:t>
      </w:r>
    </w:p>
    <w:p w14:paraId="663866F9" w14:textId="77777777" w:rsidR="00752D0D" w:rsidRPr="00752D0D" w:rsidRDefault="00752D0D" w:rsidP="00F15EF2">
      <w:pPr>
        <w:pStyle w:val="Default"/>
        <w:numPr>
          <w:ilvl w:val="0"/>
          <w:numId w:val="42"/>
        </w:numPr>
        <w:adjustRightInd/>
        <w:spacing w:after="18"/>
        <w:rPr>
          <w:color w:val="auto"/>
          <w:sz w:val="22"/>
          <w:szCs w:val="22"/>
        </w:rPr>
      </w:pPr>
      <w:r w:rsidRPr="00752D0D">
        <w:rPr>
          <w:color w:val="auto"/>
          <w:sz w:val="22"/>
          <w:szCs w:val="22"/>
        </w:rPr>
        <w:t xml:space="preserve">zaščita obstoječih objektov v okolici gradbišča; </w:t>
      </w:r>
    </w:p>
    <w:p w14:paraId="1CD34436" w14:textId="77777777" w:rsidR="00752D0D" w:rsidRPr="00752D0D" w:rsidRDefault="00752D0D" w:rsidP="00F15EF2">
      <w:pPr>
        <w:pStyle w:val="Default"/>
        <w:numPr>
          <w:ilvl w:val="0"/>
          <w:numId w:val="42"/>
        </w:numPr>
        <w:adjustRightInd/>
        <w:spacing w:after="18"/>
        <w:rPr>
          <w:color w:val="auto"/>
          <w:sz w:val="22"/>
          <w:szCs w:val="22"/>
        </w:rPr>
      </w:pPr>
      <w:r w:rsidRPr="00752D0D">
        <w:rPr>
          <w:color w:val="auto"/>
          <w:sz w:val="22"/>
          <w:szCs w:val="22"/>
        </w:rPr>
        <w:t xml:space="preserve">vsi predpisani tehnični standardi in normativi, ki so predpisani za posamezno vrsto del; </w:t>
      </w:r>
    </w:p>
    <w:p w14:paraId="6FEC98B7" w14:textId="210FF882" w:rsidR="00752D0D" w:rsidRPr="00752D0D" w:rsidRDefault="00752D0D" w:rsidP="00F15EF2">
      <w:pPr>
        <w:pStyle w:val="Default"/>
        <w:numPr>
          <w:ilvl w:val="0"/>
          <w:numId w:val="42"/>
        </w:numPr>
        <w:adjustRightInd/>
        <w:spacing w:after="18"/>
        <w:rPr>
          <w:color w:val="auto"/>
          <w:sz w:val="22"/>
          <w:szCs w:val="22"/>
        </w:rPr>
      </w:pPr>
      <w:r w:rsidRPr="00752D0D">
        <w:rPr>
          <w:color w:val="auto"/>
          <w:sz w:val="22"/>
          <w:szCs w:val="22"/>
        </w:rPr>
        <w:t xml:space="preserve">zavarovanje gradbišča - delovišča pri zavarovalnici za primere požara, poplav, tatvin, vlomov in podobno za ves čas izvajanja del do dneva predaje naročniku; </w:t>
      </w:r>
    </w:p>
    <w:p w14:paraId="62ABA129" w14:textId="6EA99874" w:rsidR="00752D0D" w:rsidRPr="00752D0D" w:rsidRDefault="00752D0D" w:rsidP="00F15EF2">
      <w:pPr>
        <w:pStyle w:val="Default"/>
        <w:numPr>
          <w:ilvl w:val="0"/>
          <w:numId w:val="42"/>
        </w:numPr>
        <w:adjustRightInd/>
        <w:rPr>
          <w:color w:val="auto"/>
          <w:sz w:val="22"/>
          <w:szCs w:val="22"/>
        </w:rPr>
      </w:pPr>
      <w:r w:rsidRPr="00752D0D">
        <w:rPr>
          <w:color w:val="auto"/>
          <w:sz w:val="22"/>
          <w:szCs w:val="22"/>
        </w:rPr>
        <w:t xml:space="preserve">vsa čiščenja okolice posega, ki bodo potrebna zaradi izvedbe njegovega dela; </w:t>
      </w:r>
    </w:p>
    <w:p w14:paraId="7DAB2E8F" w14:textId="77777777" w:rsidR="0029094C" w:rsidRPr="005D6C38" w:rsidRDefault="0029094C" w:rsidP="00D37134">
      <w:pPr>
        <w:rPr>
          <w:sz w:val="22"/>
          <w:szCs w:val="22"/>
        </w:rPr>
      </w:pPr>
    </w:p>
    <w:p w14:paraId="2B260F06" w14:textId="5EE0E4EA" w:rsidR="00F62A4B" w:rsidRPr="005D6C38" w:rsidRDefault="002F0D24" w:rsidP="0078358A">
      <w:pPr>
        <w:rPr>
          <w:rFonts w:eastAsia="Arial Unicode MS"/>
          <w:b/>
          <w:sz w:val="22"/>
          <w:szCs w:val="22"/>
        </w:rPr>
      </w:pPr>
      <w:bookmarkStart w:id="189" w:name="_Toc449336604"/>
      <w:r>
        <w:rPr>
          <w:rFonts w:eastAsia="Arial Unicode MS"/>
          <w:b/>
          <w:sz w:val="22"/>
          <w:szCs w:val="22"/>
        </w:rPr>
        <w:t>9</w:t>
      </w:r>
      <w:r w:rsidR="006A39EF">
        <w:rPr>
          <w:rFonts w:eastAsia="Arial Unicode MS"/>
          <w:b/>
          <w:sz w:val="22"/>
          <w:szCs w:val="22"/>
        </w:rPr>
        <w:t>.2.</w:t>
      </w:r>
      <w:r w:rsidR="00777ACF">
        <w:rPr>
          <w:rFonts w:eastAsia="Arial Unicode MS"/>
          <w:b/>
          <w:sz w:val="22"/>
          <w:szCs w:val="22"/>
        </w:rPr>
        <w:t>3</w:t>
      </w:r>
      <w:r w:rsidR="006A39EF">
        <w:rPr>
          <w:rFonts w:eastAsia="Arial Unicode MS"/>
          <w:b/>
          <w:sz w:val="22"/>
          <w:szCs w:val="22"/>
        </w:rPr>
        <w:t>.</w:t>
      </w:r>
      <w:r w:rsidR="0078358A">
        <w:rPr>
          <w:rFonts w:eastAsia="Arial Unicode MS"/>
          <w:b/>
          <w:sz w:val="22"/>
          <w:szCs w:val="22"/>
        </w:rPr>
        <w:t xml:space="preserve"> </w:t>
      </w:r>
      <w:r w:rsidR="00F62A4B" w:rsidRPr="005D6C38">
        <w:rPr>
          <w:rFonts w:eastAsia="Arial Unicode MS"/>
          <w:b/>
          <w:sz w:val="22"/>
          <w:szCs w:val="22"/>
        </w:rPr>
        <w:t>Soglasje podizvajalca za neposredna plačila</w:t>
      </w:r>
      <w:bookmarkEnd w:id="189"/>
    </w:p>
    <w:p w14:paraId="6E1B2262" w14:textId="77777777" w:rsidR="00F62A4B" w:rsidRPr="005D6C38" w:rsidRDefault="00F62A4B" w:rsidP="00D37134">
      <w:pPr>
        <w:rPr>
          <w:sz w:val="22"/>
          <w:szCs w:val="22"/>
        </w:rPr>
      </w:pPr>
    </w:p>
    <w:p w14:paraId="2202F533" w14:textId="6E57598A" w:rsidR="00F62A4B" w:rsidRDefault="00F62A4B" w:rsidP="00D37134">
      <w:pPr>
        <w:rPr>
          <w:sz w:val="22"/>
          <w:szCs w:val="22"/>
        </w:rPr>
      </w:pPr>
      <w:r w:rsidRPr="005D6C38">
        <w:rPr>
          <w:sz w:val="22"/>
          <w:szCs w:val="22"/>
        </w:rPr>
        <w:t xml:space="preserve">Neposredna plačila podizvajalcu so obvezna v primeru, ko podizvajalec zahteva neposredno plačilo in je v ponudbi priložena zahteva podizvajalca za neposredno plačilo. </w:t>
      </w:r>
    </w:p>
    <w:p w14:paraId="5FD318C7" w14:textId="77777777" w:rsidR="0078358A" w:rsidRPr="005D6C38" w:rsidRDefault="0078358A" w:rsidP="00D37134">
      <w:pPr>
        <w:rPr>
          <w:sz w:val="22"/>
          <w:szCs w:val="22"/>
        </w:rPr>
      </w:pPr>
    </w:p>
    <w:p w14:paraId="298295AF" w14:textId="7D034E55" w:rsidR="00F62A4B" w:rsidRPr="005D6C38" w:rsidRDefault="002F0D24" w:rsidP="002F0D24">
      <w:pPr>
        <w:pStyle w:val="n4"/>
        <w:numPr>
          <w:ilvl w:val="0"/>
          <w:numId w:val="0"/>
        </w:numPr>
        <w:outlineLvl w:val="2"/>
        <w:rPr>
          <w:rFonts w:cs="Arial"/>
          <w:b/>
          <w:sz w:val="22"/>
          <w:szCs w:val="22"/>
        </w:rPr>
      </w:pPr>
      <w:bookmarkStart w:id="190" w:name="_Toc511221557"/>
      <w:bookmarkStart w:id="191" w:name="_Toc511386726"/>
      <w:bookmarkStart w:id="192" w:name="_Toc517786181"/>
      <w:bookmarkStart w:id="193" w:name="_Toc527470316"/>
      <w:bookmarkStart w:id="194" w:name="_Toc2582803"/>
      <w:bookmarkStart w:id="195" w:name="_Toc5607713"/>
      <w:bookmarkStart w:id="196" w:name="_Toc9251537"/>
      <w:bookmarkStart w:id="197" w:name="_Toc9251730"/>
      <w:bookmarkStart w:id="198" w:name="_Toc9940703"/>
      <w:bookmarkStart w:id="199" w:name="_Toc11664115"/>
      <w:r>
        <w:rPr>
          <w:rFonts w:cs="Arial"/>
          <w:b/>
          <w:sz w:val="22"/>
          <w:szCs w:val="22"/>
          <w:lang w:val="sl-SI"/>
        </w:rPr>
        <w:t xml:space="preserve">9.3. </w:t>
      </w:r>
      <w:r w:rsidR="00F62A4B" w:rsidRPr="005D6C38">
        <w:rPr>
          <w:rFonts w:cs="Arial"/>
          <w:b/>
          <w:sz w:val="22"/>
          <w:szCs w:val="22"/>
        </w:rPr>
        <w:t>Priprava ponudbe</w:t>
      </w:r>
      <w:bookmarkEnd w:id="190"/>
      <w:bookmarkEnd w:id="191"/>
      <w:bookmarkEnd w:id="192"/>
      <w:bookmarkEnd w:id="193"/>
      <w:bookmarkEnd w:id="194"/>
      <w:bookmarkEnd w:id="195"/>
      <w:bookmarkEnd w:id="196"/>
      <w:bookmarkEnd w:id="197"/>
      <w:bookmarkEnd w:id="198"/>
      <w:bookmarkEnd w:id="199"/>
    </w:p>
    <w:p w14:paraId="11B534DE" w14:textId="77777777" w:rsidR="009F7460" w:rsidRPr="005D6C38" w:rsidRDefault="009F7460" w:rsidP="00D37134">
      <w:pPr>
        <w:rPr>
          <w:sz w:val="22"/>
          <w:szCs w:val="22"/>
        </w:rPr>
      </w:pPr>
    </w:p>
    <w:p w14:paraId="6FB9D767" w14:textId="77777777" w:rsidR="00764A6D" w:rsidRPr="005D6C38" w:rsidRDefault="00764A6D">
      <w:pPr>
        <w:pStyle w:val="Odstavekseznama"/>
        <w:numPr>
          <w:ilvl w:val="0"/>
          <w:numId w:val="14"/>
        </w:numPr>
        <w:spacing w:line="260" w:lineRule="exact"/>
        <w:rPr>
          <w:rFonts w:eastAsia="Arial Unicode MS"/>
          <w:b/>
          <w:vanish/>
          <w:sz w:val="22"/>
          <w:szCs w:val="22"/>
          <w:lang w:val="sl-SI"/>
        </w:rPr>
      </w:pPr>
    </w:p>
    <w:p w14:paraId="47897172" w14:textId="77777777" w:rsidR="00764A6D" w:rsidRPr="005D6C38" w:rsidRDefault="00764A6D">
      <w:pPr>
        <w:pStyle w:val="Odstavekseznama"/>
        <w:numPr>
          <w:ilvl w:val="0"/>
          <w:numId w:val="14"/>
        </w:numPr>
        <w:spacing w:line="260" w:lineRule="exact"/>
        <w:rPr>
          <w:rFonts w:eastAsia="Arial Unicode MS"/>
          <w:b/>
          <w:vanish/>
          <w:sz w:val="22"/>
          <w:szCs w:val="22"/>
          <w:lang w:val="sl-SI"/>
        </w:rPr>
      </w:pPr>
    </w:p>
    <w:p w14:paraId="7ED1F2F5" w14:textId="77777777" w:rsidR="00764A6D" w:rsidRPr="005D6C38" w:rsidRDefault="00764A6D">
      <w:pPr>
        <w:pStyle w:val="Odstavekseznama"/>
        <w:numPr>
          <w:ilvl w:val="1"/>
          <w:numId w:val="14"/>
        </w:numPr>
        <w:spacing w:line="260" w:lineRule="exact"/>
        <w:rPr>
          <w:rFonts w:eastAsia="Arial Unicode MS"/>
          <w:b/>
          <w:vanish/>
          <w:sz w:val="22"/>
          <w:szCs w:val="22"/>
          <w:lang w:val="sl-SI"/>
        </w:rPr>
      </w:pPr>
    </w:p>
    <w:p w14:paraId="5762AB52" w14:textId="523FFE41" w:rsidR="00905563" w:rsidRPr="005D6C38" w:rsidRDefault="002F0D24" w:rsidP="0078358A">
      <w:pPr>
        <w:rPr>
          <w:rFonts w:eastAsia="Arial Unicode MS"/>
          <w:b/>
          <w:sz w:val="22"/>
          <w:szCs w:val="22"/>
        </w:rPr>
      </w:pPr>
      <w:r>
        <w:rPr>
          <w:rFonts w:eastAsia="Arial Unicode MS"/>
          <w:b/>
          <w:sz w:val="22"/>
          <w:szCs w:val="22"/>
        </w:rPr>
        <w:t>9</w:t>
      </w:r>
      <w:r w:rsidR="006A39EF">
        <w:rPr>
          <w:rFonts w:eastAsia="Arial Unicode MS"/>
          <w:b/>
          <w:sz w:val="22"/>
          <w:szCs w:val="22"/>
        </w:rPr>
        <w:t>.3.1.</w:t>
      </w:r>
      <w:r w:rsidR="0078358A">
        <w:rPr>
          <w:rFonts w:eastAsia="Arial Unicode MS"/>
          <w:b/>
          <w:sz w:val="22"/>
          <w:szCs w:val="22"/>
        </w:rPr>
        <w:t xml:space="preserve"> </w:t>
      </w:r>
      <w:r w:rsidR="00F62A4B" w:rsidRPr="005D6C38">
        <w:rPr>
          <w:rFonts w:eastAsia="Arial Unicode MS"/>
          <w:b/>
          <w:sz w:val="22"/>
          <w:szCs w:val="22"/>
        </w:rPr>
        <w:t>Skupna ponudba</w:t>
      </w:r>
    </w:p>
    <w:p w14:paraId="7F534E9D" w14:textId="77777777" w:rsidR="00DB3D15" w:rsidRPr="005D6C38" w:rsidRDefault="00DB3D15" w:rsidP="00D37134">
      <w:pPr>
        <w:rPr>
          <w:sz w:val="22"/>
          <w:szCs w:val="22"/>
        </w:rPr>
      </w:pPr>
    </w:p>
    <w:p w14:paraId="39FBD778" w14:textId="5A837186" w:rsidR="00DB3D15" w:rsidRPr="005D6C38" w:rsidRDefault="00DB3D15" w:rsidP="00D37134">
      <w:pPr>
        <w:rPr>
          <w:sz w:val="22"/>
          <w:szCs w:val="22"/>
        </w:rPr>
      </w:pPr>
      <w:r w:rsidRPr="005D6C38">
        <w:rPr>
          <w:sz w:val="22"/>
          <w:szCs w:val="22"/>
        </w:rPr>
        <w:t xml:space="preserve">V primeru, da skupina ponudnikov predloži skupno ponudbo, mora vsak ponudnik izpolnjevati vse pogoje iz </w:t>
      </w:r>
      <w:r w:rsidR="00AF3E7A" w:rsidRPr="005D6C38">
        <w:rPr>
          <w:sz w:val="22"/>
          <w:szCs w:val="22"/>
        </w:rPr>
        <w:t>točk</w:t>
      </w:r>
      <w:r w:rsidR="00532B5F" w:rsidRPr="005D6C38">
        <w:rPr>
          <w:sz w:val="22"/>
          <w:szCs w:val="22"/>
        </w:rPr>
        <w:t xml:space="preserve"> </w:t>
      </w:r>
      <w:r w:rsidR="000F7E88">
        <w:rPr>
          <w:sz w:val="22"/>
          <w:szCs w:val="22"/>
        </w:rPr>
        <w:t>7</w:t>
      </w:r>
      <w:r w:rsidRPr="005D6C38">
        <w:rPr>
          <w:sz w:val="22"/>
          <w:szCs w:val="22"/>
        </w:rPr>
        <w:t>.1.</w:t>
      </w:r>
      <w:r w:rsidR="004F4CF1" w:rsidRPr="005D6C38">
        <w:rPr>
          <w:sz w:val="22"/>
          <w:szCs w:val="22"/>
        </w:rPr>
        <w:t>-</w:t>
      </w:r>
      <w:r w:rsidR="000F7E88">
        <w:rPr>
          <w:sz w:val="22"/>
          <w:szCs w:val="22"/>
        </w:rPr>
        <w:t>7</w:t>
      </w:r>
      <w:r w:rsidR="00AF3E7A" w:rsidRPr="005D6C38">
        <w:rPr>
          <w:sz w:val="22"/>
          <w:szCs w:val="22"/>
        </w:rPr>
        <w:t>.</w:t>
      </w:r>
      <w:r w:rsidR="004F4CF1" w:rsidRPr="005D6C38">
        <w:rPr>
          <w:sz w:val="22"/>
          <w:szCs w:val="22"/>
        </w:rPr>
        <w:t>3</w:t>
      </w:r>
      <w:r w:rsidR="00AF3E7A" w:rsidRPr="005D6C38">
        <w:rPr>
          <w:sz w:val="22"/>
          <w:szCs w:val="22"/>
        </w:rPr>
        <w:t xml:space="preserve">. </w:t>
      </w:r>
      <w:r w:rsidRPr="005D6C38">
        <w:rPr>
          <w:sz w:val="22"/>
          <w:szCs w:val="22"/>
        </w:rPr>
        <w:t>teh navodil</w:t>
      </w:r>
      <w:r w:rsidR="00650035" w:rsidRPr="005D6C38">
        <w:rPr>
          <w:sz w:val="22"/>
          <w:szCs w:val="22"/>
        </w:rPr>
        <w:t>.</w:t>
      </w:r>
      <w:r w:rsidRPr="005D6C38">
        <w:rPr>
          <w:sz w:val="22"/>
          <w:szCs w:val="22"/>
        </w:rPr>
        <w:t xml:space="preserve"> </w:t>
      </w:r>
    </w:p>
    <w:p w14:paraId="0D85E8F1" w14:textId="77777777" w:rsidR="00DB3D15" w:rsidRPr="005D6C38" w:rsidRDefault="00DB3D15" w:rsidP="00D37134">
      <w:pPr>
        <w:rPr>
          <w:sz w:val="22"/>
          <w:szCs w:val="22"/>
        </w:rPr>
      </w:pPr>
    </w:p>
    <w:p w14:paraId="654630ED" w14:textId="77EE9DB9" w:rsidR="007030BE" w:rsidRPr="005D6C38" w:rsidRDefault="00DB3D15" w:rsidP="00D37134">
      <w:pPr>
        <w:rPr>
          <w:sz w:val="22"/>
          <w:szCs w:val="22"/>
        </w:rPr>
      </w:pPr>
      <w:r w:rsidRPr="005D6C38">
        <w:rPr>
          <w:sz w:val="22"/>
          <w:szCs w:val="22"/>
        </w:rPr>
        <w:t>Vsi ponudniki v skupni ponudbi morajo izpolniti</w:t>
      </w:r>
      <w:r w:rsidR="00E36834">
        <w:rPr>
          <w:sz w:val="22"/>
          <w:szCs w:val="22"/>
        </w:rPr>
        <w:t xml:space="preserve"> OBR 3 – Izjavo.</w:t>
      </w:r>
      <w:r w:rsidRPr="005D6C38">
        <w:rPr>
          <w:sz w:val="22"/>
          <w:szCs w:val="22"/>
        </w:rPr>
        <w:t xml:space="preserve"> </w:t>
      </w:r>
      <w:r w:rsidR="005C2A41" w:rsidRPr="005D6C38">
        <w:rPr>
          <w:sz w:val="22"/>
          <w:szCs w:val="22"/>
        </w:rPr>
        <w:t>V primeru, da ponudniki iz skupne ponudbe želijo, da naročnik do izdaje odločitve o oddaji naročila vse dokumente naslavlja na vse ponudnike iz skupne ponudbe, navedeno jasno izrazijo v ponudbi.</w:t>
      </w:r>
    </w:p>
    <w:p w14:paraId="50CFE9F6" w14:textId="77777777" w:rsidR="00DB3D15" w:rsidRPr="005D6C38" w:rsidRDefault="00767F9A" w:rsidP="00D37134">
      <w:pPr>
        <w:rPr>
          <w:sz w:val="22"/>
          <w:szCs w:val="22"/>
        </w:rPr>
      </w:pPr>
      <w:r w:rsidRPr="005D6C38">
        <w:rPr>
          <w:sz w:val="22"/>
          <w:szCs w:val="22"/>
        </w:rPr>
        <w:t>P</w:t>
      </w:r>
      <w:r w:rsidR="004F4CF1" w:rsidRPr="005D6C38">
        <w:rPr>
          <w:sz w:val="22"/>
          <w:szCs w:val="22"/>
        </w:rPr>
        <w:t>onudbeni predračun – popisi del</w:t>
      </w:r>
      <w:r w:rsidR="00DB3D15" w:rsidRPr="005D6C38">
        <w:rPr>
          <w:color w:val="000000"/>
          <w:sz w:val="22"/>
          <w:szCs w:val="22"/>
        </w:rPr>
        <w:t xml:space="preserve"> podajo vsi ponudniki, ki nastopajo v skupni ponudbi skupaj</w:t>
      </w:r>
      <w:r w:rsidR="00DB3D15" w:rsidRPr="005D6C38">
        <w:rPr>
          <w:sz w:val="22"/>
          <w:szCs w:val="22"/>
        </w:rPr>
        <w:t xml:space="preserve">. </w:t>
      </w:r>
    </w:p>
    <w:p w14:paraId="534F517E" w14:textId="77777777" w:rsidR="00DB3D15" w:rsidRPr="005D6C38" w:rsidRDefault="00DB3D15" w:rsidP="00D37134">
      <w:pPr>
        <w:rPr>
          <w:sz w:val="22"/>
          <w:szCs w:val="22"/>
        </w:rPr>
      </w:pPr>
    </w:p>
    <w:p w14:paraId="24F6216C" w14:textId="77777777" w:rsidR="00DB3D15" w:rsidRPr="005D6C38" w:rsidRDefault="00DB3D15" w:rsidP="00D37134">
      <w:pPr>
        <w:rPr>
          <w:sz w:val="22"/>
          <w:szCs w:val="22"/>
        </w:rPr>
      </w:pPr>
      <w:r w:rsidRPr="005D6C38">
        <w:rPr>
          <w:sz w:val="22"/>
          <w:szCs w:val="22"/>
        </w:rPr>
        <w:t xml:space="preserve">Finančno zavarovanje lahko predloži samo eden izmed ponudnikov, ki nastopa v skupni ponudbi, lahko ga predloži več ponudnikov, v vsakem primeru pa morajo biti izpolnjene </w:t>
      </w:r>
      <w:r w:rsidR="0029094C" w:rsidRPr="005D6C38">
        <w:rPr>
          <w:sz w:val="22"/>
          <w:szCs w:val="22"/>
        </w:rPr>
        <w:t>vse zahteve (višina, veljavnost</w:t>
      </w:r>
      <w:r w:rsidRPr="005D6C38">
        <w:rPr>
          <w:sz w:val="22"/>
          <w:szCs w:val="22"/>
        </w:rPr>
        <w:t>…), določene v tej dokumentaciji.</w:t>
      </w:r>
    </w:p>
    <w:p w14:paraId="116CED20" w14:textId="77777777" w:rsidR="00DB3D15" w:rsidRPr="005D6C38" w:rsidRDefault="00DB3D15" w:rsidP="00D37134">
      <w:pPr>
        <w:rPr>
          <w:sz w:val="22"/>
          <w:szCs w:val="22"/>
        </w:rPr>
      </w:pPr>
    </w:p>
    <w:p w14:paraId="1AD1A3A4" w14:textId="77777777" w:rsidR="008E45A7" w:rsidRPr="005D6C38" w:rsidRDefault="008E45A7" w:rsidP="00F609B3">
      <w:pPr>
        <w:rPr>
          <w:sz w:val="22"/>
          <w:szCs w:val="22"/>
        </w:rPr>
      </w:pPr>
      <w:bookmarkStart w:id="200" w:name="_Toc302649294"/>
      <w:r w:rsidRPr="005D6C38">
        <w:rPr>
          <w:sz w:val="22"/>
          <w:szCs w:val="22"/>
        </w:rPr>
        <w:t xml:space="preserve">Skupina mora priložiti pravni akt (pogodbo) o </w:t>
      </w:r>
      <w:r w:rsidR="00F609B3" w:rsidRPr="005D6C38">
        <w:rPr>
          <w:sz w:val="22"/>
          <w:szCs w:val="22"/>
        </w:rPr>
        <w:t>skupnem naročanju</w:t>
      </w:r>
      <w:r w:rsidRPr="005D6C38">
        <w:rPr>
          <w:sz w:val="22"/>
          <w:szCs w:val="22"/>
        </w:rPr>
        <w:t>, iz katerega bo nedvoumno razvidno naslednje:</w:t>
      </w:r>
    </w:p>
    <w:p w14:paraId="777F9B33" w14:textId="77777777" w:rsidR="00F609B3" w:rsidRPr="005D6C38" w:rsidRDefault="00F609B3" w:rsidP="00F15EF2">
      <w:pPr>
        <w:pStyle w:val="Odstavekseznama"/>
        <w:numPr>
          <w:ilvl w:val="0"/>
          <w:numId w:val="15"/>
        </w:numPr>
        <w:spacing w:line="260" w:lineRule="exact"/>
        <w:rPr>
          <w:sz w:val="22"/>
          <w:szCs w:val="22"/>
          <w:lang w:val="sl-SI" w:eastAsia="zh-CN"/>
        </w:rPr>
      </w:pPr>
      <w:r w:rsidRPr="005D6C38">
        <w:rPr>
          <w:sz w:val="22"/>
          <w:szCs w:val="22"/>
          <w:lang w:val="sl-SI" w:eastAsia="zh-CN"/>
        </w:rPr>
        <w:t>imenovanje nosilca posla pri izvedbi javnega naročila,</w:t>
      </w:r>
    </w:p>
    <w:p w14:paraId="7571DE72" w14:textId="77777777" w:rsidR="00F609B3" w:rsidRPr="005D6C38" w:rsidRDefault="00F609B3" w:rsidP="00F15EF2">
      <w:pPr>
        <w:pStyle w:val="Odstavekseznama"/>
        <w:numPr>
          <w:ilvl w:val="0"/>
          <w:numId w:val="15"/>
        </w:numPr>
        <w:spacing w:line="260" w:lineRule="exact"/>
        <w:rPr>
          <w:sz w:val="22"/>
          <w:szCs w:val="22"/>
          <w:lang w:val="sl-SI" w:eastAsia="zh-CN"/>
        </w:rPr>
      </w:pPr>
      <w:r w:rsidRPr="005D6C38">
        <w:rPr>
          <w:sz w:val="22"/>
          <w:szCs w:val="22"/>
          <w:lang w:val="sl-SI" w:eastAsia="zh-CN"/>
        </w:rPr>
        <w:t>pooblastilo nosilcu posla in odgovorni osebi za podpis ponudbe ter podpis pogodbe,</w:t>
      </w:r>
    </w:p>
    <w:p w14:paraId="2C6FC369" w14:textId="77777777" w:rsidR="00F609B3" w:rsidRPr="005D6C38" w:rsidRDefault="00F609B3" w:rsidP="00F15EF2">
      <w:pPr>
        <w:pStyle w:val="Odstavekseznama"/>
        <w:numPr>
          <w:ilvl w:val="0"/>
          <w:numId w:val="15"/>
        </w:numPr>
        <w:spacing w:line="260" w:lineRule="exact"/>
        <w:rPr>
          <w:sz w:val="22"/>
          <w:szCs w:val="22"/>
          <w:lang w:val="sl-SI" w:eastAsia="zh-CN"/>
        </w:rPr>
      </w:pPr>
      <w:r w:rsidRPr="005D6C38">
        <w:rPr>
          <w:sz w:val="22"/>
          <w:szCs w:val="22"/>
          <w:lang w:val="sl-SI" w:eastAsia="zh-CN"/>
        </w:rPr>
        <w:t>obseg posla (natančna navedba vrste in obsega del), ki ga bo opravil posamezni ponudnik in njihove odgovornosti,</w:t>
      </w:r>
    </w:p>
    <w:p w14:paraId="56A860B2" w14:textId="77777777" w:rsidR="00F609B3" w:rsidRPr="005D6C38" w:rsidRDefault="00F609B3" w:rsidP="00F15EF2">
      <w:pPr>
        <w:pStyle w:val="Odstavekseznama"/>
        <w:numPr>
          <w:ilvl w:val="0"/>
          <w:numId w:val="15"/>
        </w:numPr>
        <w:spacing w:line="260" w:lineRule="exact"/>
        <w:rPr>
          <w:sz w:val="22"/>
          <w:szCs w:val="22"/>
          <w:lang w:val="sl-SI" w:eastAsia="zh-CN"/>
        </w:rPr>
      </w:pPr>
      <w:r w:rsidRPr="005D6C38">
        <w:rPr>
          <w:sz w:val="22"/>
          <w:szCs w:val="22"/>
          <w:lang w:val="sl-SI" w:eastAsia="zh-CN"/>
        </w:rPr>
        <w:t>izjava, da so vsi ponudniki v skupni ponudbi seznanjeni z navodili ponudnikom in razpisnimi pogoji ter merili za dodelitev javnega naročila in da z njimi v celoti soglašajo,</w:t>
      </w:r>
    </w:p>
    <w:p w14:paraId="1492666E" w14:textId="77777777" w:rsidR="00F609B3" w:rsidRPr="005D6C38" w:rsidRDefault="00F609B3" w:rsidP="00F15EF2">
      <w:pPr>
        <w:pStyle w:val="Odstavekseznama"/>
        <w:numPr>
          <w:ilvl w:val="0"/>
          <w:numId w:val="15"/>
        </w:numPr>
        <w:spacing w:line="260" w:lineRule="exact"/>
        <w:rPr>
          <w:sz w:val="22"/>
          <w:szCs w:val="22"/>
          <w:lang w:val="sl-SI" w:eastAsia="zh-CN"/>
        </w:rPr>
      </w:pPr>
      <w:r w:rsidRPr="005D6C38">
        <w:rPr>
          <w:sz w:val="22"/>
          <w:szCs w:val="22"/>
          <w:lang w:val="sl-SI" w:eastAsia="zh-CN"/>
        </w:rPr>
        <w:lastRenderedPageBreak/>
        <w:t>izjava, da so vsi ponudniki seznanjeni s plačilnimi pogoji iz te dokumentacije in</w:t>
      </w:r>
    </w:p>
    <w:p w14:paraId="4F7054AA" w14:textId="77777777" w:rsidR="00F609B3" w:rsidRPr="005D6C38" w:rsidRDefault="00F609B3" w:rsidP="00F15EF2">
      <w:pPr>
        <w:pStyle w:val="Odstavekseznama"/>
        <w:numPr>
          <w:ilvl w:val="0"/>
          <w:numId w:val="15"/>
        </w:numPr>
        <w:spacing w:line="260" w:lineRule="exact"/>
        <w:rPr>
          <w:sz w:val="22"/>
          <w:szCs w:val="22"/>
          <w:lang w:val="sl-SI" w:eastAsia="zh-CN"/>
        </w:rPr>
      </w:pPr>
      <w:r w:rsidRPr="005D6C38">
        <w:rPr>
          <w:sz w:val="22"/>
          <w:szCs w:val="22"/>
          <w:lang w:val="sl-SI" w:eastAsia="zh-CN"/>
        </w:rPr>
        <w:t>neomejena solidarna odgovornost vseh ponudnikov v skupni ponudbi.</w:t>
      </w:r>
    </w:p>
    <w:p w14:paraId="236CDB45" w14:textId="77777777" w:rsidR="00D368B6" w:rsidRPr="005D6C38" w:rsidRDefault="00D368B6" w:rsidP="00D37134">
      <w:pPr>
        <w:rPr>
          <w:sz w:val="22"/>
          <w:szCs w:val="22"/>
        </w:rPr>
      </w:pPr>
    </w:p>
    <w:p w14:paraId="2224B3EB" w14:textId="6DA91063" w:rsidR="00A67CA6" w:rsidRPr="005D6C38" w:rsidRDefault="002F0D24" w:rsidP="0078358A">
      <w:pPr>
        <w:rPr>
          <w:rFonts w:eastAsia="Arial Unicode MS"/>
          <w:b/>
          <w:sz w:val="22"/>
          <w:szCs w:val="22"/>
        </w:rPr>
      </w:pPr>
      <w:r>
        <w:rPr>
          <w:rFonts w:eastAsia="Arial Unicode MS"/>
          <w:b/>
          <w:sz w:val="22"/>
          <w:szCs w:val="22"/>
        </w:rPr>
        <w:t>9</w:t>
      </w:r>
      <w:r w:rsidR="006A39EF">
        <w:rPr>
          <w:rFonts w:eastAsia="Arial Unicode MS"/>
          <w:b/>
          <w:sz w:val="22"/>
          <w:szCs w:val="22"/>
        </w:rPr>
        <w:t>.3.2.</w:t>
      </w:r>
      <w:r w:rsidR="0078358A">
        <w:rPr>
          <w:rFonts w:eastAsia="Arial Unicode MS"/>
          <w:b/>
          <w:sz w:val="22"/>
          <w:szCs w:val="22"/>
        </w:rPr>
        <w:t xml:space="preserve"> </w:t>
      </w:r>
      <w:r w:rsidR="00A67CA6" w:rsidRPr="005D6C38">
        <w:rPr>
          <w:rFonts w:eastAsia="Arial Unicode MS"/>
          <w:b/>
          <w:sz w:val="22"/>
          <w:szCs w:val="22"/>
        </w:rPr>
        <w:t>Ponudba s podizvajalci</w:t>
      </w:r>
    </w:p>
    <w:p w14:paraId="75170DA4" w14:textId="77777777" w:rsidR="00905563" w:rsidRPr="005D6C38" w:rsidRDefault="00905563" w:rsidP="00D37134">
      <w:pPr>
        <w:rPr>
          <w:sz w:val="22"/>
          <w:szCs w:val="22"/>
        </w:rPr>
      </w:pPr>
    </w:p>
    <w:p w14:paraId="10735387" w14:textId="48FFFFB3" w:rsidR="00A67CA6" w:rsidRPr="005D6C38" w:rsidRDefault="00A67CA6" w:rsidP="00D37134">
      <w:pPr>
        <w:rPr>
          <w:sz w:val="22"/>
          <w:szCs w:val="22"/>
        </w:rPr>
      </w:pPr>
      <w:r w:rsidRPr="005D6C38">
        <w:rPr>
          <w:sz w:val="22"/>
          <w:szCs w:val="22"/>
        </w:rPr>
        <w:t>V primeru, da bo ponudnik pri izvedbi naročila sodeloval s podizvajalci, mora navesti vse podizvajalce ter vsak del javnega naročila</w:t>
      </w:r>
      <w:r w:rsidR="002F29A9" w:rsidRPr="005D6C38">
        <w:rPr>
          <w:sz w:val="22"/>
          <w:szCs w:val="22"/>
        </w:rPr>
        <w:t xml:space="preserve"> (vrsta in vrednost </w:t>
      </w:r>
      <w:r w:rsidR="00A66771" w:rsidRPr="005D6C38">
        <w:rPr>
          <w:sz w:val="22"/>
          <w:szCs w:val="22"/>
        </w:rPr>
        <w:t>del</w:t>
      </w:r>
      <w:r w:rsidR="002F29A9" w:rsidRPr="005D6C38">
        <w:rPr>
          <w:sz w:val="22"/>
          <w:szCs w:val="22"/>
        </w:rPr>
        <w:t>)</w:t>
      </w:r>
      <w:r w:rsidRPr="005D6C38">
        <w:rPr>
          <w:sz w:val="22"/>
          <w:szCs w:val="22"/>
        </w:rPr>
        <w:t>, ki ga namerava oddati v podizvajanje, kontaktne podatke in zakonite zastopnike predlaganih podizvajalcev. Ponudnik mora v ponudbi predložiti tudi izpolnjene obraz</w:t>
      </w:r>
      <w:r w:rsidR="00E36834">
        <w:rPr>
          <w:sz w:val="22"/>
          <w:szCs w:val="22"/>
        </w:rPr>
        <w:t>ec OBR 3</w:t>
      </w:r>
      <w:r w:rsidRPr="005D6C38">
        <w:rPr>
          <w:sz w:val="22"/>
          <w:szCs w:val="22"/>
        </w:rPr>
        <w:t xml:space="preserve"> za  vsakega podizvajalca, s katerim bo sodeloval pri naročilu. </w:t>
      </w:r>
    </w:p>
    <w:p w14:paraId="33581AC4" w14:textId="77777777" w:rsidR="00A67CA6" w:rsidRPr="005D6C38" w:rsidRDefault="00A67CA6" w:rsidP="00D37134">
      <w:pPr>
        <w:rPr>
          <w:sz w:val="22"/>
          <w:szCs w:val="22"/>
        </w:rPr>
      </w:pPr>
    </w:p>
    <w:p w14:paraId="560797EF" w14:textId="1FEF318F" w:rsidR="00A67CA6" w:rsidRPr="005D6C38" w:rsidRDefault="00A67CA6" w:rsidP="00D37134">
      <w:pPr>
        <w:rPr>
          <w:sz w:val="22"/>
          <w:szCs w:val="22"/>
        </w:rPr>
      </w:pPr>
      <w:r w:rsidRPr="005D6C38">
        <w:rPr>
          <w:sz w:val="22"/>
          <w:szCs w:val="22"/>
        </w:rPr>
        <w:t>V kolikor bodo pri podizvajalcu obstajali r</w:t>
      </w:r>
      <w:r w:rsidR="00532B5F" w:rsidRPr="005D6C38">
        <w:rPr>
          <w:sz w:val="22"/>
          <w:szCs w:val="22"/>
        </w:rPr>
        <w:t xml:space="preserve">azlogi za izključitev iz točke </w:t>
      </w:r>
      <w:r w:rsidR="000F7E88">
        <w:rPr>
          <w:sz w:val="22"/>
          <w:szCs w:val="22"/>
        </w:rPr>
        <w:t>7</w:t>
      </w:r>
      <w:r w:rsidRPr="005D6C38">
        <w:rPr>
          <w:sz w:val="22"/>
          <w:szCs w:val="22"/>
        </w:rPr>
        <w:t xml:space="preserve">.1. teh navodil, bo naročnik podizvajalca zavrnil.  </w:t>
      </w:r>
    </w:p>
    <w:p w14:paraId="7C5C97A5" w14:textId="77777777" w:rsidR="00A67CA6" w:rsidRPr="005D6C38" w:rsidRDefault="00A67CA6" w:rsidP="00D37134">
      <w:pPr>
        <w:rPr>
          <w:sz w:val="22"/>
          <w:szCs w:val="22"/>
        </w:rPr>
      </w:pPr>
    </w:p>
    <w:p w14:paraId="07327D65" w14:textId="77777777" w:rsidR="00A66771" w:rsidRPr="005D6C38" w:rsidRDefault="00A67CA6" w:rsidP="00D37134">
      <w:pPr>
        <w:rPr>
          <w:sz w:val="22"/>
          <w:szCs w:val="22"/>
        </w:rPr>
      </w:pPr>
      <w:r w:rsidRPr="005D6C38">
        <w:rPr>
          <w:sz w:val="22"/>
          <w:szCs w:val="22"/>
        </w:rPr>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37014743" w14:textId="77777777" w:rsidR="00A66771" w:rsidRPr="005D6C38" w:rsidRDefault="00A66771" w:rsidP="00D37134">
      <w:pPr>
        <w:rPr>
          <w:sz w:val="22"/>
          <w:szCs w:val="22"/>
        </w:rPr>
      </w:pPr>
    </w:p>
    <w:p w14:paraId="47179853" w14:textId="77777777" w:rsidR="00A67CA6" w:rsidRPr="005D6C38" w:rsidRDefault="00A67CA6" w:rsidP="00D37134">
      <w:pPr>
        <w:rPr>
          <w:sz w:val="22"/>
          <w:szCs w:val="22"/>
        </w:rPr>
      </w:pPr>
      <w:r w:rsidRPr="005D6C38">
        <w:rPr>
          <w:sz w:val="22"/>
          <w:szCs w:val="22"/>
        </w:rPr>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w:t>
      </w:r>
      <w:r w:rsidR="00650035" w:rsidRPr="005D6C38">
        <w:rPr>
          <w:sz w:val="22"/>
          <w:szCs w:val="22"/>
        </w:rPr>
        <w:t>94.</w:t>
      </w:r>
      <w:r w:rsidRPr="005D6C38">
        <w:rPr>
          <w:sz w:val="22"/>
          <w:szCs w:val="22"/>
        </w:rPr>
        <w:t xml:space="preserve"> člena.</w:t>
      </w:r>
    </w:p>
    <w:p w14:paraId="6F3B90D3" w14:textId="77777777" w:rsidR="00A67CA6" w:rsidRPr="005D6C38" w:rsidRDefault="00A67CA6" w:rsidP="00D37134">
      <w:pPr>
        <w:rPr>
          <w:sz w:val="22"/>
          <w:szCs w:val="22"/>
        </w:rPr>
      </w:pPr>
    </w:p>
    <w:p w14:paraId="5B2FE556" w14:textId="77777777" w:rsidR="00E51A13" w:rsidRPr="005D6C38" w:rsidRDefault="002F29A9" w:rsidP="00D37134">
      <w:pPr>
        <w:rPr>
          <w:sz w:val="22"/>
          <w:szCs w:val="22"/>
        </w:rPr>
      </w:pPr>
      <w:r w:rsidRPr="005D6C38">
        <w:rPr>
          <w:sz w:val="22"/>
          <w:szCs w:val="22"/>
        </w:rPr>
        <w:t>Le č</w:t>
      </w:r>
      <w:r w:rsidR="00E51A13" w:rsidRPr="005D6C38">
        <w:rPr>
          <w:sz w:val="22"/>
          <w:szCs w:val="22"/>
        </w:rPr>
        <w:t>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577E09A7" w14:textId="77777777" w:rsidR="00E51A13" w:rsidRPr="005D6C38" w:rsidRDefault="00E51A13" w:rsidP="00FE5789">
      <w:pPr>
        <w:numPr>
          <w:ilvl w:val="0"/>
          <w:numId w:val="7"/>
        </w:numPr>
        <w:rPr>
          <w:sz w:val="22"/>
          <w:szCs w:val="22"/>
        </w:rPr>
      </w:pPr>
      <w:r w:rsidRPr="005D6C38">
        <w:rPr>
          <w:sz w:val="22"/>
          <w:szCs w:val="22"/>
        </w:rPr>
        <w:t>glavni izvajalec v pogodbi pooblastiti naročnika, da na podlagi potrjenega računa oziroma situacije s strani glavnega izvajalca neposredno plačuje podizvajalcu,</w:t>
      </w:r>
    </w:p>
    <w:p w14:paraId="19453DB6" w14:textId="77777777" w:rsidR="00E51A13" w:rsidRPr="005D6C38" w:rsidRDefault="00E51A13" w:rsidP="00FE5789">
      <w:pPr>
        <w:numPr>
          <w:ilvl w:val="0"/>
          <w:numId w:val="7"/>
        </w:numPr>
        <w:rPr>
          <w:sz w:val="22"/>
          <w:szCs w:val="22"/>
        </w:rPr>
      </w:pPr>
      <w:r w:rsidRPr="005D6C38">
        <w:rPr>
          <w:sz w:val="22"/>
          <w:szCs w:val="22"/>
        </w:rPr>
        <w:t>podizvajalec predložiti soglasje</w:t>
      </w:r>
      <w:r w:rsidR="004F4CF1" w:rsidRPr="005D6C38">
        <w:rPr>
          <w:sz w:val="22"/>
          <w:szCs w:val="22"/>
        </w:rPr>
        <w:t xml:space="preserve"> / izjavo</w:t>
      </w:r>
      <w:r w:rsidRPr="005D6C38">
        <w:rPr>
          <w:sz w:val="22"/>
          <w:szCs w:val="22"/>
        </w:rPr>
        <w:t>, na podlagi katerega naročnik namesto ponudnika poravna podizvajalčevo terjatev do ponudnika (</w:t>
      </w:r>
      <w:r w:rsidR="002F29A9" w:rsidRPr="005D6C38">
        <w:rPr>
          <w:sz w:val="22"/>
          <w:szCs w:val="22"/>
        </w:rPr>
        <w:t xml:space="preserve">obrazec št. </w:t>
      </w:r>
      <w:r w:rsidRPr="005D6C38">
        <w:rPr>
          <w:sz w:val="22"/>
          <w:szCs w:val="22"/>
        </w:rPr>
        <w:t>2),</w:t>
      </w:r>
    </w:p>
    <w:p w14:paraId="105D3421" w14:textId="77777777" w:rsidR="00E51A13" w:rsidRPr="005D6C38" w:rsidRDefault="00E51A13" w:rsidP="00FE5789">
      <w:pPr>
        <w:numPr>
          <w:ilvl w:val="0"/>
          <w:numId w:val="7"/>
        </w:numPr>
        <w:rPr>
          <w:sz w:val="22"/>
          <w:szCs w:val="22"/>
        </w:rPr>
      </w:pPr>
      <w:r w:rsidRPr="005D6C38">
        <w:rPr>
          <w:sz w:val="22"/>
          <w:szCs w:val="22"/>
        </w:rPr>
        <w:t>glavni izvajalec svojemu računu ali situaciji priložiti račun ali situacijo podizvajalca, ki ga je predhodno potrdil.</w:t>
      </w:r>
    </w:p>
    <w:p w14:paraId="62A594A0" w14:textId="77777777" w:rsidR="00E51A13" w:rsidRPr="005D6C38" w:rsidRDefault="00E51A13" w:rsidP="00D37134">
      <w:pPr>
        <w:rPr>
          <w:sz w:val="22"/>
          <w:szCs w:val="22"/>
        </w:rPr>
      </w:pPr>
    </w:p>
    <w:p w14:paraId="0543B8A3" w14:textId="77777777" w:rsidR="00347EB4" w:rsidRPr="005D6C38" w:rsidRDefault="00E51A13" w:rsidP="005722C2">
      <w:pPr>
        <w:rPr>
          <w:sz w:val="22"/>
          <w:szCs w:val="22"/>
        </w:rPr>
      </w:pPr>
      <w:r w:rsidRPr="005D6C38">
        <w:rPr>
          <w:sz w:val="22"/>
          <w:szCs w:val="22"/>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20EF805" w14:textId="77777777" w:rsidR="005722C2" w:rsidRPr="005D6C38" w:rsidRDefault="005722C2" w:rsidP="005722C2">
      <w:pPr>
        <w:rPr>
          <w:sz w:val="22"/>
          <w:szCs w:val="22"/>
        </w:rPr>
      </w:pPr>
    </w:p>
    <w:p w14:paraId="634D9122" w14:textId="77777777" w:rsidR="0090779F" w:rsidRPr="005D6C38" w:rsidRDefault="00347EB4" w:rsidP="00D37134">
      <w:pPr>
        <w:rPr>
          <w:sz w:val="22"/>
          <w:szCs w:val="22"/>
        </w:rPr>
      </w:pPr>
      <w:r w:rsidRPr="005D6C38">
        <w:rPr>
          <w:sz w:val="22"/>
          <w:szCs w:val="22"/>
        </w:rPr>
        <w:t>Izbrani ponudnik v razmerju do naročnika v celoti odgovarja za izvedbo naročila.</w:t>
      </w:r>
    </w:p>
    <w:p w14:paraId="31C5C3D5" w14:textId="77777777" w:rsidR="00BE549C" w:rsidRPr="005D6C38" w:rsidRDefault="00BE549C" w:rsidP="00D37134">
      <w:pPr>
        <w:rPr>
          <w:sz w:val="22"/>
          <w:szCs w:val="22"/>
        </w:rPr>
      </w:pPr>
    </w:p>
    <w:p w14:paraId="0AF68D3C" w14:textId="6ADC85F6" w:rsidR="0090779F" w:rsidRPr="005D6C38" w:rsidRDefault="002F0D24" w:rsidP="0078358A">
      <w:pPr>
        <w:rPr>
          <w:rFonts w:eastAsia="Arial Unicode MS"/>
          <w:b/>
          <w:sz w:val="22"/>
          <w:szCs w:val="22"/>
        </w:rPr>
      </w:pPr>
      <w:r>
        <w:rPr>
          <w:rFonts w:eastAsia="Arial Unicode MS"/>
          <w:b/>
          <w:sz w:val="22"/>
          <w:szCs w:val="22"/>
        </w:rPr>
        <w:t>9</w:t>
      </w:r>
      <w:r w:rsidR="006A39EF">
        <w:rPr>
          <w:rFonts w:eastAsia="Arial Unicode MS"/>
          <w:b/>
          <w:sz w:val="22"/>
          <w:szCs w:val="22"/>
        </w:rPr>
        <w:t>.3.3.</w:t>
      </w:r>
      <w:r w:rsidR="0078358A">
        <w:rPr>
          <w:rFonts w:eastAsia="Arial Unicode MS"/>
          <w:b/>
          <w:sz w:val="22"/>
          <w:szCs w:val="22"/>
        </w:rPr>
        <w:t xml:space="preserve"> </w:t>
      </w:r>
      <w:r w:rsidR="00A67CA6" w:rsidRPr="005D6C38">
        <w:rPr>
          <w:rFonts w:eastAsia="Arial Unicode MS"/>
          <w:b/>
          <w:sz w:val="22"/>
          <w:szCs w:val="22"/>
        </w:rPr>
        <w:t>Variantne ponudbe</w:t>
      </w:r>
    </w:p>
    <w:p w14:paraId="2F94FBE2" w14:textId="77777777" w:rsidR="00A67CA6" w:rsidRPr="005D6C38" w:rsidRDefault="00A67CA6" w:rsidP="00D37134">
      <w:pPr>
        <w:rPr>
          <w:sz w:val="22"/>
          <w:szCs w:val="22"/>
        </w:rPr>
      </w:pPr>
      <w:bookmarkStart w:id="201" w:name="_Toc401208420"/>
      <w:bookmarkStart w:id="202" w:name="_Toc401234753"/>
      <w:bookmarkStart w:id="203" w:name="_Toc402938150"/>
      <w:bookmarkStart w:id="204" w:name="_Toc402956106"/>
      <w:bookmarkStart w:id="205" w:name="_Toc405979773"/>
      <w:bookmarkStart w:id="206" w:name="_Toc406653992"/>
      <w:bookmarkStart w:id="207" w:name="_Toc446451032"/>
    </w:p>
    <w:p w14:paraId="018FD2B7" w14:textId="77777777" w:rsidR="00A67CA6" w:rsidRPr="005D6C38" w:rsidRDefault="00A67CA6" w:rsidP="00D37134">
      <w:pPr>
        <w:rPr>
          <w:sz w:val="22"/>
          <w:szCs w:val="22"/>
        </w:rPr>
      </w:pPr>
      <w:r w:rsidRPr="005D6C38">
        <w:rPr>
          <w:sz w:val="22"/>
          <w:szCs w:val="22"/>
        </w:rPr>
        <w:t>Variantne ponudbe niso dopuščene.</w:t>
      </w:r>
      <w:bookmarkEnd w:id="201"/>
      <w:bookmarkEnd w:id="202"/>
      <w:bookmarkEnd w:id="203"/>
      <w:bookmarkEnd w:id="204"/>
      <w:bookmarkEnd w:id="205"/>
      <w:bookmarkEnd w:id="206"/>
      <w:bookmarkEnd w:id="207"/>
    </w:p>
    <w:p w14:paraId="05936025" w14:textId="77777777" w:rsidR="00FC26E0" w:rsidRPr="005D6C38" w:rsidRDefault="00FC26E0" w:rsidP="00D37134">
      <w:pPr>
        <w:rPr>
          <w:sz w:val="22"/>
          <w:szCs w:val="22"/>
        </w:rPr>
      </w:pPr>
    </w:p>
    <w:p w14:paraId="01DC1E9F" w14:textId="498249BF" w:rsidR="00A67CA6" w:rsidRPr="005D6C38" w:rsidRDefault="002F0D24" w:rsidP="0078358A">
      <w:pPr>
        <w:rPr>
          <w:rFonts w:eastAsia="Arial Unicode MS"/>
          <w:b/>
          <w:sz w:val="22"/>
          <w:szCs w:val="22"/>
        </w:rPr>
      </w:pPr>
      <w:r>
        <w:rPr>
          <w:rFonts w:eastAsia="Arial Unicode MS"/>
          <w:b/>
          <w:sz w:val="22"/>
          <w:szCs w:val="22"/>
        </w:rPr>
        <w:t>9</w:t>
      </w:r>
      <w:r w:rsidR="006A39EF">
        <w:rPr>
          <w:rFonts w:eastAsia="Arial Unicode MS"/>
          <w:b/>
          <w:sz w:val="22"/>
          <w:szCs w:val="22"/>
        </w:rPr>
        <w:t>.3.4.</w:t>
      </w:r>
      <w:r w:rsidR="0078358A">
        <w:rPr>
          <w:rFonts w:eastAsia="Arial Unicode MS"/>
          <w:b/>
          <w:sz w:val="22"/>
          <w:szCs w:val="22"/>
        </w:rPr>
        <w:t xml:space="preserve"> </w:t>
      </w:r>
      <w:r w:rsidR="00A67CA6" w:rsidRPr="005D6C38">
        <w:rPr>
          <w:rFonts w:eastAsia="Arial Unicode MS"/>
          <w:b/>
          <w:sz w:val="22"/>
          <w:szCs w:val="22"/>
        </w:rPr>
        <w:t>Jezik ponudbe</w:t>
      </w:r>
    </w:p>
    <w:p w14:paraId="748F7B0E" w14:textId="77777777" w:rsidR="00A67CA6" w:rsidRPr="005D6C38" w:rsidRDefault="00A67CA6" w:rsidP="00D37134">
      <w:pPr>
        <w:rPr>
          <w:sz w:val="22"/>
          <w:szCs w:val="22"/>
        </w:rPr>
      </w:pPr>
    </w:p>
    <w:p w14:paraId="3F70B8FB" w14:textId="77777777" w:rsidR="00A67CA6" w:rsidRPr="005D6C38" w:rsidRDefault="00A67CA6" w:rsidP="00D37134">
      <w:pPr>
        <w:rPr>
          <w:sz w:val="22"/>
          <w:szCs w:val="22"/>
        </w:rPr>
      </w:pPr>
      <w:r w:rsidRPr="005D6C38">
        <w:rPr>
          <w:sz w:val="22"/>
          <w:szCs w:val="22"/>
        </w:rPr>
        <w:t xml:space="preserve">Postopek javnega naročanja poteka v slovenskem jeziku. Ponudba, ki jo pripravi ponudnik ter vsa korespondenca in vsi dokumenti, ki se nanašajo na to ponudbo, morajo biti v slovenskem jeziku. </w:t>
      </w:r>
    </w:p>
    <w:p w14:paraId="62755C0F" w14:textId="77777777" w:rsidR="00A67CA6" w:rsidRPr="005D6C38" w:rsidRDefault="00A67CA6" w:rsidP="00D37134">
      <w:pPr>
        <w:rPr>
          <w:sz w:val="22"/>
          <w:szCs w:val="22"/>
        </w:rPr>
      </w:pPr>
    </w:p>
    <w:p w14:paraId="4B599459" w14:textId="77777777" w:rsidR="00A67CA6" w:rsidRPr="005D6C38" w:rsidRDefault="00A67CA6" w:rsidP="00D37134">
      <w:pPr>
        <w:rPr>
          <w:sz w:val="22"/>
          <w:szCs w:val="22"/>
        </w:rPr>
      </w:pPr>
      <w:r w:rsidRPr="005D6C38">
        <w:rPr>
          <w:sz w:val="22"/>
          <w:szCs w:val="22"/>
        </w:rPr>
        <w:lastRenderedPageBreak/>
        <w:t>Izjema so dokazila uradnih institucij, ki jih predloži gospodarski subjekt s sedežem v tuji državi</w:t>
      </w:r>
      <w:r w:rsidR="00A26051" w:rsidRPr="005D6C38">
        <w:rPr>
          <w:sz w:val="22"/>
          <w:szCs w:val="22"/>
        </w:rPr>
        <w:t xml:space="preserve"> in so lahko</w:t>
      </w:r>
      <w:r w:rsidRPr="005D6C38">
        <w:rPr>
          <w:sz w:val="22"/>
          <w:szCs w:val="22"/>
        </w:rPr>
        <w:t xml:space="preserve">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1004FA00" w14:textId="371FFACD" w:rsidR="00D368B6" w:rsidRPr="005D6C38" w:rsidRDefault="00D368B6" w:rsidP="00D37134">
      <w:pPr>
        <w:rPr>
          <w:sz w:val="22"/>
          <w:szCs w:val="22"/>
        </w:rPr>
      </w:pPr>
    </w:p>
    <w:p w14:paraId="29F79ECE" w14:textId="0C973942" w:rsidR="00DB36A4" w:rsidRPr="005D6C38" w:rsidRDefault="002F0D24" w:rsidP="0078358A">
      <w:pPr>
        <w:rPr>
          <w:rFonts w:eastAsia="Arial Unicode MS"/>
          <w:b/>
          <w:sz w:val="22"/>
          <w:szCs w:val="22"/>
        </w:rPr>
      </w:pPr>
      <w:r>
        <w:rPr>
          <w:rFonts w:eastAsia="Arial Unicode MS"/>
          <w:b/>
          <w:sz w:val="22"/>
          <w:szCs w:val="22"/>
        </w:rPr>
        <w:t>9</w:t>
      </w:r>
      <w:r w:rsidR="006A39EF">
        <w:rPr>
          <w:rFonts w:eastAsia="Arial Unicode MS"/>
          <w:b/>
          <w:sz w:val="22"/>
          <w:szCs w:val="22"/>
        </w:rPr>
        <w:t>.3.5.</w:t>
      </w:r>
      <w:r w:rsidR="0078358A">
        <w:rPr>
          <w:rFonts w:eastAsia="Arial Unicode MS"/>
          <w:b/>
          <w:sz w:val="22"/>
          <w:szCs w:val="22"/>
        </w:rPr>
        <w:t xml:space="preserve"> </w:t>
      </w:r>
      <w:r w:rsidR="00DB36A4" w:rsidRPr="005D6C38">
        <w:rPr>
          <w:rFonts w:eastAsia="Arial Unicode MS"/>
          <w:b/>
          <w:sz w:val="22"/>
          <w:szCs w:val="22"/>
        </w:rPr>
        <w:t>Veljavnost ponudbe</w:t>
      </w:r>
    </w:p>
    <w:p w14:paraId="1B93FF48" w14:textId="77777777" w:rsidR="00DB36A4" w:rsidRPr="005D6C38" w:rsidRDefault="00DB36A4" w:rsidP="00D37134">
      <w:pPr>
        <w:rPr>
          <w:sz w:val="22"/>
          <w:szCs w:val="22"/>
        </w:rPr>
      </w:pPr>
    </w:p>
    <w:p w14:paraId="17B53AB6" w14:textId="2D0D18DE" w:rsidR="00DB36A4" w:rsidRPr="005D6C38" w:rsidRDefault="00DB36A4" w:rsidP="00D37134">
      <w:pPr>
        <w:rPr>
          <w:color w:val="FF0000"/>
          <w:sz w:val="22"/>
          <w:szCs w:val="22"/>
        </w:rPr>
      </w:pPr>
      <w:r w:rsidRPr="005D6C38">
        <w:rPr>
          <w:sz w:val="22"/>
          <w:szCs w:val="22"/>
        </w:rPr>
        <w:t xml:space="preserve">Ponudba mora veljati najmanj </w:t>
      </w:r>
      <w:r w:rsidR="000B39BA">
        <w:rPr>
          <w:sz w:val="22"/>
          <w:szCs w:val="22"/>
        </w:rPr>
        <w:t xml:space="preserve">do </w:t>
      </w:r>
      <w:r w:rsidR="008B2AFD">
        <w:rPr>
          <w:sz w:val="22"/>
          <w:szCs w:val="22"/>
        </w:rPr>
        <w:t>5</w:t>
      </w:r>
      <w:r w:rsidR="000B39BA">
        <w:rPr>
          <w:sz w:val="22"/>
          <w:szCs w:val="22"/>
        </w:rPr>
        <w:t>.</w:t>
      </w:r>
      <w:r w:rsidR="008B2AFD">
        <w:rPr>
          <w:sz w:val="22"/>
          <w:szCs w:val="22"/>
        </w:rPr>
        <w:t>11</w:t>
      </w:r>
      <w:r w:rsidR="000B39BA">
        <w:rPr>
          <w:sz w:val="22"/>
          <w:szCs w:val="22"/>
        </w:rPr>
        <w:t>.202</w:t>
      </w:r>
      <w:r w:rsidR="008B2AFD">
        <w:rPr>
          <w:sz w:val="22"/>
          <w:szCs w:val="22"/>
        </w:rPr>
        <w:t>6</w:t>
      </w:r>
      <w:r w:rsidR="002238A1">
        <w:rPr>
          <w:sz w:val="22"/>
          <w:szCs w:val="22"/>
        </w:rPr>
        <w:t>.</w:t>
      </w:r>
      <w:r w:rsidRPr="005D6C38">
        <w:rPr>
          <w:color w:val="C00000"/>
          <w:sz w:val="22"/>
          <w:szCs w:val="22"/>
        </w:rPr>
        <w:t xml:space="preserve"> </w:t>
      </w:r>
      <w:r w:rsidRPr="005D6C38">
        <w:rPr>
          <w:sz w:val="22"/>
          <w:szCs w:val="22"/>
        </w:rPr>
        <w:t xml:space="preserve">Ponudba, ki bo veljala manj časa, bo izločena.         </w:t>
      </w:r>
    </w:p>
    <w:p w14:paraId="1E9A0B85" w14:textId="77777777" w:rsidR="00DB36A4" w:rsidRPr="005D6C38" w:rsidRDefault="00DB36A4" w:rsidP="00D37134">
      <w:pPr>
        <w:rPr>
          <w:sz w:val="22"/>
          <w:szCs w:val="22"/>
        </w:rPr>
      </w:pPr>
      <w:r w:rsidRPr="005D6C38">
        <w:rPr>
          <w:sz w:val="22"/>
          <w:szCs w:val="22"/>
        </w:rPr>
        <w:t xml:space="preserve"> </w:t>
      </w:r>
    </w:p>
    <w:p w14:paraId="16B8B806" w14:textId="77777777" w:rsidR="00DB36A4" w:rsidRDefault="00DB36A4" w:rsidP="00D37134">
      <w:pPr>
        <w:rPr>
          <w:sz w:val="22"/>
          <w:szCs w:val="22"/>
        </w:rPr>
      </w:pPr>
      <w:r w:rsidRPr="005D6C38">
        <w:rPr>
          <w:sz w:val="22"/>
          <w:szCs w:val="22"/>
        </w:rPr>
        <w:t xml:space="preserve">V izjemnih okoliščinah bo naročnik lahko zahteval, da ponudniki podaljšajo čas veljavnosti ponudb za določeno dodatno obdobje. </w:t>
      </w:r>
    </w:p>
    <w:p w14:paraId="1EC16471" w14:textId="77777777" w:rsidR="00314EE3" w:rsidRDefault="00314EE3" w:rsidP="00D37134">
      <w:pPr>
        <w:rPr>
          <w:sz w:val="22"/>
          <w:szCs w:val="22"/>
        </w:rPr>
      </w:pPr>
    </w:p>
    <w:p w14:paraId="46772300" w14:textId="77777777" w:rsidR="00314EE3" w:rsidRPr="00314EE3" w:rsidRDefault="00314EE3" w:rsidP="00314EE3">
      <w:pPr>
        <w:spacing w:line="240" w:lineRule="auto"/>
        <w:rPr>
          <w:color w:val="000000"/>
          <w:sz w:val="22"/>
          <w:szCs w:val="22"/>
        </w:rPr>
      </w:pPr>
      <w:r w:rsidRPr="00314EE3">
        <w:rPr>
          <w:color w:val="000000"/>
          <w:sz w:val="22"/>
          <w:szCs w:val="22"/>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47787554" w14:textId="77777777" w:rsidR="004E7A5A" w:rsidRPr="005D6C38" w:rsidRDefault="004E7A5A" w:rsidP="00D37134">
      <w:pPr>
        <w:rPr>
          <w:sz w:val="22"/>
          <w:szCs w:val="22"/>
        </w:rPr>
      </w:pPr>
    </w:p>
    <w:p w14:paraId="7339E55D" w14:textId="21208706" w:rsidR="00DB36A4" w:rsidRPr="005D6C38" w:rsidRDefault="002F0D24" w:rsidP="0078358A">
      <w:pPr>
        <w:rPr>
          <w:rFonts w:eastAsia="Arial Unicode MS"/>
          <w:b/>
          <w:sz w:val="22"/>
          <w:szCs w:val="22"/>
        </w:rPr>
      </w:pPr>
      <w:r>
        <w:rPr>
          <w:rFonts w:eastAsia="Arial Unicode MS"/>
          <w:b/>
          <w:sz w:val="22"/>
          <w:szCs w:val="22"/>
        </w:rPr>
        <w:t>9</w:t>
      </w:r>
      <w:r w:rsidR="006A39EF">
        <w:rPr>
          <w:rFonts w:eastAsia="Arial Unicode MS"/>
          <w:b/>
          <w:sz w:val="22"/>
          <w:szCs w:val="22"/>
        </w:rPr>
        <w:t>.3.6.</w:t>
      </w:r>
      <w:r w:rsidR="0078358A">
        <w:rPr>
          <w:rFonts w:eastAsia="Arial Unicode MS"/>
          <w:b/>
          <w:sz w:val="22"/>
          <w:szCs w:val="22"/>
        </w:rPr>
        <w:t xml:space="preserve"> </w:t>
      </w:r>
      <w:r w:rsidR="00DB36A4" w:rsidRPr="005D6C38">
        <w:rPr>
          <w:rFonts w:eastAsia="Arial Unicode MS"/>
          <w:b/>
          <w:sz w:val="22"/>
          <w:szCs w:val="22"/>
        </w:rPr>
        <w:t>Stroški ponudbe</w:t>
      </w:r>
    </w:p>
    <w:p w14:paraId="0F21166D" w14:textId="77777777" w:rsidR="00DB36A4" w:rsidRPr="005D6C38" w:rsidRDefault="00DB36A4" w:rsidP="00D37134">
      <w:pPr>
        <w:rPr>
          <w:sz w:val="22"/>
          <w:szCs w:val="22"/>
        </w:rPr>
      </w:pPr>
    </w:p>
    <w:p w14:paraId="03660DF9" w14:textId="77777777" w:rsidR="002F74B9" w:rsidRPr="005D6C38" w:rsidRDefault="00DB36A4" w:rsidP="00D37134">
      <w:pPr>
        <w:rPr>
          <w:sz w:val="22"/>
          <w:szCs w:val="22"/>
        </w:rPr>
      </w:pPr>
      <w:r w:rsidRPr="005D6C38">
        <w:rPr>
          <w:sz w:val="22"/>
          <w:szCs w:val="22"/>
        </w:rPr>
        <w:t>Vse stroške povezane s pripravo in predložitvijo ponudbe nosi ponudnik.</w:t>
      </w:r>
    </w:p>
    <w:p w14:paraId="7D32A9AC" w14:textId="77777777" w:rsidR="005075ED" w:rsidRPr="005D6C38" w:rsidRDefault="005075ED" w:rsidP="00D37134">
      <w:pPr>
        <w:rPr>
          <w:sz w:val="22"/>
          <w:szCs w:val="22"/>
        </w:rPr>
      </w:pPr>
    </w:p>
    <w:p w14:paraId="1BA42FBC" w14:textId="77777777" w:rsidR="005075ED" w:rsidRPr="005D6C38" w:rsidRDefault="005075ED" w:rsidP="00D37134">
      <w:pPr>
        <w:rPr>
          <w:sz w:val="22"/>
          <w:szCs w:val="22"/>
        </w:rPr>
      </w:pPr>
    </w:p>
    <w:p w14:paraId="04C809B4" w14:textId="66058D32" w:rsidR="0029094C" w:rsidRPr="005D6C38" w:rsidRDefault="009B7E19" w:rsidP="00A35E50">
      <w:pPr>
        <w:pStyle w:val="PODNASLOVI"/>
        <w:numPr>
          <w:ilvl w:val="0"/>
          <w:numId w:val="0"/>
        </w:numPr>
        <w:rPr>
          <w:rFonts w:cs="Arial"/>
          <w:sz w:val="22"/>
          <w:szCs w:val="22"/>
        </w:rPr>
      </w:pPr>
      <w:bookmarkStart w:id="208" w:name="_Toc11664116"/>
      <w:r>
        <w:rPr>
          <w:rFonts w:cs="Arial"/>
          <w:sz w:val="22"/>
          <w:szCs w:val="22"/>
          <w:lang w:val="sl-SI"/>
        </w:rPr>
        <w:t>1</w:t>
      </w:r>
      <w:r w:rsidR="000F7E88">
        <w:rPr>
          <w:rFonts w:cs="Arial"/>
          <w:sz w:val="22"/>
          <w:szCs w:val="22"/>
          <w:lang w:val="sl-SI"/>
        </w:rPr>
        <w:t>0</w:t>
      </w:r>
      <w:r>
        <w:rPr>
          <w:rFonts w:cs="Arial"/>
          <w:sz w:val="22"/>
          <w:szCs w:val="22"/>
          <w:lang w:val="sl-SI"/>
        </w:rPr>
        <w:t>.</w:t>
      </w:r>
      <w:r w:rsidR="00D82517" w:rsidRPr="005D6C38">
        <w:rPr>
          <w:rFonts w:cs="Arial"/>
          <w:sz w:val="22"/>
          <w:szCs w:val="22"/>
        </w:rPr>
        <w:t>VAROVANJE OSEBNIH PODATKOV</w:t>
      </w:r>
      <w:bookmarkEnd w:id="208"/>
      <w:r w:rsidR="00D82517" w:rsidRPr="005D6C38">
        <w:rPr>
          <w:rFonts w:cs="Arial"/>
          <w:sz w:val="22"/>
          <w:szCs w:val="22"/>
        </w:rPr>
        <w:t xml:space="preserve"> </w:t>
      </w:r>
      <w:r w:rsidR="00F76928">
        <w:rPr>
          <w:rFonts w:cs="Arial"/>
          <w:sz w:val="22"/>
          <w:szCs w:val="22"/>
        </w:rPr>
        <w:t>IN ZAUPNOST PONUDBENE DOKUMENTACIJE</w:t>
      </w:r>
    </w:p>
    <w:p w14:paraId="09290008" w14:textId="77777777" w:rsidR="00D82517" w:rsidRPr="005D6C38" w:rsidRDefault="00D82517" w:rsidP="00D82517">
      <w:pPr>
        <w:rPr>
          <w:b/>
          <w:sz w:val="22"/>
          <w:szCs w:val="22"/>
        </w:rPr>
      </w:pPr>
    </w:p>
    <w:p w14:paraId="04F2EAE2" w14:textId="77777777" w:rsidR="00D82517" w:rsidRPr="005D6C38" w:rsidRDefault="00D82517" w:rsidP="00D82517">
      <w:pPr>
        <w:rPr>
          <w:sz w:val="22"/>
          <w:szCs w:val="22"/>
        </w:rPr>
      </w:pPr>
      <w:r w:rsidRPr="005D6C38">
        <w:rPr>
          <w:sz w:val="22"/>
          <w:szCs w:val="22"/>
        </w:rPr>
        <w:t xml:space="preserve">Varovanje osebnih podatkov, ki jih ponudniki posredujejo naročniku, bo zagotovljeno v skladu z </w:t>
      </w:r>
      <w:r w:rsidR="00223D74" w:rsidRPr="005D6C38">
        <w:rPr>
          <w:sz w:val="22"/>
          <w:szCs w:val="22"/>
        </w:rPr>
        <w:t xml:space="preserve">veljavno zakonodajo, ki ureja </w:t>
      </w:r>
      <w:r w:rsidRPr="005D6C38">
        <w:rPr>
          <w:sz w:val="22"/>
          <w:szCs w:val="22"/>
        </w:rPr>
        <w:t xml:space="preserve">varovanje osebnih podatkov, vključno </w:t>
      </w:r>
      <w:r w:rsidR="00223D74" w:rsidRPr="005D6C38">
        <w:rPr>
          <w:sz w:val="22"/>
          <w:szCs w:val="22"/>
        </w:rPr>
        <w:t>z Uredbo (EU) 2016/679 evropskega parlamenta in sveta z dne 27. aprila 2016 o varstvu posameznikov pri obdelavi osebnih podatkov in o prostem pretoki takih podatkov (v nadaljnjem besedilu: Splošna uredba GDPR) in Zakonom o varstvu osebnih podatkov (Uradni list RS, št. 94/07).</w:t>
      </w:r>
    </w:p>
    <w:p w14:paraId="76298783" w14:textId="77777777" w:rsidR="00223D74" w:rsidRPr="005D6C38" w:rsidRDefault="00223D74" w:rsidP="00D82517">
      <w:pPr>
        <w:rPr>
          <w:sz w:val="22"/>
          <w:szCs w:val="22"/>
        </w:rPr>
      </w:pPr>
    </w:p>
    <w:p w14:paraId="32409B43" w14:textId="77777777" w:rsidR="00223D74" w:rsidRDefault="00223D74" w:rsidP="00D82517">
      <w:pPr>
        <w:rPr>
          <w:sz w:val="22"/>
          <w:szCs w:val="22"/>
        </w:rPr>
      </w:pPr>
      <w:r w:rsidRPr="005D6C38">
        <w:rPr>
          <w:sz w:val="22"/>
          <w:szCs w:val="22"/>
        </w:rPr>
        <w:t>Namen obdelave osebnih podatkov, ki jih ponudniki posredujejo naročniku, je izvedba postopka javnega naročanja, vodenje podatkov, evidenc, analiz in drugih zbirk za naročnika in n</w:t>
      </w:r>
      <w:r w:rsidR="007030BE" w:rsidRPr="005D6C38">
        <w:rPr>
          <w:sz w:val="22"/>
          <w:szCs w:val="22"/>
        </w:rPr>
        <w:t>a</w:t>
      </w:r>
      <w:r w:rsidRPr="005D6C38">
        <w:rPr>
          <w:sz w:val="22"/>
          <w:szCs w:val="22"/>
        </w:rPr>
        <w:t>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7FBDDAEA" w14:textId="77777777" w:rsidR="00F76928" w:rsidRDefault="00F76928" w:rsidP="00D82517">
      <w:pPr>
        <w:rPr>
          <w:sz w:val="22"/>
          <w:szCs w:val="22"/>
        </w:rPr>
      </w:pPr>
    </w:p>
    <w:p w14:paraId="6A22C29F" w14:textId="77777777" w:rsidR="00F76928" w:rsidRPr="00F76928" w:rsidRDefault="00F76928" w:rsidP="00F76928">
      <w:pPr>
        <w:spacing w:line="240" w:lineRule="auto"/>
        <w:rPr>
          <w:color w:val="000000"/>
          <w:sz w:val="22"/>
          <w:szCs w:val="22"/>
        </w:rPr>
      </w:pPr>
      <w:r w:rsidRPr="00F76928">
        <w:rPr>
          <w:color w:val="000000"/>
          <w:sz w:val="22"/>
          <w:szCs w:val="22"/>
        </w:rPr>
        <w:t>Ponudniki, ki z udeležbo v postopku oziroma izvajanju pogodbenih obveznosti izvedo za zaupne podatke oziroma poslovne skrivnosti, so jih dolžni varovati v skladu s predpisi, ki urejajo varovanje poslovne skrivnosti.</w:t>
      </w:r>
    </w:p>
    <w:p w14:paraId="529145B9" w14:textId="77777777" w:rsidR="00F76928" w:rsidRPr="00F76928" w:rsidRDefault="00F76928" w:rsidP="00F76928">
      <w:pPr>
        <w:spacing w:line="240" w:lineRule="auto"/>
        <w:rPr>
          <w:sz w:val="22"/>
          <w:szCs w:val="22"/>
        </w:rPr>
      </w:pPr>
    </w:p>
    <w:p w14:paraId="2A2C9CA1" w14:textId="77777777" w:rsidR="00F76928" w:rsidRPr="00F76928" w:rsidRDefault="00F76928" w:rsidP="00F76928">
      <w:pPr>
        <w:spacing w:line="240" w:lineRule="auto"/>
        <w:rPr>
          <w:color w:val="000000"/>
          <w:sz w:val="22"/>
          <w:szCs w:val="22"/>
        </w:rPr>
      </w:pPr>
      <w:r w:rsidRPr="00F76928">
        <w:rPr>
          <w:color w:val="000000"/>
          <w:sz w:val="22"/>
          <w:szCs w:val="22"/>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0C819ED7" w14:textId="77777777" w:rsidR="00F76928" w:rsidRPr="00F76928" w:rsidRDefault="00F76928" w:rsidP="00F76928">
      <w:pPr>
        <w:spacing w:line="240" w:lineRule="auto"/>
        <w:rPr>
          <w:sz w:val="22"/>
          <w:szCs w:val="22"/>
        </w:rPr>
      </w:pPr>
    </w:p>
    <w:p w14:paraId="63B7431E" w14:textId="77777777" w:rsidR="00F76928" w:rsidRPr="00F76928" w:rsidRDefault="00F76928" w:rsidP="00F76928">
      <w:pPr>
        <w:spacing w:line="240" w:lineRule="auto"/>
        <w:rPr>
          <w:sz w:val="22"/>
          <w:szCs w:val="22"/>
        </w:rPr>
      </w:pPr>
      <w:r w:rsidRPr="00F76928">
        <w:rPr>
          <w:color w:val="000000"/>
          <w:sz w:val="22"/>
          <w:szCs w:val="22"/>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F76928" w:rsidRPr="00F76928" w14:paraId="40AE7E20" w14:textId="77777777" w:rsidTr="00712A1E">
        <w:tc>
          <w:tcPr>
            <w:tcW w:w="0" w:type="auto"/>
            <w:tcMar>
              <w:top w:w="0" w:type="auto"/>
              <w:bottom w:w="0" w:type="auto"/>
            </w:tcMar>
          </w:tcPr>
          <w:p w14:paraId="0896CBC4" w14:textId="77777777" w:rsidR="00F76928" w:rsidRPr="00F76928" w:rsidRDefault="00F76928" w:rsidP="00F15EF2">
            <w:pPr>
              <w:numPr>
                <w:ilvl w:val="0"/>
                <w:numId w:val="40"/>
              </w:numPr>
              <w:spacing w:line="240" w:lineRule="auto"/>
              <w:jc w:val="left"/>
              <w:rPr>
                <w:color w:val="000000"/>
              </w:rPr>
            </w:pPr>
            <w:r w:rsidRPr="00F76928">
              <w:rPr>
                <w:color w:val="000000"/>
              </w:rPr>
              <w:t>je skrivnost, ki ni splošno znana ali lahko dosegljiva osebam v krogih, ki se običajno ukvarjajo s to vrsto informacij;</w:t>
            </w:r>
          </w:p>
          <w:p w14:paraId="1C13C6F7" w14:textId="77777777" w:rsidR="00F76928" w:rsidRPr="00F76928" w:rsidRDefault="00F76928" w:rsidP="00F15EF2">
            <w:pPr>
              <w:numPr>
                <w:ilvl w:val="0"/>
                <w:numId w:val="40"/>
              </w:numPr>
              <w:spacing w:line="240" w:lineRule="auto"/>
              <w:jc w:val="left"/>
              <w:rPr>
                <w:color w:val="000000"/>
              </w:rPr>
            </w:pPr>
            <w:r w:rsidRPr="00F76928">
              <w:rPr>
                <w:color w:val="000000"/>
              </w:rPr>
              <w:lastRenderedPageBreak/>
              <w:t>ima tržno vrednost;</w:t>
            </w:r>
          </w:p>
          <w:p w14:paraId="3DC4C460" w14:textId="77777777" w:rsidR="00F76928" w:rsidRPr="00F76928" w:rsidRDefault="00F76928" w:rsidP="00F15EF2">
            <w:pPr>
              <w:numPr>
                <w:ilvl w:val="0"/>
                <w:numId w:val="40"/>
              </w:numPr>
              <w:spacing w:line="240" w:lineRule="auto"/>
              <w:jc w:val="left"/>
              <w:rPr>
                <w:color w:val="000000"/>
              </w:rPr>
            </w:pPr>
            <w:r w:rsidRPr="00F76928">
              <w:rPr>
                <w:color w:val="000000"/>
              </w:rPr>
              <w:t>imetnik poslovne skrivnosti je v danih okoliščinah razumno ukrepal, da jo ohrani kot skrivnost.</w:t>
            </w:r>
          </w:p>
        </w:tc>
      </w:tr>
    </w:tbl>
    <w:p w14:paraId="01297702" w14:textId="77777777" w:rsidR="00F76928" w:rsidRPr="00F76928" w:rsidRDefault="00F76928" w:rsidP="00F76928">
      <w:pPr>
        <w:spacing w:line="240" w:lineRule="auto"/>
        <w:rPr>
          <w:color w:val="000000"/>
          <w:sz w:val="22"/>
          <w:szCs w:val="22"/>
        </w:rPr>
      </w:pPr>
    </w:p>
    <w:p w14:paraId="2EC731FD" w14:textId="77777777" w:rsidR="00F76928" w:rsidRPr="00F76928" w:rsidRDefault="00F76928" w:rsidP="00F76928">
      <w:pPr>
        <w:spacing w:line="240" w:lineRule="auto"/>
        <w:rPr>
          <w:sz w:val="22"/>
          <w:szCs w:val="22"/>
        </w:rPr>
      </w:pPr>
      <w:r w:rsidRPr="00F76928">
        <w:rPr>
          <w:color w:val="000000"/>
          <w:sz w:val="22"/>
          <w:szCs w:val="22"/>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2AD57B79" w14:textId="77777777" w:rsidR="00F76928" w:rsidRPr="00F76928" w:rsidRDefault="00F76928" w:rsidP="00F76928">
      <w:pPr>
        <w:spacing w:line="240" w:lineRule="auto"/>
        <w:rPr>
          <w:color w:val="000000"/>
          <w:sz w:val="22"/>
          <w:szCs w:val="22"/>
        </w:rPr>
      </w:pPr>
    </w:p>
    <w:p w14:paraId="5AEE97A7" w14:textId="77777777" w:rsidR="00F76928" w:rsidRPr="00F76928" w:rsidRDefault="00F76928" w:rsidP="00F76928">
      <w:pPr>
        <w:spacing w:line="240" w:lineRule="auto"/>
        <w:rPr>
          <w:sz w:val="22"/>
          <w:szCs w:val="22"/>
        </w:rPr>
      </w:pPr>
      <w:r w:rsidRPr="00F76928">
        <w:rPr>
          <w:color w:val="000000"/>
          <w:sz w:val="22"/>
          <w:szCs w:val="22"/>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0E3CB6D4" w14:textId="77777777" w:rsidR="00F76928" w:rsidRPr="00F76928" w:rsidRDefault="00F76928" w:rsidP="00F76928">
      <w:pPr>
        <w:spacing w:line="240" w:lineRule="auto"/>
        <w:rPr>
          <w:color w:val="000000"/>
          <w:sz w:val="22"/>
          <w:szCs w:val="22"/>
        </w:rPr>
      </w:pPr>
      <w:r w:rsidRPr="00F76928">
        <w:rPr>
          <w:color w:val="000000"/>
          <w:sz w:val="22"/>
          <w:szCs w:val="22"/>
        </w:rPr>
        <w:t>Naročnik bo obravnaval kot poslovno skrivnost tiste dokumente v prijavni oz. ponudbeni dokumentaciji, ki bodo kot taki opredeljeni v sklepu ali na drug način v pisni obliki, tako da bo jasno, da ponudnik takšno informacijo šteje za poslovno skrivnost.</w:t>
      </w:r>
    </w:p>
    <w:p w14:paraId="3A6C5C6E" w14:textId="77777777" w:rsidR="00F76928" w:rsidRPr="005D6C38" w:rsidRDefault="00F76928" w:rsidP="00D82517">
      <w:pPr>
        <w:rPr>
          <w:sz w:val="22"/>
          <w:szCs w:val="22"/>
        </w:rPr>
      </w:pPr>
    </w:p>
    <w:p w14:paraId="20492CB8" w14:textId="77777777" w:rsidR="002F74B9" w:rsidRPr="005D6C38" w:rsidRDefault="002F74B9" w:rsidP="00D82517">
      <w:pPr>
        <w:rPr>
          <w:sz w:val="22"/>
          <w:szCs w:val="22"/>
        </w:rPr>
      </w:pPr>
    </w:p>
    <w:p w14:paraId="32454E02" w14:textId="6C869C50" w:rsidR="008B05B9" w:rsidRPr="005D6C38" w:rsidRDefault="000F7E88" w:rsidP="000F7E88">
      <w:pPr>
        <w:pStyle w:val="PODNASLOVI"/>
        <w:numPr>
          <w:ilvl w:val="0"/>
          <w:numId w:val="0"/>
        </w:numPr>
        <w:rPr>
          <w:rFonts w:cs="Arial"/>
          <w:sz w:val="22"/>
          <w:szCs w:val="22"/>
        </w:rPr>
      </w:pPr>
      <w:bookmarkStart w:id="209" w:name="_Toc11664117"/>
      <w:r>
        <w:rPr>
          <w:rFonts w:cs="Arial"/>
          <w:sz w:val="22"/>
          <w:szCs w:val="22"/>
          <w:lang w:val="sl-SI"/>
        </w:rPr>
        <w:t xml:space="preserve">11. </w:t>
      </w:r>
      <w:r w:rsidR="005C0814" w:rsidRPr="005D6C38">
        <w:rPr>
          <w:rFonts w:cs="Arial"/>
          <w:sz w:val="22"/>
          <w:szCs w:val="22"/>
        </w:rPr>
        <w:t>OBVESTILO O ODLOČITVI O ODDAJI NAROČILA</w:t>
      </w:r>
      <w:bookmarkEnd w:id="209"/>
    </w:p>
    <w:p w14:paraId="27CE814A" w14:textId="77777777" w:rsidR="005C0814" w:rsidRPr="005D6C38" w:rsidRDefault="005C0814" w:rsidP="00D37134">
      <w:pPr>
        <w:rPr>
          <w:sz w:val="22"/>
          <w:szCs w:val="22"/>
        </w:rPr>
      </w:pPr>
    </w:p>
    <w:p w14:paraId="3842B033" w14:textId="77777777" w:rsidR="005C0814" w:rsidRPr="005D6C38" w:rsidRDefault="005C0814" w:rsidP="00D37134">
      <w:pPr>
        <w:rPr>
          <w:sz w:val="22"/>
          <w:szCs w:val="22"/>
        </w:rPr>
      </w:pPr>
      <w:r w:rsidRPr="005D6C38">
        <w:rPr>
          <w:sz w:val="22"/>
          <w:szCs w:val="22"/>
        </w:rPr>
        <w:t>Naročnik bo ponudnike obvestil o odločitvi o oddaji naročila na način, predpisan v ZJN-3.</w:t>
      </w:r>
    </w:p>
    <w:p w14:paraId="716E76D5" w14:textId="77777777" w:rsidR="004E7A5A" w:rsidRPr="005D6C38" w:rsidRDefault="004E7A5A" w:rsidP="00D37134">
      <w:pPr>
        <w:rPr>
          <w:sz w:val="22"/>
          <w:szCs w:val="22"/>
        </w:rPr>
      </w:pPr>
    </w:p>
    <w:p w14:paraId="35D1AF35" w14:textId="77777777" w:rsidR="008921AA" w:rsidRPr="005D6C38" w:rsidRDefault="008921AA" w:rsidP="00D37134">
      <w:pPr>
        <w:rPr>
          <w:sz w:val="22"/>
          <w:szCs w:val="22"/>
        </w:rPr>
      </w:pPr>
    </w:p>
    <w:p w14:paraId="483B5866" w14:textId="2203A08F" w:rsidR="005C0814" w:rsidRPr="005D6C38" w:rsidRDefault="005C0814" w:rsidP="00B16EE6">
      <w:pPr>
        <w:pStyle w:val="PODNASLOVI"/>
        <w:numPr>
          <w:ilvl w:val="0"/>
          <w:numId w:val="4"/>
        </w:numPr>
        <w:rPr>
          <w:rFonts w:cs="Arial"/>
          <w:sz w:val="22"/>
          <w:szCs w:val="22"/>
        </w:rPr>
      </w:pPr>
      <w:bookmarkStart w:id="210" w:name="_Toc11664118"/>
      <w:r w:rsidRPr="005D6C38">
        <w:rPr>
          <w:rFonts w:cs="Arial"/>
          <w:sz w:val="22"/>
          <w:szCs w:val="22"/>
        </w:rPr>
        <w:t>ODSTOP OD IZVEDBE JAVNEGA NAROČILA</w:t>
      </w:r>
      <w:bookmarkEnd w:id="210"/>
    </w:p>
    <w:p w14:paraId="27BB1A39" w14:textId="77777777" w:rsidR="008B05B9" w:rsidRPr="005D6C38" w:rsidRDefault="008B05B9" w:rsidP="00D37134">
      <w:pPr>
        <w:rPr>
          <w:sz w:val="22"/>
          <w:szCs w:val="22"/>
        </w:rPr>
      </w:pPr>
    </w:p>
    <w:p w14:paraId="4FE9B607" w14:textId="77777777" w:rsidR="005C0814" w:rsidRPr="005D6C38" w:rsidRDefault="005C0814" w:rsidP="00D37134">
      <w:pPr>
        <w:rPr>
          <w:sz w:val="22"/>
          <w:szCs w:val="22"/>
        </w:rPr>
      </w:pPr>
      <w:bookmarkStart w:id="211" w:name="_Toc68433769"/>
      <w:bookmarkStart w:id="212" w:name="_Toc107977769"/>
      <w:bookmarkStart w:id="213" w:name="_Toc108236753"/>
      <w:bookmarkStart w:id="214" w:name="_Toc108237997"/>
      <w:bookmarkStart w:id="215" w:name="_Toc108238287"/>
      <w:bookmarkStart w:id="216" w:name="_Toc108517286"/>
      <w:bookmarkStart w:id="217" w:name="_Toc108580964"/>
      <w:bookmarkStart w:id="218" w:name="_Toc298417132"/>
      <w:bookmarkEnd w:id="69"/>
      <w:bookmarkEnd w:id="70"/>
      <w:bookmarkEnd w:id="71"/>
      <w:bookmarkEnd w:id="72"/>
      <w:bookmarkEnd w:id="73"/>
      <w:bookmarkEnd w:id="74"/>
      <w:bookmarkEnd w:id="75"/>
      <w:bookmarkEnd w:id="76"/>
      <w:bookmarkEnd w:id="77"/>
      <w:bookmarkEnd w:id="200"/>
      <w:r w:rsidRPr="005D6C38">
        <w:rPr>
          <w:sz w:val="22"/>
          <w:szCs w:val="22"/>
        </w:rPr>
        <w:t>Naročnik lahko na podlagi osmega odstavka 90. člena ZJN-</w:t>
      </w:r>
      <w:r w:rsidR="001E6C38" w:rsidRPr="005D6C38">
        <w:rPr>
          <w:sz w:val="22"/>
          <w:szCs w:val="22"/>
        </w:rPr>
        <w:t>3</w:t>
      </w:r>
      <w:r w:rsidRPr="005D6C38">
        <w:rPr>
          <w:sz w:val="22"/>
          <w:szCs w:val="22"/>
        </w:rPr>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p>
    <w:p w14:paraId="53F902A8" w14:textId="77777777" w:rsidR="0000520D" w:rsidRPr="005D6C38" w:rsidRDefault="0000520D" w:rsidP="00D37134">
      <w:pPr>
        <w:rPr>
          <w:sz w:val="22"/>
          <w:szCs w:val="22"/>
        </w:rPr>
      </w:pPr>
    </w:p>
    <w:p w14:paraId="12E7D840" w14:textId="00334507" w:rsidR="00A90D2D" w:rsidRPr="005D6C38" w:rsidRDefault="00B16EE6" w:rsidP="00D37134">
      <w:pPr>
        <w:rPr>
          <w:sz w:val="22"/>
          <w:szCs w:val="22"/>
        </w:rPr>
      </w:pPr>
      <w:r>
        <w:rPr>
          <w:sz w:val="22"/>
          <w:szCs w:val="22"/>
        </w:rPr>
        <w:t xml:space="preserve"> </w:t>
      </w:r>
    </w:p>
    <w:p w14:paraId="635FD455" w14:textId="73E73F35" w:rsidR="005C0814" w:rsidRPr="005D6C38" w:rsidRDefault="005C0814" w:rsidP="00B16EE6">
      <w:pPr>
        <w:pStyle w:val="PODNASLOVI"/>
        <w:numPr>
          <w:ilvl w:val="0"/>
          <w:numId w:val="4"/>
        </w:numPr>
        <w:rPr>
          <w:rFonts w:cs="Arial"/>
          <w:sz w:val="22"/>
          <w:szCs w:val="22"/>
        </w:rPr>
      </w:pPr>
      <w:bookmarkStart w:id="219" w:name="_Toc11664119"/>
      <w:r w:rsidRPr="005D6C38">
        <w:rPr>
          <w:rFonts w:cs="Arial"/>
          <w:sz w:val="22"/>
          <w:szCs w:val="22"/>
        </w:rPr>
        <w:t>PRAVNO VARSTVO</w:t>
      </w:r>
      <w:bookmarkEnd w:id="219"/>
    </w:p>
    <w:p w14:paraId="6E61ACD9" w14:textId="77777777" w:rsidR="005C0814" w:rsidRPr="005D6C38" w:rsidRDefault="005C0814" w:rsidP="00D37134">
      <w:pPr>
        <w:rPr>
          <w:sz w:val="22"/>
          <w:szCs w:val="22"/>
        </w:rPr>
      </w:pPr>
    </w:p>
    <w:p w14:paraId="3430F738" w14:textId="77777777" w:rsidR="000802F8" w:rsidRPr="005D6C38" w:rsidRDefault="000802F8" w:rsidP="000802F8">
      <w:pPr>
        <w:rPr>
          <w:sz w:val="22"/>
          <w:szCs w:val="22"/>
        </w:rPr>
      </w:pPr>
      <w:r w:rsidRPr="005D6C38">
        <w:rPr>
          <w:sz w:val="22"/>
          <w:szCs w:val="22"/>
        </w:rPr>
        <w:t xml:space="preserve">Pravno varstvo ponudnika, naročnika in javnega interesa v postopku oddaje predmetnega javnega naročila se ureja v skladu z Zakonom o pravnem varstvu v postopkih javnega naročanje (Uradni list RS, št. 43/11, </w:t>
      </w:r>
      <w:hyperlink r:id="rId9" w:tgtFrame="_blank" w:tooltip="Zakon o dopolnitvi Zakona o tajnih podatkih" w:history="1">
        <w:r w:rsidRPr="005D6C38">
          <w:rPr>
            <w:sz w:val="22"/>
            <w:szCs w:val="22"/>
          </w:rPr>
          <w:t>60/11</w:t>
        </w:r>
      </w:hyperlink>
      <w:r w:rsidRPr="005D6C38">
        <w:rPr>
          <w:sz w:val="22"/>
          <w:szCs w:val="22"/>
        </w:rPr>
        <w:t xml:space="preserve"> – ZTP-D, </w:t>
      </w:r>
      <w:hyperlink r:id="rId10" w:tgtFrame="_blank" w:tooltip="Zakon o spremembah in dopolnitvah Zakona o pravnem varstvu v postopkih javnega naročanja" w:history="1">
        <w:r w:rsidRPr="005D6C38">
          <w:rPr>
            <w:sz w:val="22"/>
            <w:szCs w:val="22"/>
          </w:rPr>
          <w:t>63/13</w:t>
        </w:r>
      </w:hyperlink>
      <w:r w:rsidRPr="005D6C38">
        <w:rPr>
          <w:sz w:val="22"/>
          <w:szCs w:val="22"/>
        </w:rPr>
        <w:t xml:space="preserve">, </w:t>
      </w:r>
      <w:hyperlink r:id="rId11" w:tgtFrame="_blank" w:tooltip="Zakon o spremembah in dopolnitvah Zakona o državni upravi" w:history="1">
        <w:r w:rsidRPr="005D6C38">
          <w:rPr>
            <w:sz w:val="22"/>
            <w:szCs w:val="22"/>
          </w:rPr>
          <w:t>90/14</w:t>
        </w:r>
      </w:hyperlink>
      <w:r w:rsidRPr="005D6C38">
        <w:rPr>
          <w:sz w:val="22"/>
          <w:szCs w:val="22"/>
        </w:rPr>
        <w:t xml:space="preserve"> – ZDU-1I in 60/17; v nadaljnjem besedilu: ZPVPJN). </w:t>
      </w:r>
    </w:p>
    <w:p w14:paraId="5588F8E2" w14:textId="77777777" w:rsidR="000802F8" w:rsidRPr="005D6C38" w:rsidRDefault="000802F8" w:rsidP="000802F8">
      <w:pPr>
        <w:rPr>
          <w:sz w:val="22"/>
          <w:szCs w:val="22"/>
        </w:rPr>
      </w:pPr>
      <w:r w:rsidRPr="005D6C38">
        <w:rPr>
          <w:sz w:val="22"/>
          <w:szCs w:val="22"/>
        </w:rPr>
        <w:t xml:space="preserve"> </w:t>
      </w:r>
    </w:p>
    <w:p w14:paraId="02C0D244" w14:textId="77777777" w:rsidR="000802F8" w:rsidRPr="005D6C38" w:rsidRDefault="000802F8" w:rsidP="000802F8">
      <w:pPr>
        <w:rPr>
          <w:sz w:val="22"/>
          <w:szCs w:val="22"/>
        </w:rPr>
      </w:pPr>
      <w:r w:rsidRPr="005D6C38">
        <w:rPr>
          <w:sz w:val="22"/>
          <w:szCs w:val="22"/>
        </w:rPr>
        <w:t xml:space="preserve">Zahtevek za revizijo lahko vloži vsaka oseba, ki ima ali je imela interes za dodelitev javnega naročila in ji je ali bi ji lahko z domnevno kršitvijo nastala škoda, ter zagovornik javnega interesa. </w:t>
      </w:r>
    </w:p>
    <w:p w14:paraId="3A4F3E37" w14:textId="77777777" w:rsidR="007030BE" w:rsidRPr="005D6C38" w:rsidRDefault="007030BE" w:rsidP="000802F8">
      <w:pPr>
        <w:rPr>
          <w:sz w:val="22"/>
          <w:szCs w:val="22"/>
        </w:rPr>
      </w:pPr>
    </w:p>
    <w:p w14:paraId="0D1290B6" w14:textId="77777777" w:rsidR="000802F8" w:rsidRPr="005D6C38" w:rsidRDefault="000802F8" w:rsidP="000802F8">
      <w:pPr>
        <w:rPr>
          <w:sz w:val="22"/>
          <w:szCs w:val="22"/>
        </w:rPr>
      </w:pPr>
      <w:r w:rsidRPr="005D6C38">
        <w:rPr>
          <w:sz w:val="22"/>
          <w:szCs w:val="22"/>
        </w:rPr>
        <w:t xml:space="preserve">Zahtevek za revizijo, ki se nanaša na vsebino objave, povabilo k oddaji ponudbe ali razpisno dokumentacijo, se, razen v primeru iz tretjega odstavka 25. člena ZPVPJN, vloži v desetih delovnih dneh od dneva objave obvestila o naročilu ali prejema povabila k oddaji ponudbe. Kadar naročnik spremeni ali dopolni navedbe v objavi, povabilu k oddaji ponudbe ali v razpisni </w:t>
      </w:r>
      <w:r w:rsidRPr="005D6C38">
        <w:rPr>
          <w:sz w:val="22"/>
          <w:szCs w:val="22"/>
        </w:rPr>
        <w:lastRenderedPageBreak/>
        <w:t>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1C466099" w14:textId="77777777" w:rsidR="000802F8" w:rsidRPr="005D6C38" w:rsidRDefault="000802F8" w:rsidP="000802F8">
      <w:pPr>
        <w:rPr>
          <w:sz w:val="22"/>
          <w:szCs w:val="22"/>
        </w:rPr>
      </w:pPr>
    </w:p>
    <w:p w14:paraId="52F49630" w14:textId="52593523" w:rsidR="00DD2840" w:rsidRPr="005D6C38" w:rsidRDefault="000802F8" w:rsidP="00DD2840">
      <w:pPr>
        <w:rPr>
          <w:sz w:val="22"/>
          <w:szCs w:val="22"/>
        </w:rPr>
      </w:pPr>
      <w:r w:rsidRPr="005D6C38">
        <w:rPr>
          <w:sz w:val="22"/>
          <w:szCs w:val="22"/>
        </w:rPr>
        <w:t>Zahtevek za revizijo se vloži</w:t>
      </w:r>
      <w:r w:rsidR="004A1E56">
        <w:rPr>
          <w:sz w:val="22"/>
          <w:szCs w:val="22"/>
        </w:rPr>
        <w:t xml:space="preserve"> preko spletnega portala eRevizija.</w:t>
      </w:r>
      <w:r w:rsidRPr="005D6C38">
        <w:rPr>
          <w:sz w:val="22"/>
          <w:szCs w:val="22"/>
        </w:rPr>
        <w:t xml:space="preserve"> </w:t>
      </w:r>
    </w:p>
    <w:p w14:paraId="0C3289A8" w14:textId="77777777" w:rsidR="000802F8" w:rsidRPr="005D6C38" w:rsidRDefault="000802F8" w:rsidP="000802F8">
      <w:pPr>
        <w:rPr>
          <w:sz w:val="22"/>
          <w:szCs w:val="22"/>
        </w:rPr>
      </w:pPr>
    </w:p>
    <w:p w14:paraId="09D799D2" w14:textId="77777777" w:rsidR="000802F8" w:rsidRPr="005D6C38" w:rsidRDefault="000802F8" w:rsidP="000802F8">
      <w:pPr>
        <w:rPr>
          <w:sz w:val="22"/>
          <w:szCs w:val="22"/>
        </w:rPr>
      </w:pPr>
      <w:r w:rsidRPr="005D6C38">
        <w:rPr>
          <w:sz w:val="22"/>
          <w:szCs w:val="22"/>
        </w:rPr>
        <w:t xml:space="preserve">Vlagatelj mora v zahtevku za revizijo navesti:  </w:t>
      </w:r>
    </w:p>
    <w:p w14:paraId="2F34D213" w14:textId="77777777" w:rsidR="000802F8" w:rsidRPr="005D6C38" w:rsidRDefault="000802F8" w:rsidP="000802F8">
      <w:pPr>
        <w:ind w:left="709"/>
        <w:rPr>
          <w:sz w:val="22"/>
          <w:szCs w:val="22"/>
        </w:rPr>
      </w:pPr>
      <w:r w:rsidRPr="005D6C38">
        <w:rPr>
          <w:sz w:val="22"/>
          <w:szCs w:val="22"/>
        </w:rPr>
        <w:t>•</w:t>
      </w:r>
      <w:r w:rsidRPr="005D6C38">
        <w:rPr>
          <w:sz w:val="22"/>
          <w:szCs w:val="22"/>
        </w:rPr>
        <w:tab/>
        <w:t xml:space="preserve">ime in naslov vlagatelja zahtevka in kontaktno osebo, </w:t>
      </w:r>
    </w:p>
    <w:p w14:paraId="186BF301" w14:textId="77777777" w:rsidR="000802F8" w:rsidRPr="005D6C38" w:rsidRDefault="000802F8" w:rsidP="000802F8">
      <w:pPr>
        <w:ind w:left="709"/>
        <w:rPr>
          <w:sz w:val="22"/>
          <w:szCs w:val="22"/>
        </w:rPr>
      </w:pPr>
      <w:r w:rsidRPr="005D6C38">
        <w:rPr>
          <w:sz w:val="22"/>
          <w:szCs w:val="22"/>
        </w:rPr>
        <w:t>•</w:t>
      </w:r>
      <w:r w:rsidRPr="005D6C38">
        <w:rPr>
          <w:sz w:val="22"/>
          <w:szCs w:val="22"/>
        </w:rPr>
        <w:tab/>
        <w:t xml:space="preserve">ime naročnika, </w:t>
      </w:r>
    </w:p>
    <w:p w14:paraId="00562783" w14:textId="77777777" w:rsidR="000802F8" w:rsidRPr="005D6C38" w:rsidRDefault="000802F8" w:rsidP="000802F8">
      <w:pPr>
        <w:ind w:left="709"/>
        <w:rPr>
          <w:sz w:val="22"/>
          <w:szCs w:val="22"/>
        </w:rPr>
      </w:pPr>
      <w:r w:rsidRPr="005D6C38">
        <w:rPr>
          <w:sz w:val="22"/>
          <w:szCs w:val="22"/>
        </w:rPr>
        <w:t>•</w:t>
      </w:r>
      <w:r w:rsidRPr="005D6C38">
        <w:rPr>
          <w:sz w:val="22"/>
          <w:szCs w:val="22"/>
        </w:rPr>
        <w:tab/>
        <w:t xml:space="preserve">oznako (številko) javnega naročila oziroma odločitve o oddaji javnega naročila, </w:t>
      </w:r>
    </w:p>
    <w:p w14:paraId="04367E45" w14:textId="77777777" w:rsidR="000802F8" w:rsidRPr="005D6C38" w:rsidRDefault="000802F8" w:rsidP="000802F8">
      <w:pPr>
        <w:ind w:left="709"/>
        <w:rPr>
          <w:sz w:val="22"/>
          <w:szCs w:val="22"/>
        </w:rPr>
      </w:pPr>
      <w:r w:rsidRPr="005D6C38">
        <w:rPr>
          <w:sz w:val="22"/>
          <w:szCs w:val="22"/>
        </w:rPr>
        <w:t>•</w:t>
      </w:r>
      <w:r w:rsidRPr="005D6C38">
        <w:rPr>
          <w:sz w:val="22"/>
          <w:szCs w:val="22"/>
        </w:rPr>
        <w:tab/>
        <w:t>predmet javnega naročila,</w:t>
      </w:r>
    </w:p>
    <w:p w14:paraId="6C40C837" w14:textId="15E2FF4E" w:rsidR="000802F8" w:rsidRPr="005D6C38" w:rsidRDefault="000802F8" w:rsidP="002F2EB5">
      <w:pPr>
        <w:ind w:left="709"/>
        <w:rPr>
          <w:sz w:val="22"/>
          <w:szCs w:val="22"/>
        </w:rPr>
      </w:pPr>
      <w:r w:rsidRPr="005D6C38">
        <w:rPr>
          <w:sz w:val="22"/>
          <w:szCs w:val="22"/>
        </w:rPr>
        <w:t xml:space="preserve"> </w:t>
      </w:r>
    </w:p>
    <w:p w14:paraId="0C4DDC4C" w14:textId="77777777" w:rsidR="000802F8" w:rsidRPr="005D6C38" w:rsidRDefault="000802F8" w:rsidP="00DD2840">
      <w:pPr>
        <w:rPr>
          <w:sz w:val="22"/>
          <w:szCs w:val="22"/>
        </w:rPr>
      </w:pPr>
      <w:r w:rsidRPr="005D6C38">
        <w:rPr>
          <w:sz w:val="22"/>
          <w:szCs w:val="22"/>
        </w:rPr>
        <w:t xml:space="preserve">ter mora priložiti: </w:t>
      </w:r>
    </w:p>
    <w:p w14:paraId="2208FBE5" w14:textId="77777777" w:rsidR="000802F8" w:rsidRPr="005D6C38" w:rsidRDefault="000802F8" w:rsidP="000802F8">
      <w:pPr>
        <w:ind w:left="709"/>
        <w:rPr>
          <w:sz w:val="22"/>
          <w:szCs w:val="22"/>
        </w:rPr>
      </w:pPr>
      <w:r w:rsidRPr="005D6C38">
        <w:rPr>
          <w:sz w:val="22"/>
          <w:szCs w:val="22"/>
        </w:rPr>
        <w:t>•</w:t>
      </w:r>
      <w:r w:rsidRPr="005D6C38">
        <w:rPr>
          <w:sz w:val="22"/>
          <w:szCs w:val="22"/>
        </w:rPr>
        <w:tab/>
        <w:t>pooblastilo za zastopanje v predrevizijskem in revizijskem postopku, če vlagatelj nastopa s pooblaščencem in</w:t>
      </w:r>
    </w:p>
    <w:p w14:paraId="4DB44114" w14:textId="77777777" w:rsidR="000802F8" w:rsidRPr="005D6C38" w:rsidRDefault="000802F8" w:rsidP="000802F8">
      <w:pPr>
        <w:ind w:left="709"/>
        <w:rPr>
          <w:sz w:val="22"/>
          <w:szCs w:val="22"/>
        </w:rPr>
      </w:pPr>
      <w:r w:rsidRPr="005D6C38">
        <w:rPr>
          <w:sz w:val="22"/>
          <w:szCs w:val="22"/>
        </w:rPr>
        <w:t>•</w:t>
      </w:r>
      <w:r w:rsidRPr="005D6C38">
        <w:rPr>
          <w:sz w:val="22"/>
          <w:szCs w:val="22"/>
        </w:rPr>
        <w:tab/>
        <w:t>potrdilo o plačilu takse iz 71. člena ZPVPJN, na račun Ministrstva za finance št. 01100-1000358802. Na plačilnem nalogu je potrebno vpisati naslednje sklicevanje na številko odobritve:</w:t>
      </w:r>
    </w:p>
    <w:p w14:paraId="173181A5" w14:textId="43109760" w:rsidR="000802F8" w:rsidRDefault="000802F8" w:rsidP="000802F8">
      <w:pPr>
        <w:ind w:left="709"/>
        <w:rPr>
          <w:sz w:val="22"/>
          <w:szCs w:val="22"/>
        </w:rPr>
      </w:pPr>
      <w:r w:rsidRPr="005D6C38">
        <w:rPr>
          <w:sz w:val="22"/>
          <w:szCs w:val="22"/>
        </w:rPr>
        <w:t xml:space="preserve">11 16110-7111290-XXXXXXLL (oznaka X pomeni št. javnega naročila, oznaka L pa pomeni označbo leta. V kolikor je št. javnega naročila krajših sedmih znakov se na manjkajoča mesta spredaj vpiše 0). Višina takse je </w:t>
      </w:r>
      <w:r w:rsidR="009D1F8E">
        <w:rPr>
          <w:sz w:val="22"/>
          <w:szCs w:val="22"/>
        </w:rPr>
        <w:t>2</w:t>
      </w:r>
      <w:r w:rsidRPr="005D6C38">
        <w:rPr>
          <w:sz w:val="22"/>
          <w:szCs w:val="22"/>
        </w:rPr>
        <w:t>.000,00 EUR, če se zahtevek za revizijo nanaša na vsebino objave, povabilo k oddaji ponudbe ali dokumentacijo.</w:t>
      </w:r>
    </w:p>
    <w:p w14:paraId="0B5CEA3D" w14:textId="50CC07E6" w:rsidR="002F74B9" w:rsidRPr="005D6C38" w:rsidRDefault="002F74B9" w:rsidP="002238A1">
      <w:pPr>
        <w:rPr>
          <w:sz w:val="22"/>
          <w:szCs w:val="22"/>
        </w:rPr>
      </w:pPr>
    </w:p>
    <w:p w14:paraId="0692E15B" w14:textId="4B8B9C16" w:rsidR="005C0814" w:rsidRPr="005D6C38" w:rsidRDefault="005C0814" w:rsidP="00B16EE6">
      <w:pPr>
        <w:pStyle w:val="PODNASLOVI"/>
        <w:numPr>
          <w:ilvl w:val="0"/>
          <w:numId w:val="4"/>
        </w:numPr>
        <w:rPr>
          <w:rFonts w:cs="Arial"/>
          <w:sz w:val="22"/>
          <w:szCs w:val="22"/>
        </w:rPr>
      </w:pPr>
      <w:bookmarkStart w:id="220" w:name="_Toc11664120"/>
      <w:r w:rsidRPr="005D6C38">
        <w:rPr>
          <w:rFonts w:cs="Arial"/>
          <w:sz w:val="22"/>
          <w:szCs w:val="22"/>
        </w:rPr>
        <w:t>POGODBA</w:t>
      </w:r>
      <w:bookmarkEnd w:id="220"/>
    </w:p>
    <w:p w14:paraId="4BDC2691" w14:textId="77777777" w:rsidR="005C0814" w:rsidRPr="005D6C38" w:rsidRDefault="00464424" w:rsidP="00464424">
      <w:pPr>
        <w:tabs>
          <w:tab w:val="left" w:pos="6854"/>
        </w:tabs>
        <w:rPr>
          <w:sz w:val="22"/>
          <w:szCs w:val="22"/>
        </w:rPr>
      </w:pPr>
      <w:r w:rsidRPr="005D6C38">
        <w:rPr>
          <w:sz w:val="22"/>
          <w:szCs w:val="22"/>
        </w:rPr>
        <w:tab/>
      </w:r>
    </w:p>
    <w:p w14:paraId="57C05F97" w14:textId="0438B035" w:rsidR="00464424" w:rsidRPr="005D6C38" w:rsidRDefault="00464424" w:rsidP="00464424">
      <w:pPr>
        <w:rPr>
          <w:sz w:val="22"/>
          <w:szCs w:val="22"/>
        </w:rPr>
      </w:pPr>
      <w:r w:rsidRPr="005D6C38">
        <w:rPr>
          <w:sz w:val="22"/>
          <w:szCs w:val="22"/>
        </w:rPr>
        <w:t>Naročnik  bo z izbranim ponudnikom podpisal pogodbo.</w:t>
      </w:r>
    </w:p>
    <w:p w14:paraId="0A2018AC" w14:textId="77777777" w:rsidR="00C71B36" w:rsidRPr="005D6C38" w:rsidRDefault="00C71B36" w:rsidP="00C71B36">
      <w:pPr>
        <w:rPr>
          <w:rFonts w:eastAsia="Calibri"/>
          <w:sz w:val="22"/>
          <w:szCs w:val="22"/>
          <w:lang w:eastAsia="en-US"/>
        </w:rPr>
      </w:pPr>
    </w:p>
    <w:p w14:paraId="0C5F38C8" w14:textId="05545617" w:rsidR="005C0814" w:rsidRPr="005D6C38" w:rsidRDefault="00C71B36" w:rsidP="00C71B36">
      <w:pPr>
        <w:rPr>
          <w:sz w:val="22"/>
          <w:szCs w:val="22"/>
        </w:rPr>
      </w:pPr>
      <w:r w:rsidRPr="005D6C38">
        <w:rPr>
          <w:rFonts w:eastAsia="Calibri"/>
          <w:sz w:val="22"/>
          <w:szCs w:val="22"/>
          <w:lang w:eastAsia="en-US"/>
        </w:rPr>
        <w:t xml:space="preserve">V skladu s šestim odstavkom 14. člena Zakona o integriteti in preprečevanju korupcije (Uradni list RS, št. 69/11; nadaljnjem besedilu: ZIntPK) </w:t>
      </w:r>
      <w:r w:rsidR="005C0814" w:rsidRPr="005D6C38">
        <w:rPr>
          <w:sz w:val="22"/>
          <w:szCs w:val="22"/>
        </w:rPr>
        <w:t>je dolžan izbrani ponudnik na poziv naročn</w:t>
      </w:r>
      <w:r w:rsidR="002729B4">
        <w:rPr>
          <w:sz w:val="22"/>
          <w:szCs w:val="22"/>
        </w:rPr>
        <w:t xml:space="preserve">ika Občina </w:t>
      </w:r>
      <w:r w:rsidR="001A1667">
        <w:rPr>
          <w:sz w:val="22"/>
          <w:szCs w:val="22"/>
        </w:rPr>
        <w:t>Preddvor</w:t>
      </w:r>
      <w:r w:rsidR="005C0814" w:rsidRPr="005D6C38">
        <w:rPr>
          <w:sz w:val="22"/>
          <w:szCs w:val="22"/>
        </w:rPr>
        <w:t>,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3C121045" w14:textId="77777777" w:rsidR="005C0814" w:rsidRPr="005D6C38" w:rsidRDefault="005C0814" w:rsidP="00D37134">
      <w:pPr>
        <w:rPr>
          <w:sz w:val="22"/>
          <w:szCs w:val="22"/>
        </w:rPr>
      </w:pPr>
    </w:p>
    <w:p w14:paraId="1C070913" w14:textId="77777777" w:rsidR="005C0814" w:rsidRPr="005D6C38" w:rsidRDefault="005C0814" w:rsidP="00D37134">
      <w:pPr>
        <w:rPr>
          <w:sz w:val="22"/>
          <w:szCs w:val="22"/>
        </w:rPr>
      </w:pPr>
      <w:r w:rsidRPr="005D6C38">
        <w:rPr>
          <w:sz w:val="22"/>
          <w:szCs w:val="22"/>
        </w:rPr>
        <w:t xml:space="preserve">Naročnik bo pred podpisom pogodbe preveril, ali obstajajo razlogi iz 35. člena ZIntPK o prepovedi poslovanja, zaradi katerih naročnik ne sme poslovati z izbranim ponudnikom, ali s prijavljenim podizvajalcem, če je vrednost del, ki jih bo podizvajalec izvedel v tem naročilu višja od 10.000 EUR brez DDV.  </w:t>
      </w:r>
    </w:p>
    <w:p w14:paraId="54F3E7DB" w14:textId="77777777" w:rsidR="005C0814" w:rsidRPr="005D6C38" w:rsidRDefault="005C0814" w:rsidP="00D37134">
      <w:pPr>
        <w:rPr>
          <w:sz w:val="22"/>
          <w:szCs w:val="22"/>
        </w:rPr>
      </w:pPr>
    </w:p>
    <w:p w14:paraId="2C12A11D" w14:textId="540F2539" w:rsidR="005C0814" w:rsidRPr="005D6C38" w:rsidRDefault="005C0814" w:rsidP="00D37134">
      <w:pPr>
        <w:rPr>
          <w:sz w:val="22"/>
          <w:szCs w:val="22"/>
        </w:rPr>
      </w:pPr>
      <w:r w:rsidRPr="005D6C38">
        <w:rPr>
          <w:sz w:val="22"/>
          <w:szCs w:val="22"/>
        </w:rPr>
        <w:t xml:space="preserve">Izbrani ponudnik mora podpisati in vrniti naročniku pogodbo v roku </w:t>
      </w:r>
      <w:r w:rsidR="004E70E5">
        <w:rPr>
          <w:sz w:val="22"/>
          <w:szCs w:val="22"/>
        </w:rPr>
        <w:t>5</w:t>
      </w:r>
      <w:r w:rsidRPr="005D6C38">
        <w:rPr>
          <w:sz w:val="22"/>
          <w:szCs w:val="22"/>
        </w:rPr>
        <w:t xml:space="preserve"> (</w:t>
      </w:r>
      <w:r w:rsidR="004E70E5">
        <w:rPr>
          <w:sz w:val="22"/>
          <w:szCs w:val="22"/>
        </w:rPr>
        <w:t>p</w:t>
      </w:r>
      <w:r w:rsidRPr="005D6C38">
        <w:rPr>
          <w:sz w:val="22"/>
          <w:szCs w:val="22"/>
        </w:rPr>
        <w:t xml:space="preserve">etih) dni po prejemu s strani naročnika podpisane pogodbe. </w:t>
      </w:r>
    </w:p>
    <w:p w14:paraId="61BBA63B" w14:textId="77777777" w:rsidR="00DD2840" w:rsidRPr="005D6C38" w:rsidRDefault="00DD2840" w:rsidP="00D37134">
      <w:pPr>
        <w:rPr>
          <w:sz w:val="22"/>
          <w:szCs w:val="22"/>
        </w:rPr>
      </w:pPr>
    </w:p>
    <w:p w14:paraId="76E51752" w14:textId="77777777" w:rsidR="00EC55F5" w:rsidRPr="005D6C38" w:rsidRDefault="005C0814" w:rsidP="00D37134">
      <w:pPr>
        <w:rPr>
          <w:sz w:val="22"/>
          <w:szCs w:val="22"/>
        </w:rPr>
      </w:pPr>
      <w:r w:rsidRPr="005D6C38">
        <w:rPr>
          <w:sz w:val="22"/>
          <w:szCs w:val="22"/>
        </w:rPr>
        <w:t>Pogodba se bo pred podpisom vsebinsko prilagodila glede na to, ali bo izbrani ponudnik predložil skupno ponudbo, prijavil sodelovanje podizvajalcev in podobno.</w:t>
      </w:r>
    </w:p>
    <w:p w14:paraId="4DBCA896" w14:textId="77777777" w:rsidR="005C0814" w:rsidRDefault="005C0814" w:rsidP="00D37134">
      <w:pPr>
        <w:rPr>
          <w:sz w:val="22"/>
          <w:szCs w:val="22"/>
        </w:rPr>
      </w:pPr>
    </w:p>
    <w:p w14:paraId="21FD8F61" w14:textId="77777777" w:rsidR="000B39BA" w:rsidRDefault="000B39BA" w:rsidP="00D37134">
      <w:pPr>
        <w:rPr>
          <w:sz w:val="22"/>
          <w:szCs w:val="22"/>
        </w:rPr>
      </w:pPr>
    </w:p>
    <w:p w14:paraId="4F363F33" w14:textId="77777777" w:rsidR="000B39BA" w:rsidRDefault="000B39BA" w:rsidP="00D37134">
      <w:pPr>
        <w:rPr>
          <w:sz w:val="22"/>
          <w:szCs w:val="22"/>
        </w:rPr>
      </w:pPr>
    </w:p>
    <w:p w14:paraId="74572606" w14:textId="2DBD3288" w:rsidR="000B39BA" w:rsidRDefault="000B39BA" w:rsidP="000B39BA">
      <w:pPr>
        <w:jc w:val="right"/>
        <w:rPr>
          <w:sz w:val="22"/>
          <w:szCs w:val="22"/>
        </w:rPr>
      </w:pPr>
      <w:r>
        <w:rPr>
          <w:sz w:val="22"/>
          <w:szCs w:val="22"/>
        </w:rPr>
        <w:t>Župan Občine Preddvor</w:t>
      </w:r>
    </w:p>
    <w:p w14:paraId="63227085" w14:textId="6A7FB84A" w:rsidR="000B39BA" w:rsidRPr="005D6C38" w:rsidRDefault="000B39BA" w:rsidP="002238A1">
      <w:pPr>
        <w:jc w:val="center"/>
        <w:rPr>
          <w:sz w:val="22"/>
          <w:szCs w:val="22"/>
        </w:rPr>
      </w:pPr>
      <w:r>
        <w:rPr>
          <w:sz w:val="22"/>
          <w:szCs w:val="22"/>
        </w:rPr>
        <w:t xml:space="preserve">                                                                                                            Rok Roblek</w:t>
      </w:r>
    </w:p>
    <w:p w14:paraId="48093CE9" w14:textId="6A5F89C7" w:rsidR="006C4F84" w:rsidRPr="005D6C38" w:rsidRDefault="006C4F84" w:rsidP="006C4F84">
      <w:pPr>
        <w:pStyle w:val="n2"/>
        <w:rPr>
          <w:rFonts w:cs="Arial"/>
          <w:color w:val="000000"/>
          <w:sz w:val="22"/>
          <w:szCs w:val="22"/>
        </w:rPr>
      </w:pPr>
      <w:bookmarkStart w:id="221" w:name="_Toc68433764"/>
      <w:bookmarkStart w:id="222" w:name="_Toc13019798"/>
      <w:bookmarkStart w:id="223" w:name="_Toc21152247"/>
      <w:bookmarkStart w:id="224" w:name="_Toc49070937"/>
      <w:bookmarkStart w:id="225" w:name="_Toc68433772"/>
      <w:bookmarkStart w:id="226" w:name="_Toc107977772"/>
      <w:bookmarkStart w:id="227" w:name="_Toc108236756"/>
      <w:bookmarkStart w:id="228" w:name="_Toc108238000"/>
      <w:bookmarkStart w:id="229" w:name="_Toc108238290"/>
      <w:bookmarkStart w:id="230" w:name="_Toc108517290"/>
      <w:bookmarkStart w:id="231" w:name="_Toc108580969"/>
      <w:bookmarkStart w:id="232" w:name="_Toc298417134"/>
      <w:bookmarkEnd w:id="211"/>
      <w:bookmarkEnd w:id="212"/>
      <w:bookmarkEnd w:id="213"/>
      <w:bookmarkEnd w:id="214"/>
      <w:bookmarkEnd w:id="215"/>
      <w:bookmarkEnd w:id="216"/>
      <w:bookmarkEnd w:id="217"/>
      <w:bookmarkEnd w:id="218"/>
      <w:r w:rsidRPr="005D6C38">
        <w:rPr>
          <w:rFonts w:cs="Arial"/>
          <w:sz w:val="22"/>
          <w:szCs w:val="22"/>
          <w:lang w:eastAsia="sl-SI"/>
        </w:rPr>
        <w:lastRenderedPageBreak/>
        <w:t>PO</w:t>
      </w:r>
      <w:r>
        <w:rPr>
          <w:rFonts w:cs="Arial"/>
          <w:sz w:val="22"/>
          <w:szCs w:val="22"/>
          <w:lang w:eastAsia="sl-SI"/>
        </w:rPr>
        <w:t>DATKI O GOSPODARSKEM SUBJEKTU</w:t>
      </w:r>
    </w:p>
    <w:p w14:paraId="73B41CDC" w14:textId="77777777" w:rsidR="006C4F84" w:rsidRDefault="006C4F84">
      <w:pPr>
        <w:spacing w:line="240" w:lineRule="auto"/>
        <w:jc w:val="left"/>
        <w:rPr>
          <w:b/>
          <w:bCs/>
          <w:iCs/>
          <w:sz w:val="22"/>
          <w:szCs w:val="22"/>
        </w:rPr>
      </w:pPr>
    </w:p>
    <w:tbl>
      <w:tblPr>
        <w:tblStyle w:val="NormalTablePHPDOCX"/>
        <w:tblW w:w="8745" w:type="dxa"/>
        <w:tblInd w:w="108" w:type="dxa"/>
        <w:shd w:val="clear" w:color="auto" w:fill="CCCCCC"/>
        <w:tblLook w:val="04A0" w:firstRow="1" w:lastRow="0" w:firstColumn="1" w:lastColumn="0" w:noHBand="0" w:noVBand="1"/>
      </w:tblPr>
      <w:tblGrid>
        <w:gridCol w:w="3194"/>
        <w:gridCol w:w="886"/>
        <w:gridCol w:w="4275"/>
        <w:gridCol w:w="390"/>
      </w:tblGrid>
      <w:tr w:rsidR="006C4F84" w:rsidRPr="006C4F84" w14:paraId="5005C666" w14:textId="77777777" w:rsidTr="00712A1E">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CB15E5" w14:textId="77777777" w:rsidR="006C4F84" w:rsidRPr="006C4F84" w:rsidRDefault="006C4F84" w:rsidP="00712A1E">
            <w:pPr>
              <w:jc w:val="right"/>
            </w:pPr>
            <w:r w:rsidRPr="006C4F84">
              <w:rPr>
                <w:b/>
                <w:bCs/>
                <w:color w:val="000000"/>
                <w:position w:val="-2"/>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13C8A8" w14:textId="77777777" w:rsidR="006C4F84" w:rsidRPr="006C4F84" w:rsidRDefault="006C4F84" w:rsidP="00712A1E">
            <w:r w:rsidRPr="006C4F84">
              <w:rPr>
                <w:color w:val="000000"/>
                <w:position w:val="-2"/>
              </w:rPr>
              <w:t> </w:t>
            </w:r>
          </w:p>
        </w:tc>
      </w:tr>
      <w:tr w:rsidR="006C4F84" w:rsidRPr="006C4F84" w14:paraId="784F3D9F" w14:textId="77777777" w:rsidTr="00712A1E">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990A14" w14:textId="77777777" w:rsidR="006C4F84" w:rsidRPr="006C4F84" w:rsidRDefault="006C4F84" w:rsidP="00712A1E">
            <w:pPr>
              <w:jc w:val="right"/>
            </w:pPr>
            <w:r w:rsidRPr="006C4F84">
              <w:rPr>
                <w:b/>
                <w:bCs/>
                <w:color w:val="000000"/>
                <w:position w:val="-2"/>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45EA1" w14:textId="77777777" w:rsidR="006C4F84" w:rsidRPr="006C4F84" w:rsidRDefault="006C4F84" w:rsidP="00712A1E">
            <w:r w:rsidRPr="006C4F84">
              <w:rPr>
                <w:color w:val="000000"/>
                <w:position w:val="-2"/>
              </w:rPr>
              <w:t> </w:t>
            </w:r>
          </w:p>
        </w:tc>
      </w:tr>
      <w:tr w:rsidR="006C4F84" w:rsidRPr="006C4F84" w14:paraId="7C54B02C" w14:textId="77777777" w:rsidTr="00712A1E">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FBF5C6" w14:textId="77777777" w:rsidR="006C4F84" w:rsidRPr="006C4F84" w:rsidRDefault="006C4F84" w:rsidP="00712A1E">
            <w:pPr>
              <w:jc w:val="right"/>
            </w:pPr>
            <w:r w:rsidRPr="006C4F84">
              <w:rPr>
                <w:b/>
                <w:bCs/>
                <w:color w:val="000000"/>
                <w:position w:val="-2"/>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106DE4" w14:textId="77777777" w:rsidR="006C4F84" w:rsidRPr="006C4F84" w:rsidRDefault="006C4F84" w:rsidP="00712A1E">
            <w:r w:rsidRPr="006C4F84">
              <w:rPr>
                <w:color w:val="000000"/>
                <w:position w:val="-2"/>
              </w:rPr>
              <w:t> </w:t>
            </w:r>
          </w:p>
        </w:tc>
      </w:tr>
      <w:tr w:rsidR="006C4F84" w:rsidRPr="006C4F84" w14:paraId="059729E6" w14:textId="77777777" w:rsidTr="00712A1E">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F77AD9" w14:textId="77777777" w:rsidR="006C4F84" w:rsidRPr="006C4F84" w:rsidRDefault="006C4F84" w:rsidP="00712A1E">
            <w:pPr>
              <w:jc w:val="right"/>
            </w:pPr>
            <w:r w:rsidRPr="006C4F84">
              <w:rPr>
                <w:b/>
                <w:bCs/>
                <w:color w:val="000000"/>
                <w:position w:val="-2"/>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0C234" w14:textId="77777777" w:rsidR="006C4F84" w:rsidRPr="006C4F84" w:rsidRDefault="006C4F84" w:rsidP="00712A1E">
            <w:r w:rsidRPr="006C4F84">
              <w:rPr>
                <w:color w:val="000000"/>
                <w:position w:val="-2"/>
              </w:rPr>
              <w:t> </w:t>
            </w:r>
          </w:p>
        </w:tc>
      </w:tr>
      <w:tr w:rsidR="006C4F84" w:rsidRPr="006C4F84" w14:paraId="05AE9B78" w14:textId="77777777" w:rsidTr="00712A1E">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2F0A57" w14:textId="77777777" w:rsidR="006C4F84" w:rsidRPr="006C4F84" w:rsidRDefault="006C4F84" w:rsidP="00712A1E">
            <w:pPr>
              <w:jc w:val="right"/>
            </w:pPr>
            <w:r w:rsidRPr="006C4F84">
              <w:rPr>
                <w:b/>
                <w:bCs/>
                <w:color w:val="000000"/>
                <w:position w:val="-2"/>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AC5E69" w14:textId="77777777" w:rsidR="006C4F84" w:rsidRPr="006C4F84" w:rsidRDefault="006C4F84" w:rsidP="00712A1E">
            <w:r w:rsidRPr="006C4F84">
              <w:rPr>
                <w:color w:val="000000"/>
                <w:position w:val="-2"/>
              </w:rPr>
              <w:t> </w:t>
            </w:r>
          </w:p>
        </w:tc>
      </w:tr>
      <w:tr w:rsidR="006C4F84" w:rsidRPr="006C4F84" w14:paraId="1EC7CF86" w14:textId="77777777" w:rsidTr="00712A1E">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8EFC59" w14:textId="77777777" w:rsidR="006C4F84" w:rsidRPr="006C4F84" w:rsidRDefault="006C4F84" w:rsidP="00712A1E">
            <w:pPr>
              <w:jc w:val="right"/>
            </w:pPr>
            <w:r w:rsidRPr="006C4F84">
              <w:rPr>
                <w:b/>
                <w:bCs/>
                <w:color w:val="000000"/>
                <w:position w:val="-2"/>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3AD30" w14:textId="77777777" w:rsidR="006C4F84" w:rsidRPr="006C4F84" w:rsidRDefault="006C4F84" w:rsidP="00712A1E">
            <w:r w:rsidRPr="006C4F84">
              <w:rPr>
                <w:color w:val="000000"/>
                <w:position w:val="-2"/>
              </w:rPr>
              <w:t> </w:t>
            </w:r>
          </w:p>
        </w:tc>
      </w:tr>
      <w:tr w:rsidR="006C4F84" w:rsidRPr="006C4F84" w14:paraId="035E60D3" w14:textId="77777777" w:rsidTr="00712A1E">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710D49" w14:textId="77777777" w:rsidR="006C4F84" w:rsidRPr="006C4F84" w:rsidRDefault="006C4F84" w:rsidP="00712A1E">
            <w:pPr>
              <w:jc w:val="right"/>
            </w:pPr>
            <w:r w:rsidRPr="006C4F84">
              <w:rPr>
                <w:b/>
                <w:bCs/>
                <w:color w:val="000000"/>
                <w:position w:val="-2"/>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79FE7" w14:textId="77777777" w:rsidR="006C4F84" w:rsidRPr="006C4F84" w:rsidRDefault="006C4F84" w:rsidP="00712A1E">
            <w:r w:rsidRPr="006C4F84">
              <w:rPr>
                <w:color w:val="000000"/>
                <w:position w:val="-2"/>
              </w:rPr>
              <w:t> </w:t>
            </w:r>
          </w:p>
        </w:tc>
      </w:tr>
      <w:tr w:rsidR="006C4F84" w:rsidRPr="006C4F84" w14:paraId="0487824A" w14:textId="77777777" w:rsidTr="00712A1E">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B53486" w14:textId="77777777" w:rsidR="006C4F84" w:rsidRPr="006C4F84" w:rsidRDefault="006C4F84" w:rsidP="00712A1E">
            <w:pPr>
              <w:jc w:val="right"/>
            </w:pPr>
            <w:r w:rsidRPr="006C4F84">
              <w:rPr>
                <w:b/>
                <w:bCs/>
                <w:color w:val="000000"/>
                <w:position w:val="-2"/>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ACE987" w14:textId="77777777" w:rsidR="006C4F84" w:rsidRPr="006C4F84" w:rsidRDefault="006C4F84" w:rsidP="00712A1E">
            <w:r w:rsidRPr="006C4F84">
              <w:rPr>
                <w:color w:val="000000"/>
                <w:position w:val="-2"/>
              </w:rPr>
              <w:t> </w:t>
            </w:r>
          </w:p>
        </w:tc>
      </w:tr>
      <w:tr w:rsidR="00D27B61" w:rsidRPr="006C4F84" w14:paraId="27446811" w14:textId="77777777" w:rsidTr="00712A1E">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3EB721" w14:textId="0DF9F5BC" w:rsidR="00D27B61" w:rsidRPr="006C4F84" w:rsidRDefault="00D27B61" w:rsidP="00712A1E">
            <w:pPr>
              <w:jc w:val="right"/>
              <w:rPr>
                <w:b/>
                <w:bCs/>
                <w:color w:val="000000"/>
                <w:position w:val="-2"/>
                <w:shd w:val="clear" w:color="auto" w:fill="CCCCCC"/>
              </w:rPr>
            </w:pPr>
            <w:r>
              <w:rPr>
                <w:b/>
                <w:bCs/>
                <w:color w:val="000000"/>
                <w:position w:val="-2"/>
                <w:shd w:val="clear" w:color="auto" w:fill="CCCCCC"/>
              </w:rPr>
              <w:t>EMŠO POOBLAŠČENE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41FCA" w14:textId="77777777" w:rsidR="00D27B61" w:rsidRPr="006C4F84" w:rsidRDefault="00D27B61" w:rsidP="00712A1E">
            <w:pPr>
              <w:rPr>
                <w:color w:val="000000"/>
                <w:position w:val="-2"/>
              </w:rPr>
            </w:pPr>
          </w:p>
        </w:tc>
      </w:tr>
      <w:tr w:rsidR="006C4F84" w:rsidRPr="006C4F84" w14:paraId="35DB04BE" w14:textId="77777777" w:rsidTr="00712A1E">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9E04BC" w14:textId="77777777" w:rsidR="006C4F84" w:rsidRPr="006C4F84" w:rsidRDefault="006C4F84" w:rsidP="00712A1E">
            <w:pPr>
              <w:jc w:val="right"/>
            </w:pPr>
            <w:r w:rsidRPr="006C4F84">
              <w:rPr>
                <w:b/>
                <w:bCs/>
                <w:color w:val="000000"/>
                <w:position w:val="-2"/>
                <w:shd w:val="clear" w:color="auto" w:fill="CCCCCC"/>
              </w:rPr>
              <w:t>RAZVRSTITEV DRUŽBE PO ZGD:</w:t>
            </w:r>
            <w:r w:rsidRPr="006C4F84">
              <w:rPr>
                <w:i/>
                <w:iCs/>
                <w:color w:val="000000"/>
                <w:position w:val="-2"/>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2879F2" w14:textId="77777777" w:rsidR="006C4F84" w:rsidRPr="006C4F84" w:rsidRDefault="006C4F84" w:rsidP="00712A1E">
            <w:r w:rsidRPr="006C4F84">
              <w:rPr>
                <w:color w:val="000000"/>
                <w:position w:val="-2"/>
              </w:rPr>
              <w:t> </w:t>
            </w:r>
          </w:p>
        </w:tc>
      </w:tr>
      <w:tr w:rsidR="006C4F84" w:rsidRPr="006C4F84" w14:paraId="226FCB74" w14:textId="77777777" w:rsidTr="00712A1E">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51BFF8" w14:textId="77777777" w:rsidR="006C4F84" w:rsidRPr="006C4F84" w:rsidRDefault="006C4F84" w:rsidP="00712A1E">
            <w:pPr>
              <w:jc w:val="right"/>
            </w:pPr>
            <w:r w:rsidRPr="006C4F84">
              <w:rPr>
                <w:b/>
                <w:bCs/>
                <w:color w:val="000000"/>
                <w:position w:val="-2"/>
                <w:shd w:val="clear" w:color="auto" w:fill="CCCCCC"/>
              </w:rPr>
              <w:t>POOBLAŠČENA OSEBA ZA VROČANJE:</w:t>
            </w:r>
            <w:r w:rsidRPr="006C4F84">
              <w:rPr>
                <w:i/>
                <w:iCs/>
                <w:color w:val="000000"/>
                <w:position w:val="-2"/>
                <w:shd w:val="clear" w:color="auto" w:fill="CCCCCC"/>
              </w:rPr>
              <w:br/>
              <w:t>Ime in priimek, ulica in hišna številka, kraj v Republiki Sloveniji </w:t>
            </w:r>
            <w:r w:rsidRPr="006C4F84">
              <w:rPr>
                <w:i/>
                <w:iCs/>
                <w:color w:val="000000"/>
                <w:position w:val="-2"/>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3E69DC" w14:textId="77777777" w:rsidR="006C4F84" w:rsidRPr="006C4F84" w:rsidRDefault="006C4F84" w:rsidP="00712A1E">
            <w:r w:rsidRPr="006C4F84">
              <w:rPr>
                <w:color w:val="000000"/>
                <w:position w:val="-2"/>
              </w:rPr>
              <w:t> </w:t>
            </w:r>
          </w:p>
        </w:tc>
      </w:tr>
      <w:tr w:rsidR="006C4F84" w:rsidRPr="00D972B1" w14:paraId="786D2E2C" w14:textId="77777777" w:rsidTr="00712A1E">
        <w:tblPrEx>
          <w:shd w:val="clear" w:color="auto" w:fill="auto"/>
        </w:tblPrEx>
        <w:tc>
          <w:tcPr>
            <w:tcW w:w="8745" w:type="dxa"/>
            <w:gridSpan w:val="4"/>
            <w:tcMar>
              <w:top w:w="75" w:type="dxa"/>
              <w:bottom w:w="75" w:type="dxa"/>
            </w:tcMar>
            <w:vAlign w:val="center"/>
          </w:tcPr>
          <w:p w14:paraId="35DCF343" w14:textId="77777777" w:rsidR="006C4F84" w:rsidRPr="006C4F84" w:rsidRDefault="006C4F84" w:rsidP="00712A1E">
            <w:pPr>
              <w:spacing w:before="135" w:after="135"/>
              <w:textAlignment w:val="center"/>
            </w:pPr>
            <w:r w:rsidRPr="006C4F84">
              <w:rPr>
                <w:color w:val="000000"/>
                <w:position w:val="-2"/>
              </w:rPr>
              <w:t> </w:t>
            </w:r>
          </w:p>
        </w:tc>
      </w:tr>
      <w:tr w:rsidR="006C4F84" w:rsidRPr="00D972B1" w14:paraId="3CE74B5A" w14:textId="77777777" w:rsidTr="00712A1E">
        <w:tblPrEx>
          <w:shd w:val="clear" w:color="auto" w:fill="auto"/>
        </w:tblPrEx>
        <w:tc>
          <w:tcPr>
            <w:tcW w:w="4080" w:type="dxa"/>
            <w:gridSpan w:val="2"/>
            <w:tcMar>
              <w:top w:w="75" w:type="dxa"/>
              <w:bottom w:w="75" w:type="dxa"/>
            </w:tcMar>
            <w:vAlign w:val="center"/>
          </w:tcPr>
          <w:p w14:paraId="0F915037" w14:textId="77777777" w:rsidR="006C4F84" w:rsidRPr="006C4F84" w:rsidRDefault="006C4F84" w:rsidP="00712A1E">
            <w:r w:rsidRPr="006C4F84">
              <w:rPr>
                <w:color w:val="000000"/>
                <w:position w:val="-2"/>
              </w:rPr>
              <w:t>Kraj in datum:</w:t>
            </w:r>
          </w:p>
        </w:tc>
        <w:tc>
          <w:tcPr>
            <w:tcW w:w="0" w:type="auto"/>
            <w:gridSpan w:val="2"/>
            <w:tcMar>
              <w:top w:w="75" w:type="dxa"/>
              <w:bottom w:w="75" w:type="dxa"/>
            </w:tcMar>
            <w:vAlign w:val="center"/>
          </w:tcPr>
          <w:p w14:paraId="54BEF5C4" w14:textId="77777777" w:rsidR="006C4F84" w:rsidRPr="006C4F84" w:rsidRDefault="006C4F84" w:rsidP="00712A1E">
            <w:pPr>
              <w:jc w:val="center"/>
            </w:pPr>
            <w:r w:rsidRPr="006C4F84">
              <w:rPr>
                <w:color w:val="000000"/>
                <w:position w:val="-2"/>
              </w:rPr>
              <w:t>Ime in priimek: _____________________</w:t>
            </w:r>
          </w:p>
        </w:tc>
      </w:tr>
      <w:tr w:rsidR="006C4F84" w:rsidRPr="00D972B1" w14:paraId="00F754A8" w14:textId="77777777" w:rsidTr="00712A1E">
        <w:tblPrEx>
          <w:shd w:val="clear" w:color="auto" w:fill="auto"/>
        </w:tblPrEx>
        <w:tc>
          <w:tcPr>
            <w:tcW w:w="4080" w:type="dxa"/>
            <w:gridSpan w:val="2"/>
            <w:tcMar>
              <w:top w:w="75" w:type="dxa"/>
              <w:bottom w:w="75" w:type="dxa"/>
            </w:tcMar>
            <w:vAlign w:val="center"/>
          </w:tcPr>
          <w:p w14:paraId="10428BCC" w14:textId="77777777" w:rsidR="006C4F84" w:rsidRPr="006C4F84" w:rsidRDefault="006C4F84" w:rsidP="00712A1E">
            <w:r w:rsidRPr="006C4F84">
              <w:rPr>
                <w:color w:val="000000"/>
                <w:position w:val="-2"/>
              </w:rPr>
              <w:t> </w:t>
            </w:r>
          </w:p>
        </w:tc>
        <w:tc>
          <w:tcPr>
            <w:tcW w:w="0" w:type="auto"/>
            <w:gridSpan w:val="2"/>
            <w:tcMar>
              <w:top w:w="75" w:type="dxa"/>
              <w:bottom w:w="75" w:type="dxa"/>
            </w:tcMar>
            <w:vAlign w:val="center"/>
          </w:tcPr>
          <w:p w14:paraId="63F9CB40" w14:textId="77777777" w:rsidR="006C4F84" w:rsidRPr="006C4F84" w:rsidRDefault="006C4F84" w:rsidP="00712A1E">
            <w:pPr>
              <w:jc w:val="center"/>
            </w:pPr>
            <w:r w:rsidRPr="006C4F84">
              <w:rPr>
                <w:color w:val="000000"/>
                <w:position w:val="-2"/>
              </w:rPr>
              <w:t>(žig in podpis)</w:t>
            </w:r>
            <w:r w:rsidRPr="006C4F84">
              <w:rPr>
                <w:color w:val="000000"/>
                <w:position w:val="-2"/>
              </w:rPr>
              <w:br/>
              <w:t> </w:t>
            </w:r>
          </w:p>
        </w:tc>
      </w:tr>
    </w:tbl>
    <w:p w14:paraId="1E6D04AC" w14:textId="77777777" w:rsidR="001A1667" w:rsidRDefault="001A1667">
      <w:pPr>
        <w:spacing w:line="240" w:lineRule="auto"/>
        <w:jc w:val="left"/>
        <w:rPr>
          <w:b/>
          <w:bCs/>
          <w:iCs/>
          <w:sz w:val="22"/>
          <w:szCs w:val="22"/>
        </w:rPr>
      </w:pPr>
    </w:p>
    <w:p w14:paraId="0D104701" w14:textId="77777777" w:rsidR="00C437F4" w:rsidRDefault="00C437F4">
      <w:pPr>
        <w:spacing w:line="240" w:lineRule="auto"/>
        <w:jc w:val="left"/>
        <w:rPr>
          <w:b/>
          <w:bCs/>
          <w:iCs/>
          <w:sz w:val="22"/>
          <w:szCs w:val="22"/>
        </w:rPr>
      </w:pPr>
    </w:p>
    <w:p w14:paraId="146EF2BB" w14:textId="77777777" w:rsidR="00C437F4" w:rsidRPr="005D6C38" w:rsidRDefault="00C437F4">
      <w:pPr>
        <w:spacing w:line="240" w:lineRule="auto"/>
        <w:jc w:val="left"/>
        <w:rPr>
          <w:b/>
          <w:bCs/>
          <w:iCs/>
          <w:sz w:val="22"/>
          <w:szCs w:val="22"/>
        </w:rPr>
      </w:pPr>
    </w:p>
    <w:p w14:paraId="268663C8" w14:textId="77777777" w:rsidR="00FE65A3" w:rsidRPr="005D6C38" w:rsidRDefault="005722C2" w:rsidP="00AA06F7">
      <w:pPr>
        <w:pStyle w:val="n2"/>
        <w:rPr>
          <w:rFonts w:cs="Arial"/>
          <w:color w:val="000000"/>
          <w:sz w:val="22"/>
          <w:szCs w:val="22"/>
        </w:rPr>
      </w:pPr>
      <w:bookmarkStart w:id="233" w:name="_Toc11664121"/>
      <w:r w:rsidRPr="005D6C38">
        <w:rPr>
          <w:rFonts w:cs="Arial"/>
          <w:sz w:val="22"/>
          <w:szCs w:val="22"/>
          <w:lang w:eastAsia="sl-SI"/>
        </w:rPr>
        <w:lastRenderedPageBreak/>
        <w:t>PONUDB</w:t>
      </w:r>
      <w:r w:rsidR="00DC3DCD" w:rsidRPr="005D6C38">
        <w:rPr>
          <w:rFonts w:cs="Arial"/>
          <w:sz w:val="22"/>
          <w:szCs w:val="22"/>
          <w:lang w:eastAsia="sl-SI"/>
        </w:rPr>
        <w:t>A</w:t>
      </w:r>
      <w:r w:rsidR="006D310A" w:rsidRPr="005D6C38">
        <w:rPr>
          <w:rFonts w:cs="Arial"/>
          <w:sz w:val="22"/>
          <w:szCs w:val="22"/>
          <w:lang w:val="sl-SI"/>
        </w:rPr>
        <w:t xml:space="preserve"> </w:t>
      </w:r>
      <w:r w:rsidR="00AA06F7" w:rsidRPr="005D6C38">
        <w:rPr>
          <w:rFonts w:cs="Arial"/>
          <w:sz w:val="22"/>
          <w:szCs w:val="22"/>
          <w:lang w:val="sl-SI"/>
        </w:rPr>
        <w:t xml:space="preserve">- </w:t>
      </w:r>
      <w:r w:rsidR="00AA06F7" w:rsidRPr="005D6C38">
        <w:rPr>
          <w:rFonts w:cs="Arial"/>
          <w:sz w:val="22"/>
          <w:szCs w:val="22"/>
          <w:lang w:eastAsia="sl-SI"/>
        </w:rPr>
        <w:t>OBRAZEC ŠT. 1</w:t>
      </w:r>
      <w:bookmarkEnd w:id="233"/>
      <w:r w:rsidR="00AA06F7" w:rsidRPr="005D6C38">
        <w:rPr>
          <w:rFonts w:cs="Arial"/>
          <w:sz w:val="22"/>
          <w:szCs w:val="22"/>
          <w:lang w:eastAsia="sl-SI"/>
        </w:rPr>
        <w:t xml:space="preserve"> </w:t>
      </w:r>
      <w:bookmarkStart w:id="234" w:name="_Toc392226338"/>
      <w:bookmarkStart w:id="235" w:name="_Toc394567007"/>
      <w:bookmarkStart w:id="236" w:name="_Toc406654000"/>
      <w:bookmarkEnd w:id="3"/>
      <w:bookmarkEnd w:id="221"/>
      <w:bookmarkEnd w:id="222"/>
      <w:bookmarkEnd w:id="223"/>
      <w:bookmarkEnd w:id="224"/>
      <w:bookmarkEnd w:id="225"/>
      <w:bookmarkEnd w:id="226"/>
      <w:bookmarkEnd w:id="227"/>
      <w:bookmarkEnd w:id="228"/>
      <w:bookmarkEnd w:id="229"/>
      <w:bookmarkEnd w:id="230"/>
      <w:bookmarkEnd w:id="231"/>
      <w:bookmarkEnd w:id="232"/>
    </w:p>
    <w:p w14:paraId="0CAEB771" w14:textId="77777777" w:rsidR="00FE65A3" w:rsidRPr="005D6C38" w:rsidRDefault="00FE65A3" w:rsidP="00FE65A3">
      <w:pPr>
        <w:rPr>
          <w:color w:val="000000"/>
          <w:sz w:val="22"/>
          <w:szCs w:val="22"/>
        </w:rPr>
      </w:pPr>
    </w:p>
    <w:p w14:paraId="25C01DFA" w14:textId="77777777" w:rsidR="00FE65A3" w:rsidRPr="005D6C38" w:rsidRDefault="00FE65A3" w:rsidP="00FE65A3">
      <w:pPr>
        <w:rPr>
          <w:color w:val="000000"/>
          <w:sz w:val="22"/>
          <w:szCs w:val="22"/>
        </w:rPr>
      </w:pPr>
      <w:r w:rsidRPr="005D6C38">
        <w:rPr>
          <w:color w:val="000000"/>
          <w:sz w:val="22"/>
          <w:szCs w:val="22"/>
        </w:rPr>
        <w:t>PONUDNIK: _________________________________________________________________________</w:t>
      </w:r>
    </w:p>
    <w:p w14:paraId="564AD4F0" w14:textId="77777777" w:rsidR="00FE65A3" w:rsidRPr="005D6C38" w:rsidRDefault="00FE65A3" w:rsidP="00FE65A3">
      <w:pPr>
        <w:rPr>
          <w:color w:val="000000"/>
          <w:sz w:val="22"/>
          <w:szCs w:val="22"/>
        </w:rPr>
      </w:pPr>
    </w:p>
    <w:p w14:paraId="0FD7E238" w14:textId="25EEBA51" w:rsidR="00FE65A3" w:rsidRPr="009A5380" w:rsidRDefault="00FE65A3" w:rsidP="00E23F19">
      <w:pPr>
        <w:tabs>
          <w:tab w:val="left" w:pos="6365"/>
          <w:tab w:val="left" w:pos="8282"/>
        </w:tabs>
        <w:spacing w:line="240" w:lineRule="auto"/>
        <w:rPr>
          <w:b/>
          <w:bCs/>
          <w:sz w:val="22"/>
          <w:szCs w:val="22"/>
        </w:rPr>
      </w:pPr>
      <w:r w:rsidRPr="005D6C38">
        <w:rPr>
          <w:color w:val="000000"/>
          <w:sz w:val="22"/>
          <w:szCs w:val="22"/>
        </w:rPr>
        <w:t xml:space="preserve">Na osnovi javnega razpisa  </w:t>
      </w:r>
      <w:r w:rsidRPr="005D6C38">
        <w:rPr>
          <w:b/>
          <w:sz w:val="22"/>
          <w:szCs w:val="22"/>
        </w:rPr>
        <w:t>»</w:t>
      </w:r>
      <w:r w:rsidR="002238A1" w:rsidRPr="002238A1">
        <w:rPr>
          <w:b/>
          <w:bCs/>
          <w:color w:val="000000"/>
          <w:sz w:val="22"/>
          <w:szCs w:val="22"/>
        </w:rPr>
        <w:t xml:space="preserve">Sanacija </w:t>
      </w:r>
      <w:r w:rsidR="002238A1" w:rsidRPr="002238A1">
        <w:rPr>
          <w:b/>
          <w:bCs/>
          <w:sz w:val="22"/>
          <w:szCs w:val="22"/>
        </w:rPr>
        <w:t>gozdne ceste Zdovnik v Kokri</w:t>
      </w:r>
      <w:r w:rsidRPr="005D6C38">
        <w:rPr>
          <w:b/>
          <w:bCs/>
          <w:sz w:val="22"/>
          <w:szCs w:val="22"/>
        </w:rPr>
        <w:t xml:space="preserve">« </w:t>
      </w:r>
      <w:r w:rsidRPr="005D6C38">
        <w:rPr>
          <w:color w:val="000000"/>
          <w:sz w:val="22"/>
          <w:szCs w:val="22"/>
        </w:rPr>
        <w:t>dajemo ponudbo, kot sledi:</w:t>
      </w:r>
    </w:p>
    <w:bookmarkEnd w:id="234"/>
    <w:bookmarkEnd w:id="235"/>
    <w:bookmarkEnd w:id="236"/>
    <w:p w14:paraId="680E2874" w14:textId="77777777" w:rsidR="00FE65A3" w:rsidRPr="005D6C38" w:rsidRDefault="00FE65A3" w:rsidP="00FE65A3">
      <w:pPr>
        <w:widowControl w:val="0"/>
        <w:tabs>
          <w:tab w:val="left" w:pos="284"/>
          <w:tab w:val="left" w:pos="851"/>
          <w:tab w:val="left" w:pos="1701"/>
        </w:tabs>
        <w:adjustRightInd w:val="0"/>
        <w:textAlignment w:val="baseline"/>
        <w:rPr>
          <w:sz w:val="22"/>
          <w:szCs w:val="22"/>
        </w:rPr>
      </w:pPr>
    </w:p>
    <w:p w14:paraId="6AA26C8E" w14:textId="127AF66D" w:rsidR="005C0971" w:rsidRDefault="00FE65A3" w:rsidP="00FE65A3">
      <w:pPr>
        <w:widowControl w:val="0"/>
        <w:tabs>
          <w:tab w:val="left" w:pos="284"/>
          <w:tab w:val="left" w:pos="851"/>
          <w:tab w:val="left" w:pos="1701"/>
        </w:tabs>
        <w:adjustRightInd w:val="0"/>
        <w:textAlignment w:val="baseline"/>
        <w:rPr>
          <w:color w:val="000000"/>
          <w:sz w:val="22"/>
          <w:szCs w:val="22"/>
        </w:rPr>
      </w:pPr>
      <w:r w:rsidRPr="005D6C38">
        <w:rPr>
          <w:color w:val="000000"/>
          <w:sz w:val="22"/>
          <w:szCs w:val="22"/>
        </w:rPr>
        <w:t>ŠT.PONUDBE</w:t>
      </w:r>
      <w:r w:rsidR="00D24A58">
        <w:rPr>
          <w:color w:val="000000"/>
          <w:sz w:val="22"/>
          <w:szCs w:val="22"/>
        </w:rPr>
        <w:t>:______________________</w:t>
      </w:r>
      <w:r w:rsidRPr="005D6C38">
        <w:rPr>
          <w:color w:val="000000"/>
          <w:sz w:val="22"/>
          <w:szCs w:val="22"/>
        </w:rPr>
        <w:t xml:space="preserve"> </w:t>
      </w:r>
    </w:p>
    <w:p w14:paraId="0232C721" w14:textId="7E02C219" w:rsidR="00FE65A3" w:rsidRDefault="00FE65A3" w:rsidP="00FE65A3">
      <w:pPr>
        <w:widowControl w:val="0"/>
        <w:tabs>
          <w:tab w:val="left" w:pos="284"/>
          <w:tab w:val="left" w:pos="851"/>
          <w:tab w:val="left" w:pos="1701"/>
        </w:tabs>
        <w:adjustRightInd w:val="0"/>
        <w:textAlignment w:val="baseline"/>
        <w:rPr>
          <w:color w:val="000000"/>
          <w:sz w:val="22"/>
          <w:szCs w:val="22"/>
        </w:rPr>
      </w:pPr>
      <w:r w:rsidRPr="005D6C38">
        <w:rPr>
          <w:color w:val="000000"/>
          <w:sz w:val="22"/>
          <w:szCs w:val="22"/>
        </w:rPr>
        <w:t>DATUM: _______________________________________________________________</w:t>
      </w:r>
    </w:p>
    <w:p w14:paraId="4ADD3D1B" w14:textId="492C3026" w:rsidR="00DC48F4" w:rsidRDefault="00DC48F4" w:rsidP="00FE65A3">
      <w:pPr>
        <w:widowControl w:val="0"/>
        <w:tabs>
          <w:tab w:val="left" w:pos="284"/>
          <w:tab w:val="left" w:pos="851"/>
          <w:tab w:val="left" w:pos="1701"/>
        </w:tabs>
        <w:adjustRightInd w:val="0"/>
        <w:textAlignment w:val="baseline"/>
        <w:rPr>
          <w:color w:val="000000"/>
          <w:sz w:val="22"/>
          <w:szCs w:val="22"/>
        </w:rPr>
      </w:pPr>
    </w:p>
    <w:p w14:paraId="691518D1" w14:textId="77777777" w:rsidR="00DC48F4" w:rsidRPr="00DC48F4" w:rsidRDefault="00DC48F4" w:rsidP="00DC48F4">
      <w:pPr>
        <w:spacing w:line="240" w:lineRule="auto"/>
        <w:contextualSpacing/>
        <w:rPr>
          <w:b/>
          <w:bCs/>
          <w:color w:val="000000"/>
        </w:rPr>
      </w:pPr>
      <w:r w:rsidRPr="00DC48F4">
        <w:rPr>
          <w:b/>
          <w:bCs/>
          <w:color w:val="000000"/>
        </w:rPr>
        <w:t>Način oddaje ponudbe</w:t>
      </w:r>
    </w:p>
    <w:p w14:paraId="6965F00D" w14:textId="77777777" w:rsidR="00DC48F4" w:rsidRPr="00DC48F4" w:rsidRDefault="00DC48F4" w:rsidP="00DC48F4">
      <w:pPr>
        <w:spacing w:line="240" w:lineRule="auto"/>
        <w:rPr>
          <w:b/>
          <w:bCs/>
          <w:color w:val="000000"/>
        </w:rPr>
      </w:pPr>
    </w:p>
    <w:p w14:paraId="06B712AB" w14:textId="77777777" w:rsidR="00DC48F4" w:rsidRPr="00DC48F4" w:rsidRDefault="00DC48F4" w:rsidP="00DC48F4">
      <w:pPr>
        <w:spacing w:line="240" w:lineRule="auto"/>
        <w:rPr>
          <w:color w:val="000000"/>
        </w:rPr>
      </w:pPr>
      <w:r w:rsidRPr="00DC48F4">
        <w:rPr>
          <w:color w:val="000000"/>
        </w:rPr>
        <w:t>Izjavljamo, da dajemo ponudbo (</w:t>
      </w:r>
      <w:r w:rsidRPr="00DC48F4">
        <w:rPr>
          <w:i/>
          <w:color w:val="000000"/>
        </w:rPr>
        <w:t>opomba: ustrezno možnost izberite s klikom; izberete le eno možnost</w:t>
      </w:r>
      <w:r w:rsidRPr="00DC48F4">
        <w:rPr>
          <w:color w:val="000000"/>
        </w:rPr>
        <w:t>):</w:t>
      </w:r>
    </w:p>
    <w:p w14:paraId="3853EBD6" w14:textId="77777777" w:rsidR="00DC48F4" w:rsidRPr="00DC48F4" w:rsidRDefault="00F83C7F" w:rsidP="00DC48F4">
      <w:pPr>
        <w:spacing w:line="240" w:lineRule="auto"/>
        <w:rPr>
          <w:bCs/>
        </w:rPr>
      </w:pPr>
      <w:sdt>
        <w:sdtPr>
          <w:rPr>
            <w:rFonts w:eastAsia="MS Gothic"/>
            <w:bCs/>
          </w:rPr>
          <w:id w:val="1227569671"/>
        </w:sdtPr>
        <w:sdtEndPr/>
        <w:sdtContent>
          <w:r w:rsidR="00DC48F4" w:rsidRPr="00DC48F4">
            <w:rPr>
              <w:rFonts w:ascii="Segoe UI Symbol" w:eastAsia="MS Gothic" w:hAnsi="Segoe UI Symbol" w:cs="Segoe UI Symbol"/>
              <w:bCs/>
            </w:rPr>
            <w:t>☐</w:t>
          </w:r>
        </w:sdtContent>
      </w:sdt>
      <w:r w:rsidR="00DC48F4" w:rsidRPr="00DC48F4">
        <w:rPr>
          <w:bCs/>
        </w:rPr>
        <w:t>SAMOSTOJNO – kot samostojni ponudnik</w:t>
      </w:r>
    </w:p>
    <w:p w14:paraId="068B2FB0" w14:textId="77777777" w:rsidR="00DC48F4" w:rsidRPr="00DC48F4" w:rsidRDefault="00F83C7F" w:rsidP="00DC48F4">
      <w:pPr>
        <w:spacing w:line="240" w:lineRule="auto"/>
        <w:rPr>
          <w:bCs/>
        </w:rPr>
      </w:pPr>
      <w:sdt>
        <w:sdtPr>
          <w:rPr>
            <w:rFonts w:eastAsia="MS Gothic"/>
            <w:bCs/>
          </w:rPr>
          <w:id w:val="1728725905"/>
        </w:sdtPr>
        <w:sdtEndPr/>
        <w:sdtContent>
          <w:r w:rsidR="00DC48F4" w:rsidRPr="00DC48F4">
            <w:rPr>
              <w:rFonts w:ascii="Segoe UI Symbol" w:eastAsia="MS Gothic" w:hAnsi="Segoe UI Symbol" w:cs="Segoe UI Symbol"/>
              <w:bCs/>
            </w:rPr>
            <w:t>☐</w:t>
          </w:r>
        </w:sdtContent>
      </w:sdt>
      <w:r w:rsidR="00DC48F4" w:rsidRPr="00DC48F4">
        <w:rPr>
          <w:bCs/>
        </w:rPr>
        <w:t>S PODIZVAJALCI – kot samostojen ponudnik s podizvajalci</w:t>
      </w:r>
    </w:p>
    <w:p w14:paraId="24B1163B" w14:textId="77777777" w:rsidR="00DC48F4" w:rsidRPr="00DC48F4" w:rsidRDefault="00F83C7F" w:rsidP="00DC48F4">
      <w:pPr>
        <w:spacing w:line="240" w:lineRule="auto"/>
        <w:rPr>
          <w:bCs/>
        </w:rPr>
      </w:pPr>
      <w:sdt>
        <w:sdtPr>
          <w:rPr>
            <w:rFonts w:eastAsia="MS Gothic"/>
            <w:bCs/>
          </w:rPr>
          <w:id w:val="1491676186"/>
        </w:sdtPr>
        <w:sdtEndPr/>
        <w:sdtContent>
          <w:r w:rsidR="00DC48F4" w:rsidRPr="00DC48F4">
            <w:rPr>
              <w:rFonts w:ascii="Segoe UI Symbol" w:eastAsia="MS Gothic" w:hAnsi="Segoe UI Symbol" w:cs="Segoe UI Symbol"/>
              <w:bCs/>
            </w:rPr>
            <w:t>☐</w:t>
          </w:r>
        </w:sdtContent>
      </w:sdt>
      <w:r w:rsidR="00DC48F4" w:rsidRPr="00DC48F4">
        <w:rPr>
          <w:bCs/>
        </w:rPr>
        <w:t>S SKUPNO PONUDBO – kot vodilni partner v skupni ponudbi</w:t>
      </w:r>
    </w:p>
    <w:p w14:paraId="38AE9E1D" w14:textId="77777777" w:rsidR="00DC48F4" w:rsidRPr="00DC48F4" w:rsidRDefault="00F83C7F" w:rsidP="00DC48F4">
      <w:pPr>
        <w:spacing w:line="240" w:lineRule="auto"/>
        <w:rPr>
          <w:bCs/>
        </w:rPr>
      </w:pPr>
      <w:sdt>
        <w:sdtPr>
          <w:rPr>
            <w:rFonts w:eastAsia="MS Gothic"/>
            <w:bCs/>
          </w:rPr>
          <w:id w:val="1128288891"/>
        </w:sdtPr>
        <w:sdtEndPr/>
        <w:sdtContent>
          <w:r w:rsidR="00DC48F4" w:rsidRPr="00DC48F4">
            <w:rPr>
              <w:rFonts w:ascii="Segoe UI Symbol" w:eastAsia="MS Gothic" w:hAnsi="Segoe UI Symbol" w:cs="Segoe UI Symbol"/>
              <w:bCs/>
            </w:rPr>
            <w:t>☐</w:t>
          </w:r>
        </w:sdtContent>
      </w:sdt>
      <w:r w:rsidR="00DC48F4" w:rsidRPr="00DC48F4">
        <w:rPr>
          <w:bCs/>
        </w:rPr>
        <w:t>S SKUPNO PONUDBO S PODIZVAJALCI – kot partner v skupni ponudbi ponudnikov s podizvajalci</w:t>
      </w:r>
    </w:p>
    <w:p w14:paraId="3F3FFA85" w14:textId="77777777" w:rsidR="00DC48F4" w:rsidRPr="00DC48F4" w:rsidRDefault="00DC48F4" w:rsidP="00FE65A3">
      <w:pPr>
        <w:widowControl w:val="0"/>
        <w:tabs>
          <w:tab w:val="left" w:pos="284"/>
          <w:tab w:val="left" w:pos="851"/>
          <w:tab w:val="left" w:pos="1701"/>
        </w:tabs>
        <w:adjustRightInd w:val="0"/>
        <w:textAlignment w:val="baseline"/>
        <w:rPr>
          <w:b/>
          <w:color w:val="000000"/>
          <w:sz w:val="22"/>
          <w:szCs w:val="22"/>
        </w:rPr>
      </w:pPr>
    </w:p>
    <w:p w14:paraId="710E006C" w14:textId="77777777" w:rsidR="007E3736" w:rsidRPr="005D6C38" w:rsidRDefault="007E3736" w:rsidP="007E3736">
      <w:pPr>
        <w:widowControl w:val="0"/>
        <w:tabs>
          <w:tab w:val="left" w:pos="284"/>
          <w:tab w:val="left" w:pos="851"/>
          <w:tab w:val="left" w:pos="1701"/>
        </w:tabs>
        <w:adjustRightInd w:val="0"/>
        <w:textAlignment w:val="baseline"/>
        <w:rPr>
          <w:sz w:val="22"/>
          <w:szCs w:val="22"/>
          <w:lang w:eastAsia="en-US"/>
        </w:rPr>
      </w:pPr>
    </w:p>
    <w:tbl>
      <w:tblPr>
        <w:tblpPr w:leftFromText="141" w:rightFromText="141" w:vertAnchor="text" w:horzAnchor="margin" w:tblpY="138"/>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50"/>
        <w:gridCol w:w="3420"/>
      </w:tblGrid>
      <w:tr w:rsidR="007E3736" w:rsidRPr="005D6C38" w14:paraId="77561968" w14:textId="77777777" w:rsidTr="007E3736">
        <w:trPr>
          <w:trHeight w:val="347"/>
        </w:trPr>
        <w:tc>
          <w:tcPr>
            <w:tcW w:w="5650" w:type="dxa"/>
            <w:shd w:val="clear" w:color="auto" w:fill="D9D9D9"/>
          </w:tcPr>
          <w:p w14:paraId="41331B5C" w14:textId="77777777" w:rsidR="007E3736" w:rsidRPr="005D6C38" w:rsidRDefault="007E3736" w:rsidP="007E3736">
            <w:pPr>
              <w:tabs>
                <w:tab w:val="left" w:pos="284"/>
                <w:tab w:val="left" w:pos="851"/>
                <w:tab w:val="left" w:pos="1701"/>
              </w:tabs>
              <w:rPr>
                <w:b/>
                <w:sz w:val="22"/>
                <w:szCs w:val="22"/>
                <w:lang w:eastAsia="en-US"/>
              </w:rPr>
            </w:pPr>
          </w:p>
        </w:tc>
        <w:tc>
          <w:tcPr>
            <w:tcW w:w="3420" w:type="dxa"/>
            <w:shd w:val="clear" w:color="auto" w:fill="D9D9D9"/>
          </w:tcPr>
          <w:p w14:paraId="60AD6705" w14:textId="77777777" w:rsidR="007E3736" w:rsidRPr="005D6C38" w:rsidRDefault="007E3736" w:rsidP="007E3736">
            <w:pPr>
              <w:tabs>
                <w:tab w:val="left" w:pos="851"/>
                <w:tab w:val="center" w:pos="4320"/>
                <w:tab w:val="right" w:pos="8640"/>
              </w:tabs>
              <w:jc w:val="right"/>
              <w:rPr>
                <w:sz w:val="22"/>
                <w:szCs w:val="22"/>
                <w:lang w:eastAsia="en-US"/>
              </w:rPr>
            </w:pPr>
          </w:p>
        </w:tc>
      </w:tr>
      <w:tr w:rsidR="007E3736" w:rsidRPr="005D6C38" w14:paraId="2F8C59D3" w14:textId="77777777" w:rsidTr="007E3736">
        <w:trPr>
          <w:trHeight w:val="347"/>
        </w:trPr>
        <w:tc>
          <w:tcPr>
            <w:tcW w:w="5650" w:type="dxa"/>
          </w:tcPr>
          <w:p w14:paraId="3D19AEE1" w14:textId="77777777" w:rsidR="007E3736" w:rsidRPr="005D6C38" w:rsidRDefault="007E3736" w:rsidP="007E3736">
            <w:pPr>
              <w:tabs>
                <w:tab w:val="left" w:pos="284"/>
                <w:tab w:val="left" w:pos="851"/>
                <w:tab w:val="left" w:pos="1701"/>
              </w:tabs>
              <w:rPr>
                <w:b/>
                <w:sz w:val="22"/>
                <w:szCs w:val="22"/>
                <w:lang w:eastAsia="en-US"/>
              </w:rPr>
            </w:pPr>
          </w:p>
          <w:p w14:paraId="1D56D092" w14:textId="77777777" w:rsidR="007E3736" w:rsidRPr="005D6C38" w:rsidRDefault="007E3736" w:rsidP="007E3736">
            <w:pPr>
              <w:tabs>
                <w:tab w:val="left" w:pos="284"/>
                <w:tab w:val="left" w:pos="851"/>
                <w:tab w:val="left" w:pos="1701"/>
              </w:tabs>
              <w:rPr>
                <w:b/>
                <w:sz w:val="22"/>
                <w:szCs w:val="22"/>
                <w:lang w:eastAsia="en-US"/>
              </w:rPr>
            </w:pPr>
            <w:r w:rsidRPr="005D6C38">
              <w:rPr>
                <w:bCs/>
                <w:sz w:val="22"/>
                <w:szCs w:val="22"/>
                <w:lang w:eastAsia="en-US"/>
              </w:rPr>
              <w:t>Skupna ponudbena cena  (brez DDV):</w:t>
            </w:r>
          </w:p>
        </w:tc>
        <w:tc>
          <w:tcPr>
            <w:tcW w:w="3420" w:type="dxa"/>
          </w:tcPr>
          <w:p w14:paraId="268C3AEC" w14:textId="77777777" w:rsidR="007E3736" w:rsidRPr="005D6C38" w:rsidRDefault="007E3736" w:rsidP="007E3736">
            <w:pPr>
              <w:tabs>
                <w:tab w:val="left" w:pos="851"/>
                <w:tab w:val="center" w:pos="4320"/>
                <w:tab w:val="right" w:pos="8640"/>
              </w:tabs>
              <w:jc w:val="right"/>
              <w:rPr>
                <w:sz w:val="22"/>
                <w:szCs w:val="22"/>
                <w:lang w:eastAsia="en-US"/>
              </w:rPr>
            </w:pPr>
          </w:p>
          <w:p w14:paraId="6CBD26F4" w14:textId="77777777" w:rsidR="007E3736" w:rsidRPr="005D6C38" w:rsidRDefault="007E3736" w:rsidP="007E3736">
            <w:pPr>
              <w:tabs>
                <w:tab w:val="left" w:pos="851"/>
                <w:tab w:val="center" w:pos="4320"/>
                <w:tab w:val="right" w:pos="8640"/>
              </w:tabs>
              <w:jc w:val="right"/>
              <w:rPr>
                <w:sz w:val="22"/>
                <w:szCs w:val="22"/>
                <w:lang w:eastAsia="en-US"/>
              </w:rPr>
            </w:pPr>
            <w:r w:rsidRPr="005D6C38">
              <w:rPr>
                <w:sz w:val="22"/>
                <w:szCs w:val="22"/>
                <w:lang w:eastAsia="en-US"/>
              </w:rPr>
              <w:t>....................................... EUR</w:t>
            </w:r>
          </w:p>
        </w:tc>
      </w:tr>
      <w:tr w:rsidR="007E3736" w:rsidRPr="005D6C38" w14:paraId="5405C01D" w14:textId="77777777" w:rsidTr="007E3736">
        <w:tc>
          <w:tcPr>
            <w:tcW w:w="5650" w:type="dxa"/>
          </w:tcPr>
          <w:p w14:paraId="365EBECE" w14:textId="77777777" w:rsidR="007E3736" w:rsidRPr="005D6C38" w:rsidRDefault="007E3736" w:rsidP="007E3736">
            <w:pPr>
              <w:tabs>
                <w:tab w:val="left" w:pos="851"/>
                <w:tab w:val="center" w:pos="4320"/>
                <w:tab w:val="right" w:pos="8640"/>
              </w:tabs>
              <w:jc w:val="left"/>
              <w:rPr>
                <w:bCs/>
                <w:sz w:val="22"/>
                <w:szCs w:val="22"/>
                <w:lang w:eastAsia="en-US"/>
              </w:rPr>
            </w:pPr>
          </w:p>
          <w:p w14:paraId="6BCAC5CA" w14:textId="4EE41230" w:rsidR="007E3736" w:rsidRPr="005D6C38" w:rsidRDefault="007E3736" w:rsidP="007E3736">
            <w:pPr>
              <w:tabs>
                <w:tab w:val="left" w:pos="851"/>
                <w:tab w:val="center" w:pos="4320"/>
                <w:tab w:val="right" w:pos="8640"/>
              </w:tabs>
              <w:jc w:val="left"/>
              <w:rPr>
                <w:bCs/>
                <w:sz w:val="22"/>
                <w:szCs w:val="22"/>
                <w:lang w:eastAsia="en-US"/>
              </w:rPr>
            </w:pPr>
            <w:r w:rsidRPr="005D6C38">
              <w:rPr>
                <w:bCs/>
                <w:sz w:val="22"/>
                <w:szCs w:val="22"/>
                <w:lang w:eastAsia="en-US"/>
              </w:rPr>
              <w:t xml:space="preserve">Znesek DDV </w:t>
            </w:r>
            <w:r w:rsidR="008B2AFD">
              <w:rPr>
                <w:bCs/>
                <w:sz w:val="22"/>
                <w:szCs w:val="22"/>
                <w:lang w:eastAsia="en-US"/>
              </w:rPr>
              <w:t>9,5</w:t>
            </w:r>
            <w:r w:rsidRPr="005D6C38">
              <w:rPr>
                <w:bCs/>
                <w:sz w:val="22"/>
                <w:szCs w:val="22"/>
                <w:lang w:eastAsia="en-US"/>
              </w:rPr>
              <w:t xml:space="preserve"> %</w:t>
            </w:r>
          </w:p>
        </w:tc>
        <w:tc>
          <w:tcPr>
            <w:tcW w:w="3420" w:type="dxa"/>
          </w:tcPr>
          <w:p w14:paraId="5D12D83B" w14:textId="77777777" w:rsidR="007E3736" w:rsidRPr="005D6C38" w:rsidRDefault="007E3736" w:rsidP="007E3736">
            <w:pPr>
              <w:tabs>
                <w:tab w:val="left" w:pos="851"/>
                <w:tab w:val="center" w:pos="4320"/>
                <w:tab w:val="right" w:pos="8640"/>
              </w:tabs>
              <w:jc w:val="right"/>
              <w:rPr>
                <w:sz w:val="22"/>
                <w:szCs w:val="22"/>
                <w:lang w:eastAsia="en-US"/>
              </w:rPr>
            </w:pPr>
          </w:p>
          <w:p w14:paraId="36FE4765" w14:textId="77777777" w:rsidR="007E3736" w:rsidRPr="005D6C38" w:rsidRDefault="007E3736" w:rsidP="007E3736">
            <w:pPr>
              <w:tabs>
                <w:tab w:val="left" w:pos="851"/>
                <w:tab w:val="center" w:pos="4320"/>
                <w:tab w:val="right" w:pos="8640"/>
              </w:tabs>
              <w:jc w:val="right"/>
              <w:rPr>
                <w:sz w:val="22"/>
                <w:szCs w:val="22"/>
                <w:lang w:eastAsia="en-US"/>
              </w:rPr>
            </w:pPr>
            <w:r w:rsidRPr="005D6C38">
              <w:rPr>
                <w:sz w:val="22"/>
                <w:szCs w:val="22"/>
                <w:lang w:eastAsia="en-US"/>
              </w:rPr>
              <w:t>+  .................................... EUR</w:t>
            </w:r>
          </w:p>
        </w:tc>
      </w:tr>
      <w:tr w:rsidR="007E3736" w:rsidRPr="005D6C38" w14:paraId="68B161D3" w14:textId="77777777" w:rsidTr="007E3736">
        <w:tc>
          <w:tcPr>
            <w:tcW w:w="5650" w:type="dxa"/>
          </w:tcPr>
          <w:p w14:paraId="7BA7EAE1" w14:textId="77777777" w:rsidR="007E3736" w:rsidRPr="005D6C38" w:rsidRDefault="007E3736" w:rsidP="007E3736">
            <w:pPr>
              <w:tabs>
                <w:tab w:val="left" w:pos="851"/>
                <w:tab w:val="center" w:pos="4320"/>
                <w:tab w:val="right" w:pos="8640"/>
              </w:tabs>
              <w:jc w:val="left"/>
              <w:rPr>
                <w:b/>
                <w:sz w:val="22"/>
                <w:szCs w:val="22"/>
                <w:lang w:eastAsia="en-US"/>
              </w:rPr>
            </w:pPr>
          </w:p>
          <w:p w14:paraId="73EAAB7A" w14:textId="77777777" w:rsidR="007E3736" w:rsidRPr="005D6C38" w:rsidRDefault="007E3736" w:rsidP="007E3736">
            <w:pPr>
              <w:tabs>
                <w:tab w:val="left" w:pos="851"/>
                <w:tab w:val="center" w:pos="4320"/>
                <w:tab w:val="right" w:pos="8640"/>
              </w:tabs>
              <w:jc w:val="left"/>
              <w:rPr>
                <w:b/>
                <w:sz w:val="22"/>
                <w:szCs w:val="22"/>
                <w:lang w:eastAsia="en-US"/>
              </w:rPr>
            </w:pPr>
            <w:r w:rsidRPr="005D6C38">
              <w:rPr>
                <w:b/>
                <w:bCs/>
                <w:sz w:val="22"/>
                <w:szCs w:val="22"/>
                <w:lang w:eastAsia="en-US"/>
              </w:rPr>
              <w:t>SKUPNA</w:t>
            </w:r>
            <w:r w:rsidRPr="005D6C38">
              <w:rPr>
                <w:b/>
                <w:sz w:val="22"/>
                <w:szCs w:val="22"/>
                <w:lang w:eastAsia="en-US"/>
              </w:rPr>
              <w:t xml:space="preserve"> PONUDBENA CENA (z DDV):</w:t>
            </w:r>
          </w:p>
        </w:tc>
        <w:tc>
          <w:tcPr>
            <w:tcW w:w="3420" w:type="dxa"/>
          </w:tcPr>
          <w:p w14:paraId="0CC15D56" w14:textId="77777777" w:rsidR="007E3736" w:rsidRPr="005D6C38" w:rsidRDefault="007E3736" w:rsidP="007E3736">
            <w:pPr>
              <w:tabs>
                <w:tab w:val="left" w:pos="851"/>
                <w:tab w:val="center" w:pos="4320"/>
                <w:tab w:val="right" w:pos="8640"/>
              </w:tabs>
              <w:jc w:val="right"/>
              <w:rPr>
                <w:sz w:val="22"/>
                <w:szCs w:val="22"/>
                <w:lang w:eastAsia="en-US"/>
              </w:rPr>
            </w:pPr>
          </w:p>
          <w:p w14:paraId="71266303" w14:textId="77777777" w:rsidR="007E3736" w:rsidRPr="005D6C38" w:rsidRDefault="007E3736" w:rsidP="007E3736">
            <w:pPr>
              <w:tabs>
                <w:tab w:val="left" w:pos="851"/>
                <w:tab w:val="center" w:pos="4320"/>
                <w:tab w:val="right" w:pos="8640"/>
              </w:tabs>
              <w:jc w:val="right"/>
              <w:rPr>
                <w:sz w:val="22"/>
                <w:szCs w:val="22"/>
                <w:lang w:eastAsia="en-US"/>
              </w:rPr>
            </w:pPr>
            <w:r w:rsidRPr="005D6C38">
              <w:rPr>
                <w:b/>
                <w:sz w:val="22"/>
                <w:szCs w:val="22"/>
                <w:lang w:eastAsia="en-US"/>
              </w:rPr>
              <w:t>........................................ EUR</w:t>
            </w:r>
          </w:p>
        </w:tc>
      </w:tr>
      <w:tr w:rsidR="007E3736" w:rsidRPr="005D6C38" w14:paraId="664B5618" w14:textId="77777777" w:rsidTr="007E3736">
        <w:trPr>
          <w:trHeight w:val="380"/>
        </w:trPr>
        <w:tc>
          <w:tcPr>
            <w:tcW w:w="9070" w:type="dxa"/>
            <w:gridSpan w:val="2"/>
          </w:tcPr>
          <w:p w14:paraId="7802BFAE" w14:textId="77777777" w:rsidR="007E3736" w:rsidRPr="005D6C38" w:rsidRDefault="007E3736" w:rsidP="007E3736">
            <w:pPr>
              <w:tabs>
                <w:tab w:val="left" w:pos="851"/>
                <w:tab w:val="center" w:pos="4320"/>
                <w:tab w:val="right" w:pos="8640"/>
              </w:tabs>
              <w:rPr>
                <w:sz w:val="22"/>
                <w:szCs w:val="22"/>
                <w:lang w:eastAsia="en-US"/>
              </w:rPr>
            </w:pPr>
          </w:p>
          <w:p w14:paraId="1C8062DC" w14:textId="77777777" w:rsidR="007E3736" w:rsidRPr="005D6C38" w:rsidRDefault="007E3736" w:rsidP="007E3736">
            <w:pPr>
              <w:tabs>
                <w:tab w:val="left" w:pos="851"/>
                <w:tab w:val="center" w:pos="4320"/>
                <w:tab w:val="right" w:pos="8640"/>
              </w:tabs>
              <w:jc w:val="center"/>
              <w:rPr>
                <w:sz w:val="22"/>
                <w:szCs w:val="22"/>
                <w:lang w:eastAsia="en-US"/>
              </w:rPr>
            </w:pPr>
            <w:r w:rsidRPr="005D6C38">
              <w:rPr>
                <w:sz w:val="22"/>
                <w:szCs w:val="22"/>
                <w:lang w:eastAsia="en-US"/>
              </w:rPr>
              <w:t>(z besedo: _____________________________________________ ...../100 EUR z DDV)</w:t>
            </w:r>
          </w:p>
          <w:p w14:paraId="045D5416" w14:textId="77777777" w:rsidR="007E3736" w:rsidRPr="005D6C38" w:rsidRDefault="007E3736" w:rsidP="007E3736">
            <w:pPr>
              <w:tabs>
                <w:tab w:val="left" w:pos="851"/>
              </w:tabs>
              <w:rPr>
                <w:sz w:val="22"/>
                <w:szCs w:val="22"/>
                <w:lang w:eastAsia="en-US"/>
              </w:rPr>
            </w:pPr>
          </w:p>
          <w:p w14:paraId="0B6F9262" w14:textId="77777777" w:rsidR="00FE65A3" w:rsidRPr="005D6C38" w:rsidRDefault="00FE65A3" w:rsidP="00FE65A3">
            <w:pPr>
              <w:tabs>
                <w:tab w:val="center" w:pos="4320"/>
                <w:tab w:val="right" w:pos="8640"/>
              </w:tabs>
              <w:spacing w:line="276" w:lineRule="auto"/>
              <w:rPr>
                <w:sz w:val="22"/>
                <w:szCs w:val="22"/>
              </w:rPr>
            </w:pPr>
            <w:r w:rsidRPr="005D6C38">
              <w:rPr>
                <w:sz w:val="22"/>
                <w:szCs w:val="22"/>
              </w:rPr>
              <w:t xml:space="preserve">Cena je dogovorjena s klavzulo </w:t>
            </w:r>
            <w:r w:rsidRPr="005D6C38">
              <w:rPr>
                <w:b/>
                <w:sz w:val="22"/>
                <w:szCs w:val="22"/>
              </w:rPr>
              <w:t>»dejanske količine in fiksne enotne cene«</w:t>
            </w:r>
            <w:r w:rsidRPr="005D6C38">
              <w:rPr>
                <w:sz w:val="22"/>
                <w:szCs w:val="22"/>
              </w:rPr>
              <w:t>.</w:t>
            </w:r>
          </w:p>
          <w:p w14:paraId="524F6A87" w14:textId="77777777" w:rsidR="00FE65A3" w:rsidRPr="005D6C38" w:rsidRDefault="00FE65A3" w:rsidP="00FE65A3">
            <w:pPr>
              <w:tabs>
                <w:tab w:val="center" w:pos="4320"/>
                <w:tab w:val="right" w:pos="8640"/>
              </w:tabs>
              <w:spacing w:line="276" w:lineRule="auto"/>
              <w:rPr>
                <w:sz w:val="22"/>
                <w:szCs w:val="22"/>
              </w:rPr>
            </w:pPr>
          </w:p>
          <w:p w14:paraId="4BB6AE56" w14:textId="3425BC81" w:rsidR="00FE65A3" w:rsidRPr="005D6C38" w:rsidRDefault="00FE65A3" w:rsidP="00FE65A3">
            <w:pPr>
              <w:tabs>
                <w:tab w:val="center" w:pos="4320"/>
                <w:tab w:val="right" w:pos="8640"/>
              </w:tabs>
              <w:spacing w:line="276" w:lineRule="auto"/>
              <w:rPr>
                <w:color w:val="FF0000"/>
                <w:sz w:val="22"/>
                <w:szCs w:val="22"/>
              </w:rPr>
            </w:pPr>
            <w:r w:rsidRPr="005D6C38">
              <w:rPr>
                <w:sz w:val="22"/>
                <w:szCs w:val="22"/>
              </w:rPr>
              <w:t xml:space="preserve">V enotnih cenah posameznih postavk je upoštevana tudi vrednost vseh pripravljalnih in pomožnih del za izvedbo pogodbenih del, stroškov za izdelavo potrebne delavniške dokumentacije, stroškov meritev, preiskav in atestov, zavarovanj, varnosti pri delu, izdelava podatkov, sodelovanje strokovnega kadra izvajalca pri podpisu vseh zahtevanih in potrebnih izjav, </w:t>
            </w:r>
            <w:r w:rsidRPr="005D6C38">
              <w:rPr>
                <w:sz w:val="22"/>
                <w:szCs w:val="22"/>
                <w:lang w:eastAsia="en-US"/>
              </w:rPr>
              <w:t>torej vse obremenitve, ki so bile znane pred potekom roka za oddajo ponudbo. V navedenih cenah na enoto mere (cena/EM) so upoštevane vse olajšave in stroški.</w:t>
            </w:r>
          </w:p>
          <w:p w14:paraId="3A4AE54C" w14:textId="77777777" w:rsidR="00FE65A3" w:rsidRPr="005D6C38" w:rsidRDefault="00FE65A3" w:rsidP="007E3736">
            <w:pPr>
              <w:tabs>
                <w:tab w:val="left" w:pos="851"/>
              </w:tabs>
              <w:rPr>
                <w:sz w:val="22"/>
                <w:szCs w:val="22"/>
                <w:lang w:eastAsia="en-US"/>
              </w:rPr>
            </w:pPr>
          </w:p>
        </w:tc>
      </w:tr>
    </w:tbl>
    <w:p w14:paraId="7332CD7A" w14:textId="77777777" w:rsidR="007E3736" w:rsidRPr="005D6C38" w:rsidRDefault="007E3736" w:rsidP="007E3736">
      <w:pPr>
        <w:ind w:firstLine="426"/>
        <w:rPr>
          <w:sz w:val="22"/>
          <w:szCs w:val="22"/>
          <w:lang w:eastAsia="en-US"/>
        </w:rPr>
      </w:pPr>
    </w:p>
    <w:p w14:paraId="33F9DB7E" w14:textId="77777777" w:rsidR="00DC48F4" w:rsidRPr="00DC48F4" w:rsidRDefault="00DC48F4" w:rsidP="00DC48F4">
      <w:pPr>
        <w:spacing w:line="240" w:lineRule="auto"/>
        <w:rPr>
          <w:color w:val="000000"/>
          <w:sz w:val="22"/>
          <w:szCs w:val="22"/>
        </w:rPr>
      </w:pPr>
      <w:r w:rsidRPr="00DC48F4">
        <w:rPr>
          <w:color w:val="000000"/>
          <w:sz w:val="22"/>
          <w:szCs w:val="22"/>
        </w:rPr>
        <w:t>Zavezujemo se, da bomo vsa dela izvršili skladno z zahtevami naročnika, kot je predvideno v razpisni dokumentaciji in vzorcu pogodbe. Ponudbena cena iz te točke predstavlja povzetek skupne rekapitulacije iz podrobnejšega popisa del, ki ga ponudnik predloži v excel formatu.</w:t>
      </w:r>
    </w:p>
    <w:p w14:paraId="76145BFE" w14:textId="77777777" w:rsidR="00DC48F4" w:rsidRDefault="00DC48F4" w:rsidP="00831692">
      <w:pPr>
        <w:tabs>
          <w:tab w:val="right" w:pos="2556"/>
          <w:tab w:val="right" w:pos="5609"/>
        </w:tabs>
        <w:suppressAutoHyphens/>
        <w:autoSpaceDN w:val="0"/>
        <w:ind w:right="6"/>
        <w:textAlignment w:val="baseline"/>
        <w:rPr>
          <w:b/>
          <w:bCs/>
          <w:kern w:val="3"/>
          <w:sz w:val="22"/>
          <w:szCs w:val="22"/>
          <w:lang w:eastAsia="zh-CN"/>
        </w:rPr>
      </w:pPr>
    </w:p>
    <w:p w14:paraId="32D1C185" w14:textId="77777777" w:rsidR="00DC48F4" w:rsidRDefault="00DC48F4" w:rsidP="00831692">
      <w:pPr>
        <w:tabs>
          <w:tab w:val="right" w:pos="2556"/>
          <w:tab w:val="right" w:pos="5609"/>
        </w:tabs>
        <w:suppressAutoHyphens/>
        <w:autoSpaceDN w:val="0"/>
        <w:ind w:right="6"/>
        <w:textAlignment w:val="baseline"/>
        <w:rPr>
          <w:b/>
          <w:bCs/>
          <w:kern w:val="3"/>
          <w:sz w:val="22"/>
          <w:szCs w:val="22"/>
          <w:lang w:eastAsia="zh-CN"/>
        </w:rPr>
      </w:pPr>
    </w:p>
    <w:p w14:paraId="306927A1" w14:textId="77777777" w:rsidR="0059079D" w:rsidRDefault="0059079D" w:rsidP="00831692">
      <w:pPr>
        <w:tabs>
          <w:tab w:val="right" w:pos="2556"/>
          <w:tab w:val="right" w:pos="5609"/>
        </w:tabs>
        <w:suppressAutoHyphens/>
        <w:autoSpaceDN w:val="0"/>
        <w:ind w:right="6"/>
        <w:textAlignment w:val="baseline"/>
        <w:rPr>
          <w:b/>
          <w:bCs/>
          <w:kern w:val="3"/>
          <w:sz w:val="22"/>
          <w:szCs w:val="22"/>
          <w:lang w:eastAsia="zh-CN"/>
        </w:rPr>
      </w:pPr>
    </w:p>
    <w:p w14:paraId="7F01BDB3" w14:textId="061A1CDB" w:rsidR="00FE65A3" w:rsidRPr="005D6C38" w:rsidRDefault="00FE65A3" w:rsidP="00831692">
      <w:pPr>
        <w:tabs>
          <w:tab w:val="right" w:pos="2556"/>
          <w:tab w:val="right" w:pos="5609"/>
        </w:tabs>
        <w:suppressAutoHyphens/>
        <w:autoSpaceDN w:val="0"/>
        <w:ind w:right="6"/>
        <w:textAlignment w:val="baseline"/>
        <w:rPr>
          <w:b/>
          <w:bCs/>
          <w:kern w:val="3"/>
          <w:sz w:val="22"/>
          <w:szCs w:val="22"/>
          <w:lang w:eastAsia="zh-CN"/>
        </w:rPr>
      </w:pPr>
      <w:r w:rsidRPr="005D6C38">
        <w:rPr>
          <w:b/>
          <w:bCs/>
          <w:kern w:val="3"/>
          <w:sz w:val="22"/>
          <w:szCs w:val="22"/>
          <w:lang w:eastAsia="zh-CN"/>
        </w:rPr>
        <w:t>POGOJI:</w:t>
      </w:r>
    </w:p>
    <w:p w14:paraId="00D769F4" w14:textId="642A8D47" w:rsidR="00FE65A3" w:rsidRPr="00197A02" w:rsidRDefault="00FE65A3" w:rsidP="00F15EF2">
      <w:pPr>
        <w:pStyle w:val="Odstavekseznama"/>
        <w:numPr>
          <w:ilvl w:val="0"/>
          <w:numId w:val="19"/>
        </w:numPr>
        <w:tabs>
          <w:tab w:val="right" w:pos="709"/>
          <w:tab w:val="right" w:pos="5609"/>
        </w:tabs>
        <w:suppressAutoHyphens/>
        <w:autoSpaceDN w:val="0"/>
        <w:spacing w:line="260" w:lineRule="exact"/>
        <w:ind w:right="6"/>
        <w:textAlignment w:val="baseline"/>
        <w:rPr>
          <w:kern w:val="3"/>
          <w:sz w:val="22"/>
          <w:szCs w:val="22"/>
          <w:lang w:val="sl-SI" w:eastAsia="zh-CN"/>
        </w:rPr>
      </w:pPr>
      <w:r w:rsidRPr="005D6C38">
        <w:rPr>
          <w:kern w:val="3"/>
          <w:sz w:val="22"/>
          <w:szCs w:val="22"/>
          <w:lang w:val="sl-SI" w:eastAsia="zh-CN"/>
        </w:rPr>
        <w:t xml:space="preserve">Veljavnost ponudbe je najmanj </w:t>
      </w:r>
      <w:r w:rsidR="0073216B">
        <w:rPr>
          <w:sz w:val="22"/>
          <w:szCs w:val="22"/>
          <w:lang w:val="sl-SI"/>
        </w:rPr>
        <w:t xml:space="preserve">do </w:t>
      </w:r>
      <w:r w:rsidR="0073216B" w:rsidRPr="00197A02">
        <w:rPr>
          <w:sz w:val="22"/>
          <w:szCs w:val="22"/>
          <w:lang w:val="sl-SI"/>
        </w:rPr>
        <w:t xml:space="preserve">vključno </w:t>
      </w:r>
      <w:r w:rsidR="00A67D23">
        <w:rPr>
          <w:sz w:val="22"/>
          <w:szCs w:val="22"/>
          <w:lang w:val="sl-SI"/>
        </w:rPr>
        <w:t>2</w:t>
      </w:r>
      <w:r w:rsidR="00F83C7F">
        <w:rPr>
          <w:sz w:val="22"/>
          <w:szCs w:val="22"/>
          <w:lang w:val="sl-SI"/>
        </w:rPr>
        <w:t>5</w:t>
      </w:r>
      <w:r w:rsidR="00197A02" w:rsidRPr="00197A02">
        <w:rPr>
          <w:sz w:val="22"/>
          <w:szCs w:val="22"/>
          <w:lang w:val="sl-SI"/>
        </w:rPr>
        <w:t>.</w:t>
      </w:r>
      <w:r w:rsidR="008B2AFD">
        <w:rPr>
          <w:sz w:val="22"/>
          <w:szCs w:val="22"/>
          <w:lang w:val="sl-SI"/>
        </w:rPr>
        <w:t>11</w:t>
      </w:r>
      <w:r w:rsidR="0073216B" w:rsidRPr="00197A02">
        <w:rPr>
          <w:sz w:val="22"/>
          <w:szCs w:val="22"/>
          <w:lang w:val="sl-SI"/>
        </w:rPr>
        <w:t>.202</w:t>
      </w:r>
      <w:r w:rsidR="008B2AFD">
        <w:rPr>
          <w:sz w:val="22"/>
          <w:szCs w:val="22"/>
          <w:lang w:val="sl-SI"/>
        </w:rPr>
        <w:t>6</w:t>
      </w:r>
      <w:r w:rsidRPr="00197A02">
        <w:rPr>
          <w:sz w:val="22"/>
          <w:szCs w:val="22"/>
          <w:lang w:val="sl-SI"/>
        </w:rPr>
        <w:t>.</w:t>
      </w:r>
    </w:p>
    <w:p w14:paraId="630854BC" w14:textId="77777777" w:rsidR="00FE65A3" w:rsidRPr="005D6C38" w:rsidRDefault="00FE65A3" w:rsidP="00F15EF2">
      <w:pPr>
        <w:pStyle w:val="Odstavekseznama"/>
        <w:numPr>
          <w:ilvl w:val="0"/>
          <w:numId w:val="19"/>
        </w:numPr>
        <w:tabs>
          <w:tab w:val="right" w:pos="709"/>
          <w:tab w:val="right" w:pos="5609"/>
        </w:tabs>
        <w:suppressAutoHyphens/>
        <w:autoSpaceDN w:val="0"/>
        <w:spacing w:line="260" w:lineRule="exact"/>
        <w:ind w:right="6"/>
        <w:textAlignment w:val="baseline"/>
        <w:rPr>
          <w:kern w:val="3"/>
          <w:sz w:val="22"/>
          <w:szCs w:val="22"/>
          <w:lang w:val="sl-SI" w:eastAsia="zh-CN"/>
        </w:rPr>
      </w:pPr>
      <w:r w:rsidRPr="005D6C38">
        <w:rPr>
          <w:sz w:val="22"/>
          <w:szCs w:val="22"/>
          <w:lang w:val="sl-SI"/>
        </w:rPr>
        <w:t>Cene na enoto fiksne in nespremenljive ves čas trajanja pogodbe</w:t>
      </w:r>
    </w:p>
    <w:p w14:paraId="51A798BF" w14:textId="77777777" w:rsidR="00FE65A3" w:rsidRPr="005D6C38" w:rsidRDefault="00FE65A3" w:rsidP="00831692">
      <w:pPr>
        <w:tabs>
          <w:tab w:val="right" w:pos="2556"/>
          <w:tab w:val="right" w:pos="5609"/>
        </w:tabs>
        <w:suppressAutoHyphens/>
        <w:autoSpaceDN w:val="0"/>
        <w:ind w:right="6"/>
        <w:textAlignment w:val="baseline"/>
        <w:rPr>
          <w:kern w:val="3"/>
          <w:sz w:val="22"/>
          <w:szCs w:val="22"/>
          <w:lang w:eastAsia="zh-CN"/>
        </w:rPr>
      </w:pPr>
    </w:p>
    <w:p w14:paraId="259BC4A2" w14:textId="77777777" w:rsidR="00FE65A3" w:rsidRPr="005D6C38" w:rsidRDefault="00FE65A3" w:rsidP="00831692">
      <w:pPr>
        <w:tabs>
          <w:tab w:val="right" w:pos="2556"/>
          <w:tab w:val="right" w:pos="5609"/>
        </w:tabs>
        <w:suppressAutoHyphens/>
        <w:autoSpaceDN w:val="0"/>
        <w:ind w:right="6"/>
        <w:textAlignment w:val="baseline"/>
        <w:rPr>
          <w:kern w:val="3"/>
          <w:sz w:val="22"/>
          <w:szCs w:val="22"/>
          <w:lang w:eastAsia="zh-CN"/>
        </w:rPr>
      </w:pPr>
      <w:r w:rsidRPr="005D6C38">
        <w:rPr>
          <w:kern w:val="3"/>
          <w:sz w:val="22"/>
          <w:szCs w:val="22"/>
          <w:lang w:eastAsia="zh-CN"/>
        </w:rPr>
        <w:lastRenderedPageBreak/>
        <w:tab/>
        <w:t>Strinjamo se, da naročnik ni zavezan sprejeti nobene od ponudb, ki jih je prejel, ter da v primeru odstopa naročnika od oddaje javnega naročila ne bodo povrnjeni ponudniku nobeni stroški v zvezi z izdelavo ponudb.</w:t>
      </w:r>
    </w:p>
    <w:p w14:paraId="63D34E3F" w14:textId="77777777" w:rsidR="000E6133" w:rsidRPr="005D6C38" w:rsidRDefault="000E6133" w:rsidP="00831692">
      <w:pPr>
        <w:rPr>
          <w:color w:val="FF0000"/>
          <w:sz w:val="22"/>
          <w:szCs w:val="22"/>
        </w:rPr>
      </w:pPr>
      <w:r w:rsidRPr="005D6C38">
        <w:rPr>
          <w:sz w:val="22"/>
          <w:szCs w:val="22"/>
        </w:rPr>
        <w:t xml:space="preserve">                                                    </w:t>
      </w:r>
    </w:p>
    <w:p w14:paraId="238BAB9E" w14:textId="3D21B6C7" w:rsidR="00DC48F4" w:rsidRPr="00DC48F4" w:rsidRDefault="00C437F4" w:rsidP="00DC48F4">
      <w:pPr>
        <w:spacing w:line="240" w:lineRule="auto"/>
        <w:contextualSpacing/>
        <w:rPr>
          <w:b/>
          <w:bCs/>
          <w:color w:val="000000"/>
          <w:sz w:val="22"/>
          <w:szCs w:val="22"/>
        </w:rPr>
      </w:pPr>
      <w:r>
        <w:rPr>
          <w:b/>
          <w:bCs/>
          <w:color w:val="000000"/>
          <w:sz w:val="22"/>
          <w:szCs w:val="22"/>
        </w:rPr>
        <w:t>Podatki o plačilu</w:t>
      </w:r>
    </w:p>
    <w:p w14:paraId="404388DE" w14:textId="77777777" w:rsidR="00DC48F4" w:rsidRPr="00DC48F4" w:rsidRDefault="00DC48F4" w:rsidP="00DC48F4">
      <w:pPr>
        <w:spacing w:line="240" w:lineRule="auto"/>
        <w:ind w:left="66"/>
        <w:rPr>
          <w:b/>
          <w:bCs/>
          <w:color w:val="000000"/>
          <w:sz w:val="22"/>
          <w:szCs w:val="22"/>
        </w:rPr>
      </w:pPr>
    </w:p>
    <w:p w14:paraId="79E67686" w14:textId="77777777" w:rsidR="00DC48F4" w:rsidRPr="00DC48F4" w:rsidRDefault="00DC48F4" w:rsidP="00DC48F4">
      <w:pPr>
        <w:spacing w:line="240" w:lineRule="auto"/>
        <w:rPr>
          <w:color w:val="000000"/>
          <w:sz w:val="22"/>
          <w:szCs w:val="22"/>
        </w:rPr>
      </w:pPr>
      <w:r w:rsidRPr="00DC48F4">
        <w:rPr>
          <w:color w:val="000000"/>
          <w:sz w:val="22"/>
          <w:szCs w:val="22"/>
        </w:rPr>
        <w:t>Plačila se opravijo na podlagi izdanih računov. Rok plačila je 30. dan od datuma prejema računa, oziroma skladno z veljavno zakonodajo na dan izstavitve računa. Če naročnik izpodbija del zneska, je dolžan plačati nesporni del zneska. Roki plačil podizvajalcem so enaki kot za izvajalca.</w:t>
      </w:r>
    </w:p>
    <w:p w14:paraId="195DF6A2" w14:textId="77777777" w:rsidR="00DC48F4" w:rsidRPr="00DC48F4" w:rsidRDefault="00DC48F4" w:rsidP="00DC48F4">
      <w:pPr>
        <w:spacing w:line="240" w:lineRule="auto"/>
        <w:rPr>
          <w:sz w:val="22"/>
          <w:szCs w:val="22"/>
        </w:rPr>
      </w:pPr>
    </w:p>
    <w:p w14:paraId="44CB5362" w14:textId="0BD998C0" w:rsidR="00DC48F4" w:rsidRPr="00DC48F4" w:rsidRDefault="00DC48F4" w:rsidP="00DC48F4">
      <w:pPr>
        <w:spacing w:line="240" w:lineRule="auto"/>
        <w:rPr>
          <w:color w:val="000000"/>
          <w:sz w:val="22"/>
          <w:szCs w:val="22"/>
        </w:rPr>
      </w:pPr>
      <w:r w:rsidRPr="00DC48F4">
        <w:rPr>
          <w:color w:val="000000"/>
          <w:sz w:val="22"/>
          <w:szCs w:val="22"/>
        </w:rPr>
        <w:t>Izvajalec izstavi račun v elektronski obliki (eRačun) preko spletnega portala UJPnet. Kot uradni prejem računa se šteje datum vnosa računa v sistem UJPnet.</w:t>
      </w:r>
    </w:p>
    <w:p w14:paraId="77A0A6F0" w14:textId="77777777" w:rsidR="00C437F4" w:rsidRDefault="00C437F4" w:rsidP="00DC48F4">
      <w:pPr>
        <w:spacing w:line="240" w:lineRule="auto"/>
        <w:contextualSpacing/>
        <w:rPr>
          <w:color w:val="000000"/>
          <w:sz w:val="22"/>
          <w:szCs w:val="22"/>
        </w:rPr>
      </w:pPr>
    </w:p>
    <w:p w14:paraId="1F7F9ED6" w14:textId="77777777" w:rsidR="00C437F4" w:rsidRDefault="00C437F4" w:rsidP="00DC48F4">
      <w:pPr>
        <w:spacing w:line="240" w:lineRule="auto"/>
        <w:contextualSpacing/>
        <w:rPr>
          <w:color w:val="000000"/>
          <w:sz w:val="22"/>
          <w:szCs w:val="22"/>
        </w:rPr>
      </w:pPr>
    </w:p>
    <w:p w14:paraId="197C7507" w14:textId="20EDCE59" w:rsidR="00DC48F4" w:rsidRPr="00DC48F4" w:rsidRDefault="00C437F4" w:rsidP="00DC48F4">
      <w:pPr>
        <w:spacing w:line="240" w:lineRule="auto"/>
        <w:contextualSpacing/>
        <w:rPr>
          <w:b/>
          <w:bCs/>
          <w:color w:val="000000"/>
          <w:sz w:val="22"/>
          <w:szCs w:val="22"/>
        </w:rPr>
      </w:pPr>
      <w:r>
        <w:rPr>
          <w:color w:val="000000"/>
          <w:sz w:val="22"/>
          <w:szCs w:val="22"/>
        </w:rPr>
        <w:t>Izjavljamo, da</w:t>
      </w:r>
      <w:r w:rsidR="00DC48F4" w:rsidRPr="00DC48F4">
        <w:rPr>
          <w:b/>
          <w:bCs/>
          <w:color w:val="000000"/>
          <w:sz w:val="22"/>
          <w:szCs w:val="22"/>
        </w:rPr>
        <w:t>:</w:t>
      </w:r>
    </w:p>
    <w:p w14:paraId="56A24956" w14:textId="77777777" w:rsidR="00DC48F4" w:rsidRPr="00DC48F4" w:rsidRDefault="00DC48F4" w:rsidP="00DC48F4">
      <w:pPr>
        <w:spacing w:line="240" w:lineRule="auto"/>
        <w:rPr>
          <w:b/>
          <w:bCs/>
          <w:color w:val="000000"/>
          <w:sz w:val="22"/>
          <w:szCs w:val="22"/>
        </w:rPr>
      </w:pPr>
    </w:p>
    <w:p w14:paraId="2AE44022" w14:textId="77777777" w:rsidR="00DC48F4" w:rsidRPr="00DC48F4" w:rsidRDefault="00DC48F4" w:rsidP="00F15EF2">
      <w:pPr>
        <w:pStyle w:val="Odstavekseznama"/>
        <w:numPr>
          <w:ilvl w:val="0"/>
          <w:numId w:val="31"/>
        </w:numPr>
        <w:spacing w:line="240" w:lineRule="auto"/>
        <w:ind w:left="426"/>
        <w:contextualSpacing/>
        <w:jc w:val="left"/>
        <w:rPr>
          <w:bCs/>
          <w:sz w:val="22"/>
          <w:szCs w:val="22"/>
          <w:lang w:val="sl-SI"/>
        </w:rPr>
      </w:pPr>
      <w:r w:rsidRPr="00DC48F4">
        <w:rPr>
          <w:bCs/>
          <w:sz w:val="22"/>
          <w:szCs w:val="22"/>
          <w:lang w:val="sl-SI"/>
        </w:rPr>
        <w:t>smo pri izračunu ponudbene cene upoštevali vse stroške, vezane na izvedbo javnega naročila, kot so stroški dela, materialni stroški, potni stroški in dnevnice, ostali stroški, ki vplivajo na izračun cene;</w:t>
      </w:r>
    </w:p>
    <w:p w14:paraId="117D34AB" w14:textId="77777777" w:rsidR="00DC48F4" w:rsidRPr="00DC48F4" w:rsidRDefault="00DC48F4" w:rsidP="00F15EF2">
      <w:pPr>
        <w:pStyle w:val="Odstavekseznama"/>
        <w:numPr>
          <w:ilvl w:val="0"/>
          <w:numId w:val="31"/>
        </w:numPr>
        <w:spacing w:line="240" w:lineRule="auto"/>
        <w:ind w:left="426"/>
        <w:contextualSpacing/>
        <w:jc w:val="left"/>
        <w:rPr>
          <w:bCs/>
          <w:sz w:val="22"/>
          <w:szCs w:val="22"/>
          <w:lang w:val="sl-SI"/>
        </w:rPr>
      </w:pPr>
      <w:r w:rsidRPr="00DC48F4">
        <w:rPr>
          <w:bCs/>
          <w:sz w:val="22"/>
          <w:szCs w:val="22"/>
          <w:lang w:val="sl-SI"/>
        </w:rPr>
        <w:t>smo pri izračunu cene upoštevali vse pogoje in zahteve naročnika iz razpisne dokumentacije;</w:t>
      </w:r>
    </w:p>
    <w:p w14:paraId="0B5A2F35" w14:textId="77777777" w:rsidR="00DC48F4" w:rsidRPr="00DC48F4" w:rsidRDefault="00DC48F4" w:rsidP="00F15EF2">
      <w:pPr>
        <w:pStyle w:val="Odstavekseznama"/>
        <w:numPr>
          <w:ilvl w:val="0"/>
          <w:numId w:val="31"/>
        </w:numPr>
        <w:spacing w:line="240" w:lineRule="auto"/>
        <w:ind w:left="426"/>
        <w:contextualSpacing/>
        <w:jc w:val="left"/>
        <w:rPr>
          <w:bCs/>
          <w:sz w:val="22"/>
          <w:szCs w:val="22"/>
          <w:lang w:val="sl-SI"/>
        </w:rPr>
      </w:pPr>
      <w:r w:rsidRPr="00DC48F4">
        <w:rPr>
          <w:bCs/>
          <w:sz w:val="22"/>
          <w:szCs w:val="22"/>
          <w:lang w:val="sl-SI"/>
        </w:rPr>
        <w:t>smo seznanjeni s tem, da je cena fiksna;</w:t>
      </w:r>
    </w:p>
    <w:p w14:paraId="1DD1C8BE" w14:textId="77777777" w:rsidR="00DC48F4" w:rsidRPr="00DC48F4" w:rsidRDefault="00DC48F4" w:rsidP="00F15EF2">
      <w:pPr>
        <w:pStyle w:val="Odstavekseznama"/>
        <w:numPr>
          <w:ilvl w:val="0"/>
          <w:numId w:val="31"/>
        </w:numPr>
        <w:spacing w:line="240" w:lineRule="auto"/>
        <w:ind w:left="426"/>
        <w:contextualSpacing/>
        <w:jc w:val="left"/>
        <w:rPr>
          <w:bCs/>
          <w:sz w:val="22"/>
          <w:szCs w:val="22"/>
          <w:lang w:val="sl-SI"/>
        </w:rPr>
      </w:pPr>
      <w:r w:rsidRPr="00DC48F4">
        <w:rPr>
          <w:bCs/>
          <w:sz w:val="22"/>
          <w:szCs w:val="22"/>
          <w:lang w:val="sl-SI"/>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140ED540" w14:textId="77777777" w:rsidR="00DC48F4" w:rsidRPr="00DC48F4" w:rsidRDefault="00DC48F4" w:rsidP="00DC48F4">
      <w:pPr>
        <w:spacing w:line="240" w:lineRule="auto"/>
        <w:rPr>
          <w:color w:val="000000"/>
          <w:sz w:val="22"/>
          <w:szCs w:val="22"/>
        </w:rPr>
      </w:pPr>
    </w:p>
    <w:p w14:paraId="1817C2E2" w14:textId="77777777" w:rsidR="00DC48F4" w:rsidRPr="00DC48F4" w:rsidRDefault="00DC48F4" w:rsidP="00DC48F4">
      <w:pPr>
        <w:spacing w:line="240" w:lineRule="auto"/>
        <w:rPr>
          <w:color w:val="000000"/>
          <w:sz w:val="22"/>
          <w:szCs w:val="22"/>
        </w:rPr>
      </w:pPr>
      <w:r w:rsidRPr="00DC48F4">
        <w:rPr>
          <w:color w:val="000000"/>
          <w:sz w:val="22"/>
          <w:szCs w:val="22"/>
        </w:rPr>
        <w:t>Z oddajo zavezujoče ponudbe, oddane v e-JN sistem, potrjujemo, da smo seznanjeni z vzorci pogodbe in finančnih zavarovanj, ki so sestavni del dokumentacije v zvezi z oddajo javnega naročila in jo kot tako sprejemamo.</w:t>
      </w:r>
    </w:p>
    <w:p w14:paraId="629C0847" w14:textId="77777777" w:rsidR="00DC48F4" w:rsidRDefault="00DC48F4" w:rsidP="00DC48F4">
      <w:pPr>
        <w:spacing w:line="240" w:lineRule="auto"/>
        <w:rPr>
          <w:color w:val="000000"/>
        </w:rPr>
      </w:pPr>
    </w:p>
    <w:p w14:paraId="151F0EB3" w14:textId="77777777" w:rsidR="00DC48F4" w:rsidRDefault="00DC48F4" w:rsidP="00DC48F4">
      <w:pPr>
        <w:spacing w:line="240" w:lineRule="auto"/>
        <w:rPr>
          <w:color w:val="000000"/>
          <w:sz w:val="22"/>
          <w:szCs w:val="22"/>
        </w:rPr>
      </w:pPr>
    </w:p>
    <w:p w14:paraId="7CE3E5C6" w14:textId="77777777" w:rsidR="009A5380" w:rsidRDefault="009A5380" w:rsidP="00DC48F4">
      <w:pPr>
        <w:spacing w:line="240" w:lineRule="auto"/>
        <w:rPr>
          <w:color w:val="000000"/>
          <w:sz w:val="22"/>
          <w:szCs w:val="22"/>
        </w:rPr>
      </w:pPr>
    </w:p>
    <w:p w14:paraId="2F5B26AA" w14:textId="77777777" w:rsidR="009A5380" w:rsidRDefault="009A5380" w:rsidP="00DC48F4">
      <w:pPr>
        <w:spacing w:line="240" w:lineRule="auto"/>
        <w:rPr>
          <w:color w:val="000000"/>
          <w:sz w:val="22"/>
          <w:szCs w:val="22"/>
        </w:rPr>
      </w:pPr>
    </w:p>
    <w:p w14:paraId="782F6839" w14:textId="77777777" w:rsidR="009A5380" w:rsidRDefault="009A5380" w:rsidP="00DC48F4">
      <w:pPr>
        <w:spacing w:line="240" w:lineRule="auto"/>
        <w:rPr>
          <w:color w:val="000000"/>
          <w:sz w:val="22"/>
          <w:szCs w:val="22"/>
        </w:rPr>
      </w:pPr>
    </w:p>
    <w:p w14:paraId="16B0E6BA" w14:textId="77777777" w:rsidR="009A5380" w:rsidRDefault="009A5380" w:rsidP="00DC48F4">
      <w:pPr>
        <w:spacing w:line="240" w:lineRule="auto"/>
        <w:rPr>
          <w:color w:val="000000"/>
          <w:sz w:val="22"/>
          <w:szCs w:val="22"/>
        </w:rPr>
      </w:pPr>
    </w:p>
    <w:p w14:paraId="0375F95B" w14:textId="77777777" w:rsidR="009A5380" w:rsidRDefault="009A5380" w:rsidP="00DC48F4">
      <w:pPr>
        <w:spacing w:line="240" w:lineRule="auto"/>
        <w:rPr>
          <w:color w:val="000000"/>
          <w:sz w:val="22"/>
          <w:szCs w:val="22"/>
        </w:rPr>
      </w:pPr>
    </w:p>
    <w:p w14:paraId="71935378" w14:textId="77777777" w:rsidR="009A5380" w:rsidRDefault="009A5380" w:rsidP="00DC48F4">
      <w:pPr>
        <w:spacing w:line="240" w:lineRule="auto"/>
        <w:rPr>
          <w:color w:val="000000"/>
          <w:sz w:val="22"/>
          <w:szCs w:val="22"/>
        </w:rPr>
      </w:pPr>
    </w:p>
    <w:p w14:paraId="6968C2E5" w14:textId="77777777" w:rsidR="009A5380" w:rsidRDefault="009A5380" w:rsidP="00DC48F4">
      <w:pPr>
        <w:spacing w:line="240" w:lineRule="auto"/>
        <w:rPr>
          <w:color w:val="000000"/>
          <w:sz w:val="22"/>
          <w:szCs w:val="22"/>
        </w:rPr>
      </w:pPr>
    </w:p>
    <w:p w14:paraId="58C15F64" w14:textId="77777777" w:rsidR="009A5380" w:rsidRDefault="009A5380" w:rsidP="00DC48F4">
      <w:pPr>
        <w:spacing w:line="240" w:lineRule="auto"/>
        <w:rPr>
          <w:color w:val="000000"/>
          <w:sz w:val="22"/>
          <w:szCs w:val="22"/>
        </w:rPr>
      </w:pPr>
    </w:p>
    <w:p w14:paraId="69CDD995" w14:textId="77777777" w:rsidR="009A5380" w:rsidRDefault="009A5380" w:rsidP="00DC48F4">
      <w:pPr>
        <w:spacing w:line="240" w:lineRule="auto"/>
        <w:rPr>
          <w:color w:val="000000"/>
          <w:sz w:val="22"/>
          <w:szCs w:val="22"/>
        </w:rPr>
      </w:pPr>
    </w:p>
    <w:p w14:paraId="28976F6A" w14:textId="77777777" w:rsidR="009A5380" w:rsidRDefault="009A5380" w:rsidP="00DC48F4">
      <w:pPr>
        <w:spacing w:line="240" w:lineRule="auto"/>
        <w:contextualSpacing/>
        <w:rPr>
          <w:color w:val="000000"/>
          <w:sz w:val="22"/>
          <w:szCs w:val="22"/>
        </w:rPr>
      </w:pPr>
    </w:p>
    <w:p w14:paraId="32B678C0" w14:textId="77777777" w:rsidR="009A5380" w:rsidRDefault="009A5380" w:rsidP="00DC48F4">
      <w:pPr>
        <w:spacing w:line="240" w:lineRule="auto"/>
        <w:rPr>
          <w:color w:val="000000"/>
          <w:sz w:val="22"/>
          <w:szCs w:val="22"/>
        </w:rPr>
      </w:pPr>
    </w:p>
    <w:p w14:paraId="34F801B4" w14:textId="77777777" w:rsidR="009A5380" w:rsidRDefault="009A5380" w:rsidP="00DC48F4">
      <w:pPr>
        <w:spacing w:line="240" w:lineRule="auto"/>
        <w:rPr>
          <w:color w:val="000000"/>
          <w:sz w:val="22"/>
          <w:szCs w:val="22"/>
        </w:rPr>
      </w:pPr>
    </w:p>
    <w:p w14:paraId="4EDF69EB" w14:textId="77777777" w:rsidR="009A5380" w:rsidRDefault="009A5380" w:rsidP="00DC48F4">
      <w:pPr>
        <w:spacing w:line="240" w:lineRule="auto"/>
        <w:rPr>
          <w:color w:val="000000"/>
          <w:sz w:val="22"/>
          <w:szCs w:val="22"/>
        </w:rPr>
      </w:pPr>
    </w:p>
    <w:p w14:paraId="52BA8A64" w14:textId="77777777" w:rsidR="009A5380" w:rsidRDefault="009A5380" w:rsidP="00DC48F4">
      <w:pPr>
        <w:spacing w:line="240" w:lineRule="auto"/>
        <w:rPr>
          <w:color w:val="000000"/>
          <w:sz w:val="22"/>
          <w:szCs w:val="22"/>
        </w:rPr>
      </w:pPr>
    </w:p>
    <w:p w14:paraId="626BD578" w14:textId="77777777" w:rsidR="00BF4414" w:rsidRDefault="00BF4414" w:rsidP="00DC48F4">
      <w:pPr>
        <w:spacing w:line="240" w:lineRule="auto"/>
        <w:rPr>
          <w:color w:val="000000"/>
          <w:sz w:val="22"/>
          <w:szCs w:val="22"/>
        </w:rPr>
      </w:pPr>
    </w:p>
    <w:p w14:paraId="59583549" w14:textId="77777777" w:rsidR="00BF4414" w:rsidRDefault="00BF4414" w:rsidP="00DC48F4">
      <w:pPr>
        <w:spacing w:line="240" w:lineRule="auto"/>
        <w:rPr>
          <w:color w:val="000000"/>
          <w:sz w:val="22"/>
          <w:szCs w:val="22"/>
        </w:rPr>
      </w:pPr>
    </w:p>
    <w:p w14:paraId="2F6EABA3" w14:textId="77777777" w:rsidR="00C437F4" w:rsidRDefault="00C437F4" w:rsidP="00DC48F4">
      <w:pPr>
        <w:spacing w:line="240" w:lineRule="auto"/>
        <w:rPr>
          <w:color w:val="000000"/>
          <w:sz w:val="22"/>
          <w:szCs w:val="22"/>
        </w:rPr>
      </w:pPr>
    </w:p>
    <w:p w14:paraId="03AC4246" w14:textId="77777777" w:rsidR="00C437F4" w:rsidRDefault="00C437F4" w:rsidP="00DC48F4">
      <w:pPr>
        <w:spacing w:line="240" w:lineRule="auto"/>
        <w:rPr>
          <w:color w:val="000000"/>
          <w:sz w:val="22"/>
          <w:szCs w:val="22"/>
        </w:rPr>
      </w:pPr>
    </w:p>
    <w:p w14:paraId="336A98C9" w14:textId="77777777" w:rsidR="00C437F4" w:rsidRDefault="00C437F4" w:rsidP="00DC48F4">
      <w:pPr>
        <w:spacing w:line="240" w:lineRule="auto"/>
        <w:rPr>
          <w:color w:val="000000"/>
          <w:sz w:val="22"/>
          <w:szCs w:val="22"/>
        </w:rPr>
      </w:pPr>
    </w:p>
    <w:p w14:paraId="4BEC90C8" w14:textId="77777777" w:rsidR="00BF4414" w:rsidRDefault="00BF4414" w:rsidP="00DC48F4">
      <w:pPr>
        <w:spacing w:line="240" w:lineRule="auto"/>
        <w:rPr>
          <w:color w:val="000000"/>
          <w:sz w:val="22"/>
          <w:szCs w:val="22"/>
        </w:rPr>
      </w:pPr>
    </w:p>
    <w:p w14:paraId="1643E138" w14:textId="77777777" w:rsidR="00ED5FEE" w:rsidRPr="00DC48F4" w:rsidRDefault="00ED5FEE" w:rsidP="00DC48F4">
      <w:pPr>
        <w:spacing w:line="240" w:lineRule="auto"/>
        <w:rPr>
          <w:color w:val="000000"/>
          <w:sz w:val="22"/>
          <w:szCs w:val="22"/>
        </w:rPr>
      </w:pPr>
    </w:p>
    <w:p w14:paraId="3C6DA718" w14:textId="77777777" w:rsidR="000E6133" w:rsidRPr="005D6C38" w:rsidRDefault="000E6133" w:rsidP="00831692">
      <w:pPr>
        <w:rPr>
          <w:sz w:val="22"/>
          <w:szCs w:val="22"/>
        </w:rPr>
      </w:pPr>
    </w:p>
    <w:p w14:paraId="10D6837C" w14:textId="38C75C5B" w:rsidR="000E6133" w:rsidRPr="005D6C38" w:rsidRDefault="000802F8" w:rsidP="001F3652">
      <w:pPr>
        <w:keepNext/>
        <w:pBdr>
          <w:top w:val="single" w:sz="4" w:space="1" w:color="auto"/>
          <w:left w:val="single" w:sz="4" w:space="4" w:color="auto"/>
          <w:bottom w:val="single" w:sz="4" w:space="1" w:color="auto"/>
          <w:right w:val="single" w:sz="4" w:space="4" w:color="auto"/>
        </w:pBdr>
        <w:jc w:val="center"/>
        <w:outlineLvl w:val="1"/>
        <w:rPr>
          <w:b/>
          <w:bCs/>
          <w:iCs/>
          <w:sz w:val="22"/>
          <w:szCs w:val="22"/>
        </w:rPr>
      </w:pPr>
      <w:bookmarkStart w:id="237" w:name="_Toc11664122"/>
      <w:r w:rsidRPr="005D6C38">
        <w:rPr>
          <w:b/>
          <w:bCs/>
          <w:iCs/>
          <w:sz w:val="22"/>
          <w:szCs w:val="22"/>
          <w:lang w:val="x-none"/>
        </w:rPr>
        <w:lastRenderedPageBreak/>
        <w:t>SOGLASJE</w:t>
      </w:r>
      <w:r w:rsidRPr="005D6C38">
        <w:rPr>
          <w:b/>
          <w:bCs/>
          <w:iCs/>
          <w:sz w:val="22"/>
          <w:szCs w:val="22"/>
        </w:rPr>
        <w:t xml:space="preserve"> / IZJAVA</w:t>
      </w:r>
      <w:r w:rsidRPr="005D6C38">
        <w:rPr>
          <w:b/>
          <w:bCs/>
          <w:iCs/>
          <w:sz w:val="22"/>
          <w:szCs w:val="22"/>
          <w:lang w:val="x-none"/>
        </w:rPr>
        <w:t xml:space="preserve"> PODIZVAJALCA</w:t>
      </w:r>
      <w:r w:rsidRPr="005D6C38">
        <w:rPr>
          <w:b/>
          <w:bCs/>
          <w:iCs/>
          <w:sz w:val="22"/>
          <w:szCs w:val="22"/>
        </w:rPr>
        <w:t xml:space="preserve"> O NEPOSREDNEM PLAČILU</w:t>
      </w:r>
      <w:r w:rsidR="00AA06F7" w:rsidRPr="005D6C38">
        <w:rPr>
          <w:b/>
          <w:bCs/>
          <w:iCs/>
          <w:sz w:val="22"/>
          <w:szCs w:val="22"/>
          <w:lang w:val="x-none"/>
        </w:rPr>
        <w:t xml:space="preserve"> </w:t>
      </w:r>
      <w:r w:rsidR="001F3652" w:rsidRPr="005D6C38">
        <w:rPr>
          <w:b/>
          <w:bCs/>
          <w:iCs/>
          <w:sz w:val="22"/>
          <w:szCs w:val="22"/>
        </w:rPr>
        <w:t xml:space="preserve">- </w:t>
      </w:r>
      <w:r w:rsidR="00AA06F7" w:rsidRPr="005D6C38">
        <w:rPr>
          <w:b/>
          <w:bCs/>
          <w:iCs/>
          <w:sz w:val="22"/>
          <w:szCs w:val="22"/>
          <w:lang w:val="x-none"/>
        </w:rPr>
        <w:t xml:space="preserve">OBRAZEC ŠT. </w:t>
      </w:r>
      <w:bookmarkEnd w:id="237"/>
      <w:r w:rsidR="00324B86">
        <w:rPr>
          <w:b/>
          <w:bCs/>
          <w:iCs/>
          <w:sz w:val="22"/>
          <w:szCs w:val="22"/>
        </w:rPr>
        <w:t>2</w:t>
      </w:r>
      <w:r w:rsidR="00AA06F7" w:rsidRPr="005D6C38">
        <w:rPr>
          <w:b/>
          <w:bCs/>
          <w:iCs/>
          <w:sz w:val="22"/>
          <w:szCs w:val="22"/>
          <w:lang w:val="x-none"/>
        </w:rPr>
        <w:t xml:space="preserve"> </w:t>
      </w:r>
    </w:p>
    <w:p w14:paraId="107EDC27" w14:textId="77777777" w:rsidR="000E6133" w:rsidRPr="005D6C38" w:rsidRDefault="000E6133" w:rsidP="000E6133">
      <w:pPr>
        <w:rPr>
          <w:sz w:val="22"/>
          <w:szCs w:val="22"/>
        </w:rPr>
      </w:pPr>
    </w:p>
    <w:p w14:paraId="6DD08F2B" w14:textId="77777777" w:rsidR="000E6133" w:rsidRPr="005D6C38" w:rsidRDefault="000E6133" w:rsidP="000E6133">
      <w:pPr>
        <w:rPr>
          <w:sz w:val="22"/>
          <w:szCs w:val="22"/>
        </w:rPr>
      </w:pPr>
    </w:p>
    <w:p w14:paraId="75115E01" w14:textId="77777777" w:rsidR="000E6133" w:rsidRPr="005D6C38" w:rsidRDefault="000E6133" w:rsidP="00831692">
      <w:pPr>
        <w:rPr>
          <w:sz w:val="22"/>
          <w:szCs w:val="22"/>
        </w:rPr>
      </w:pPr>
    </w:p>
    <w:tbl>
      <w:tblPr>
        <w:tblW w:w="0" w:type="auto"/>
        <w:tblLook w:val="04A0" w:firstRow="1" w:lastRow="0" w:firstColumn="1" w:lastColumn="0" w:noHBand="0" w:noVBand="1"/>
      </w:tblPr>
      <w:tblGrid>
        <w:gridCol w:w="3132"/>
        <w:gridCol w:w="5938"/>
      </w:tblGrid>
      <w:tr w:rsidR="00ED1634" w:rsidRPr="005D6C38" w14:paraId="08146925" w14:textId="77777777" w:rsidTr="00304D54">
        <w:tc>
          <w:tcPr>
            <w:tcW w:w="3227" w:type="dxa"/>
          </w:tcPr>
          <w:p w14:paraId="36503018" w14:textId="77777777" w:rsidR="00ED1634" w:rsidRPr="005D6C38" w:rsidRDefault="00ED1634" w:rsidP="00831692">
            <w:pPr>
              <w:rPr>
                <w:sz w:val="22"/>
                <w:szCs w:val="22"/>
              </w:rPr>
            </w:pPr>
            <w:r w:rsidRPr="005D6C38">
              <w:rPr>
                <w:sz w:val="22"/>
                <w:szCs w:val="22"/>
              </w:rPr>
              <w:t>Naziv podizvajalca:</w:t>
            </w:r>
          </w:p>
        </w:tc>
        <w:tc>
          <w:tcPr>
            <w:tcW w:w="6267" w:type="dxa"/>
            <w:tcBorders>
              <w:bottom w:val="single" w:sz="4" w:space="0" w:color="auto"/>
            </w:tcBorders>
          </w:tcPr>
          <w:p w14:paraId="3D51D991" w14:textId="77777777" w:rsidR="00ED1634" w:rsidRPr="005D6C38" w:rsidRDefault="00ED1634" w:rsidP="00831692">
            <w:pPr>
              <w:rPr>
                <w:sz w:val="22"/>
                <w:szCs w:val="22"/>
              </w:rPr>
            </w:pPr>
          </w:p>
        </w:tc>
      </w:tr>
      <w:tr w:rsidR="00ED1634" w:rsidRPr="005D6C38" w14:paraId="20CE5A9F" w14:textId="77777777" w:rsidTr="00304D54">
        <w:tc>
          <w:tcPr>
            <w:tcW w:w="3227" w:type="dxa"/>
          </w:tcPr>
          <w:p w14:paraId="12125F46" w14:textId="77777777" w:rsidR="00ED1634" w:rsidRPr="005D6C38" w:rsidRDefault="00ED1634" w:rsidP="00831692">
            <w:pPr>
              <w:rPr>
                <w:sz w:val="22"/>
                <w:szCs w:val="22"/>
              </w:rPr>
            </w:pPr>
          </w:p>
          <w:p w14:paraId="65DDC80F" w14:textId="77777777" w:rsidR="00ED1634" w:rsidRPr="005D6C38" w:rsidRDefault="00ED1634" w:rsidP="00831692">
            <w:pPr>
              <w:rPr>
                <w:sz w:val="22"/>
                <w:szCs w:val="22"/>
              </w:rPr>
            </w:pPr>
            <w:r w:rsidRPr="005D6C38">
              <w:rPr>
                <w:sz w:val="22"/>
                <w:szCs w:val="22"/>
              </w:rPr>
              <w:t>Sedež (naslov) podizvajalca:</w:t>
            </w:r>
          </w:p>
        </w:tc>
        <w:tc>
          <w:tcPr>
            <w:tcW w:w="6267" w:type="dxa"/>
            <w:tcBorders>
              <w:top w:val="single" w:sz="4" w:space="0" w:color="auto"/>
              <w:bottom w:val="single" w:sz="4" w:space="0" w:color="auto"/>
            </w:tcBorders>
          </w:tcPr>
          <w:p w14:paraId="0850DA2B" w14:textId="77777777" w:rsidR="00ED1634" w:rsidRPr="005D6C38" w:rsidRDefault="00ED1634" w:rsidP="00831692">
            <w:pPr>
              <w:rPr>
                <w:sz w:val="22"/>
                <w:szCs w:val="22"/>
              </w:rPr>
            </w:pPr>
          </w:p>
        </w:tc>
      </w:tr>
      <w:tr w:rsidR="00DD2840" w:rsidRPr="005D6C38" w14:paraId="6CFC0373" w14:textId="77777777" w:rsidTr="00304D54">
        <w:tc>
          <w:tcPr>
            <w:tcW w:w="3227" w:type="dxa"/>
          </w:tcPr>
          <w:p w14:paraId="277745AD" w14:textId="77777777" w:rsidR="00DD2840" w:rsidRPr="005D6C38" w:rsidRDefault="00DD2840" w:rsidP="00831692">
            <w:pPr>
              <w:rPr>
                <w:sz w:val="22"/>
                <w:szCs w:val="22"/>
              </w:rPr>
            </w:pPr>
          </w:p>
          <w:p w14:paraId="25B8D55E" w14:textId="77777777" w:rsidR="00DD2840" w:rsidRPr="005D6C38" w:rsidRDefault="00DD2840" w:rsidP="00831692">
            <w:pPr>
              <w:rPr>
                <w:sz w:val="22"/>
                <w:szCs w:val="22"/>
              </w:rPr>
            </w:pPr>
            <w:r w:rsidRPr="005D6C38">
              <w:rPr>
                <w:sz w:val="22"/>
                <w:szCs w:val="22"/>
              </w:rPr>
              <w:t>Vrsta del podizvajalca:</w:t>
            </w:r>
          </w:p>
        </w:tc>
        <w:tc>
          <w:tcPr>
            <w:tcW w:w="6267" w:type="dxa"/>
            <w:tcBorders>
              <w:top w:val="single" w:sz="4" w:space="0" w:color="auto"/>
              <w:bottom w:val="single" w:sz="4" w:space="0" w:color="auto"/>
            </w:tcBorders>
          </w:tcPr>
          <w:p w14:paraId="3EDE309E" w14:textId="77777777" w:rsidR="00DD2840" w:rsidRPr="005D6C38" w:rsidRDefault="00DD2840" w:rsidP="00831692">
            <w:pPr>
              <w:rPr>
                <w:sz w:val="22"/>
                <w:szCs w:val="22"/>
              </w:rPr>
            </w:pPr>
          </w:p>
        </w:tc>
      </w:tr>
      <w:tr w:rsidR="00DD2840" w:rsidRPr="005D6C38" w14:paraId="5F523D89" w14:textId="77777777" w:rsidTr="00304D54">
        <w:tc>
          <w:tcPr>
            <w:tcW w:w="3227" w:type="dxa"/>
          </w:tcPr>
          <w:p w14:paraId="1B1D3BC1" w14:textId="77777777" w:rsidR="00DD2840" w:rsidRPr="005D6C38" w:rsidRDefault="00DD2840" w:rsidP="00831692">
            <w:pPr>
              <w:rPr>
                <w:sz w:val="22"/>
                <w:szCs w:val="22"/>
              </w:rPr>
            </w:pPr>
          </w:p>
          <w:p w14:paraId="4B8A2105" w14:textId="77777777" w:rsidR="00DD2840" w:rsidRPr="005D6C38" w:rsidRDefault="00DD2840" w:rsidP="00831692">
            <w:pPr>
              <w:rPr>
                <w:sz w:val="22"/>
                <w:szCs w:val="22"/>
              </w:rPr>
            </w:pPr>
            <w:r w:rsidRPr="005D6C38">
              <w:rPr>
                <w:sz w:val="22"/>
                <w:szCs w:val="22"/>
              </w:rPr>
              <w:t>Vrednost del podizvajalca:</w:t>
            </w:r>
          </w:p>
        </w:tc>
        <w:tc>
          <w:tcPr>
            <w:tcW w:w="6267" w:type="dxa"/>
            <w:tcBorders>
              <w:top w:val="single" w:sz="4" w:space="0" w:color="auto"/>
              <w:bottom w:val="single" w:sz="4" w:space="0" w:color="auto"/>
            </w:tcBorders>
          </w:tcPr>
          <w:p w14:paraId="0D21A8B7" w14:textId="77777777" w:rsidR="00DD2840" w:rsidRPr="005D6C38" w:rsidRDefault="00DD2840" w:rsidP="00831692">
            <w:pPr>
              <w:rPr>
                <w:sz w:val="22"/>
                <w:szCs w:val="22"/>
              </w:rPr>
            </w:pPr>
          </w:p>
        </w:tc>
      </w:tr>
    </w:tbl>
    <w:p w14:paraId="710F8E6D" w14:textId="77777777" w:rsidR="00ED1634" w:rsidRPr="005D6C38" w:rsidRDefault="00ED1634" w:rsidP="00831692">
      <w:pPr>
        <w:rPr>
          <w:sz w:val="22"/>
          <w:szCs w:val="22"/>
        </w:rPr>
      </w:pPr>
    </w:p>
    <w:p w14:paraId="7CD7EDBF" w14:textId="77777777" w:rsidR="00831692" w:rsidRPr="005D6C38" w:rsidRDefault="00831692" w:rsidP="00831692">
      <w:pPr>
        <w:rPr>
          <w:sz w:val="22"/>
          <w:szCs w:val="22"/>
        </w:rPr>
      </w:pPr>
    </w:p>
    <w:p w14:paraId="02C8A5DC" w14:textId="77777777" w:rsidR="000802F8" w:rsidRPr="005D6C38" w:rsidRDefault="000802F8" w:rsidP="00831692">
      <w:pPr>
        <w:rPr>
          <w:sz w:val="22"/>
          <w:szCs w:val="22"/>
        </w:rPr>
      </w:pPr>
      <w:r w:rsidRPr="005D6C38">
        <w:rPr>
          <w:sz w:val="22"/>
          <w:szCs w:val="22"/>
        </w:rPr>
        <w:t xml:space="preserve">Podpisana pooblaščena oseba podizvajalca izjavlja, da </w:t>
      </w:r>
    </w:p>
    <w:p w14:paraId="668FAAEF" w14:textId="77777777" w:rsidR="00831692" w:rsidRPr="005D6C38" w:rsidRDefault="00831692" w:rsidP="00831692">
      <w:pPr>
        <w:rPr>
          <w:sz w:val="22"/>
          <w:szCs w:val="22"/>
        </w:rPr>
      </w:pPr>
    </w:p>
    <w:p w14:paraId="309D6DA4" w14:textId="77777777" w:rsidR="000802F8" w:rsidRPr="005D6C38" w:rsidRDefault="000802F8" w:rsidP="00831692">
      <w:pPr>
        <w:jc w:val="center"/>
        <w:rPr>
          <w:sz w:val="22"/>
          <w:szCs w:val="22"/>
        </w:rPr>
      </w:pPr>
      <w:r w:rsidRPr="005D6C38">
        <w:rPr>
          <w:b/>
          <w:sz w:val="22"/>
          <w:szCs w:val="22"/>
        </w:rPr>
        <w:t>ZAHTEVA / NE ZAHTEVA</w:t>
      </w:r>
    </w:p>
    <w:p w14:paraId="2283FCC1" w14:textId="77777777" w:rsidR="00831692" w:rsidRPr="005D6C38" w:rsidRDefault="00831692" w:rsidP="00831692">
      <w:pPr>
        <w:rPr>
          <w:sz w:val="22"/>
          <w:szCs w:val="22"/>
        </w:rPr>
      </w:pPr>
    </w:p>
    <w:p w14:paraId="3C84393A" w14:textId="2BF2C235" w:rsidR="000802F8" w:rsidRPr="005D6C38" w:rsidRDefault="000802F8" w:rsidP="00831692">
      <w:pPr>
        <w:rPr>
          <w:sz w:val="22"/>
          <w:szCs w:val="22"/>
        </w:rPr>
      </w:pPr>
      <w:r w:rsidRPr="005D6C38">
        <w:rPr>
          <w:sz w:val="22"/>
          <w:szCs w:val="22"/>
        </w:rPr>
        <w:t xml:space="preserve">neposredna plačila (primerno obkrožiti). </w:t>
      </w:r>
    </w:p>
    <w:p w14:paraId="379439FE" w14:textId="77777777" w:rsidR="000802F8" w:rsidRPr="005D6C38" w:rsidRDefault="000802F8" w:rsidP="00831692">
      <w:pPr>
        <w:rPr>
          <w:sz w:val="22"/>
          <w:szCs w:val="22"/>
        </w:rPr>
      </w:pPr>
    </w:p>
    <w:p w14:paraId="4C818988" w14:textId="77777777" w:rsidR="00ED1634" w:rsidRPr="005D6C38" w:rsidRDefault="00ED1634" w:rsidP="00831692">
      <w:pPr>
        <w:rPr>
          <w:sz w:val="22"/>
          <w:szCs w:val="22"/>
        </w:rPr>
      </w:pPr>
    </w:p>
    <w:p w14:paraId="20861275" w14:textId="26CCE6F4" w:rsidR="00ED1634" w:rsidRPr="009A5380" w:rsidRDefault="00ED1634" w:rsidP="00117792">
      <w:pPr>
        <w:tabs>
          <w:tab w:val="left" w:pos="6365"/>
          <w:tab w:val="left" w:pos="8282"/>
        </w:tabs>
        <w:spacing w:line="240" w:lineRule="auto"/>
        <w:rPr>
          <w:b/>
          <w:bCs/>
          <w:sz w:val="22"/>
          <w:szCs w:val="22"/>
        </w:rPr>
      </w:pPr>
      <w:r w:rsidRPr="005D6C38">
        <w:rPr>
          <w:sz w:val="22"/>
          <w:szCs w:val="22"/>
        </w:rPr>
        <w:t>S podpisom te izjave pod kazensko in materialno odgovorno</w:t>
      </w:r>
      <w:r w:rsidR="002F29A9" w:rsidRPr="005D6C38">
        <w:rPr>
          <w:sz w:val="22"/>
          <w:szCs w:val="22"/>
        </w:rPr>
        <w:t>stjo zahtevamo, da bo naročnik</w:t>
      </w:r>
      <w:r w:rsidR="00F349DF">
        <w:rPr>
          <w:sz w:val="22"/>
          <w:szCs w:val="22"/>
        </w:rPr>
        <w:t xml:space="preserve"> Občina </w:t>
      </w:r>
      <w:r w:rsidR="006B32F3">
        <w:rPr>
          <w:sz w:val="22"/>
          <w:szCs w:val="22"/>
        </w:rPr>
        <w:t>Preddvor</w:t>
      </w:r>
      <w:r w:rsidRPr="005D6C38">
        <w:rPr>
          <w:sz w:val="22"/>
          <w:szCs w:val="22"/>
        </w:rPr>
        <w:t xml:space="preserve"> za javno naročilo, katerega predmet je </w:t>
      </w:r>
      <w:r w:rsidR="003A0C4D" w:rsidRPr="005D6C38">
        <w:rPr>
          <w:b/>
          <w:sz w:val="22"/>
          <w:szCs w:val="22"/>
        </w:rPr>
        <w:t>»</w:t>
      </w:r>
      <w:bookmarkStart w:id="238" w:name="_Hlk195557635"/>
      <w:r w:rsidR="002238A1" w:rsidRPr="002238A1">
        <w:rPr>
          <w:b/>
          <w:bCs/>
          <w:color w:val="000000"/>
          <w:sz w:val="22"/>
          <w:szCs w:val="22"/>
        </w:rPr>
        <w:t xml:space="preserve">Sanacija </w:t>
      </w:r>
      <w:r w:rsidR="002238A1" w:rsidRPr="002238A1">
        <w:rPr>
          <w:b/>
          <w:bCs/>
          <w:sz w:val="22"/>
          <w:szCs w:val="22"/>
        </w:rPr>
        <w:t>gozdne ceste Zdovnik v Kokri</w:t>
      </w:r>
      <w:bookmarkEnd w:id="238"/>
      <w:r w:rsidR="00B04DBC">
        <w:rPr>
          <w:b/>
          <w:bCs/>
          <w:color w:val="000000"/>
          <w:sz w:val="22"/>
          <w:szCs w:val="22"/>
        </w:rPr>
        <w:t xml:space="preserve">« </w:t>
      </w:r>
      <w:r w:rsidRPr="005D6C38">
        <w:rPr>
          <w:sz w:val="22"/>
          <w:szCs w:val="22"/>
        </w:rPr>
        <w:t xml:space="preserve">namesto ponudnika </w:t>
      </w:r>
      <w:r w:rsidR="002C2FEF" w:rsidRPr="005D6C38">
        <w:rPr>
          <w:sz w:val="22"/>
          <w:szCs w:val="22"/>
        </w:rPr>
        <w:t>_</w:t>
      </w:r>
      <w:r w:rsidRPr="005D6C38">
        <w:rPr>
          <w:sz w:val="22"/>
          <w:szCs w:val="22"/>
        </w:rPr>
        <w:t>____________________________ (v nadalj</w:t>
      </w:r>
      <w:r w:rsidR="00E735FA" w:rsidRPr="005D6C38">
        <w:rPr>
          <w:sz w:val="22"/>
          <w:szCs w:val="22"/>
        </w:rPr>
        <w:t>njem besedilu</w:t>
      </w:r>
      <w:r w:rsidRPr="005D6C38">
        <w:rPr>
          <w:sz w:val="22"/>
          <w:szCs w:val="22"/>
        </w:rPr>
        <w:t>: ponudnik) poravnaval naše terjatve do ponudnika neposredno nam.</w:t>
      </w:r>
    </w:p>
    <w:p w14:paraId="527EC322" w14:textId="77777777" w:rsidR="005F23F8" w:rsidRPr="005D6C38" w:rsidRDefault="005F23F8" w:rsidP="00831692">
      <w:pPr>
        <w:rPr>
          <w:sz w:val="22"/>
          <w:szCs w:val="22"/>
        </w:rPr>
      </w:pPr>
    </w:p>
    <w:p w14:paraId="6410C4C5" w14:textId="77777777" w:rsidR="00E475A0" w:rsidRPr="005D6C38" w:rsidRDefault="00E475A0" w:rsidP="00831692">
      <w:pPr>
        <w:pStyle w:val="odstavek1"/>
        <w:spacing w:before="0" w:line="260" w:lineRule="exact"/>
        <w:rPr>
          <w:sz w:val="22"/>
          <w:szCs w:val="22"/>
        </w:rPr>
      </w:pPr>
    </w:p>
    <w:p w14:paraId="7259961A" w14:textId="77777777" w:rsidR="005F23F8" w:rsidRPr="005D6C38" w:rsidRDefault="005F23F8" w:rsidP="00D37134">
      <w:pPr>
        <w:rPr>
          <w:sz w:val="22"/>
          <w:szCs w:val="22"/>
        </w:rPr>
      </w:pPr>
    </w:p>
    <w:p w14:paraId="71E049CB" w14:textId="77777777" w:rsidR="005F23F8" w:rsidRPr="005D6C38" w:rsidRDefault="005F23F8" w:rsidP="00D37134">
      <w:pPr>
        <w:rPr>
          <w:sz w:val="22"/>
          <w:szCs w:val="22"/>
        </w:rPr>
      </w:pPr>
    </w:p>
    <w:p w14:paraId="447BF5BE" w14:textId="77777777" w:rsidR="005F23F8" w:rsidRPr="005D6C38" w:rsidRDefault="005F23F8" w:rsidP="00D37134">
      <w:pPr>
        <w:rPr>
          <w:sz w:val="22"/>
          <w:szCs w:val="22"/>
        </w:rPr>
      </w:pPr>
    </w:p>
    <w:tbl>
      <w:tblPr>
        <w:tblW w:w="0" w:type="auto"/>
        <w:tblLayout w:type="fixed"/>
        <w:tblLook w:val="0000" w:firstRow="0" w:lastRow="0" w:firstColumn="0" w:lastColumn="0" w:noHBand="0" w:noVBand="0"/>
      </w:tblPr>
      <w:tblGrid>
        <w:gridCol w:w="4361"/>
        <w:gridCol w:w="4361"/>
      </w:tblGrid>
      <w:tr w:rsidR="005F23F8" w:rsidRPr="005D6C38" w14:paraId="3E7A3F37" w14:textId="77777777" w:rsidTr="005F23F8">
        <w:trPr>
          <w:cantSplit/>
        </w:trPr>
        <w:tc>
          <w:tcPr>
            <w:tcW w:w="4361" w:type="dxa"/>
          </w:tcPr>
          <w:p w14:paraId="628F63BF" w14:textId="77777777" w:rsidR="005F23F8" w:rsidRPr="005D6C38" w:rsidRDefault="005F23F8" w:rsidP="00D37134">
            <w:pPr>
              <w:rPr>
                <w:sz w:val="22"/>
                <w:szCs w:val="22"/>
              </w:rPr>
            </w:pPr>
          </w:p>
        </w:tc>
        <w:tc>
          <w:tcPr>
            <w:tcW w:w="4361" w:type="dxa"/>
          </w:tcPr>
          <w:p w14:paraId="31F27B8B" w14:textId="77777777" w:rsidR="005F23F8" w:rsidRPr="005D6C38" w:rsidRDefault="00266F93" w:rsidP="0004406F">
            <w:pPr>
              <w:rPr>
                <w:sz w:val="22"/>
                <w:szCs w:val="22"/>
              </w:rPr>
            </w:pPr>
            <w:r w:rsidRPr="005D6C38">
              <w:rPr>
                <w:sz w:val="22"/>
                <w:szCs w:val="22"/>
              </w:rPr>
              <w:t>P</w:t>
            </w:r>
            <w:r w:rsidR="005F23F8" w:rsidRPr="005D6C38">
              <w:rPr>
                <w:sz w:val="22"/>
                <w:szCs w:val="22"/>
              </w:rPr>
              <w:t xml:space="preserve">odpis </w:t>
            </w:r>
            <w:r w:rsidRPr="005D6C38">
              <w:rPr>
                <w:sz w:val="22"/>
                <w:szCs w:val="22"/>
              </w:rPr>
              <w:t>zastopnika/</w:t>
            </w:r>
            <w:r w:rsidR="0004406F" w:rsidRPr="005D6C38">
              <w:rPr>
                <w:sz w:val="22"/>
                <w:szCs w:val="22"/>
              </w:rPr>
              <w:t>pooblaščene osebe</w:t>
            </w:r>
            <w:r w:rsidR="00045CD4" w:rsidRPr="005D6C38">
              <w:rPr>
                <w:sz w:val="22"/>
                <w:szCs w:val="22"/>
              </w:rPr>
              <w:t xml:space="preserve"> podizvajalca</w:t>
            </w:r>
            <w:r w:rsidR="005F23F8" w:rsidRPr="005D6C38">
              <w:rPr>
                <w:sz w:val="22"/>
                <w:szCs w:val="22"/>
              </w:rPr>
              <w:t>:</w:t>
            </w:r>
          </w:p>
        </w:tc>
      </w:tr>
      <w:tr w:rsidR="005F23F8" w:rsidRPr="005D6C38" w14:paraId="5AF8C971" w14:textId="77777777" w:rsidTr="005F23F8">
        <w:trPr>
          <w:cantSplit/>
        </w:trPr>
        <w:tc>
          <w:tcPr>
            <w:tcW w:w="4361" w:type="dxa"/>
          </w:tcPr>
          <w:p w14:paraId="72D7F1E6" w14:textId="77777777" w:rsidR="005F23F8" w:rsidRPr="005D6C38" w:rsidRDefault="005F23F8" w:rsidP="00D37134">
            <w:pPr>
              <w:rPr>
                <w:sz w:val="22"/>
                <w:szCs w:val="22"/>
              </w:rPr>
            </w:pPr>
          </w:p>
        </w:tc>
        <w:tc>
          <w:tcPr>
            <w:tcW w:w="4361" w:type="dxa"/>
          </w:tcPr>
          <w:p w14:paraId="61680B59" w14:textId="77777777" w:rsidR="005F23F8" w:rsidRPr="005D6C38" w:rsidRDefault="005F23F8" w:rsidP="00D37134">
            <w:pPr>
              <w:rPr>
                <w:sz w:val="22"/>
                <w:szCs w:val="22"/>
              </w:rPr>
            </w:pPr>
          </w:p>
          <w:p w14:paraId="6F884CD7" w14:textId="77777777" w:rsidR="005F23F8" w:rsidRPr="005D6C38" w:rsidRDefault="005F23F8" w:rsidP="00D37134">
            <w:pPr>
              <w:rPr>
                <w:sz w:val="22"/>
                <w:szCs w:val="22"/>
              </w:rPr>
            </w:pPr>
            <w:r w:rsidRPr="005D6C38">
              <w:rPr>
                <w:sz w:val="22"/>
                <w:szCs w:val="22"/>
              </w:rPr>
              <w:t>_________________________________</w:t>
            </w:r>
          </w:p>
        </w:tc>
      </w:tr>
    </w:tbl>
    <w:p w14:paraId="1554DF47" w14:textId="77777777" w:rsidR="005F23F8" w:rsidRPr="005D6C38" w:rsidRDefault="005F23F8" w:rsidP="00D37134">
      <w:pPr>
        <w:rPr>
          <w:sz w:val="22"/>
          <w:szCs w:val="22"/>
        </w:rPr>
      </w:pPr>
    </w:p>
    <w:p w14:paraId="7406577E" w14:textId="77777777" w:rsidR="005F23F8" w:rsidRPr="005D6C38" w:rsidRDefault="005F23F8" w:rsidP="00D37134">
      <w:pPr>
        <w:rPr>
          <w:sz w:val="22"/>
          <w:szCs w:val="22"/>
        </w:rPr>
      </w:pPr>
    </w:p>
    <w:p w14:paraId="32577F86" w14:textId="77777777" w:rsidR="005F23F8" w:rsidRPr="005D6C38" w:rsidRDefault="005F23F8" w:rsidP="00D37134">
      <w:pPr>
        <w:rPr>
          <w:sz w:val="22"/>
          <w:szCs w:val="22"/>
        </w:rPr>
      </w:pPr>
    </w:p>
    <w:p w14:paraId="61C4102B" w14:textId="77777777" w:rsidR="005F23F8" w:rsidRPr="005D6C38" w:rsidRDefault="005F23F8" w:rsidP="00D37134">
      <w:pPr>
        <w:rPr>
          <w:sz w:val="22"/>
          <w:szCs w:val="22"/>
        </w:rPr>
      </w:pPr>
    </w:p>
    <w:p w14:paraId="39AD2F51" w14:textId="77777777" w:rsidR="005F23F8" w:rsidRPr="005D6C38" w:rsidRDefault="005F23F8" w:rsidP="00D37134">
      <w:pPr>
        <w:rPr>
          <w:sz w:val="22"/>
          <w:szCs w:val="22"/>
        </w:rPr>
      </w:pPr>
    </w:p>
    <w:p w14:paraId="43FD0D45" w14:textId="77777777" w:rsidR="005F23F8" w:rsidRPr="005D6C38" w:rsidRDefault="005F23F8" w:rsidP="00D37134">
      <w:pPr>
        <w:rPr>
          <w:sz w:val="22"/>
          <w:szCs w:val="22"/>
        </w:rPr>
      </w:pPr>
    </w:p>
    <w:p w14:paraId="5DF2D78C" w14:textId="77777777" w:rsidR="005F23F8" w:rsidRPr="005D6C38" w:rsidRDefault="005F23F8" w:rsidP="00D37134">
      <w:pPr>
        <w:rPr>
          <w:sz w:val="22"/>
          <w:szCs w:val="22"/>
        </w:rPr>
      </w:pPr>
    </w:p>
    <w:p w14:paraId="4843FAA3" w14:textId="77777777" w:rsidR="00594F70" w:rsidRPr="005D6C38" w:rsidRDefault="00594F70" w:rsidP="00D37134">
      <w:pPr>
        <w:rPr>
          <w:sz w:val="22"/>
          <w:szCs w:val="22"/>
        </w:rPr>
      </w:pPr>
    </w:p>
    <w:p w14:paraId="72F324D1" w14:textId="77777777" w:rsidR="00594F70" w:rsidRPr="005D6C38" w:rsidRDefault="00594F70" w:rsidP="00D37134">
      <w:pPr>
        <w:rPr>
          <w:sz w:val="22"/>
          <w:szCs w:val="22"/>
        </w:rPr>
      </w:pPr>
    </w:p>
    <w:p w14:paraId="74D84B73" w14:textId="77777777" w:rsidR="00853B37" w:rsidRPr="005D6C38" w:rsidRDefault="00853B37" w:rsidP="00D37134">
      <w:pPr>
        <w:rPr>
          <w:sz w:val="22"/>
          <w:szCs w:val="22"/>
        </w:rPr>
      </w:pPr>
    </w:p>
    <w:p w14:paraId="28D37FC7" w14:textId="77777777" w:rsidR="00853B37" w:rsidRPr="005D6C38" w:rsidRDefault="00853B37" w:rsidP="00D37134">
      <w:pPr>
        <w:rPr>
          <w:sz w:val="22"/>
          <w:szCs w:val="22"/>
        </w:rPr>
      </w:pPr>
    </w:p>
    <w:p w14:paraId="6752777D" w14:textId="04BCB495" w:rsidR="00E263DE" w:rsidRPr="0038007E" w:rsidRDefault="005F23F8" w:rsidP="0038007E">
      <w:pPr>
        <w:keepNext/>
        <w:pBdr>
          <w:top w:val="single" w:sz="4" w:space="1" w:color="auto"/>
          <w:left w:val="single" w:sz="4" w:space="4" w:color="auto"/>
          <w:bottom w:val="single" w:sz="4" w:space="1" w:color="auto"/>
          <w:right w:val="single" w:sz="4" w:space="4" w:color="auto"/>
        </w:pBdr>
        <w:spacing w:before="240" w:after="60"/>
        <w:jc w:val="center"/>
        <w:outlineLvl w:val="1"/>
        <w:rPr>
          <w:sz w:val="22"/>
          <w:szCs w:val="22"/>
          <w:lang w:eastAsia="en-US"/>
        </w:rPr>
      </w:pPr>
      <w:r w:rsidRPr="005D6C38">
        <w:rPr>
          <w:i/>
          <w:iCs/>
          <w:sz w:val="22"/>
          <w:szCs w:val="22"/>
          <w:highlight w:val="yellow"/>
        </w:rPr>
        <w:br w:type="page"/>
      </w:r>
      <w:bookmarkStart w:id="239" w:name="_Toc372281747"/>
      <w:bookmarkStart w:id="240" w:name="_Toc401208434"/>
    </w:p>
    <w:p w14:paraId="487845B4" w14:textId="21681055" w:rsidR="00E263DE" w:rsidRPr="005D6C38" w:rsidRDefault="00E263DE" w:rsidP="00E263DE">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2"/>
          <w:szCs w:val="22"/>
        </w:rPr>
      </w:pPr>
      <w:r>
        <w:rPr>
          <w:b/>
          <w:bCs/>
          <w:iCs/>
          <w:sz w:val="22"/>
          <w:szCs w:val="22"/>
        </w:rPr>
        <w:lastRenderedPageBreak/>
        <w:t>IZJAVA</w:t>
      </w:r>
      <w:r w:rsidR="00EC3599">
        <w:rPr>
          <w:b/>
          <w:bCs/>
          <w:iCs/>
          <w:sz w:val="22"/>
          <w:szCs w:val="22"/>
        </w:rPr>
        <w:t xml:space="preserve"> PONUDNIKA</w:t>
      </w:r>
      <w:r w:rsidR="00192C77">
        <w:rPr>
          <w:b/>
          <w:bCs/>
          <w:iCs/>
          <w:sz w:val="22"/>
          <w:szCs w:val="22"/>
        </w:rPr>
        <w:t xml:space="preserve"> O NEOBSTOJU RAZLOGOV ZA IZKLJUČITEV</w:t>
      </w:r>
      <w:r w:rsidRPr="005D6C38">
        <w:rPr>
          <w:b/>
          <w:bCs/>
          <w:iCs/>
          <w:sz w:val="22"/>
          <w:szCs w:val="22"/>
          <w:lang w:val="x-none"/>
        </w:rPr>
        <w:t xml:space="preserve"> </w:t>
      </w:r>
      <w:r w:rsidRPr="005D6C38">
        <w:rPr>
          <w:b/>
          <w:bCs/>
          <w:iCs/>
          <w:sz w:val="22"/>
          <w:szCs w:val="22"/>
        </w:rPr>
        <w:t xml:space="preserve">- </w:t>
      </w:r>
      <w:r w:rsidRPr="005D6C38">
        <w:rPr>
          <w:b/>
          <w:bCs/>
          <w:iCs/>
          <w:sz w:val="22"/>
          <w:szCs w:val="22"/>
          <w:lang w:val="x-none"/>
        </w:rPr>
        <w:t xml:space="preserve">OBRAZEC ŠT. </w:t>
      </w:r>
      <w:r w:rsidR="001230A3">
        <w:rPr>
          <w:b/>
          <w:bCs/>
          <w:iCs/>
          <w:sz w:val="22"/>
          <w:szCs w:val="22"/>
        </w:rPr>
        <w:t>3</w:t>
      </w:r>
    </w:p>
    <w:p w14:paraId="755B3E77" w14:textId="77777777" w:rsidR="00E263DE" w:rsidRDefault="00E263DE" w:rsidP="00AA4994">
      <w:pPr>
        <w:rPr>
          <w:i/>
          <w:iCs/>
          <w:color w:val="000000"/>
          <w:sz w:val="22"/>
          <w:szCs w:val="22"/>
        </w:rPr>
      </w:pPr>
    </w:p>
    <w:p w14:paraId="30FBD37E" w14:textId="3E43131A" w:rsidR="00485E77" w:rsidRDefault="00485E77" w:rsidP="00AA4994">
      <w:pPr>
        <w:rPr>
          <w:color w:val="000000"/>
          <w:sz w:val="22"/>
          <w:szCs w:val="22"/>
        </w:rPr>
      </w:pPr>
    </w:p>
    <w:p w14:paraId="623058F3" w14:textId="14FF1275" w:rsidR="00843F01" w:rsidRPr="00843F01" w:rsidRDefault="00843F01" w:rsidP="00843F01">
      <w:pPr>
        <w:spacing w:line="240" w:lineRule="auto"/>
        <w:contextualSpacing/>
        <w:rPr>
          <w:b/>
          <w:bCs/>
          <w:color w:val="000000"/>
          <w:sz w:val="22"/>
          <w:szCs w:val="22"/>
        </w:rPr>
      </w:pPr>
      <w:r w:rsidRPr="00843F01">
        <w:rPr>
          <w:b/>
          <w:bCs/>
          <w:color w:val="000000"/>
          <w:sz w:val="22"/>
          <w:szCs w:val="22"/>
        </w:rPr>
        <w:t>Izjava v zvezi z izključitvenimi pogoji</w:t>
      </w:r>
    </w:p>
    <w:p w14:paraId="1873C635" w14:textId="77777777" w:rsidR="00843F01" w:rsidRPr="00843F01" w:rsidRDefault="00843F01" w:rsidP="00843F01">
      <w:pPr>
        <w:spacing w:line="240" w:lineRule="auto"/>
        <w:contextualSpacing/>
        <w:rPr>
          <w:b/>
          <w:bCs/>
          <w:color w:val="000000"/>
          <w:sz w:val="22"/>
          <w:szCs w:val="22"/>
        </w:rPr>
      </w:pPr>
    </w:p>
    <w:p w14:paraId="3DCB53EF" w14:textId="77777777" w:rsidR="00192C77" w:rsidRPr="0020700F" w:rsidRDefault="00192C77" w:rsidP="00192C77">
      <w:pPr>
        <w:rPr>
          <w:b/>
          <w:color w:val="000000"/>
          <w:sz w:val="22"/>
          <w:szCs w:val="22"/>
        </w:rPr>
      </w:pPr>
      <w:r w:rsidRPr="0020700F">
        <w:rPr>
          <w:b/>
          <w:color w:val="000000"/>
          <w:sz w:val="22"/>
          <w:szCs w:val="22"/>
        </w:rPr>
        <w:t>Kot ponudnik/podizvajalec smo</w:t>
      </w:r>
      <w:r w:rsidRPr="0020700F">
        <w:rPr>
          <w:color w:val="000000"/>
          <w:sz w:val="22"/>
          <w:szCs w:val="22"/>
        </w:rPr>
        <w:t xml:space="preserve"> </w:t>
      </w:r>
      <w:r w:rsidRPr="0020700F">
        <w:rPr>
          <w:b/>
          <w:sz w:val="22"/>
          <w:szCs w:val="22"/>
        </w:rPr>
        <w:t xml:space="preserve">seznanjeni </w:t>
      </w:r>
      <w:r w:rsidRPr="0020700F">
        <w:rPr>
          <w:b/>
          <w:color w:val="000000"/>
          <w:sz w:val="22"/>
          <w:szCs w:val="22"/>
        </w:rPr>
        <w:t>s pogoji, merili, navodili, pogodbo in ostalimi zahtevami iz te dokumentacije v zvezi z predmetnim javnim naročilom in z njimi v celoti soglašamo ter jih v celoti sprejemamo ter pod kazensko in materialno odgovornostjo izjavljamo:</w:t>
      </w:r>
    </w:p>
    <w:p w14:paraId="3C5FC513" w14:textId="77777777" w:rsidR="00192C77" w:rsidRPr="00CA0464" w:rsidRDefault="00192C77" w:rsidP="00CA0464">
      <w:pPr>
        <w:spacing w:line="240" w:lineRule="auto"/>
        <w:ind w:left="69"/>
        <w:rPr>
          <w:color w:val="000000"/>
          <w:sz w:val="22"/>
          <w:szCs w:val="22"/>
        </w:rPr>
      </w:pPr>
      <w:r w:rsidRPr="0020700F">
        <w:rPr>
          <w:color w:val="000000"/>
          <w:sz w:val="22"/>
          <w:szCs w:val="22"/>
          <w:lang w:eastAsia="en-US"/>
        </w:rPr>
        <w:t xml:space="preserve">- </w:t>
      </w:r>
      <w:r w:rsidRPr="0020700F">
        <w:rPr>
          <w:color w:val="000000"/>
          <w:sz w:val="22"/>
          <w:szCs w:val="22"/>
        </w:rPr>
        <w:t xml:space="preserve">da nam kot </w:t>
      </w:r>
      <w:r w:rsidRPr="00CA0464">
        <w:rPr>
          <w:color w:val="000000"/>
          <w:sz w:val="22"/>
          <w:szCs w:val="22"/>
        </w:rPr>
        <w:t>ponudniku ali osebi, ki je članica našega 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 ZJN-3,</w:t>
      </w:r>
    </w:p>
    <w:p w14:paraId="41184E28" w14:textId="77777777" w:rsidR="00192C77" w:rsidRPr="00CA0464" w:rsidRDefault="00192C77" w:rsidP="00CA0464">
      <w:pPr>
        <w:spacing w:line="240" w:lineRule="auto"/>
        <w:ind w:left="69"/>
        <w:rPr>
          <w:color w:val="000000"/>
          <w:sz w:val="22"/>
          <w:szCs w:val="22"/>
        </w:rPr>
      </w:pPr>
      <w:r w:rsidRPr="00CA0464">
        <w:rPr>
          <w:color w:val="000000"/>
          <w:sz w:val="22"/>
          <w:szCs w:val="22"/>
        </w:rPr>
        <w:t>- da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znaša 50 evrov ali več,</w:t>
      </w:r>
    </w:p>
    <w:p w14:paraId="5C7B2FB8" w14:textId="77777777" w:rsidR="00192C77" w:rsidRPr="00CA0464" w:rsidRDefault="00192C77" w:rsidP="00CA0464">
      <w:pPr>
        <w:spacing w:line="240" w:lineRule="auto"/>
        <w:ind w:left="69"/>
        <w:rPr>
          <w:color w:val="000000"/>
          <w:sz w:val="22"/>
          <w:szCs w:val="22"/>
        </w:rPr>
      </w:pPr>
      <w:r w:rsidRPr="00CA0464">
        <w:rPr>
          <w:color w:val="000000"/>
          <w:sz w:val="22"/>
          <w:szCs w:val="22"/>
        </w:rPr>
        <w:t>- da na dan, ko poteče rok za oddajo ponudb, nismo izločeni iz postopkov oddaje javnih naročil zaradi uvrstitve v evidenco gospodarskih subjektov z negativnimi referencami iz a) točke 4. odstavka 75. člena ZJN-3,</w:t>
      </w:r>
    </w:p>
    <w:p w14:paraId="7CE281DA" w14:textId="77777777" w:rsidR="00192C77" w:rsidRPr="00CA0464" w:rsidRDefault="00192C77" w:rsidP="00CA0464">
      <w:pPr>
        <w:spacing w:line="240" w:lineRule="auto"/>
        <w:ind w:left="69"/>
        <w:rPr>
          <w:color w:val="000000"/>
          <w:sz w:val="22"/>
          <w:szCs w:val="22"/>
        </w:rPr>
      </w:pPr>
      <w:r w:rsidRPr="00CA0464">
        <w:rPr>
          <w:color w:val="000000"/>
          <w:sz w:val="22"/>
          <w:szCs w:val="22"/>
        </w:rPr>
        <w:t>- da nam v zadnjih treh letih pred potekom roka za oddajo ponudb s pravnomočno odločbo pristojnega organa Republike Slovenije ali druge države članice ali tretje države ni bila dvakrat izrečena globa zaradi prekrška v zvezi s plačilom za delo,</w:t>
      </w:r>
    </w:p>
    <w:p w14:paraId="189C8A80" w14:textId="77777777" w:rsidR="00192C77" w:rsidRPr="00CA0464" w:rsidRDefault="00192C77" w:rsidP="00CA0464">
      <w:pPr>
        <w:spacing w:line="240" w:lineRule="auto"/>
        <w:ind w:left="69"/>
        <w:rPr>
          <w:color w:val="000000"/>
          <w:sz w:val="22"/>
          <w:szCs w:val="22"/>
        </w:rPr>
      </w:pPr>
      <w:r w:rsidRPr="00CA0464">
        <w:rPr>
          <w:color w:val="000000"/>
          <w:sz w:val="22"/>
          <w:szCs w:val="22"/>
        </w:rPr>
        <w:t>- da se nad nami ni začel postopek zaradi insolventnosti ali prisilnega prenehanja po zakonu, ki ureja postopek zaradi insolventnosti in prisilnega prenehanja, ali postopek likvidacije po zakonu, ki  ureja gospodarske družbe, da naša sredstva ali poslovanje ne upravlja upravitelj ali sodišče, da naše poslovne dejavnosti niso začasno ustavljene in da se v skladu s predpisi druge države nad nami ni začel postopek ali pa je nastal položaj z enakimi pravnimi posledicami,</w:t>
      </w:r>
    </w:p>
    <w:p w14:paraId="4879FF2E" w14:textId="77777777" w:rsidR="00192C77" w:rsidRPr="00CA0464" w:rsidRDefault="00192C77" w:rsidP="00CA0464">
      <w:pPr>
        <w:spacing w:line="240" w:lineRule="auto"/>
        <w:ind w:left="69"/>
        <w:rPr>
          <w:color w:val="000000"/>
          <w:sz w:val="22"/>
          <w:szCs w:val="22"/>
        </w:rPr>
      </w:pPr>
      <w:r w:rsidRPr="00CA0464">
        <w:rPr>
          <w:color w:val="000000"/>
          <w:sz w:val="22"/>
          <w:szCs w:val="22"/>
        </w:rPr>
        <w:t>- da nismo zagrešili hujše kršitve poklicnih pravil, zaradi česar je omajana naša integriteta,</w:t>
      </w:r>
    </w:p>
    <w:p w14:paraId="0B3F67C6" w14:textId="77777777" w:rsidR="00192C77" w:rsidRPr="00CA0464" w:rsidRDefault="00192C77" w:rsidP="00CA0464">
      <w:pPr>
        <w:spacing w:line="240" w:lineRule="auto"/>
        <w:ind w:left="69"/>
        <w:rPr>
          <w:color w:val="000000"/>
          <w:sz w:val="22"/>
          <w:szCs w:val="22"/>
        </w:rPr>
      </w:pPr>
      <w:r w:rsidRPr="00CA0464">
        <w:rPr>
          <w:color w:val="000000"/>
          <w:sz w:val="22"/>
          <w:szCs w:val="22"/>
        </w:rPr>
        <w:t xml:space="preserve">- da ne obstaja nasprotje interesov iz tretjega odstavka 91. člena ZJN-3, </w:t>
      </w:r>
    </w:p>
    <w:p w14:paraId="1A7CC52A" w14:textId="77777777" w:rsidR="00192C77" w:rsidRPr="00CA0464" w:rsidRDefault="00192C77" w:rsidP="00CA0464">
      <w:pPr>
        <w:spacing w:line="240" w:lineRule="auto"/>
        <w:ind w:left="69"/>
        <w:rPr>
          <w:color w:val="000000"/>
          <w:sz w:val="22"/>
          <w:szCs w:val="22"/>
        </w:rPr>
      </w:pPr>
      <w:r w:rsidRPr="00CA0464">
        <w:rPr>
          <w:color w:val="000000"/>
          <w:sz w:val="22"/>
          <w:szCs w:val="22"/>
        </w:rPr>
        <w:t xml:space="preserve">- da ne obstaja izkrivljanje konkurence zaradi našega predhodnega sodelovanja pri pripravi postopka javnega naročanja v skladu s 65. členom ZJN- 3, </w:t>
      </w:r>
    </w:p>
    <w:p w14:paraId="3FA49282" w14:textId="77777777" w:rsidR="00192C77" w:rsidRPr="00CA0464" w:rsidRDefault="00192C77" w:rsidP="00CA0464">
      <w:pPr>
        <w:spacing w:line="240" w:lineRule="auto"/>
        <w:ind w:left="69"/>
        <w:rPr>
          <w:color w:val="000000"/>
          <w:sz w:val="22"/>
          <w:szCs w:val="22"/>
        </w:rPr>
      </w:pPr>
      <w:r w:rsidRPr="00CA0464">
        <w:rPr>
          <w:color w:val="000000"/>
          <w:sz w:val="22"/>
          <w:szCs w:val="22"/>
        </w:rPr>
        <w:t>- da se po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27954C2F" w14:textId="77777777" w:rsidR="00192C77" w:rsidRPr="00CA0464" w:rsidRDefault="00192C77" w:rsidP="00CA0464">
      <w:pPr>
        <w:spacing w:line="240" w:lineRule="auto"/>
        <w:ind w:left="69"/>
        <w:rPr>
          <w:color w:val="000000"/>
          <w:sz w:val="22"/>
          <w:szCs w:val="22"/>
        </w:rPr>
      </w:pPr>
      <w:r w:rsidRPr="00CA0464">
        <w:rPr>
          <w:color w:val="000000"/>
          <w:sz w:val="22"/>
          <w:szCs w:val="22"/>
        </w:rPr>
        <w:t>- da nismo krivi dajanja resnih zavajajočih razlag pri dajanju informacij, zahtevanih zaradi preverjanja obstoja razlogov za izključitev ali izpolnjevanja pogojev za sodelovanje, ali nismo razkrili teh informacij ali ne moremo predložiti dokazil, ki se zahtevajo v skladu z 79. členom ZJN-3,</w:t>
      </w:r>
    </w:p>
    <w:p w14:paraId="36416BD6" w14:textId="4046BDA5" w:rsidR="00192C77" w:rsidRDefault="00192C77" w:rsidP="00CA0464">
      <w:pPr>
        <w:spacing w:line="240" w:lineRule="auto"/>
        <w:ind w:left="69"/>
        <w:rPr>
          <w:color w:val="000000"/>
          <w:sz w:val="22"/>
          <w:szCs w:val="22"/>
        </w:rPr>
      </w:pPr>
      <w:r w:rsidRPr="00CA0464">
        <w:rPr>
          <w:color w:val="000000"/>
          <w:sz w:val="22"/>
          <w:szCs w:val="22"/>
        </w:rPr>
        <w:t>- da nismo poskusili neupravičeno vplivati na odločanje naročnika ali pridobiti zaupne informacije, zaradi katerih bi lahko imeli neupravičeno prednost v postopku javnega naročanja, ali iz malomarnosti predložili zavajajoče informacije, ki bi lahko pomembno vplivale na odločitev o izključitvi, izboru ali oddaji javnega naročila</w:t>
      </w:r>
      <w:r w:rsidR="002232E4">
        <w:rPr>
          <w:color w:val="000000"/>
          <w:sz w:val="22"/>
          <w:szCs w:val="22"/>
        </w:rPr>
        <w:t>.</w:t>
      </w:r>
    </w:p>
    <w:p w14:paraId="5B024CD3" w14:textId="633C4E56" w:rsidR="002232E4" w:rsidRPr="002232E4" w:rsidRDefault="002232E4" w:rsidP="00CA0464">
      <w:pPr>
        <w:spacing w:line="240" w:lineRule="auto"/>
        <w:ind w:left="69"/>
        <w:rPr>
          <w:color w:val="000000"/>
          <w:sz w:val="22"/>
          <w:szCs w:val="22"/>
        </w:rPr>
      </w:pPr>
      <w:r>
        <w:rPr>
          <w:color w:val="000000"/>
          <w:sz w:val="22"/>
          <w:szCs w:val="22"/>
        </w:rPr>
        <w:t xml:space="preserve">- </w:t>
      </w:r>
      <w:r w:rsidRPr="002232E4">
        <w:rPr>
          <w:rFonts w:cs="Times New Roman"/>
          <w:sz w:val="22"/>
          <w:szCs w:val="22"/>
        </w:rPr>
        <w:t xml:space="preserve">Za nas ne velja omejitev poslovanja v skladu s 35. členom Zakona o integriteti in preprečevanju korupcije (ZIntPK) (Uradni list RS, št. 69/11 - UPB, 158/20, 3/22 - ZDeb, 16/23 - ZZPri), </w:t>
      </w:r>
      <w:r w:rsidRPr="002232E4">
        <w:rPr>
          <w:sz w:val="22"/>
          <w:szCs w:val="22"/>
        </w:rPr>
        <w:t xml:space="preserve">ki določa, da organ ali organizacija javnega sektorja, ki je zavezan postopek javnega naročanja voditi skladno s predpisi, ki urejajo javno naročanje, ne sme naročati blaga, storitev ali gradenj pri subjektih, v katerih je funkcionar, ki pri tem organu ali organizaciji opravlja funkcijo ali njegov družinski član udeležen kot poslovodja, član poslovodstva ali zakoniti zastopnik, ali pa je neposredno ali preko drugih pravnih oseb v več kot pet odstotnem deležu udeležen pri ustanoviteljskih pravicah, upravljanju ali kapitalu. V skladu s 7. točko 4. člena istega zakona se za »družinskega člana« smatra zakonec, otroci, posvojenci, starši, </w:t>
      </w:r>
      <w:r w:rsidRPr="002232E4">
        <w:rPr>
          <w:sz w:val="22"/>
          <w:szCs w:val="22"/>
        </w:rPr>
        <w:lastRenderedPageBreak/>
        <w:t>posvojitelji, bratje, sestre in osebe, ki s posameznikom živijo v skupnem gospodinjstvu ali zunajzakonski skupnosti.</w:t>
      </w:r>
    </w:p>
    <w:p w14:paraId="4C4B1023" w14:textId="77777777" w:rsidR="00CA0464" w:rsidRPr="00CA0464" w:rsidRDefault="00CA0464" w:rsidP="00CA0464">
      <w:pPr>
        <w:spacing w:line="240" w:lineRule="auto"/>
        <w:rPr>
          <w:color w:val="000000"/>
          <w:sz w:val="22"/>
          <w:szCs w:val="22"/>
        </w:rPr>
      </w:pPr>
    </w:p>
    <w:p w14:paraId="090A2B3C" w14:textId="3E365DDD" w:rsidR="00843F01" w:rsidRPr="00843F01" w:rsidRDefault="00843F01" w:rsidP="00843F01">
      <w:pPr>
        <w:spacing w:line="240" w:lineRule="auto"/>
        <w:contextualSpacing/>
        <w:rPr>
          <w:b/>
          <w:bCs/>
          <w:color w:val="000000"/>
          <w:sz w:val="22"/>
          <w:szCs w:val="22"/>
        </w:rPr>
      </w:pPr>
      <w:r w:rsidRPr="00843F01">
        <w:rPr>
          <w:b/>
          <w:bCs/>
          <w:color w:val="000000"/>
          <w:sz w:val="22"/>
          <w:szCs w:val="22"/>
        </w:rPr>
        <w:t>S polno odgovornostjo izjavljamo, da:</w:t>
      </w:r>
    </w:p>
    <w:p w14:paraId="46BBCEE9" w14:textId="77777777" w:rsidR="00843F01" w:rsidRPr="00843F01" w:rsidRDefault="00843F01" w:rsidP="00843F01">
      <w:pPr>
        <w:spacing w:line="240" w:lineRule="auto"/>
        <w:contextualSpacing/>
        <w:rPr>
          <w:b/>
          <w:bCs/>
          <w:color w:val="000000"/>
          <w:sz w:val="22"/>
          <w:szCs w:val="22"/>
        </w:rPr>
      </w:pPr>
    </w:p>
    <w:p w14:paraId="66295BA9" w14:textId="77777777" w:rsidR="00843F01" w:rsidRPr="00843F01" w:rsidRDefault="00843F01" w:rsidP="00F15EF2">
      <w:pPr>
        <w:numPr>
          <w:ilvl w:val="0"/>
          <w:numId w:val="32"/>
        </w:numPr>
        <w:spacing w:line="240" w:lineRule="auto"/>
        <w:ind w:left="426" w:hanging="357"/>
        <w:rPr>
          <w:color w:val="000000"/>
          <w:sz w:val="22"/>
          <w:szCs w:val="22"/>
        </w:rPr>
      </w:pPr>
      <w:r w:rsidRPr="00843F01">
        <w:rPr>
          <w:color w:val="000000"/>
          <w:sz w:val="22"/>
          <w:szCs w:val="22"/>
        </w:rPr>
        <w:t>so podatki in dokumenti, ki so podani v ponudbi, resnični in da elektronske verzije v sistemu e-JN priloženih dokumentov ustrezajo originalu;</w:t>
      </w:r>
    </w:p>
    <w:p w14:paraId="5BAE4B71" w14:textId="77777777" w:rsidR="00843F01" w:rsidRPr="00843F01" w:rsidRDefault="00843F01" w:rsidP="00F15EF2">
      <w:pPr>
        <w:numPr>
          <w:ilvl w:val="0"/>
          <w:numId w:val="32"/>
        </w:numPr>
        <w:spacing w:line="240" w:lineRule="auto"/>
        <w:ind w:left="426" w:hanging="357"/>
        <w:rPr>
          <w:color w:val="000000"/>
          <w:sz w:val="22"/>
          <w:szCs w:val="22"/>
        </w:rPr>
      </w:pPr>
      <w:r w:rsidRPr="00843F01">
        <w:rPr>
          <w:color w:val="000000"/>
          <w:sz w:val="22"/>
          <w:szCs w:val="22"/>
        </w:rPr>
        <w:t>ne bomo imeli do naročnika predmetnega razpisa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48912137" w14:textId="77777777" w:rsidR="00843F01" w:rsidRPr="00843F01" w:rsidRDefault="00843F01" w:rsidP="00F15EF2">
      <w:pPr>
        <w:numPr>
          <w:ilvl w:val="0"/>
          <w:numId w:val="32"/>
        </w:numPr>
        <w:spacing w:line="240" w:lineRule="auto"/>
        <w:ind w:left="426" w:hanging="357"/>
        <w:rPr>
          <w:color w:val="000000"/>
          <w:sz w:val="22"/>
          <w:szCs w:val="22"/>
        </w:rPr>
      </w:pPr>
      <w:r w:rsidRPr="00843F01">
        <w:rPr>
          <w:color w:val="000000"/>
          <w:sz w:val="22"/>
          <w:szCs w:val="22"/>
        </w:rPr>
        <w:t>vse navedbe iz ponudbe ustrezajo dejanskemu stanju - ponudnik naročniku daje pooblastilo, da jih preveri pri pristojnih organih, za kar bomo na naročnikovo zahtevo predložili ustrezna pooblastila, če jih bo ta zahteval;</w:t>
      </w:r>
    </w:p>
    <w:p w14:paraId="02B41BCB" w14:textId="77777777" w:rsidR="00843F01" w:rsidRPr="00843F01" w:rsidRDefault="00843F01" w:rsidP="00F15EF2">
      <w:pPr>
        <w:numPr>
          <w:ilvl w:val="0"/>
          <w:numId w:val="32"/>
        </w:numPr>
        <w:spacing w:line="240" w:lineRule="auto"/>
        <w:ind w:left="426" w:hanging="357"/>
        <w:rPr>
          <w:color w:val="000000"/>
          <w:sz w:val="22"/>
          <w:szCs w:val="22"/>
        </w:rPr>
      </w:pPr>
      <w:r w:rsidRPr="00843F01">
        <w:rPr>
          <w:color w:val="000000"/>
          <w:sz w:val="22"/>
          <w:szCs w:val="22"/>
        </w:rPr>
        <w:t>v celoti sprejemamo pogoje javnega razpisa in vse pogoje, navedene v razpisni dokumentaciji, pod katerimi dajemo svojo ponudbo, ter soglašamo, da bodo ti pogoji v celoti sestavni del pogodbe;</w:t>
      </w:r>
    </w:p>
    <w:p w14:paraId="529AE1EF" w14:textId="77777777" w:rsidR="00843F01" w:rsidRPr="00843F01" w:rsidRDefault="00843F01" w:rsidP="00F15EF2">
      <w:pPr>
        <w:pStyle w:val="Odstavekseznama"/>
        <w:numPr>
          <w:ilvl w:val="0"/>
          <w:numId w:val="32"/>
        </w:numPr>
        <w:spacing w:line="240" w:lineRule="auto"/>
        <w:ind w:left="426"/>
        <w:contextualSpacing/>
        <w:rPr>
          <w:color w:val="000000"/>
          <w:sz w:val="22"/>
          <w:szCs w:val="22"/>
          <w:lang w:val="sl-SI"/>
        </w:rPr>
      </w:pPr>
      <w:r w:rsidRPr="00843F01">
        <w:rPr>
          <w:color w:val="000000"/>
          <w:sz w:val="22"/>
          <w:szCs w:val="22"/>
          <w:lang w:val="sl-SI"/>
        </w:rPr>
        <w:t>potrjujemo, da smo seznanjeni z vzorcem pogodbe in finančnih zavarovanj, ki so sestavni del dokumentacije v zvezi z oddajo javnega naročila in jih kot taka sprejemamo;</w:t>
      </w:r>
    </w:p>
    <w:p w14:paraId="1ADA6798" w14:textId="77777777" w:rsidR="00843F01" w:rsidRPr="00843F01" w:rsidRDefault="00843F01" w:rsidP="00F15EF2">
      <w:pPr>
        <w:numPr>
          <w:ilvl w:val="0"/>
          <w:numId w:val="32"/>
        </w:numPr>
        <w:spacing w:line="240" w:lineRule="auto"/>
        <w:ind w:left="426" w:hanging="357"/>
        <w:rPr>
          <w:color w:val="000000"/>
          <w:sz w:val="22"/>
          <w:szCs w:val="22"/>
        </w:rPr>
      </w:pPr>
      <w:r w:rsidRPr="00843F01">
        <w:rPr>
          <w:color w:val="000000"/>
          <w:sz w:val="22"/>
          <w:szCs w:val="22"/>
        </w:rPr>
        <w:t>smo pri pripravi ponudbe in bomo pri izvajanju pogodbe spoštovali obveznosti, ki izhajajo iz predpisov o varstvu pri delu, zaposlovanju in delovnih pogojih, veljavnih v Republiki Sloveniji;</w:t>
      </w:r>
    </w:p>
    <w:p w14:paraId="47C4ED90" w14:textId="77777777" w:rsidR="00843F01" w:rsidRPr="00843F01" w:rsidRDefault="00843F01" w:rsidP="00F15EF2">
      <w:pPr>
        <w:numPr>
          <w:ilvl w:val="0"/>
          <w:numId w:val="32"/>
        </w:numPr>
        <w:spacing w:line="240" w:lineRule="auto"/>
        <w:ind w:left="426" w:hanging="357"/>
        <w:rPr>
          <w:color w:val="000000"/>
          <w:sz w:val="22"/>
          <w:szCs w:val="22"/>
        </w:rPr>
      </w:pPr>
      <w:r w:rsidRPr="00843F01">
        <w:rPr>
          <w:color w:val="000000"/>
          <w:sz w:val="22"/>
          <w:szCs w:val="22"/>
        </w:rPr>
        <w:t>smo zanesljiv ponudnik, sposoben upravljanja, z izkušnjami, ugledom in zaposlenimi, ki so sposobni izvesti razpisana dela, ter da razpolagamo z zadostnimi tehničnimi in kadrovskimi zmogljivostmi za izvedbo javnega naročila;</w:t>
      </w:r>
    </w:p>
    <w:p w14:paraId="68DA81C1" w14:textId="77777777" w:rsidR="00843F01" w:rsidRPr="00843F01" w:rsidRDefault="00843F01" w:rsidP="00F15EF2">
      <w:pPr>
        <w:numPr>
          <w:ilvl w:val="0"/>
          <w:numId w:val="32"/>
        </w:numPr>
        <w:spacing w:line="240" w:lineRule="auto"/>
        <w:ind w:left="426" w:hanging="357"/>
        <w:rPr>
          <w:color w:val="000000"/>
          <w:sz w:val="22"/>
          <w:szCs w:val="22"/>
        </w:rPr>
      </w:pPr>
      <w:r w:rsidRPr="00843F01">
        <w:rPr>
          <w:color w:val="000000"/>
          <w:sz w:val="22"/>
          <w:szCs w:val="22"/>
        </w:rPr>
        <w:t>bomo vsa zahtevana dela izvajali strokovno in kvalitetno po pravilih stroke v skladu z veljavnimi predpisi (zakoni, pravilniki, standardi, tehničnimi soglasji), tehničnimi navodili, priporočili in normativi ter okoljevarstvenimi predpisi;</w:t>
      </w:r>
    </w:p>
    <w:p w14:paraId="21B0BE27" w14:textId="77777777" w:rsidR="00843F01" w:rsidRPr="00843F01" w:rsidRDefault="00843F01" w:rsidP="00F15EF2">
      <w:pPr>
        <w:numPr>
          <w:ilvl w:val="0"/>
          <w:numId w:val="32"/>
        </w:numPr>
        <w:spacing w:line="240" w:lineRule="auto"/>
        <w:ind w:left="426" w:hanging="357"/>
        <w:rPr>
          <w:color w:val="000000"/>
          <w:sz w:val="22"/>
          <w:szCs w:val="22"/>
        </w:rPr>
      </w:pPr>
      <w:r w:rsidRPr="00843F01">
        <w:rPr>
          <w:color w:val="000000"/>
          <w:sz w:val="22"/>
          <w:szCs w:val="22"/>
        </w:rPr>
        <w:t>bomo javno naročilo izvajali s strokovno usposobljenimi delavci oziroma kadrom;</w:t>
      </w:r>
    </w:p>
    <w:p w14:paraId="147BAD5F" w14:textId="77777777" w:rsidR="00843F01" w:rsidRPr="00843F01" w:rsidRDefault="00843F01" w:rsidP="00F15EF2">
      <w:pPr>
        <w:numPr>
          <w:ilvl w:val="0"/>
          <w:numId w:val="32"/>
        </w:numPr>
        <w:spacing w:line="240" w:lineRule="auto"/>
        <w:ind w:left="426" w:hanging="357"/>
        <w:rPr>
          <w:color w:val="000000"/>
          <w:sz w:val="22"/>
          <w:szCs w:val="22"/>
        </w:rPr>
      </w:pPr>
      <w:r w:rsidRPr="00843F01">
        <w:rPr>
          <w:color w:val="000000"/>
          <w:sz w:val="22"/>
          <w:szCs w:val="22"/>
        </w:rPr>
        <w:t>se v celoti strinjamo in sprejemamo pogoje naročnika, navedene v tej razpisni dokumentaciji, da po njih dajemo svojo ponudbo za izvedbo razpisnih del ter da pod navedenimi pogoji pristopamo k izvedbi predmeta javnega naročila;</w:t>
      </w:r>
    </w:p>
    <w:p w14:paraId="15F79004" w14:textId="77777777" w:rsidR="00843F01" w:rsidRPr="00843F01" w:rsidRDefault="00843F01" w:rsidP="00F15EF2">
      <w:pPr>
        <w:numPr>
          <w:ilvl w:val="0"/>
          <w:numId w:val="32"/>
        </w:numPr>
        <w:spacing w:line="240" w:lineRule="auto"/>
        <w:ind w:left="426" w:hanging="357"/>
        <w:rPr>
          <w:color w:val="000000"/>
          <w:sz w:val="22"/>
          <w:szCs w:val="22"/>
        </w:rPr>
      </w:pPr>
      <w:r w:rsidRPr="00843F01">
        <w:rPr>
          <w:color w:val="000000"/>
          <w:sz w:val="22"/>
          <w:szCs w:val="22"/>
        </w:rPr>
        <w:t>bomo predložili vsa zahtevana zavarovanja posla v obsegu in na način, kot je zahtevano;</w:t>
      </w:r>
    </w:p>
    <w:p w14:paraId="555CAE03" w14:textId="77777777" w:rsidR="00843F01" w:rsidRPr="00843F01" w:rsidRDefault="00843F01" w:rsidP="00F15EF2">
      <w:pPr>
        <w:numPr>
          <w:ilvl w:val="0"/>
          <w:numId w:val="32"/>
        </w:numPr>
        <w:spacing w:line="240" w:lineRule="auto"/>
        <w:ind w:left="426" w:hanging="357"/>
        <w:rPr>
          <w:color w:val="000000"/>
          <w:sz w:val="22"/>
          <w:szCs w:val="22"/>
        </w:rPr>
      </w:pPr>
      <w:r w:rsidRPr="00843F01">
        <w:rPr>
          <w:color w:val="000000"/>
          <w:sz w:val="22"/>
          <w:szCs w:val="22"/>
        </w:rPr>
        <w:t>smo ob izdelavi ponudbe pregledali vso razpoložljivo razpisno dokumentacijo;</w:t>
      </w:r>
    </w:p>
    <w:p w14:paraId="5F8C8AA5" w14:textId="77777777" w:rsidR="00843F01" w:rsidRPr="00843F01" w:rsidRDefault="00843F01" w:rsidP="00F15EF2">
      <w:pPr>
        <w:numPr>
          <w:ilvl w:val="0"/>
          <w:numId w:val="32"/>
        </w:numPr>
        <w:spacing w:line="240" w:lineRule="auto"/>
        <w:ind w:left="426" w:hanging="357"/>
        <w:rPr>
          <w:color w:val="000000"/>
          <w:sz w:val="22"/>
          <w:szCs w:val="22"/>
        </w:rPr>
      </w:pPr>
      <w:r w:rsidRPr="00843F01">
        <w:rPr>
          <w:color w:val="000000"/>
          <w:sz w:val="22"/>
          <w:szCs w:val="22"/>
        </w:rPr>
        <w:t>smo v celoti seznanjeni z vso relevantno zakonodajo, ki se upošteva pri oddaji tega javnega naročila;</w:t>
      </w:r>
    </w:p>
    <w:p w14:paraId="2DAFC8D0" w14:textId="77777777" w:rsidR="00843F01" w:rsidRPr="00843F01" w:rsidRDefault="00843F01" w:rsidP="00F15EF2">
      <w:pPr>
        <w:numPr>
          <w:ilvl w:val="0"/>
          <w:numId w:val="32"/>
        </w:numPr>
        <w:spacing w:line="240" w:lineRule="auto"/>
        <w:ind w:left="426" w:hanging="357"/>
        <w:rPr>
          <w:color w:val="000000"/>
          <w:sz w:val="22"/>
          <w:szCs w:val="22"/>
        </w:rPr>
      </w:pPr>
      <w:r w:rsidRPr="00843F01">
        <w:rPr>
          <w:color w:val="000000"/>
          <w:sz w:val="22"/>
          <w:szCs w:val="22"/>
        </w:rPr>
        <w:t>smo v celoti seznanjeni z obsegom in zahtevnostjo javnega naročila;</w:t>
      </w:r>
    </w:p>
    <w:p w14:paraId="4BB7AA7B" w14:textId="77777777" w:rsidR="00843F01" w:rsidRPr="00843F01" w:rsidRDefault="00843F01" w:rsidP="00F15EF2">
      <w:pPr>
        <w:numPr>
          <w:ilvl w:val="0"/>
          <w:numId w:val="32"/>
        </w:numPr>
        <w:spacing w:line="240" w:lineRule="auto"/>
        <w:ind w:left="426" w:hanging="357"/>
        <w:rPr>
          <w:color w:val="000000"/>
          <w:sz w:val="22"/>
          <w:szCs w:val="22"/>
        </w:rPr>
      </w:pPr>
      <w:r w:rsidRPr="00843F01">
        <w:rPr>
          <w:color w:val="000000"/>
          <w:sz w:val="22"/>
          <w:szCs w:val="22"/>
        </w:rPr>
        <w:t>bomo vse prevzete obveznosti izpolnili v predpisani količini, kvaliteti in rokih, kot to izhaja iz razpisne dokumentacije za oddajo tega javnega naročila;</w:t>
      </w:r>
    </w:p>
    <w:p w14:paraId="6013FF22" w14:textId="77777777" w:rsidR="00843F01" w:rsidRPr="00843F01" w:rsidRDefault="00843F01" w:rsidP="00F15EF2">
      <w:pPr>
        <w:numPr>
          <w:ilvl w:val="0"/>
          <w:numId w:val="32"/>
        </w:numPr>
        <w:spacing w:line="240" w:lineRule="auto"/>
        <w:ind w:left="426" w:hanging="357"/>
        <w:rPr>
          <w:sz w:val="22"/>
          <w:szCs w:val="22"/>
        </w:rPr>
      </w:pPr>
      <w:r w:rsidRPr="00843F01">
        <w:rPr>
          <w:color w:val="000000"/>
          <w:sz w:val="22"/>
          <w:szCs w:val="22"/>
        </w:rPr>
        <w:t>smo pri sestavi ponudbe upoštevali obveznosti do svojih morebitnih podizvajalcev;</w:t>
      </w:r>
    </w:p>
    <w:p w14:paraId="7A2F9C01" w14:textId="584FBA3F" w:rsidR="00843F01" w:rsidRPr="00197A02" w:rsidRDefault="00843F01" w:rsidP="00F15EF2">
      <w:pPr>
        <w:numPr>
          <w:ilvl w:val="0"/>
          <w:numId w:val="32"/>
        </w:numPr>
        <w:spacing w:line="240" w:lineRule="auto"/>
        <w:ind w:left="426" w:hanging="357"/>
        <w:rPr>
          <w:sz w:val="22"/>
          <w:szCs w:val="22"/>
        </w:rPr>
      </w:pPr>
      <w:r w:rsidRPr="00843F01">
        <w:rPr>
          <w:color w:val="000000"/>
          <w:sz w:val="22"/>
          <w:szCs w:val="22"/>
        </w:rPr>
        <w:t>so navedeni podatki v ponudbi in prilogah resnični in verodostojni</w:t>
      </w:r>
      <w:r w:rsidR="00197A02">
        <w:rPr>
          <w:color w:val="000000"/>
          <w:sz w:val="22"/>
          <w:szCs w:val="22"/>
        </w:rPr>
        <w:t>,</w:t>
      </w:r>
    </w:p>
    <w:p w14:paraId="3C170700" w14:textId="6EBE223A" w:rsidR="00197A02" w:rsidRPr="00843F01" w:rsidRDefault="00197A02" w:rsidP="00F15EF2">
      <w:pPr>
        <w:numPr>
          <w:ilvl w:val="0"/>
          <w:numId w:val="32"/>
        </w:numPr>
        <w:spacing w:line="240" w:lineRule="auto"/>
        <w:ind w:left="426" w:hanging="357"/>
        <w:rPr>
          <w:sz w:val="22"/>
          <w:szCs w:val="22"/>
        </w:rPr>
      </w:pPr>
      <w:r>
        <w:rPr>
          <w:color w:val="000000"/>
          <w:sz w:val="22"/>
          <w:szCs w:val="22"/>
        </w:rPr>
        <w:t>bomo pri izvedbi del upoštevali Uredbo o zelenem javnem naročanju skladno z zahtevami naročnika, ter nadzornemu organu predložili zahtevana dokazila v zvezi z vgrajenim materialom.</w:t>
      </w:r>
    </w:p>
    <w:p w14:paraId="5BA82B22" w14:textId="5D8B91CA" w:rsidR="00843F01" w:rsidRDefault="00843F01" w:rsidP="00192C77">
      <w:pPr>
        <w:rPr>
          <w:color w:val="000000"/>
          <w:sz w:val="22"/>
          <w:szCs w:val="22"/>
        </w:rPr>
      </w:pPr>
    </w:p>
    <w:p w14:paraId="3E501445" w14:textId="77777777" w:rsidR="007D0147" w:rsidRDefault="007D0147" w:rsidP="00843F01">
      <w:pPr>
        <w:spacing w:line="240" w:lineRule="auto"/>
        <w:contextualSpacing/>
        <w:rPr>
          <w:b/>
          <w:bCs/>
          <w:color w:val="000000"/>
          <w:sz w:val="22"/>
          <w:szCs w:val="22"/>
        </w:rPr>
      </w:pPr>
    </w:p>
    <w:p w14:paraId="5BB31634" w14:textId="77777777" w:rsidR="007D0147" w:rsidRDefault="007D0147" w:rsidP="00843F01">
      <w:pPr>
        <w:spacing w:line="240" w:lineRule="auto"/>
        <w:contextualSpacing/>
        <w:rPr>
          <w:b/>
          <w:bCs/>
          <w:color w:val="000000"/>
          <w:sz w:val="22"/>
          <w:szCs w:val="22"/>
        </w:rPr>
      </w:pPr>
    </w:p>
    <w:p w14:paraId="221FDA04" w14:textId="77777777" w:rsidR="007D0147" w:rsidRDefault="007D0147" w:rsidP="00843F01">
      <w:pPr>
        <w:spacing w:line="240" w:lineRule="auto"/>
        <w:contextualSpacing/>
        <w:rPr>
          <w:b/>
          <w:bCs/>
          <w:color w:val="000000"/>
          <w:sz w:val="22"/>
          <w:szCs w:val="22"/>
        </w:rPr>
      </w:pPr>
    </w:p>
    <w:p w14:paraId="5D163275" w14:textId="77777777" w:rsidR="007D0147" w:rsidRDefault="007D0147" w:rsidP="00843F01">
      <w:pPr>
        <w:spacing w:line="240" w:lineRule="auto"/>
        <w:contextualSpacing/>
        <w:rPr>
          <w:b/>
          <w:bCs/>
          <w:color w:val="000000"/>
          <w:sz w:val="22"/>
          <w:szCs w:val="22"/>
        </w:rPr>
      </w:pPr>
    </w:p>
    <w:p w14:paraId="41C15E37" w14:textId="77777777" w:rsidR="007D0147" w:rsidRDefault="007D0147" w:rsidP="00843F01">
      <w:pPr>
        <w:spacing w:line="240" w:lineRule="auto"/>
        <w:contextualSpacing/>
        <w:rPr>
          <w:b/>
          <w:bCs/>
          <w:color w:val="000000"/>
          <w:sz w:val="22"/>
          <w:szCs w:val="22"/>
        </w:rPr>
      </w:pPr>
    </w:p>
    <w:p w14:paraId="17CEDA98" w14:textId="77777777" w:rsidR="007D0147" w:rsidRDefault="007D0147" w:rsidP="00843F01">
      <w:pPr>
        <w:spacing w:line="240" w:lineRule="auto"/>
        <w:contextualSpacing/>
        <w:rPr>
          <w:b/>
          <w:bCs/>
          <w:color w:val="000000"/>
          <w:sz w:val="22"/>
          <w:szCs w:val="22"/>
        </w:rPr>
      </w:pPr>
    </w:p>
    <w:p w14:paraId="4B6204BD" w14:textId="77777777" w:rsidR="007D0147" w:rsidRDefault="007D0147" w:rsidP="00843F01">
      <w:pPr>
        <w:spacing w:line="240" w:lineRule="auto"/>
        <w:contextualSpacing/>
        <w:rPr>
          <w:b/>
          <w:bCs/>
          <w:color w:val="000000"/>
          <w:sz w:val="22"/>
          <w:szCs w:val="22"/>
        </w:rPr>
      </w:pPr>
    </w:p>
    <w:p w14:paraId="7FA4D09D" w14:textId="77777777" w:rsidR="00564B66" w:rsidRDefault="00564B66" w:rsidP="00843F01">
      <w:pPr>
        <w:spacing w:line="240" w:lineRule="auto"/>
        <w:contextualSpacing/>
        <w:rPr>
          <w:b/>
          <w:bCs/>
          <w:color w:val="000000"/>
          <w:sz w:val="22"/>
          <w:szCs w:val="22"/>
        </w:rPr>
      </w:pPr>
    </w:p>
    <w:p w14:paraId="59919F64" w14:textId="77777777" w:rsidR="0038007E" w:rsidRDefault="0038007E" w:rsidP="00843F01">
      <w:pPr>
        <w:spacing w:line="240" w:lineRule="auto"/>
        <w:contextualSpacing/>
        <w:rPr>
          <w:b/>
          <w:bCs/>
          <w:color w:val="000000"/>
          <w:sz w:val="22"/>
          <w:szCs w:val="22"/>
        </w:rPr>
      </w:pPr>
    </w:p>
    <w:p w14:paraId="0FF43288" w14:textId="77777777" w:rsidR="0038007E" w:rsidRDefault="0038007E" w:rsidP="00843F01">
      <w:pPr>
        <w:spacing w:line="240" w:lineRule="auto"/>
        <w:contextualSpacing/>
        <w:rPr>
          <w:b/>
          <w:bCs/>
          <w:color w:val="000000"/>
          <w:sz w:val="22"/>
          <w:szCs w:val="22"/>
        </w:rPr>
      </w:pPr>
    </w:p>
    <w:p w14:paraId="382D8555" w14:textId="53E238C3" w:rsidR="00843F01" w:rsidRPr="00843F01" w:rsidRDefault="00843F01" w:rsidP="00843F01">
      <w:pPr>
        <w:spacing w:line="240" w:lineRule="auto"/>
        <w:contextualSpacing/>
        <w:rPr>
          <w:b/>
          <w:bCs/>
          <w:color w:val="000000"/>
          <w:sz w:val="22"/>
          <w:szCs w:val="22"/>
        </w:rPr>
      </w:pPr>
      <w:r w:rsidRPr="00843F01">
        <w:rPr>
          <w:b/>
          <w:bCs/>
          <w:color w:val="000000"/>
          <w:sz w:val="22"/>
          <w:szCs w:val="22"/>
        </w:rPr>
        <w:lastRenderedPageBreak/>
        <w:t>Izjava v zvezi s poslovno in finančno sposobnostjo</w:t>
      </w:r>
    </w:p>
    <w:p w14:paraId="5097C92F" w14:textId="77777777" w:rsidR="00843F01" w:rsidRPr="00843F01" w:rsidRDefault="00843F01" w:rsidP="00843F01">
      <w:pPr>
        <w:spacing w:line="240" w:lineRule="auto"/>
        <w:contextualSpacing/>
        <w:rPr>
          <w:b/>
          <w:bCs/>
          <w:color w:val="000000"/>
          <w:sz w:val="22"/>
          <w:szCs w:val="22"/>
        </w:rPr>
      </w:pPr>
    </w:p>
    <w:p w14:paraId="4560EB17" w14:textId="77777777" w:rsidR="00843F01" w:rsidRPr="00843F01" w:rsidRDefault="00843F01" w:rsidP="00843F01">
      <w:pPr>
        <w:spacing w:line="240" w:lineRule="auto"/>
        <w:rPr>
          <w:bCs/>
          <w:color w:val="000000"/>
          <w:sz w:val="22"/>
          <w:szCs w:val="22"/>
        </w:rPr>
      </w:pPr>
      <w:r w:rsidRPr="00843F01">
        <w:rPr>
          <w:bCs/>
          <w:color w:val="000000"/>
          <w:sz w:val="22"/>
          <w:szCs w:val="22"/>
        </w:rPr>
        <w:t>S polno odgovornostjo izjavljamo, da:</w:t>
      </w:r>
    </w:p>
    <w:p w14:paraId="3227A9B2" w14:textId="77777777" w:rsidR="00843F01" w:rsidRPr="00843F01" w:rsidRDefault="00843F01" w:rsidP="00F15EF2">
      <w:pPr>
        <w:numPr>
          <w:ilvl w:val="0"/>
          <w:numId w:val="33"/>
        </w:numPr>
        <w:spacing w:line="240" w:lineRule="auto"/>
        <w:ind w:left="426" w:hanging="357"/>
        <w:rPr>
          <w:color w:val="000000"/>
          <w:sz w:val="22"/>
          <w:szCs w:val="22"/>
        </w:rPr>
      </w:pPr>
      <w:r w:rsidRPr="00843F01">
        <w:rPr>
          <w:color w:val="000000"/>
          <w:sz w:val="22"/>
          <w:szCs w:val="22"/>
        </w:rPr>
        <w:t>smo vpisani v poklicni oziroma poslovni register v državi sedeža;</w:t>
      </w:r>
    </w:p>
    <w:p w14:paraId="36A5F16C" w14:textId="4CE40BAB" w:rsidR="00843F01" w:rsidRPr="00843F01" w:rsidRDefault="00843F01" w:rsidP="00F15EF2">
      <w:pPr>
        <w:numPr>
          <w:ilvl w:val="0"/>
          <w:numId w:val="33"/>
        </w:numPr>
        <w:spacing w:line="240" w:lineRule="auto"/>
        <w:ind w:left="426" w:hanging="357"/>
        <w:rPr>
          <w:color w:val="000000"/>
          <w:sz w:val="22"/>
          <w:szCs w:val="22"/>
        </w:rPr>
      </w:pPr>
      <w:r w:rsidRPr="00843F01">
        <w:rPr>
          <w:color w:val="000000"/>
          <w:sz w:val="22"/>
          <w:szCs w:val="22"/>
        </w:rPr>
        <w:t xml:space="preserve">imamo za opravljanje dejavnosti gradbeništva skladno z Gradbenim zakonom urejeno ustrezno zavarovanje odgovornosti za škodo kot je zahtevano v razpisni dokumentaciji in bomo po podpisu pogodbe naročniku izročili dokazila o sklenjenem zavarovanju odgovornosti za škodo v višini letne zavarovalne vsote najmanj </w:t>
      </w:r>
      <w:r w:rsidR="00A67D23">
        <w:rPr>
          <w:color w:val="000000"/>
          <w:sz w:val="22"/>
          <w:szCs w:val="22"/>
        </w:rPr>
        <w:t>20</w:t>
      </w:r>
      <w:r>
        <w:rPr>
          <w:color w:val="000000"/>
          <w:sz w:val="22"/>
          <w:szCs w:val="22"/>
        </w:rPr>
        <w:t>0</w:t>
      </w:r>
      <w:r w:rsidRPr="00843F01">
        <w:rPr>
          <w:color w:val="000000"/>
          <w:sz w:val="22"/>
          <w:szCs w:val="22"/>
        </w:rPr>
        <w:t>.000,00 EUR;</w:t>
      </w:r>
    </w:p>
    <w:p w14:paraId="172B9B52" w14:textId="77777777" w:rsidR="00843F01" w:rsidRPr="00843F01" w:rsidRDefault="00843F01" w:rsidP="00F15EF2">
      <w:pPr>
        <w:numPr>
          <w:ilvl w:val="0"/>
          <w:numId w:val="33"/>
        </w:numPr>
        <w:spacing w:line="240" w:lineRule="auto"/>
        <w:ind w:left="426" w:hanging="357"/>
        <w:rPr>
          <w:color w:val="000000"/>
          <w:sz w:val="22"/>
          <w:szCs w:val="22"/>
        </w:rPr>
      </w:pPr>
      <w:r w:rsidRPr="00843F01">
        <w:rPr>
          <w:color w:val="000000"/>
          <w:sz w:val="22"/>
          <w:szCs w:val="22"/>
        </w:rPr>
        <w:t>noben od naših odprtih transakcijskih računov v zadnjih dvanajstih mesecih od datuma objave tega javnega naročila ni bil blokiran za več kot tri dni.</w:t>
      </w:r>
    </w:p>
    <w:p w14:paraId="4E64D570" w14:textId="77777777" w:rsidR="00843F01" w:rsidRDefault="00843F01" w:rsidP="00192C77">
      <w:pPr>
        <w:rPr>
          <w:color w:val="000000"/>
          <w:sz w:val="22"/>
          <w:szCs w:val="22"/>
        </w:rPr>
      </w:pPr>
    </w:p>
    <w:p w14:paraId="5AB4C440" w14:textId="77777777" w:rsidR="00C8068E" w:rsidRDefault="00C8068E" w:rsidP="00192C77">
      <w:pPr>
        <w:rPr>
          <w:color w:val="000000"/>
          <w:sz w:val="22"/>
          <w:szCs w:val="22"/>
        </w:rPr>
      </w:pPr>
    </w:p>
    <w:p w14:paraId="1F87BF63" w14:textId="77777777" w:rsidR="00C8068E" w:rsidRPr="00C8068E" w:rsidRDefault="00C8068E" w:rsidP="00C8068E">
      <w:pPr>
        <w:spacing w:before="225" w:after="225" w:line="240" w:lineRule="auto"/>
        <w:rPr>
          <w:sz w:val="22"/>
          <w:szCs w:val="22"/>
        </w:rPr>
      </w:pPr>
      <w:r w:rsidRPr="00C8068E">
        <w:rPr>
          <w:color w:val="000000"/>
          <w:sz w:val="22"/>
          <w:szCs w:val="22"/>
          <w:u w:val="single"/>
        </w:rPr>
        <w:t>S podpisom te izjave izjavljamo, da izpolnjujemo vse pogoje iz razpisne dokumentacije, za katere je navedeno, da se izpolnjevanje izkazuje s podpisom te izjave!</w:t>
      </w:r>
    </w:p>
    <w:p w14:paraId="35C5F116" w14:textId="7B50CD0A" w:rsidR="00C8068E" w:rsidRPr="00C8068E" w:rsidRDefault="00C8068E" w:rsidP="00C8068E">
      <w:pPr>
        <w:spacing w:before="225" w:after="225" w:line="240" w:lineRule="auto"/>
        <w:rPr>
          <w:sz w:val="22"/>
          <w:szCs w:val="22"/>
        </w:rPr>
      </w:pPr>
      <w:r w:rsidRPr="00C8068E">
        <w:rPr>
          <w:color w:val="000000"/>
          <w:sz w:val="22"/>
          <w:szCs w:val="22"/>
        </w:rPr>
        <w:t xml:space="preserve">Spodaj podpisani dajem/o uradno soglasje, da OBČINA </w:t>
      </w:r>
      <w:r>
        <w:rPr>
          <w:color w:val="000000"/>
          <w:sz w:val="22"/>
          <w:szCs w:val="22"/>
        </w:rPr>
        <w:t>PREDDVOR</w:t>
      </w:r>
      <w:r w:rsidRPr="00C8068E">
        <w:rPr>
          <w:color w:val="000000"/>
          <w:sz w:val="22"/>
          <w:szCs w:val="22"/>
        </w:rPr>
        <w:t xml:space="preserve"> v zvezi z oddajo javnega naročila </w:t>
      </w:r>
      <w:r w:rsidR="007C4804">
        <w:rPr>
          <w:color w:val="000000"/>
          <w:sz w:val="22"/>
          <w:szCs w:val="22"/>
        </w:rPr>
        <w:t>»</w:t>
      </w:r>
      <w:r w:rsidR="002238A1" w:rsidRPr="00C6203B">
        <w:rPr>
          <w:color w:val="000000"/>
          <w:sz w:val="22"/>
          <w:szCs w:val="22"/>
        </w:rPr>
        <w:t xml:space="preserve">sanacija </w:t>
      </w:r>
      <w:r w:rsidR="002238A1" w:rsidRPr="00D8074F">
        <w:rPr>
          <w:bCs/>
          <w:sz w:val="22"/>
          <w:szCs w:val="22"/>
        </w:rPr>
        <w:t>gozdne ceste Zdovnik v Kokri</w:t>
      </w:r>
      <w:r w:rsidR="007C4804">
        <w:rPr>
          <w:color w:val="000000"/>
          <w:sz w:val="22"/>
          <w:szCs w:val="22"/>
        </w:rPr>
        <w:t>«</w:t>
      </w:r>
      <w:r w:rsidR="007C4804" w:rsidRPr="007C4804">
        <w:rPr>
          <w:color w:val="000000"/>
          <w:sz w:val="22"/>
          <w:szCs w:val="22"/>
        </w:rPr>
        <w:t xml:space="preserve"> </w:t>
      </w:r>
      <w:r>
        <w:rPr>
          <w:color w:val="000000"/>
          <w:sz w:val="22"/>
          <w:szCs w:val="22"/>
        </w:rPr>
        <w:t xml:space="preserve"> </w:t>
      </w:r>
      <w:r w:rsidRPr="00C8068E">
        <w:rPr>
          <w:color w:val="000000"/>
          <w:sz w:val="22"/>
          <w:szCs w:val="22"/>
        </w:rPr>
        <w:t>na Portalu javnih naročil pod številko _____________ pridobi podatke za preveritev ponudbe v skladu 89. členom ZJN-3 v enotnem informacijskem sistemu – eDosje iz devetega odstavka 77. člena ZJN-3.</w:t>
      </w:r>
    </w:p>
    <w:p w14:paraId="2EF59CA9" w14:textId="77777777" w:rsidR="00C8068E" w:rsidRPr="00843F01" w:rsidRDefault="00C8068E" w:rsidP="00192C77">
      <w:pPr>
        <w:rPr>
          <w:color w:val="000000"/>
          <w:sz w:val="22"/>
          <w:szCs w:val="22"/>
        </w:rPr>
      </w:pPr>
    </w:p>
    <w:p w14:paraId="06D2C198" w14:textId="48D2B783" w:rsidR="00192C77" w:rsidRPr="0020700F" w:rsidRDefault="00192C77" w:rsidP="00192C77">
      <w:pPr>
        <w:rPr>
          <w:sz w:val="22"/>
          <w:szCs w:val="22"/>
          <w:bdr w:val="single" w:sz="4" w:space="0" w:color="auto" w:shadow="1"/>
        </w:rPr>
      </w:pPr>
    </w:p>
    <w:p w14:paraId="5E599751" w14:textId="77777777" w:rsidR="00192C77" w:rsidRPr="0020700F" w:rsidRDefault="00192C77" w:rsidP="00192C77">
      <w:pPr>
        <w:rPr>
          <w:sz w:val="22"/>
          <w:szCs w:val="22"/>
          <w:lang w:val="pl-PL"/>
        </w:rPr>
      </w:pPr>
      <w:r w:rsidRPr="0020700F">
        <w:rPr>
          <w:sz w:val="22"/>
          <w:szCs w:val="22"/>
          <w:lang w:val="pl-PL"/>
        </w:rPr>
        <w:t>Datum: ___________________</w:t>
      </w:r>
      <w:r w:rsidRPr="0020700F">
        <w:rPr>
          <w:sz w:val="22"/>
          <w:szCs w:val="22"/>
          <w:lang w:val="pl-PL"/>
        </w:rPr>
        <w:tab/>
      </w:r>
      <w:r w:rsidRPr="0020700F">
        <w:rPr>
          <w:sz w:val="22"/>
          <w:szCs w:val="22"/>
          <w:lang w:val="pl-PL"/>
        </w:rPr>
        <w:tab/>
      </w:r>
      <w:r w:rsidRPr="0020700F">
        <w:rPr>
          <w:sz w:val="22"/>
          <w:szCs w:val="22"/>
          <w:lang w:val="pl-PL"/>
        </w:rPr>
        <w:tab/>
      </w:r>
      <w:r w:rsidRPr="0020700F">
        <w:rPr>
          <w:sz w:val="22"/>
          <w:szCs w:val="22"/>
          <w:lang w:val="pl-PL"/>
        </w:rPr>
        <w:tab/>
        <w:t>Žig in podpis ponudnika</w:t>
      </w:r>
    </w:p>
    <w:p w14:paraId="2E0EF9FC" w14:textId="77777777" w:rsidR="00192C77" w:rsidRPr="0020700F" w:rsidRDefault="00192C77" w:rsidP="00192C77">
      <w:pPr>
        <w:rPr>
          <w:sz w:val="22"/>
          <w:szCs w:val="22"/>
          <w:lang w:val="pl-PL"/>
        </w:rPr>
      </w:pPr>
    </w:p>
    <w:p w14:paraId="0F99002E" w14:textId="77777777" w:rsidR="00192C77" w:rsidRPr="0020700F" w:rsidRDefault="00192C77" w:rsidP="00192C77">
      <w:pPr>
        <w:pStyle w:val="kazalo2"/>
        <w:numPr>
          <w:ilvl w:val="0"/>
          <w:numId w:val="0"/>
        </w:numPr>
        <w:jc w:val="left"/>
        <w:rPr>
          <w:rFonts w:ascii="Arial" w:hAnsi="Arial" w:cs="Arial"/>
          <w:sz w:val="22"/>
          <w:szCs w:val="22"/>
          <w:bdr w:val="single" w:sz="4" w:space="0" w:color="auto" w:shadow="1"/>
        </w:rPr>
      </w:pPr>
    </w:p>
    <w:p w14:paraId="0DD9E559" w14:textId="77777777" w:rsidR="00E263DE" w:rsidRDefault="00E263DE" w:rsidP="00AA4994">
      <w:pPr>
        <w:rPr>
          <w:color w:val="000000"/>
          <w:sz w:val="22"/>
          <w:szCs w:val="22"/>
        </w:rPr>
      </w:pPr>
    </w:p>
    <w:p w14:paraId="45A64133" w14:textId="77777777" w:rsidR="002851DF" w:rsidRDefault="002851DF" w:rsidP="00AA4994">
      <w:pPr>
        <w:rPr>
          <w:color w:val="000000"/>
          <w:sz w:val="22"/>
          <w:szCs w:val="22"/>
        </w:rPr>
      </w:pPr>
    </w:p>
    <w:p w14:paraId="14BDE16E" w14:textId="77777777" w:rsidR="007D0147" w:rsidRDefault="007D0147" w:rsidP="00AA4994">
      <w:pPr>
        <w:rPr>
          <w:color w:val="000000"/>
          <w:sz w:val="22"/>
          <w:szCs w:val="22"/>
        </w:rPr>
      </w:pPr>
    </w:p>
    <w:p w14:paraId="22E11F79" w14:textId="77777777" w:rsidR="007D0147" w:rsidRDefault="007D0147" w:rsidP="00AA4994">
      <w:pPr>
        <w:rPr>
          <w:color w:val="000000"/>
          <w:sz w:val="22"/>
          <w:szCs w:val="22"/>
        </w:rPr>
      </w:pPr>
    </w:p>
    <w:p w14:paraId="52C2FA85" w14:textId="77777777" w:rsidR="007D0147" w:rsidRDefault="007D0147" w:rsidP="00AA4994">
      <w:pPr>
        <w:rPr>
          <w:color w:val="000000"/>
          <w:sz w:val="22"/>
          <w:szCs w:val="22"/>
        </w:rPr>
      </w:pPr>
    </w:p>
    <w:p w14:paraId="081FDF8E" w14:textId="77777777" w:rsidR="00EC3599" w:rsidRDefault="00EC3599" w:rsidP="00AA4994">
      <w:pPr>
        <w:rPr>
          <w:color w:val="000000"/>
          <w:sz w:val="22"/>
          <w:szCs w:val="22"/>
        </w:rPr>
      </w:pPr>
    </w:p>
    <w:p w14:paraId="4A4449A4" w14:textId="77777777" w:rsidR="00EC3599" w:rsidRDefault="00EC3599" w:rsidP="00AA4994">
      <w:pPr>
        <w:rPr>
          <w:color w:val="000000"/>
          <w:sz w:val="22"/>
          <w:szCs w:val="22"/>
        </w:rPr>
      </w:pPr>
    </w:p>
    <w:p w14:paraId="36E43EDA" w14:textId="77777777" w:rsidR="00EC3599" w:rsidRDefault="00EC3599" w:rsidP="00AA4994">
      <w:pPr>
        <w:rPr>
          <w:color w:val="000000"/>
          <w:sz w:val="22"/>
          <w:szCs w:val="22"/>
        </w:rPr>
      </w:pPr>
    </w:p>
    <w:p w14:paraId="1AD1589D" w14:textId="77777777" w:rsidR="00EC3599" w:rsidRDefault="00EC3599" w:rsidP="00AA4994">
      <w:pPr>
        <w:rPr>
          <w:color w:val="000000"/>
          <w:sz w:val="22"/>
          <w:szCs w:val="22"/>
        </w:rPr>
      </w:pPr>
    </w:p>
    <w:p w14:paraId="1FA575F3" w14:textId="77777777" w:rsidR="00EC3599" w:rsidRDefault="00EC3599" w:rsidP="00AA4994">
      <w:pPr>
        <w:rPr>
          <w:color w:val="000000"/>
          <w:sz w:val="22"/>
          <w:szCs w:val="22"/>
        </w:rPr>
      </w:pPr>
    </w:p>
    <w:p w14:paraId="13878D8B" w14:textId="77777777" w:rsidR="00EC3599" w:rsidRDefault="00EC3599" w:rsidP="00AA4994">
      <w:pPr>
        <w:rPr>
          <w:color w:val="000000"/>
          <w:sz w:val="22"/>
          <w:szCs w:val="22"/>
        </w:rPr>
      </w:pPr>
    </w:p>
    <w:p w14:paraId="0EE20040" w14:textId="77777777" w:rsidR="00EC3599" w:rsidRDefault="00EC3599" w:rsidP="00AA4994">
      <w:pPr>
        <w:rPr>
          <w:color w:val="000000"/>
          <w:sz w:val="22"/>
          <w:szCs w:val="22"/>
        </w:rPr>
      </w:pPr>
    </w:p>
    <w:p w14:paraId="49C99D97" w14:textId="77777777" w:rsidR="00EC3599" w:rsidRDefault="00EC3599" w:rsidP="00AA4994">
      <w:pPr>
        <w:rPr>
          <w:color w:val="000000"/>
          <w:sz w:val="22"/>
          <w:szCs w:val="22"/>
        </w:rPr>
      </w:pPr>
    </w:p>
    <w:p w14:paraId="23F4F104" w14:textId="77777777" w:rsidR="00EC3599" w:rsidRDefault="00EC3599" w:rsidP="00AA4994">
      <w:pPr>
        <w:rPr>
          <w:color w:val="000000"/>
          <w:sz w:val="22"/>
          <w:szCs w:val="22"/>
        </w:rPr>
      </w:pPr>
    </w:p>
    <w:p w14:paraId="4868D2AF" w14:textId="77777777" w:rsidR="00EC3599" w:rsidRDefault="00EC3599" w:rsidP="00AA4994">
      <w:pPr>
        <w:rPr>
          <w:color w:val="000000"/>
          <w:sz w:val="22"/>
          <w:szCs w:val="22"/>
        </w:rPr>
      </w:pPr>
    </w:p>
    <w:p w14:paraId="320FAAD1" w14:textId="77777777" w:rsidR="00EC3599" w:rsidRDefault="00EC3599" w:rsidP="00AA4994">
      <w:pPr>
        <w:rPr>
          <w:color w:val="000000"/>
          <w:sz w:val="22"/>
          <w:szCs w:val="22"/>
        </w:rPr>
      </w:pPr>
    </w:p>
    <w:p w14:paraId="3BDF5B77" w14:textId="77777777" w:rsidR="00EC3599" w:rsidRDefault="00EC3599" w:rsidP="00AA4994">
      <w:pPr>
        <w:rPr>
          <w:color w:val="000000"/>
          <w:sz w:val="22"/>
          <w:szCs w:val="22"/>
        </w:rPr>
      </w:pPr>
    </w:p>
    <w:p w14:paraId="4E6C64DA" w14:textId="77777777" w:rsidR="00EC3599" w:rsidRDefault="00EC3599" w:rsidP="00AA4994">
      <w:pPr>
        <w:rPr>
          <w:color w:val="000000"/>
          <w:sz w:val="22"/>
          <w:szCs w:val="22"/>
        </w:rPr>
      </w:pPr>
    </w:p>
    <w:p w14:paraId="71F08F2F" w14:textId="77777777" w:rsidR="00EC3599" w:rsidRDefault="00EC3599" w:rsidP="00AA4994">
      <w:pPr>
        <w:rPr>
          <w:color w:val="000000"/>
          <w:sz w:val="22"/>
          <w:szCs w:val="22"/>
        </w:rPr>
      </w:pPr>
    </w:p>
    <w:p w14:paraId="27784961" w14:textId="77777777" w:rsidR="00EC3599" w:rsidRDefault="00EC3599" w:rsidP="00AA4994">
      <w:pPr>
        <w:rPr>
          <w:color w:val="000000"/>
          <w:sz w:val="22"/>
          <w:szCs w:val="22"/>
        </w:rPr>
      </w:pPr>
    </w:p>
    <w:p w14:paraId="42007301" w14:textId="77777777" w:rsidR="00EC3599" w:rsidRDefault="00EC3599" w:rsidP="00AA4994">
      <w:pPr>
        <w:rPr>
          <w:color w:val="000000"/>
          <w:sz w:val="22"/>
          <w:szCs w:val="22"/>
        </w:rPr>
      </w:pPr>
    </w:p>
    <w:p w14:paraId="5253B8F3" w14:textId="77777777" w:rsidR="00EC3599" w:rsidRDefault="00EC3599" w:rsidP="00AA4994">
      <w:pPr>
        <w:rPr>
          <w:color w:val="000000"/>
          <w:sz w:val="22"/>
          <w:szCs w:val="22"/>
        </w:rPr>
      </w:pPr>
    </w:p>
    <w:p w14:paraId="01E4F09B" w14:textId="77777777" w:rsidR="00EC3599" w:rsidRDefault="00EC3599" w:rsidP="00AA4994">
      <w:pPr>
        <w:rPr>
          <w:color w:val="000000"/>
          <w:sz w:val="22"/>
          <w:szCs w:val="22"/>
        </w:rPr>
      </w:pPr>
    </w:p>
    <w:p w14:paraId="7B089D8F" w14:textId="77777777" w:rsidR="00564B66" w:rsidRDefault="00564B66" w:rsidP="00AA4994">
      <w:pPr>
        <w:rPr>
          <w:color w:val="000000"/>
          <w:sz w:val="22"/>
          <w:szCs w:val="22"/>
        </w:rPr>
      </w:pPr>
    </w:p>
    <w:p w14:paraId="2B7DE5F3" w14:textId="77777777" w:rsidR="00564B66" w:rsidRDefault="00564B66" w:rsidP="00AA4994">
      <w:pPr>
        <w:rPr>
          <w:color w:val="000000"/>
          <w:sz w:val="22"/>
          <w:szCs w:val="22"/>
        </w:rPr>
      </w:pPr>
    </w:p>
    <w:p w14:paraId="4A1D579E" w14:textId="77777777" w:rsidR="000F17D3" w:rsidRDefault="000F17D3" w:rsidP="00AA4994">
      <w:pPr>
        <w:rPr>
          <w:color w:val="000000"/>
          <w:sz w:val="22"/>
          <w:szCs w:val="22"/>
        </w:rPr>
      </w:pPr>
    </w:p>
    <w:p w14:paraId="5DDDBF20" w14:textId="77777777" w:rsidR="00EC3599" w:rsidRDefault="00EC3599" w:rsidP="00AA4994">
      <w:pPr>
        <w:rPr>
          <w:color w:val="000000"/>
          <w:sz w:val="22"/>
          <w:szCs w:val="22"/>
        </w:rPr>
      </w:pPr>
    </w:p>
    <w:p w14:paraId="4584C8D8" w14:textId="77777777" w:rsidR="007D0147" w:rsidRDefault="007D0147" w:rsidP="00AA4994">
      <w:pPr>
        <w:rPr>
          <w:color w:val="000000"/>
          <w:sz w:val="22"/>
          <w:szCs w:val="22"/>
        </w:rPr>
      </w:pPr>
    </w:p>
    <w:p w14:paraId="4F04A3C8" w14:textId="77777777" w:rsidR="00EC3599" w:rsidRPr="00672631" w:rsidRDefault="00EC3599" w:rsidP="00EC3599">
      <w:pPr>
        <w:spacing w:line="240" w:lineRule="auto"/>
        <w:jc w:val="center"/>
        <w:rPr>
          <w:b/>
          <w:sz w:val="22"/>
          <w:szCs w:val="22"/>
        </w:rPr>
      </w:pPr>
      <w:r w:rsidRPr="00672631">
        <w:rPr>
          <w:b/>
          <w:sz w:val="22"/>
          <w:szCs w:val="22"/>
        </w:rPr>
        <w:lastRenderedPageBreak/>
        <w:t>IZJAVA PODIZVAJALCA OZ. PARTNERJA V PONUDBI</w:t>
      </w:r>
    </w:p>
    <w:p w14:paraId="000C2094" w14:textId="77777777" w:rsidR="00EC3599" w:rsidRPr="00672631" w:rsidRDefault="00EC3599" w:rsidP="00EC3599">
      <w:pPr>
        <w:spacing w:line="240" w:lineRule="auto"/>
        <w:jc w:val="center"/>
        <w:rPr>
          <w:b/>
          <w:sz w:val="22"/>
          <w:szCs w:val="22"/>
        </w:rPr>
      </w:pPr>
      <w:r w:rsidRPr="00672631">
        <w:rPr>
          <w:b/>
          <w:sz w:val="22"/>
          <w:szCs w:val="22"/>
        </w:rPr>
        <w:t xml:space="preserve">o izpolnjevanju pogojev </w:t>
      </w:r>
    </w:p>
    <w:p w14:paraId="6C4A76F9" w14:textId="77777777" w:rsidR="00EC3599" w:rsidRPr="00672631" w:rsidRDefault="00EC3599" w:rsidP="00EC3599">
      <w:pPr>
        <w:widowControl w:val="0"/>
        <w:tabs>
          <w:tab w:val="left" w:pos="90"/>
          <w:tab w:val="left" w:pos="964"/>
        </w:tabs>
        <w:autoSpaceDE w:val="0"/>
        <w:autoSpaceDN w:val="0"/>
        <w:adjustRightInd w:val="0"/>
        <w:spacing w:line="240" w:lineRule="auto"/>
        <w:rPr>
          <w:color w:val="000000"/>
          <w:sz w:val="22"/>
          <w:szCs w:val="22"/>
        </w:rPr>
      </w:pPr>
    </w:p>
    <w:p w14:paraId="7FC32AE9" w14:textId="77777777" w:rsidR="00EC3599" w:rsidRPr="00672631" w:rsidRDefault="00EC3599" w:rsidP="00EC3599">
      <w:pPr>
        <w:spacing w:line="240" w:lineRule="auto"/>
        <w:rPr>
          <w:sz w:val="22"/>
          <w:szCs w:val="22"/>
        </w:rPr>
      </w:pPr>
    </w:p>
    <w:p w14:paraId="7D522F3E" w14:textId="77777777" w:rsidR="00EC3599" w:rsidRPr="00672631" w:rsidRDefault="00EC3599" w:rsidP="00EC3599">
      <w:pPr>
        <w:spacing w:line="240" w:lineRule="auto"/>
        <w:rPr>
          <w:sz w:val="22"/>
          <w:szCs w:val="22"/>
        </w:rPr>
      </w:pPr>
      <w:r w:rsidRPr="00672631">
        <w:rPr>
          <w:sz w:val="22"/>
          <w:szCs w:val="22"/>
        </w:rPr>
        <w:t xml:space="preserve">________________________________________________________________                                             </w:t>
      </w:r>
    </w:p>
    <w:p w14:paraId="54EB4E70" w14:textId="77777777" w:rsidR="00EC3599" w:rsidRPr="00672631" w:rsidRDefault="00EC3599" w:rsidP="00EC3599">
      <w:pPr>
        <w:spacing w:line="240" w:lineRule="auto"/>
        <w:rPr>
          <w:sz w:val="22"/>
          <w:szCs w:val="22"/>
        </w:rPr>
      </w:pPr>
      <w:r w:rsidRPr="00672631">
        <w:rPr>
          <w:sz w:val="22"/>
          <w:szCs w:val="22"/>
        </w:rPr>
        <w:t xml:space="preserve">                                          (naziv in naslov)</w:t>
      </w:r>
    </w:p>
    <w:p w14:paraId="622D14B3" w14:textId="77777777" w:rsidR="00EC3599" w:rsidRPr="00672631" w:rsidRDefault="00EC3599" w:rsidP="00EC3599">
      <w:pPr>
        <w:spacing w:line="240" w:lineRule="auto"/>
        <w:rPr>
          <w:sz w:val="22"/>
          <w:szCs w:val="22"/>
        </w:rPr>
      </w:pPr>
    </w:p>
    <w:p w14:paraId="767FF416" w14:textId="77777777" w:rsidR="00EC3599" w:rsidRPr="00672631" w:rsidRDefault="00EC3599" w:rsidP="00EC3599">
      <w:pPr>
        <w:spacing w:line="240" w:lineRule="auto"/>
        <w:rPr>
          <w:sz w:val="22"/>
          <w:szCs w:val="22"/>
        </w:rPr>
      </w:pPr>
      <w:r w:rsidRPr="00672631">
        <w:rPr>
          <w:sz w:val="22"/>
          <w:szCs w:val="22"/>
        </w:rPr>
        <w:t>kot podizvajalec / partner (obkroži) v ponudbi  ponudnika ___________________________________</w:t>
      </w:r>
    </w:p>
    <w:p w14:paraId="49A9D8EC" w14:textId="77777777" w:rsidR="00EC3599" w:rsidRPr="00672631" w:rsidRDefault="00EC3599" w:rsidP="00EC3599">
      <w:pPr>
        <w:spacing w:line="240" w:lineRule="auto"/>
        <w:rPr>
          <w:sz w:val="22"/>
          <w:szCs w:val="22"/>
        </w:rPr>
      </w:pPr>
    </w:p>
    <w:p w14:paraId="3EBBDCB3" w14:textId="77777777" w:rsidR="00EC3599" w:rsidRPr="00672631" w:rsidRDefault="00EC3599" w:rsidP="00EC3599">
      <w:pPr>
        <w:spacing w:line="240" w:lineRule="auto"/>
        <w:rPr>
          <w:sz w:val="22"/>
          <w:szCs w:val="22"/>
        </w:rPr>
      </w:pPr>
      <w:r w:rsidRPr="00672631">
        <w:rPr>
          <w:sz w:val="22"/>
          <w:szCs w:val="22"/>
        </w:rPr>
        <w:t>pod kazensko in materialno odgovornostjo izjavljamo, da:</w:t>
      </w:r>
    </w:p>
    <w:p w14:paraId="480E87B5" w14:textId="77777777" w:rsidR="00EC3599" w:rsidRPr="00672631" w:rsidRDefault="00EC3599" w:rsidP="00EC3599">
      <w:pPr>
        <w:spacing w:line="240" w:lineRule="auto"/>
        <w:rPr>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6"/>
        <w:gridCol w:w="8875"/>
      </w:tblGrid>
      <w:tr w:rsidR="00EC3599" w:rsidRPr="00672631" w14:paraId="409FC684" w14:textId="77777777" w:rsidTr="0059079D">
        <w:trPr>
          <w:trHeight w:val="279"/>
        </w:trPr>
        <w:tc>
          <w:tcPr>
            <w:tcW w:w="476" w:type="dxa"/>
            <w:tcBorders>
              <w:top w:val="single" w:sz="4" w:space="0" w:color="auto"/>
              <w:left w:val="single" w:sz="4" w:space="0" w:color="auto"/>
              <w:bottom w:val="single" w:sz="4" w:space="0" w:color="auto"/>
              <w:right w:val="single" w:sz="4" w:space="0" w:color="auto"/>
            </w:tcBorders>
            <w:vAlign w:val="center"/>
          </w:tcPr>
          <w:p w14:paraId="70790BEF" w14:textId="77777777" w:rsidR="00EC3599" w:rsidRPr="00672631" w:rsidRDefault="00EC3599" w:rsidP="00D070BB">
            <w:pPr>
              <w:spacing w:line="240" w:lineRule="auto"/>
              <w:rPr>
                <w:b/>
                <w:sz w:val="22"/>
                <w:szCs w:val="22"/>
              </w:rPr>
            </w:pPr>
            <w:r w:rsidRPr="00672631">
              <w:rPr>
                <w:b/>
                <w:sz w:val="22"/>
                <w:szCs w:val="22"/>
              </w:rPr>
              <w:t>Št.</w:t>
            </w:r>
          </w:p>
        </w:tc>
        <w:tc>
          <w:tcPr>
            <w:tcW w:w="8875" w:type="dxa"/>
            <w:tcBorders>
              <w:top w:val="single" w:sz="4" w:space="0" w:color="auto"/>
              <w:left w:val="single" w:sz="4" w:space="0" w:color="auto"/>
              <w:bottom w:val="single" w:sz="4" w:space="0" w:color="auto"/>
              <w:right w:val="single" w:sz="4" w:space="0" w:color="auto"/>
            </w:tcBorders>
            <w:vAlign w:val="center"/>
          </w:tcPr>
          <w:p w14:paraId="6ECBC037" w14:textId="77777777" w:rsidR="00EC3599" w:rsidRPr="00672631" w:rsidRDefault="00EC3599" w:rsidP="00D070BB">
            <w:pPr>
              <w:spacing w:line="240" w:lineRule="auto"/>
              <w:rPr>
                <w:b/>
                <w:sz w:val="22"/>
                <w:szCs w:val="22"/>
              </w:rPr>
            </w:pPr>
            <w:r w:rsidRPr="00672631">
              <w:rPr>
                <w:b/>
                <w:sz w:val="22"/>
                <w:szCs w:val="22"/>
              </w:rPr>
              <w:t>Pogoji</w:t>
            </w:r>
          </w:p>
        </w:tc>
      </w:tr>
      <w:tr w:rsidR="00EC3599" w:rsidRPr="00672631" w14:paraId="52E97FB5" w14:textId="77777777" w:rsidTr="0059079D">
        <w:tc>
          <w:tcPr>
            <w:tcW w:w="476" w:type="dxa"/>
            <w:tcBorders>
              <w:top w:val="single" w:sz="4" w:space="0" w:color="auto"/>
              <w:left w:val="single" w:sz="4" w:space="0" w:color="auto"/>
              <w:bottom w:val="single" w:sz="4" w:space="0" w:color="auto"/>
              <w:right w:val="single" w:sz="4" w:space="0" w:color="auto"/>
            </w:tcBorders>
          </w:tcPr>
          <w:p w14:paraId="4C8F88D3" w14:textId="77777777" w:rsidR="00EC3599" w:rsidRPr="00672631" w:rsidRDefault="00EC3599" w:rsidP="00D070BB">
            <w:pPr>
              <w:spacing w:line="240" w:lineRule="auto"/>
              <w:rPr>
                <w:sz w:val="22"/>
                <w:szCs w:val="22"/>
              </w:rPr>
            </w:pPr>
            <w:r w:rsidRPr="00672631">
              <w:rPr>
                <w:sz w:val="22"/>
                <w:szCs w:val="22"/>
              </w:rPr>
              <w:t>1.</w:t>
            </w:r>
          </w:p>
        </w:tc>
        <w:tc>
          <w:tcPr>
            <w:tcW w:w="8875" w:type="dxa"/>
            <w:tcBorders>
              <w:top w:val="single" w:sz="4" w:space="0" w:color="auto"/>
              <w:left w:val="single" w:sz="4" w:space="0" w:color="auto"/>
              <w:bottom w:val="single" w:sz="4" w:space="0" w:color="auto"/>
              <w:right w:val="single" w:sz="4" w:space="0" w:color="auto"/>
            </w:tcBorders>
          </w:tcPr>
          <w:p w14:paraId="3980DC72" w14:textId="77777777" w:rsidR="00EC3599" w:rsidRPr="00672631" w:rsidRDefault="00EC3599" w:rsidP="00D070BB">
            <w:pPr>
              <w:spacing w:line="240" w:lineRule="auto"/>
              <w:rPr>
                <w:sz w:val="22"/>
                <w:szCs w:val="22"/>
              </w:rPr>
            </w:pPr>
            <w:r w:rsidRPr="00672631">
              <w:rPr>
                <w:sz w:val="22"/>
                <w:szCs w:val="22"/>
              </w:rPr>
              <w:t>Izpolnjujemo obvezne pogoje vezane na osnovno sposobnost kandidata ali ponudnika iz 1. odstavka 75. člena ZJN-3.</w:t>
            </w:r>
          </w:p>
        </w:tc>
      </w:tr>
      <w:tr w:rsidR="00EC3599" w:rsidRPr="00672631" w14:paraId="12E4CC36" w14:textId="77777777" w:rsidTr="0059079D">
        <w:tc>
          <w:tcPr>
            <w:tcW w:w="476" w:type="dxa"/>
            <w:tcBorders>
              <w:top w:val="single" w:sz="4" w:space="0" w:color="auto"/>
              <w:left w:val="single" w:sz="4" w:space="0" w:color="auto"/>
              <w:bottom w:val="single" w:sz="4" w:space="0" w:color="auto"/>
              <w:right w:val="single" w:sz="4" w:space="0" w:color="auto"/>
            </w:tcBorders>
          </w:tcPr>
          <w:p w14:paraId="62D5231C" w14:textId="77777777" w:rsidR="00EC3599" w:rsidRPr="00672631" w:rsidRDefault="00EC3599" w:rsidP="00D070BB">
            <w:pPr>
              <w:spacing w:line="240" w:lineRule="auto"/>
              <w:rPr>
                <w:sz w:val="22"/>
                <w:szCs w:val="22"/>
              </w:rPr>
            </w:pPr>
            <w:r w:rsidRPr="00672631">
              <w:rPr>
                <w:sz w:val="22"/>
                <w:szCs w:val="22"/>
              </w:rPr>
              <w:t>2.</w:t>
            </w:r>
          </w:p>
        </w:tc>
        <w:tc>
          <w:tcPr>
            <w:tcW w:w="8875" w:type="dxa"/>
            <w:tcBorders>
              <w:top w:val="single" w:sz="4" w:space="0" w:color="auto"/>
              <w:left w:val="single" w:sz="4" w:space="0" w:color="auto"/>
              <w:bottom w:val="single" w:sz="4" w:space="0" w:color="auto"/>
              <w:right w:val="single" w:sz="4" w:space="0" w:color="auto"/>
            </w:tcBorders>
          </w:tcPr>
          <w:p w14:paraId="25B0D9A4" w14:textId="77777777" w:rsidR="00EC3599" w:rsidRPr="00672631" w:rsidRDefault="00EC3599" w:rsidP="00D070BB">
            <w:pPr>
              <w:spacing w:line="240" w:lineRule="auto"/>
              <w:rPr>
                <w:sz w:val="22"/>
                <w:szCs w:val="22"/>
              </w:rPr>
            </w:pPr>
            <w:r w:rsidRPr="00672631">
              <w:rPr>
                <w:sz w:val="22"/>
                <w:szCs w:val="22"/>
              </w:rPr>
              <w:t>Nismo v stečaju oz. nismo v postopku zaradi insolventnosti ali prisilnega prenehanja po zakonu, ki ureja postopek zaradi insolventnosti in prisilnega prenehanja, ali postopek likvidacije po zakonu, ki ureja gospodarske družbe.</w:t>
            </w:r>
          </w:p>
        </w:tc>
      </w:tr>
      <w:tr w:rsidR="00EC3599" w:rsidRPr="00672631" w14:paraId="5F951221" w14:textId="77777777" w:rsidTr="0059079D">
        <w:tc>
          <w:tcPr>
            <w:tcW w:w="476" w:type="dxa"/>
            <w:tcBorders>
              <w:top w:val="single" w:sz="4" w:space="0" w:color="auto"/>
              <w:left w:val="single" w:sz="4" w:space="0" w:color="auto"/>
              <w:bottom w:val="single" w:sz="4" w:space="0" w:color="auto"/>
              <w:right w:val="single" w:sz="4" w:space="0" w:color="auto"/>
            </w:tcBorders>
          </w:tcPr>
          <w:p w14:paraId="6E7AFFE4" w14:textId="77777777" w:rsidR="00EC3599" w:rsidRPr="00672631" w:rsidRDefault="00EC3599" w:rsidP="00D070BB">
            <w:pPr>
              <w:spacing w:line="240" w:lineRule="auto"/>
              <w:rPr>
                <w:sz w:val="22"/>
                <w:szCs w:val="22"/>
              </w:rPr>
            </w:pPr>
            <w:r w:rsidRPr="00672631">
              <w:rPr>
                <w:sz w:val="22"/>
                <w:szCs w:val="22"/>
              </w:rPr>
              <w:t>3.</w:t>
            </w:r>
          </w:p>
        </w:tc>
        <w:tc>
          <w:tcPr>
            <w:tcW w:w="8875" w:type="dxa"/>
            <w:tcBorders>
              <w:top w:val="single" w:sz="4" w:space="0" w:color="auto"/>
              <w:left w:val="single" w:sz="4" w:space="0" w:color="auto"/>
              <w:bottom w:val="single" w:sz="4" w:space="0" w:color="auto"/>
              <w:right w:val="single" w:sz="4" w:space="0" w:color="auto"/>
            </w:tcBorders>
          </w:tcPr>
          <w:p w14:paraId="7FB7CA95" w14:textId="77777777" w:rsidR="00EC3599" w:rsidRPr="00672631" w:rsidRDefault="00EC3599" w:rsidP="00D070BB">
            <w:pPr>
              <w:spacing w:line="240" w:lineRule="auto"/>
              <w:rPr>
                <w:sz w:val="22"/>
                <w:szCs w:val="22"/>
              </w:rPr>
            </w:pPr>
            <w:r w:rsidRPr="00672631">
              <w:rPr>
                <w:sz w:val="22"/>
                <w:szCs w:val="22"/>
              </w:rPr>
              <w:t>Smo sposobni za opravljanje poklicne dejavnosti oz. imamo registrirano dejavnost oz. smo vpisani v enega od poklicnih in poslovnih registrov.</w:t>
            </w:r>
          </w:p>
        </w:tc>
      </w:tr>
      <w:tr w:rsidR="00EC3599" w:rsidRPr="00672631" w14:paraId="17A41A12" w14:textId="77777777" w:rsidTr="0059079D">
        <w:tc>
          <w:tcPr>
            <w:tcW w:w="476" w:type="dxa"/>
            <w:tcBorders>
              <w:top w:val="single" w:sz="4" w:space="0" w:color="auto"/>
              <w:left w:val="single" w:sz="4" w:space="0" w:color="auto"/>
              <w:bottom w:val="single" w:sz="4" w:space="0" w:color="auto"/>
              <w:right w:val="single" w:sz="4" w:space="0" w:color="auto"/>
            </w:tcBorders>
          </w:tcPr>
          <w:p w14:paraId="74E56230" w14:textId="77777777" w:rsidR="00EC3599" w:rsidRPr="00672631" w:rsidRDefault="00EC3599" w:rsidP="00D070BB">
            <w:pPr>
              <w:spacing w:line="240" w:lineRule="auto"/>
              <w:rPr>
                <w:sz w:val="22"/>
                <w:szCs w:val="22"/>
              </w:rPr>
            </w:pPr>
            <w:r w:rsidRPr="00672631">
              <w:rPr>
                <w:sz w:val="22"/>
                <w:szCs w:val="22"/>
              </w:rPr>
              <w:t>4.</w:t>
            </w:r>
          </w:p>
        </w:tc>
        <w:tc>
          <w:tcPr>
            <w:tcW w:w="8875" w:type="dxa"/>
            <w:tcBorders>
              <w:top w:val="single" w:sz="4" w:space="0" w:color="auto"/>
              <w:left w:val="single" w:sz="4" w:space="0" w:color="auto"/>
              <w:bottom w:val="single" w:sz="4" w:space="0" w:color="auto"/>
              <w:right w:val="single" w:sz="4" w:space="0" w:color="auto"/>
            </w:tcBorders>
          </w:tcPr>
          <w:p w14:paraId="1EF4C25A" w14:textId="77777777" w:rsidR="00EC3599" w:rsidRPr="00672631" w:rsidRDefault="00EC3599" w:rsidP="00D070BB">
            <w:pPr>
              <w:spacing w:line="240" w:lineRule="auto"/>
              <w:rPr>
                <w:sz w:val="22"/>
                <w:szCs w:val="22"/>
              </w:rPr>
            </w:pPr>
            <w:r w:rsidRPr="00672631">
              <w:rPr>
                <w:sz w:val="22"/>
                <w:szCs w:val="22"/>
              </w:rPr>
              <w:t>Na dan, ko poteče rok za oddajo ponudb, nismo izločeni iz postopkov oddaje javnih naročil zaradi uvrstitve v evidenco gospodarskih subjektov z izrečenimi stranskimi sankcijami izločitve iz postopkov javnega naročanja.</w:t>
            </w:r>
          </w:p>
        </w:tc>
      </w:tr>
      <w:tr w:rsidR="00EC3599" w:rsidRPr="00672631" w14:paraId="5D80FE99" w14:textId="77777777" w:rsidTr="0059079D">
        <w:tc>
          <w:tcPr>
            <w:tcW w:w="476" w:type="dxa"/>
            <w:tcBorders>
              <w:top w:val="single" w:sz="4" w:space="0" w:color="auto"/>
              <w:left w:val="single" w:sz="4" w:space="0" w:color="auto"/>
              <w:bottom w:val="single" w:sz="4" w:space="0" w:color="auto"/>
              <w:right w:val="single" w:sz="4" w:space="0" w:color="auto"/>
            </w:tcBorders>
          </w:tcPr>
          <w:p w14:paraId="0D88E68E" w14:textId="77777777" w:rsidR="00EC3599" w:rsidRPr="00672631" w:rsidRDefault="00EC3599" w:rsidP="00D070BB">
            <w:pPr>
              <w:spacing w:line="240" w:lineRule="auto"/>
              <w:rPr>
                <w:sz w:val="22"/>
                <w:szCs w:val="22"/>
              </w:rPr>
            </w:pPr>
          </w:p>
          <w:p w14:paraId="58018A09" w14:textId="77777777" w:rsidR="00EC3599" w:rsidRPr="00672631" w:rsidRDefault="00EC3599" w:rsidP="00D070BB">
            <w:pPr>
              <w:spacing w:line="240" w:lineRule="auto"/>
              <w:rPr>
                <w:sz w:val="22"/>
                <w:szCs w:val="22"/>
              </w:rPr>
            </w:pPr>
            <w:r w:rsidRPr="00672631">
              <w:rPr>
                <w:sz w:val="22"/>
                <w:szCs w:val="22"/>
              </w:rPr>
              <w:t>5.</w:t>
            </w:r>
          </w:p>
        </w:tc>
        <w:tc>
          <w:tcPr>
            <w:tcW w:w="8875" w:type="dxa"/>
            <w:tcBorders>
              <w:top w:val="single" w:sz="4" w:space="0" w:color="auto"/>
              <w:left w:val="single" w:sz="4" w:space="0" w:color="auto"/>
              <w:bottom w:val="single" w:sz="4" w:space="0" w:color="auto"/>
              <w:right w:val="single" w:sz="4" w:space="0" w:color="auto"/>
            </w:tcBorders>
          </w:tcPr>
          <w:p w14:paraId="4E195ACD" w14:textId="77777777" w:rsidR="00EC3599" w:rsidRPr="00672631" w:rsidRDefault="00EC3599" w:rsidP="00D070BB">
            <w:pPr>
              <w:spacing w:line="240" w:lineRule="auto"/>
              <w:rPr>
                <w:sz w:val="22"/>
                <w:szCs w:val="22"/>
              </w:rPr>
            </w:pPr>
            <w:r w:rsidRPr="00672631">
              <w:rPr>
                <w:sz w:val="22"/>
                <w:szCs w:val="22"/>
              </w:rPr>
              <w:t>Nam v zadnjih treh letih pred potekom roka za oddajo ponudb s pravnomočno</w:t>
            </w:r>
          </w:p>
          <w:p w14:paraId="3DBD5B04" w14:textId="77777777" w:rsidR="00EC3599" w:rsidRPr="00672631" w:rsidRDefault="00EC3599" w:rsidP="00D070BB">
            <w:pPr>
              <w:spacing w:line="240" w:lineRule="auto"/>
              <w:rPr>
                <w:sz w:val="22"/>
                <w:szCs w:val="22"/>
              </w:rPr>
            </w:pPr>
            <w:r w:rsidRPr="00672631">
              <w:rPr>
                <w:sz w:val="22"/>
                <w:szCs w:val="22"/>
              </w:rPr>
              <w:t>odločbo pristojnega organa Republike Slovenije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w:t>
            </w:r>
          </w:p>
        </w:tc>
      </w:tr>
      <w:tr w:rsidR="00EC3599" w:rsidRPr="00672631" w14:paraId="20AF33CA" w14:textId="77777777" w:rsidTr="0059079D">
        <w:tc>
          <w:tcPr>
            <w:tcW w:w="476" w:type="dxa"/>
            <w:tcBorders>
              <w:top w:val="single" w:sz="4" w:space="0" w:color="auto"/>
              <w:left w:val="single" w:sz="4" w:space="0" w:color="auto"/>
              <w:bottom w:val="single" w:sz="4" w:space="0" w:color="auto"/>
              <w:right w:val="single" w:sz="4" w:space="0" w:color="auto"/>
            </w:tcBorders>
          </w:tcPr>
          <w:p w14:paraId="38B42CD1" w14:textId="77777777" w:rsidR="00EC3599" w:rsidRPr="00672631" w:rsidRDefault="00EC3599" w:rsidP="00D070BB">
            <w:pPr>
              <w:spacing w:line="240" w:lineRule="auto"/>
              <w:rPr>
                <w:sz w:val="22"/>
                <w:szCs w:val="22"/>
              </w:rPr>
            </w:pPr>
            <w:r w:rsidRPr="00672631">
              <w:rPr>
                <w:sz w:val="22"/>
                <w:szCs w:val="22"/>
              </w:rPr>
              <w:t>6.</w:t>
            </w:r>
          </w:p>
        </w:tc>
        <w:tc>
          <w:tcPr>
            <w:tcW w:w="8875" w:type="dxa"/>
            <w:tcBorders>
              <w:top w:val="single" w:sz="4" w:space="0" w:color="auto"/>
              <w:left w:val="single" w:sz="4" w:space="0" w:color="auto"/>
              <w:bottom w:val="single" w:sz="4" w:space="0" w:color="auto"/>
              <w:right w:val="single" w:sz="4" w:space="0" w:color="auto"/>
            </w:tcBorders>
          </w:tcPr>
          <w:p w14:paraId="732823B7" w14:textId="77777777" w:rsidR="00EC3599" w:rsidRPr="00672631" w:rsidRDefault="00EC3599" w:rsidP="00D070BB">
            <w:pPr>
              <w:spacing w:line="240" w:lineRule="auto"/>
              <w:rPr>
                <w:sz w:val="22"/>
                <w:szCs w:val="22"/>
              </w:rPr>
            </w:pPr>
            <w:r w:rsidRPr="00672631">
              <w:rPr>
                <w:sz w:val="22"/>
                <w:szCs w:val="22"/>
              </w:rP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65EF22DB" w14:textId="77777777" w:rsidR="00EC3599" w:rsidRPr="00672631" w:rsidRDefault="00EC3599" w:rsidP="00D070BB">
            <w:pPr>
              <w:spacing w:line="240" w:lineRule="auto"/>
              <w:rPr>
                <w:sz w:val="22"/>
                <w:szCs w:val="22"/>
              </w:rPr>
            </w:pPr>
            <w:r w:rsidRPr="00672631">
              <w:rPr>
                <w:sz w:val="22"/>
                <w:szCs w:val="22"/>
              </w:rPr>
              <w:t>Imamo predložene vse obračune davčnih odtegljajev za dohodke iz delovnega razmerja za obdobje zadnjih pet let do dne oddaje ponudbe ali prijave.</w:t>
            </w:r>
          </w:p>
        </w:tc>
      </w:tr>
      <w:tr w:rsidR="00EC3599" w:rsidRPr="00672631" w14:paraId="1AF899FE" w14:textId="77777777" w:rsidTr="0059079D">
        <w:tc>
          <w:tcPr>
            <w:tcW w:w="476" w:type="dxa"/>
            <w:tcBorders>
              <w:top w:val="single" w:sz="4" w:space="0" w:color="auto"/>
              <w:left w:val="single" w:sz="4" w:space="0" w:color="auto"/>
              <w:bottom w:val="single" w:sz="4" w:space="0" w:color="auto"/>
              <w:right w:val="single" w:sz="4" w:space="0" w:color="auto"/>
            </w:tcBorders>
          </w:tcPr>
          <w:p w14:paraId="7C629882" w14:textId="77777777" w:rsidR="00EC3599" w:rsidRPr="00672631" w:rsidRDefault="00EC3599" w:rsidP="00D070BB">
            <w:pPr>
              <w:spacing w:line="240" w:lineRule="auto"/>
              <w:rPr>
                <w:sz w:val="22"/>
                <w:szCs w:val="22"/>
              </w:rPr>
            </w:pPr>
            <w:r w:rsidRPr="00672631">
              <w:rPr>
                <w:sz w:val="22"/>
                <w:szCs w:val="22"/>
              </w:rPr>
              <w:t>7.</w:t>
            </w:r>
          </w:p>
        </w:tc>
        <w:tc>
          <w:tcPr>
            <w:tcW w:w="8875" w:type="dxa"/>
            <w:tcBorders>
              <w:top w:val="single" w:sz="4" w:space="0" w:color="auto"/>
              <w:left w:val="single" w:sz="4" w:space="0" w:color="auto"/>
              <w:bottom w:val="single" w:sz="4" w:space="0" w:color="auto"/>
              <w:right w:val="single" w:sz="4" w:space="0" w:color="auto"/>
            </w:tcBorders>
          </w:tcPr>
          <w:p w14:paraId="6D81A20B" w14:textId="77777777" w:rsidR="00EC3599" w:rsidRPr="00672631" w:rsidRDefault="00EC3599" w:rsidP="00D070BB">
            <w:pPr>
              <w:spacing w:line="240" w:lineRule="auto"/>
              <w:rPr>
                <w:sz w:val="22"/>
                <w:szCs w:val="22"/>
              </w:rPr>
            </w:pPr>
            <w:r w:rsidRPr="00672631">
              <w:rPr>
                <w:sz w:val="22"/>
                <w:szCs w:val="22"/>
              </w:rPr>
              <w:t>Za nas ne velja omejitev poslovanja v skladu s 35. členom Zakona o integriteti in preprečevanju korupcije (ZIntPK) (Uradni list RS, št. št. 69/11 - UPB, 158/20, 3/22 - ZDeb, 16/23 - ZZPri).</w:t>
            </w:r>
          </w:p>
        </w:tc>
      </w:tr>
    </w:tbl>
    <w:p w14:paraId="4E385F1E" w14:textId="77777777" w:rsidR="00EC3599" w:rsidRPr="00672631" w:rsidRDefault="00EC3599" w:rsidP="00EC3599">
      <w:pPr>
        <w:spacing w:line="240" w:lineRule="auto"/>
        <w:rPr>
          <w:sz w:val="22"/>
          <w:szCs w:val="22"/>
        </w:rPr>
      </w:pPr>
    </w:p>
    <w:p w14:paraId="6E392454" w14:textId="77777777" w:rsidR="00EC3599" w:rsidRPr="00672631" w:rsidRDefault="00EC3599" w:rsidP="00EC3599">
      <w:pPr>
        <w:spacing w:line="240" w:lineRule="auto"/>
        <w:rPr>
          <w:b/>
          <w:sz w:val="22"/>
          <w:szCs w:val="22"/>
        </w:rPr>
      </w:pPr>
    </w:p>
    <w:p w14:paraId="21339896" w14:textId="77777777" w:rsidR="00EC3599" w:rsidRPr="00672631" w:rsidRDefault="00EC3599" w:rsidP="00EC3599">
      <w:pPr>
        <w:spacing w:line="240" w:lineRule="auto"/>
        <w:rPr>
          <w:bCs/>
          <w:sz w:val="22"/>
          <w:szCs w:val="22"/>
        </w:rPr>
      </w:pPr>
      <w:r w:rsidRPr="00672631">
        <w:rPr>
          <w:bCs/>
          <w:sz w:val="22"/>
          <w:szCs w:val="22"/>
        </w:rPr>
        <w:t>V skladu s 3. odstavkom 47. člena ZJN-3 lahko naročnik preveri obstoj in vsebino navedb v ponudbi, če dvomi o resničnosti ponudnikovih izjav. Soglašamo, da naročnik za potrebe tega javnega naročila pridobi podatke iz uradnih evidenc.</w:t>
      </w:r>
    </w:p>
    <w:p w14:paraId="537185E3" w14:textId="77777777" w:rsidR="00EC3599" w:rsidRPr="00672631" w:rsidRDefault="00EC3599" w:rsidP="00EC3599">
      <w:pPr>
        <w:tabs>
          <w:tab w:val="left" w:pos="4860"/>
        </w:tabs>
        <w:spacing w:line="240" w:lineRule="auto"/>
        <w:rPr>
          <w:bCs/>
          <w:sz w:val="22"/>
          <w:szCs w:val="22"/>
        </w:rPr>
      </w:pPr>
    </w:p>
    <w:p w14:paraId="7F59EA03" w14:textId="6AC06E92" w:rsidR="00EC3599" w:rsidRPr="00672631" w:rsidRDefault="00EC3599" w:rsidP="00EC3599">
      <w:pPr>
        <w:tabs>
          <w:tab w:val="left" w:pos="4860"/>
        </w:tabs>
        <w:spacing w:line="240" w:lineRule="auto"/>
        <w:rPr>
          <w:sz w:val="22"/>
          <w:szCs w:val="22"/>
        </w:rPr>
      </w:pPr>
      <w:r w:rsidRPr="00672631">
        <w:rPr>
          <w:sz w:val="22"/>
          <w:szCs w:val="22"/>
        </w:rPr>
        <w:t>Datum, kraj:</w:t>
      </w:r>
      <w:r w:rsidRPr="00672631">
        <w:rPr>
          <w:sz w:val="22"/>
          <w:szCs w:val="22"/>
        </w:rPr>
        <w:tab/>
        <w:t>Žig in podpis podizvajalca:</w:t>
      </w:r>
    </w:p>
    <w:p w14:paraId="37736FD3" w14:textId="77777777" w:rsidR="00EC3599" w:rsidRPr="00672631" w:rsidRDefault="00EC3599" w:rsidP="00EC3599">
      <w:pPr>
        <w:spacing w:line="240" w:lineRule="auto"/>
        <w:rPr>
          <w:sz w:val="22"/>
          <w:szCs w:val="22"/>
        </w:rPr>
      </w:pPr>
    </w:p>
    <w:p w14:paraId="6295B982" w14:textId="77777777" w:rsidR="00EC3599" w:rsidRPr="00672631" w:rsidRDefault="00EC3599" w:rsidP="00EC3599">
      <w:pPr>
        <w:spacing w:line="240" w:lineRule="auto"/>
        <w:rPr>
          <w:sz w:val="22"/>
          <w:szCs w:val="22"/>
        </w:rPr>
      </w:pPr>
    </w:p>
    <w:p w14:paraId="2AFE4955" w14:textId="082A8F40" w:rsidR="0059079D" w:rsidRPr="000F17D3" w:rsidRDefault="00EC3599" w:rsidP="000F17D3">
      <w:pPr>
        <w:tabs>
          <w:tab w:val="left" w:pos="4860"/>
        </w:tabs>
        <w:spacing w:line="240" w:lineRule="auto"/>
        <w:rPr>
          <w:sz w:val="22"/>
          <w:szCs w:val="22"/>
        </w:rPr>
      </w:pPr>
      <w:r w:rsidRPr="00672631">
        <w:rPr>
          <w:sz w:val="22"/>
          <w:szCs w:val="22"/>
        </w:rPr>
        <w:t>____________________________________</w:t>
      </w:r>
      <w:r w:rsidRPr="00672631">
        <w:rPr>
          <w:sz w:val="22"/>
          <w:szCs w:val="22"/>
        </w:rPr>
        <w:tab/>
        <w:t>__________________________</w:t>
      </w:r>
      <w:r w:rsidR="006A6E2C">
        <w:rPr>
          <w:b/>
          <w:bCs/>
          <w:color w:val="000000"/>
          <w:sz w:val="22"/>
          <w:szCs w:val="22"/>
        </w:rPr>
        <w:t xml:space="preserve">                              </w:t>
      </w:r>
    </w:p>
    <w:p w14:paraId="32BD451B" w14:textId="77777777" w:rsidR="0059079D" w:rsidRDefault="0059079D" w:rsidP="006A6E2C">
      <w:pPr>
        <w:jc w:val="center"/>
        <w:rPr>
          <w:b/>
          <w:bCs/>
          <w:color w:val="000000"/>
          <w:sz w:val="22"/>
          <w:szCs w:val="22"/>
        </w:rPr>
      </w:pPr>
    </w:p>
    <w:p w14:paraId="7D88AA5B" w14:textId="77777777" w:rsidR="0059079D" w:rsidRDefault="0059079D" w:rsidP="006A6E2C">
      <w:pPr>
        <w:jc w:val="center"/>
        <w:rPr>
          <w:b/>
          <w:bCs/>
          <w:color w:val="000000"/>
          <w:sz w:val="22"/>
          <w:szCs w:val="22"/>
        </w:rPr>
      </w:pPr>
    </w:p>
    <w:p w14:paraId="719D9A36" w14:textId="77777777" w:rsidR="00536CE1" w:rsidRDefault="00536CE1" w:rsidP="006A6E2C">
      <w:pPr>
        <w:jc w:val="center"/>
        <w:rPr>
          <w:b/>
          <w:bCs/>
          <w:color w:val="000000"/>
          <w:sz w:val="22"/>
          <w:szCs w:val="22"/>
        </w:rPr>
      </w:pPr>
    </w:p>
    <w:p w14:paraId="09142A97" w14:textId="77777777" w:rsidR="00536CE1" w:rsidRDefault="00536CE1" w:rsidP="006A6E2C">
      <w:pPr>
        <w:jc w:val="center"/>
        <w:rPr>
          <w:b/>
          <w:bCs/>
          <w:color w:val="000000"/>
          <w:sz w:val="22"/>
          <w:szCs w:val="22"/>
        </w:rPr>
      </w:pPr>
    </w:p>
    <w:p w14:paraId="0CE54795" w14:textId="77777777" w:rsidR="00536CE1" w:rsidRDefault="00536CE1" w:rsidP="006A6E2C">
      <w:pPr>
        <w:jc w:val="center"/>
        <w:rPr>
          <w:b/>
          <w:bCs/>
          <w:color w:val="000000"/>
          <w:sz w:val="22"/>
          <w:szCs w:val="22"/>
        </w:rPr>
      </w:pPr>
    </w:p>
    <w:p w14:paraId="3335D38E" w14:textId="77777777" w:rsidR="0059079D" w:rsidRDefault="0059079D" w:rsidP="006A6E2C">
      <w:pPr>
        <w:jc w:val="center"/>
        <w:rPr>
          <w:b/>
          <w:bCs/>
          <w:color w:val="000000"/>
          <w:sz w:val="22"/>
          <w:szCs w:val="22"/>
        </w:rPr>
      </w:pPr>
    </w:p>
    <w:p w14:paraId="3CE86C23" w14:textId="77777777" w:rsidR="00536CE1" w:rsidRDefault="0059079D" w:rsidP="006A6E2C">
      <w:pPr>
        <w:jc w:val="center"/>
        <w:rPr>
          <w:b/>
          <w:bCs/>
          <w:color w:val="000000"/>
          <w:sz w:val="22"/>
          <w:szCs w:val="22"/>
        </w:rPr>
      </w:pPr>
      <w:r>
        <w:rPr>
          <w:b/>
          <w:bCs/>
          <w:color w:val="000000"/>
          <w:sz w:val="22"/>
          <w:szCs w:val="22"/>
        </w:rPr>
        <w:t xml:space="preserve">                                </w:t>
      </w:r>
    </w:p>
    <w:p w14:paraId="0204DDFF" w14:textId="77777777" w:rsidR="007259CD" w:rsidRDefault="00977BF6" w:rsidP="006A6E2C">
      <w:pPr>
        <w:jc w:val="center"/>
        <w:rPr>
          <w:b/>
          <w:bCs/>
          <w:color w:val="000000"/>
          <w:sz w:val="22"/>
          <w:szCs w:val="22"/>
        </w:rPr>
      </w:pPr>
      <w:bookmarkStart w:id="241" w:name="_Hlk195684713"/>
      <w:r>
        <w:rPr>
          <w:b/>
          <w:bCs/>
          <w:color w:val="000000"/>
          <w:sz w:val="22"/>
          <w:szCs w:val="22"/>
        </w:rPr>
        <w:lastRenderedPageBreak/>
        <w:t xml:space="preserve">     </w:t>
      </w:r>
    </w:p>
    <w:p w14:paraId="14CADF47" w14:textId="5308572B" w:rsidR="007D0147" w:rsidRDefault="00977BF6" w:rsidP="006A6E2C">
      <w:pPr>
        <w:jc w:val="center"/>
        <w:rPr>
          <w:b/>
          <w:bCs/>
          <w:color w:val="000000"/>
          <w:sz w:val="22"/>
          <w:szCs w:val="22"/>
        </w:rPr>
      </w:pPr>
      <w:r>
        <w:rPr>
          <w:b/>
          <w:bCs/>
          <w:color w:val="000000"/>
          <w:sz w:val="22"/>
          <w:szCs w:val="22"/>
        </w:rPr>
        <w:t xml:space="preserve">                                        </w:t>
      </w:r>
      <w:r w:rsidR="006A6E2C" w:rsidRPr="006A6E2C">
        <w:rPr>
          <w:b/>
          <w:bCs/>
          <w:color w:val="000000"/>
          <w:sz w:val="22"/>
          <w:szCs w:val="22"/>
        </w:rPr>
        <w:t>REFEREN</w:t>
      </w:r>
      <w:r w:rsidR="006A6E2C">
        <w:rPr>
          <w:b/>
          <w:bCs/>
          <w:color w:val="000000"/>
          <w:sz w:val="22"/>
          <w:szCs w:val="22"/>
        </w:rPr>
        <w:t>ČNO POTRDILO</w:t>
      </w:r>
      <w:r w:rsidR="006A6E2C" w:rsidRPr="006A6E2C">
        <w:rPr>
          <w:b/>
          <w:bCs/>
          <w:color w:val="000000"/>
          <w:sz w:val="22"/>
          <w:szCs w:val="22"/>
        </w:rPr>
        <w:t xml:space="preserve"> </w:t>
      </w:r>
      <w:r w:rsidR="006A6E2C">
        <w:rPr>
          <w:b/>
          <w:bCs/>
          <w:color w:val="000000"/>
          <w:sz w:val="22"/>
          <w:szCs w:val="22"/>
        </w:rPr>
        <w:t xml:space="preserve">                                          </w:t>
      </w:r>
      <w:r w:rsidR="006A6E2C" w:rsidRPr="006A6E2C">
        <w:rPr>
          <w:b/>
          <w:bCs/>
          <w:color w:val="000000"/>
          <w:sz w:val="22"/>
          <w:szCs w:val="22"/>
        </w:rPr>
        <w:t>OBR-4</w:t>
      </w:r>
      <w:r>
        <w:rPr>
          <w:b/>
          <w:bCs/>
          <w:color w:val="000000"/>
          <w:sz w:val="22"/>
          <w:szCs w:val="22"/>
        </w:rPr>
        <w:t>A</w:t>
      </w:r>
    </w:p>
    <w:p w14:paraId="0D8FDE36" w14:textId="77777777" w:rsidR="006A6E2C" w:rsidRDefault="006A6E2C" w:rsidP="006A6E2C">
      <w:pPr>
        <w:jc w:val="center"/>
        <w:rPr>
          <w:b/>
          <w:bCs/>
          <w:color w:val="000000"/>
          <w:sz w:val="22"/>
          <w:szCs w:val="22"/>
        </w:rPr>
      </w:pPr>
    </w:p>
    <w:p w14:paraId="097B5649" w14:textId="77777777" w:rsidR="006A6E2C" w:rsidRPr="006A6E2C" w:rsidRDefault="006A6E2C" w:rsidP="006A6E2C">
      <w:pPr>
        <w:jc w:val="center"/>
        <w:rPr>
          <w:b/>
          <w:bCs/>
          <w:color w:val="000000"/>
          <w:sz w:val="22"/>
          <w:szCs w:val="22"/>
        </w:rPr>
      </w:pPr>
    </w:p>
    <w:p w14:paraId="0314A9C2" w14:textId="77777777" w:rsidR="006A6E2C" w:rsidRPr="006A6E2C" w:rsidRDefault="006A6E2C" w:rsidP="006A6E2C">
      <w:pPr>
        <w:spacing w:line="360" w:lineRule="auto"/>
        <w:rPr>
          <w:sz w:val="22"/>
          <w:szCs w:val="22"/>
        </w:rPr>
      </w:pPr>
      <w:r w:rsidRPr="006A6E2C">
        <w:rPr>
          <w:sz w:val="22"/>
          <w:szCs w:val="22"/>
        </w:rPr>
        <w:t>Naziv in naslov investitorja:</w:t>
      </w:r>
    </w:p>
    <w:p w14:paraId="4AC13046" w14:textId="77777777" w:rsidR="006A6E2C" w:rsidRPr="006A6E2C" w:rsidRDefault="006A6E2C" w:rsidP="006A6E2C">
      <w:pPr>
        <w:spacing w:line="360" w:lineRule="auto"/>
        <w:rPr>
          <w:sz w:val="22"/>
          <w:szCs w:val="22"/>
        </w:rPr>
      </w:pPr>
      <w:r w:rsidRPr="006A6E2C">
        <w:rPr>
          <w:sz w:val="22"/>
          <w:szCs w:val="22"/>
        </w:rPr>
        <w:t>_________________________________</w:t>
      </w:r>
    </w:p>
    <w:p w14:paraId="09C8DFB2" w14:textId="77777777" w:rsidR="006A6E2C" w:rsidRPr="006A6E2C" w:rsidRDefault="006A6E2C" w:rsidP="006A6E2C">
      <w:pPr>
        <w:spacing w:line="240" w:lineRule="auto"/>
        <w:rPr>
          <w:sz w:val="22"/>
          <w:szCs w:val="22"/>
        </w:rPr>
      </w:pPr>
    </w:p>
    <w:p w14:paraId="7A3A6921" w14:textId="77777777" w:rsidR="006A6E2C" w:rsidRPr="006A6E2C" w:rsidRDefault="006A6E2C" w:rsidP="006A6E2C">
      <w:pPr>
        <w:spacing w:line="360" w:lineRule="auto"/>
        <w:rPr>
          <w:sz w:val="22"/>
          <w:szCs w:val="22"/>
        </w:rPr>
      </w:pPr>
      <w:r w:rsidRPr="006A6E2C">
        <w:rPr>
          <w:sz w:val="22"/>
          <w:szCs w:val="22"/>
        </w:rPr>
        <w:t>Kontaktna oseba: _________________</w:t>
      </w:r>
    </w:p>
    <w:p w14:paraId="2DE02368" w14:textId="77777777" w:rsidR="006A6E2C" w:rsidRPr="006A6E2C" w:rsidRDefault="006A6E2C" w:rsidP="006A6E2C">
      <w:pPr>
        <w:spacing w:line="360" w:lineRule="auto"/>
        <w:rPr>
          <w:sz w:val="22"/>
          <w:szCs w:val="22"/>
        </w:rPr>
      </w:pPr>
      <w:r w:rsidRPr="006A6E2C">
        <w:rPr>
          <w:sz w:val="22"/>
          <w:szCs w:val="22"/>
        </w:rPr>
        <w:t>Tel. št.: __________________________</w:t>
      </w:r>
    </w:p>
    <w:p w14:paraId="0ABB0F8C" w14:textId="77777777" w:rsidR="006A6E2C" w:rsidRPr="006A6E2C" w:rsidRDefault="006A6E2C" w:rsidP="006A6E2C">
      <w:pPr>
        <w:spacing w:line="240" w:lineRule="auto"/>
        <w:rPr>
          <w:sz w:val="22"/>
          <w:szCs w:val="22"/>
        </w:rPr>
      </w:pPr>
    </w:p>
    <w:p w14:paraId="45501B44" w14:textId="77777777" w:rsidR="006A6E2C" w:rsidRPr="006A6E2C" w:rsidRDefault="006A6E2C" w:rsidP="006A6E2C">
      <w:pPr>
        <w:spacing w:line="240" w:lineRule="auto"/>
        <w:rPr>
          <w:sz w:val="22"/>
          <w:szCs w:val="22"/>
        </w:rPr>
      </w:pPr>
      <w:r w:rsidRPr="006A6E2C">
        <w:rPr>
          <w:sz w:val="22"/>
          <w:szCs w:val="22"/>
        </w:rPr>
        <w:t xml:space="preserve">Potrjujemo, da je gospodarski subjekt (imetnik reference) </w:t>
      </w:r>
    </w:p>
    <w:p w14:paraId="2D32DC64" w14:textId="77777777" w:rsidR="006A6E2C" w:rsidRPr="006A6E2C" w:rsidRDefault="006A6E2C" w:rsidP="006A6E2C">
      <w:pPr>
        <w:spacing w:line="240" w:lineRule="auto"/>
        <w:rPr>
          <w:sz w:val="22"/>
          <w:szCs w:val="22"/>
        </w:rPr>
      </w:pPr>
    </w:p>
    <w:p w14:paraId="133DB642" w14:textId="77777777" w:rsidR="006A6E2C" w:rsidRPr="006A6E2C" w:rsidRDefault="006A6E2C" w:rsidP="006A6E2C">
      <w:pPr>
        <w:spacing w:line="240" w:lineRule="auto"/>
        <w:rPr>
          <w:sz w:val="22"/>
          <w:szCs w:val="22"/>
        </w:rPr>
      </w:pPr>
      <w:r w:rsidRPr="006A6E2C">
        <w:rPr>
          <w:sz w:val="22"/>
          <w:szCs w:val="22"/>
        </w:rPr>
        <w:t>______________________________________________________________________</w:t>
      </w:r>
    </w:p>
    <w:p w14:paraId="4185B1DB" w14:textId="77777777" w:rsidR="006A6E2C" w:rsidRPr="006A6E2C" w:rsidRDefault="006A6E2C" w:rsidP="006A6E2C">
      <w:pPr>
        <w:spacing w:line="240" w:lineRule="auto"/>
        <w:rPr>
          <w:sz w:val="22"/>
          <w:szCs w:val="22"/>
        </w:rPr>
      </w:pPr>
    </w:p>
    <w:p w14:paraId="4104FB05" w14:textId="77777777" w:rsidR="006A6E2C" w:rsidRPr="006A6E2C" w:rsidRDefault="006A6E2C" w:rsidP="006A6E2C">
      <w:pPr>
        <w:spacing w:line="240" w:lineRule="auto"/>
        <w:rPr>
          <w:b/>
          <w:sz w:val="22"/>
          <w:szCs w:val="22"/>
        </w:rPr>
      </w:pPr>
      <w:r w:rsidRPr="006A6E2C">
        <w:rPr>
          <w:b/>
          <w:sz w:val="22"/>
          <w:szCs w:val="22"/>
        </w:rPr>
        <w:t>uspešno opravil naslednja dela:</w:t>
      </w:r>
    </w:p>
    <w:p w14:paraId="771ECE32" w14:textId="77777777" w:rsidR="006A6E2C" w:rsidRPr="006A6E2C" w:rsidRDefault="006A6E2C" w:rsidP="006A6E2C">
      <w:pPr>
        <w:spacing w:line="240" w:lineRule="auto"/>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9"/>
        <w:gridCol w:w="4551"/>
      </w:tblGrid>
      <w:tr w:rsidR="006A6E2C" w:rsidRPr="006A6E2C" w14:paraId="263FB973" w14:textId="77777777" w:rsidTr="007259CD">
        <w:trPr>
          <w:trHeight w:val="468"/>
        </w:trPr>
        <w:tc>
          <w:tcPr>
            <w:tcW w:w="4509" w:type="dxa"/>
            <w:tcBorders>
              <w:top w:val="single" w:sz="4" w:space="0" w:color="auto"/>
              <w:left w:val="single" w:sz="4" w:space="0" w:color="auto"/>
              <w:bottom w:val="single" w:sz="4" w:space="0" w:color="auto"/>
              <w:right w:val="single" w:sz="4" w:space="0" w:color="auto"/>
            </w:tcBorders>
            <w:vAlign w:val="center"/>
          </w:tcPr>
          <w:p w14:paraId="73D95D21" w14:textId="77777777" w:rsidR="006A6E2C" w:rsidRPr="006A6E2C" w:rsidRDefault="006A6E2C" w:rsidP="00D070BB">
            <w:pPr>
              <w:spacing w:line="240" w:lineRule="auto"/>
              <w:rPr>
                <w:sz w:val="22"/>
                <w:szCs w:val="22"/>
              </w:rPr>
            </w:pPr>
            <w:r w:rsidRPr="006A6E2C">
              <w:rPr>
                <w:sz w:val="22"/>
                <w:szCs w:val="22"/>
              </w:rPr>
              <w:t>Naziv posla:</w:t>
            </w:r>
          </w:p>
        </w:tc>
        <w:tc>
          <w:tcPr>
            <w:tcW w:w="4551" w:type="dxa"/>
            <w:tcBorders>
              <w:top w:val="single" w:sz="4" w:space="0" w:color="auto"/>
              <w:left w:val="single" w:sz="4" w:space="0" w:color="auto"/>
              <w:bottom w:val="single" w:sz="4" w:space="0" w:color="auto"/>
              <w:right w:val="single" w:sz="4" w:space="0" w:color="auto"/>
            </w:tcBorders>
            <w:vAlign w:val="center"/>
          </w:tcPr>
          <w:p w14:paraId="74D6BCB0" w14:textId="77777777" w:rsidR="006A6E2C" w:rsidRPr="006A6E2C" w:rsidRDefault="006A6E2C" w:rsidP="00D070BB">
            <w:pPr>
              <w:spacing w:line="240" w:lineRule="auto"/>
              <w:rPr>
                <w:sz w:val="22"/>
                <w:szCs w:val="22"/>
              </w:rPr>
            </w:pPr>
          </w:p>
          <w:p w14:paraId="6D1195F5" w14:textId="77777777" w:rsidR="006A6E2C" w:rsidRPr="006A6E2C" w:rsidRDefault="006A6E2C" w:rsidP="00D070BB">
            <w:pPr>
              <w:spacing w:line="240" w:lineRule="auto"/>
              <w:rPr>
                <w:sz w:val="22"/>
                <w:szCs w:val="22"/>
              </w:rPr>
            </w:pPr>
          </w:p>
          <w:p w14:paraId="56B2D91B" w14:textId="77777777" w:rsidR="006A6E2C" w:rsidRPr="006A6E2C" w:rsidRDefault="006A6E2C" w:rsidP="00D070BB">
            <w:pPr>
              <w:spacing w:line="240" w:lineRule="auto"/>
              <w:rPr>
                <w:sz w:val="22"/>
                <w:szCs w:val="22"/>
              </w:rPr>
            </w:pPr>
          </w:p>
        </w:tc>
      </w:tr>
      <w:tr w:rsidR="006A6E2C" w:rsidRPr="006A6E2C" w14:paraId="4C29E430" w14:textId="77777777" w:rsidTr="007259CD">
        <w:tc>
          <w:tcPr>
            <w:tcW w:w="4509" w:type="dxa"/>
            <w:tcBorders>
              <w:top w:val="single" w:sz="4" w:space="0" w:color="auto"/>
              <w:left w:val="single" w:sz="4" w:space="0" w:color="auto"/>
              <w:bottom w:val="single" w:sz="4" w:space="0" w:color="auto"/>
              <w:right w:val="single" w:sz="4" w:space="0" w:color="auto"/>
            </w:tcBorders>
            <w:vAlign w:val="center"/>
          </w:tcPr>
          <w:p w14:paraId="75BA460B" w14:textId="77777777" w:rsidR="006A6E2C" w:rsidRPr="006A6E2C" w:rsidRDefault="006A6E2C" w:rsidP="00D070BB">
            <w:pPr>
              <w:spacing w:line="240" w:lineRule="auto"/>
              <w:rPr>
                <w:sz w:val="22"/>
                <w:szCs w:val="22"/>
              </w:rPr>
            </w:pPr>
            <w:r w:rsidRPr="006A6E2C">
              <w:rPr>
                <w:sz w:val="22"/>
                <w:szCs w:val="22"/>
              </w:rPr>
              <w:t xml:space="preserve">Čas izvedbe </w:t>
            </w:r>
          </w:p>
          <w:p w14:paraId="061E08F7" w14:textId="77777777" w:rsidR="006A6E2C" w:rsidRPr="006A6E2C" w:rsidRDefault="006A6E2C" w:rsidP="00D070BB">
            <w:pPr>
              <w:spacing w:line="240" w:lineRule="auto"/>
              <w:rPr>
                <w:sz w:val="22"/>
                <w:szCs w:val="22"/>
              </w:rPr>
            </w:pPr>
            <w:r w:rsidRPr="006A6E2C">
              <w:rPr>
                <w:sz w:val="22"/>
                <w:szCs w:val="22"/>
              </w:rPr>
              <w:t>(od mesec/leto – do mesec/leto):</w:t>
            </w:r>
          </w:p>
        </w:tc>
        <w:tc>
          <w:tcPr>
            <w:tcW w:w="4551" w:type="dxa"/>
            <w:tcBorders>
              <w:top w:val="single" w:sz="4" w:space="0" w:color="auto"/>
              <w:left w:val="single" w:sz="4" w:space="0" w:color="auto"/>
              <w:bottom w:val="single" w:sz="4" w:space="0" w:color="auto"/>
              <w:right w:val="single" w:sz="4" w:space="0" w:color="auto"/>
            </w:tcBorders>
            <w:vAlign w:val="center"/>
          </w:tcPr>
          <w:p w14:paraId="494A8DAC" w14:textId="77777777" w:rsidR="006A6E2C" w:rsidRPr="006A6E2C" w:rsidRDefault="006A6E2C" w:rsidP="00D070BB">
            <w:pPr>
              <w:spacing w:line="240" w:lineRule="auto"/>
              <w:rPr>
                <w:sz w:val="22"/>
                <w:szCs w:val="22"/>
              </w:rPr>
            </w:pPr>
          </w:p>
        </w:tc>
      </w:tr>
      <w:tr w:rsidR="006A6E2C" w:rsidRPr="006A6E2C" w14:paraId="6669BFC5" w14:textId="77777777" w:rsidTr="007259CD">
        <w:trPr>
          <w:trHeight w:val="494"/>
        </w:trPr>
        <w:tc>
          <w:tcPr>
            <w:tcW w:w="4509" w:type="dxa"/>
            <w:tcBorders>
              <w:top w:val="single" w:sz="4" w:space="0" w:color="auto"/>
              <w:left w:val="single" w:sz="4" w:space="0" w:color="auto"/>
              <w:bottom w:val="single" w:sz="4" w:space="0" w:color="auto"/>
              <w:right w:val="single" w:sz="4" w:space="0" w:color="auto"/>
            </w:tcBorders>
            <w:vAlign w:val="center"/>
          </w:tcPr>
          <w:p w14:paraId="7E23E412" w14:textId="516743BB" w:rsidR="006A6E2C" w:rsidRPr="006A6E2C" w:rsidRDefault="006A6E2C" w:rsidP="00D070BB">
            <w:pPr>
              <w:spacing w:line="240" w:lineRule="auto"/>
              <w:rPr>
                <w:sz w:val="22"/>
                <w:szCs w:val="22"/>
              </w:rPr>
            </w:pPr>
            <w:r w:rsidRPr="006A6E2C">
              <w:rPr>
                <w:sz w:val="22"/>
                <w:szCs w:val="22"/>
              </w:rPr>
              <w:t>Celotna vrednost posla (</w:t>
            </w:r>
            <w:r w:rsidRPr="006A6E2C">
              <w:rPr>
                <w:sz w:val="22"/>
                <w:szCs w:val="22"/>
                <w:u w:val="single"/>
              </w:rPr>
              <w:t>brez DDV</w:t>
            </w:r>
            <w:r w:rsidRPr="006A6E2C">
              <w:rPr>
                <w:sz w:val="22"/>
                <w:szCs w:val="22"/>
              </w:rPr>
              <w:t>)</w:t>
            </w:r>
            <w:r w:rsidR="003C0E45">
              <w:rPr>
                <w:sz w:val="22"/>
                <w:szCs w:val="22"/>
              </w:rPr>
              <w:t xml:space="preserve"> v EUR</w:t>
            </w:r>
          </w:p>
        </w:tc>
        <w:tc>
          <w:tcPr>
            <w:tcW w:w="4551" w:type="dxa"/>
            <w:tcBorders>
              <w:top w:val="single" w:sz="4" w:space="0" w:color="auto"/>
              <w:left w:val="single" w:sz="4" w:space="0" w:color="auto"/>
              <w:bottom w:val="single" w:sz="4" w:space="0" w:color="auto"/>
              <w:right w:val="single" w:sz="4" w:space="0" w:color="auto"/>
            </w:tcBorders>
            <w:vAlign w:val="center"/>
          </w:tcPr>
          <w:p w14:paraId="41F17030" w14:textId="77777777" w:rsidR="006A6E2C" w:rsidRPr="006A6E2C" w:rsidRDefault="006A6E2C" w:rsidP="00D070BB">
            <w:pPr>
              <w:spacing w:line="240" w:lineRule="auto"/>
              <w:rPr>
                <w:sz w:val="22"/>
                <w:szCs w:val="22"/>
              </w:rPr>
            </w:pPr>
          </w:p>
        </w:tc>
      </w:tr>
      <w:tr w:rsidR="006A6E2C" w:rsidRPr="006A6E2C" w14:paraId="65F52827" w14:textId="77777777" w:rsidTr="007259CD">
        <w:trPr>
          <w:trHeight w:val="494"/>
        </w:trPr>
        <w:tc>
          <w:tcPr>
            <w:tcW w:w="4509" w:type="dxa"/>
            <w:tcBorders>
              <w:top w:val="single" w:sz="4" w:space="0" w:color="auto"/>
              <w:left w:val="single" w:sz="4" w:space="0" w:color="auto"/>
              <w:bottom w:val="single" w:sz="4" w:space="0" w:color="auto"/>
              <w:right w:val="single" w:sz="4" w:space="0" w:color="auto"/>
            </w:tcBorders>
            <w:vAlign w:val="center"/>
          </w:tcPr>
          <w:p w14:paraId="01EEDCB6" w14:textId="1EECD27E" w:rsidR="006A6E2C" w:rsidRPr="006E2FD3" w:rsidRDefault="006A6E2C" w:rsidP="00D070BB">
            <w:pPr>
              <w:spacing w:line="240" w:lineRule="auto"/>
              <w:rPr>
                <w:sz w:val="22"/>
                <w:szCs w:val="22"/>
              </w:rPr>
            </w:pPr>
          </w:p>
        </w:tc>
        <w:tc>
          <w:tcPr>
            <w:tcW w:w="4551" w:type="dxa"/>
            <w:tcBorders>
              <w:top w:val="single" w:sz="4" w:space="0" w:color="auto"/>
              <w:left w:val="single" w:sz="4" w:space="0" w:color="auto"/>
              <w:bottom w:val="single" w:sz="4" w:space="0" w:color="auto"/>
              <w:right w:val="single" w:sz="4" w:space="0" w:color="auto"/>
            </w:tcBorders>
            <w:vAlign w:val="center"/>
          </w:tcPr>
          <w:p w14:paraId="4395D40F" w14:textId="0FE8E916" w:rsidR="006A6E2C" w:rsidRPr="006A6E2C" w:rsidRDefault="006A6E2C" w:rsidP="00D070BB">
            <w:pPr>
              <w:spacing w:line="240" w:lineRule="auto"/>
              <w:rPr>
                <w:sz w:val="22"/>
                <w:szCs w:val="22"/>
              </w:rPr>
            </w:pPr>
            <w:r w:rsidRPr="006A6E2C">
              <w:rPr>
                <w:sz w:val="22"/>
                <w:szCs w:val="22"/>
              </w:rPr>
              <w:t xml:space="preserve">                                               </w:t>
            </w:r>
          </w:p>
        </w:tc>
      </w:tr>
      <w:tr w:rsidR="006A6E2C" w:rsidRPr="006A6E2C" w14:paraId="6A88E6F2" w14:textId="77777777" w:rsidTr="007259CD">
        <w:trPr>
          <w:trHeight w:val="966"/>
        </w:trPr>
        <w:tc>
          <w:tcPr>
            <w:tcW w:w="4509" w:type="dxa"/>
            <w:tcBorders>
              <w:top w:val="single" w:sz="4" w:space="0" w:color="auto"/>
              <w:left w:val="single" w:sz="4" w:space="0" w:color="auto"/>
              <w:bottom w:val="single" w:sz="4" w:space="0" w:color="auto"/>
              <w:right w:val="single" w:sz="4" w:space="0" w:color="auto"/>
            </w:tcBorders>
            <w:vAlign w:val="center"/>
          </w:tcPr>
          <w:p w14:paraId="77DE8B7C" w14:textId="77777777" w:rsidR="006A6E2C" w:rsidRPr="006A6E2C" w:rsidRDefault="006A6E2C" w:rsidP="00D070BB">
            <w:pPr>
              <w:spacing w:line="240" w:lineRule="auto"/>
              <w:rPr>
                <w:sz w:val="22"/>
                <w:szCs w:val="22"/>
              </w:rPr>
            </w:pPr>
            <w:r w:rsidRPr="006A6E2C">
              <w:rPr>
                <w:sz w:val="22"/>
                <w:szCs w:val="22"/>
              </w:rPr>
              <w:t>Opis del, ki jih je pri tem referenčnem delu opravil in obračunal gospodarski subjekt, ki nastopa v ponudbi:</w:t>
            </w:r>
          </w:p>
        </w:tc>
        <w:tc>
          <w:tcPr>
            <w:tcW w:w="4551" w:type="dxa"/>
            <w:tcBorders>
              <w:top w:val="single" w:sz="4" w:space="0" w:color="auto"/>
              <w:left w:val="single" w:sz="4" w:space="0" w:color="auto"/>
              <w:bottom w:val="single" w:sz="4" w:space="0" w:color="auto"/>
              <w:right w:val="single" w:sz="4" w:space="0" w:color="auto"/>
            </w:tcBorders>
            <w:vAlign w:val="center"/>
          </w:tcPr>
          <w:p w14:paraId="2F99FBD3" w14:textId="77777777" w:rsidR="006A6E2C" w:rsidRPr="006A6E2C" w:rsidRDefault="006A6E2C" w:rsidP="00D070BB">
            <w:pPr>
              <w:spacing w:line="240" w:lineRule="auto"/>
              <w:rPr>
                <w:sz w:val="22"/>
                <w:szCs w:val="22"/>
              </w:rPr>
            </w:pPr>
          </w:p>
          <w:p w14:paraId="415EA2B2" w14:textId="77777777" w:rsidR="006A6E2C" w:rsidRPr="006A6E2C" w:rsidRDefault="006A6E2C" w:rsidP="00D070BB">
            <w:pPr>
              <w:spacing w:line="240" w:lineRule="auto"/>
              <w:rPr>
                <w:sz w:val="22"/>
                <w:szCs w:val="22"/>
              </w:rPr>
            </w:pPr>
          </w:p>
          <w:p w14:paraId="669466B8" w14:textId="77777777" w:rsidR="006A6E2C" w:rsidRPr="006A6E2C" w:rsidRDefault="006A6E2C" w:rsidP="00D070BB">
            <w:pPr>
              <w:spacing w:line="240" w:lineRule="auto"/>
              <w:rPr>
                <w:sz w:val="22"/>
                <w:szCs w:val="22"/>
              </w:rPr>
            </w:pPr>
          </w:p>
          <w:p w14:paraId="66359BCD" w14:textId="77777777" w:rsidR="006A6E2C" w:rsidRPr="006A6E2C" w:rsidRDefault="006A6E2C" w:rsidP="00D070BB">
            <w:pPr>
              <w:spacing w:line="240" w:lineRule="auto"/>
              <w:rPr>
                <w:sz w:val="22"/>
                <w:szCs w:val="22"/>
              </w:rPr>
            </w:pPr>
          </w:p>
          <w:p w14:paraId="31A6E416" w14:textId="77777777" w:rsidR="006A6E2C" w:rsidRPr="006A6E2C" w:rsidRDefault="006A6E2C" w:rsidP="00D070BB">
            <w:pPr>
              <w:spacing w:line="240" w:lineRule="auto"/>
              <w:rPr>
                <w:sz w:val="22"/>
                <w:szCs w:val="22"/>
              </w:rPr>
            </w:pPr>
          </w:p>
        </w:tc>
      </w:tr>
    </w:tbl>
    <w:p w14:paraId="2110D2A5" w14:textId="77777777" w:rsidR="006A6E2C" w:rsidRPr="006A6E2C" w:rsidRDefault="006A6E2C" w:rsidP="006A6E2C">
      <w:pPr>
        <w:spacing w:line="240" w:lineRule="auto"/>
        <w:rPr>
          <w:sz w:val="22"/>
          <w:szCs w:val="22"/>
        </w:rPr>
      </w:pPr>
    </w:p>
    <w:p w14:paraId="1D6DB9AB" w14:textId="77777777" w:rsidR="006A6E2C" w:rsidRPr="006A6E2C" w:rsidRDefault="006A6E2C" w:rsidP="006A6E2C">
      <w:pPr>
        <w:spacing w:line="240" w:lineRule="auto"/>
        <w:rPr>
          <w:sz w:val="22"/>
          <w:szCs w:val="22"/>
        </w:rPr>
      </w:pPr>
      <w:r w:rsidRPr="006A6E2C">
        <w:rPr>
          <w:sz w:val="22"/>
          <w:szCs w:val="22"/>
        </w:rPr>
        <w:t>Delo je bilo opravljeno v dogovorjeni kvaliteti, količini in v dogovorjenem roku, v skladu z dogovorjenimi postopki in standardi.</w:t>
      </w:r>
    </w:p>
    <w:p w14:paraId="157891AB" w14:textId="77777777" w:rsidR="006A6E2C" w:rsidRPr="006A6E2C" w:rsidRDefault="006A6E2C" w:rsidP="006A6E2C">
      <w:pPr>
        <w:spacing w:line="240" w:lineRule="auto"/>
        <w:rPr>
          <w:sz w:val="22"/>
          <w:szCs w:val="22"/>
        </w:rPr>
      </w:pPr>
    </w:p>
    <w:p w14:paraId="4D78F79B" w14:textId="77777777" w:rsidR="006A6E2C" w:rsidRPr="006A6E2C" w:rsidRDefault="006A6E2C" w:rsidP="006A6E2C">
      <w:pPr>
        <w:spacing w:line="240" w:lineRule="auto"/>
        <w:rPr>
          <w:b/>
          <w:sz w:val="22"/>
          <w:szCs w:val="22"/>
          <w:lang w:val="pl-PL"/>
        </w:rPr>
      </w:pPr>
      <w:r w:rsidRPr="006A6E2C">
        <w:rPr>
          <w:b/>
          <w:sz w:val="22"/>
          <w:szCs w:val="22"/>
          <w:lang w:val="pl-PL"/>
        </w:rPr>
        <w:t>Zagotavljamo, da so zgoraj navedeni podatki točni in resnični.</w:t>
      </w:r>
    </w:p>
    <w:p w14:paraId="34BFCEC6" w14:textId="77777777" w:rsidR="006A6E2C" w:rsidRPr="006A6E2C" w:rsidRDefault="006A6E2C" w:rsidP="006A6E2C">
      <w:pPr>
        <w:spacing w:line="240" w:lineRule="auto"/>
        <w:rPr>
          <w:sz w:val="22"/>
          <w:szCs w:val="22"/>
          <w:lang w:val="pl-PL"/>
        </w:rPr>
      </w:pPr>
    </w:p>
    <w:p w14:paraId="3D6C5720" w14:textId="77777777" w:rsidR="006A6E2C" w:rsidRPr="006A6E2C" w:rsidRDefault="006A6E2C" w:rsidP="006A6E2C">
      <w:pPr>
        <w:spacing w:line="240" w:lineRule="auto"/>
        <w:rPr>
          <w:sz w:val="22"/>
          <w:szCs w:val="22"/>
          <w:lang w:val="pl-PL"/>
        </w:rPr>
      </w:pPr>
      <w:r w:rsidRPr="006A6E2C">
        <w:rPr>
          <w:sz w:val="22"/>
          <w:szCs w:val="22"/>
          <w:lang w:val="pl-PL"/>
        </w:rPr>
        <w:t>Na podlagi poziva bomo naročniku v določenem roku predložili zahtevana dokazila o uspešni izvedbi navedenega referenčnega dela.</w:t>
      </w:r>
    </w:p>
    <w:p w14:paraId="00572E43" w14:textId="77777777" w:rsidR="006A6E2C" w:rsidRPr="00514C34" w:rsidRDefault="006A6E2C" w:rsidP="006A6E2C">
      <w:pPr>
        <w:spacing w:line="240" w:lineRule="auto"/>
      </w:pPr>
    </w:p>
    <w:p w14:paraId="2B966654" w14:textId="77777777" w:rsidR="006A6E2C" w:rsidRPr="0059079D" w:rsidRDefault="006A6E2C" w:rsidP="006A6E2C">
      <w:pPr>
        <w:spacing w:line="240" w:lineRule="auto"/>
        <w:rPr>
          <w:sz w:val="22"/>
          <w:szCs w:val="22"/>
        </w:rPr>
      </w:pPr>
      <w:r w:rsidRPr="0059079D">
        <w:rPr>
          <w:sz w:val="22"/>
          <w:szCs w:val="22"/>
        </w:rPr>
        <w:t>Kraj: __________________</w:t>
      </w:r>
    </w:p>
    <w:p w14:paraId="43E081E1" w14:textId="77777777" w:rsidR="006A6E2C" w:rsidRPr="0059079D" w:rsidRDefault="006A6E2C" w:rsidP="006A6E2C">
      <w:pPr>
        <w:spacing w:line="240" w:lineRule="auto"/>
        <w:rPr>
          <w:sz w:val="22"/>
          <w:szCs w:val="22"/>
        </w:rPr>
      </w:pPr>
    </w:p>
    <w:p w14:paraId="16E3630B" w14:textId="2ED50174" w:rsidR="006A6E2C" w:rsidRPr="0059079D" w:rsidRDefault="006A6E2C" w:rsidP="006A6E2C">
      <w:pPr>
        <w:spacing w:line="240" w:lineRule="auto"/>
        <w:rPr>
          <w:sz w:val="22"/>
          <w:szCs w:val="22"/>
        </w:rPr>
      </w:pPr>
      <w:r w:rsidRPr="0059079D">
        <w:rPr>
          <w:sz w:val="22"/>
          <w:szCs w:val="22"/>
        </w:rPr>
        <w:t>Datum: ________________                                           Podpis predstavnika investitorja in žig:</w:t>
      </w:r>
    </w:p>
    <w:p w14:paraId="2C5B495B" w14:textId="77777777" w:rsidR="006A6E2C" w:rsidRPr="0059079D" w:rsidRDefault="006A6E2C" w:rsidP="006A6E2C">
      <w:pPr>
        <w:spacing w:line="240" w:lineRule="auto"/>
        <w:rPr>
          <w:sz w:val="22"/>
          <w:szCs w:val="22"/>
        </w:rPr>
      </w:pPr>
    </w:p>
    <w:p w14:paraId="482B6CCE" w14:textId="39697C47" w:rsidR="006A6E2C" w:rsidRDefault="006A6E2C" w:rsidP="006A6E2C">
      <w:pPr>
        <w:spacing w:line="240" w:lineRule="auto"/>
        <w:jc w:val="center"/>
        <w:rPr>
          <w:bCs/>
          <w:sz w:val="22"/>
          <w:szCs w:val="22"/>
          <w:bdr w:val="single" w:sz="4" w:space="0" w:color="auto" w:shadow="1"/>
        </w:rPr>
      </w:pPr>
    </w:p>
    <w:p w14:paraId="05036540" w14:textId="77777777" w:rsidR="002238A1" w:rsidRDefault="002238A1" w:rsidP="006A6E2C">
      <w:pPr>
        <w:spacing w:line="240" w:lineRule="auto"/>
        <w:jc w:val="center"/>
        <w:rPr>
          <w:bCs/>
          <w:sz w:val="22"/>
          <w:szCs w:val="22"/>
          <w:bdr w:val="single" w:sz="4" w:space="0" w:color="auto" w:shadow="1"/>
        </w:rPr>
      </w:pPr>
    </w:p>
    <w:p w14:paraId="729A0C91" w14:textId="77777777" w:rsidR="007259CD" w:rsidRDefault="007259CD" w:rsidP="006A6E2C">
      <w:pPr>
        <w:spacing w:line="240" w:lineRule="auto"/>
        <w:jc w:val="center"/>
        <w:rPr>
          <w:bCs/>
          <w:sz w:val="22"/>
          <w:szCs w:val="22"/>
          <w:bdr w:val="single" w:sz="4" w:space="0" w:color="auto" w:shadow="1"/>
        </w:rPr>
      </w:pPr>
    </w:p>
    <w:p w14:paraId="60C69968" w14:textId="77777777" w:rsidR="007259CD" w:rsidRDefault="007259CD" w:rsidP="006A6E2C">
      <w:pPr>
        <w:spacing w:line="240" w:lineRule="auto"/>
        <w:jc w:val="center"/>
        <w:rPr>
          <w:bCs/>
          <w:sz w:val="22"/>
          <w:szCs w:val="22"/>
          <w:bdr w:val="single" w:sz="4" w:space="0" w:color="auto" w:shadow="1"/>
        </w:rPr>
      </w:pPr>
    </w:p>
    <w:p w14:paraId="5E8F7136" w14:textId="77777777" w:rsidR="007259CD" w:rsidRDefault="007259CD" w:rsidP="006A6E2C">
      <w:pPr>
        <w:spacing w:line="240" w:lineRule="auto"/>
        <w:jc w:val="center"/>
        <w:rPr>
          <w:bCs/>
          <w:sz w:val="22"/>
          <w:szCs w:val="22"/>
          <w:bdr w:val="single" w:sz="4" w:space="0" w:color="auto" w:shadow="1"/>
        </w:rPr>
      </w:pPr>
    </w:p>
    <w:p w14:paraId="64CF7185" w14:textId="77777777" w:rsidR="007259CD" w:rsidRDefault="007259CD" w:rsidP="006A6E2C">
      <w:pPr>
        <w:spacing w:line="240" w:lineRule="auto"/>
        <w:jc w:val="center"/>
        <w:rPr>
          <w:bCs/>
          <w:sz w:val="22"/>
          <w:szCs w:val="22"/>
          <w:bdr w:val="single" w:sz="4" w:space="0" w:color="auto" w:shadow="1"/>
        </w:rPr>
      </w:pPr>
    </w:p>
    <w:p w14:paraId="57EB2082" w14:textId="77777777" w:rsidR="007259CD" w:rsidRPr="0059079D" w:rsidRDefault="007259CD" w:rsidP="006A6E2C">
      <w:pPr>
        <w:spacing w:line="240" w:lineRule="auto"/>
        <w:jc w:val="center"/>
        <w:rPr>
          <w:bCs/>
          <w:sz w:val="22"/>
          <w:szCs w:val="22"/>
          <w:bdr w:val="single" w:sz="4" w:space="0" w:color="auto" w:shadow="1"/>
        </w:rPr>
      </w:pPr>
    </w:p>
    <w:bookmarkEnd w:id="241"/>
    <w:p w14:paraId="44F9FD4B" w14:textId="77777777" w:rsidR="006A6E2C" w:rsidRDefault="006A6E2C" w:rsidP="006A6E2C">
      <w:pPr>
        <w:spacing w:line="240" w:lineRule="auto"/>
        <w:jc w:val="center"/>
        <w:rPr>
          <w:b/>
          <w:sz w:val="22"/>
          <w:szCs w:val="22"/>
        </w:rPr>
      </w:pPr>
    </w:p>
    <w:p w14:paraId="33DCF58B" w14:textId="77777777" w:rsidR="006C10B1" w:rsidRPr="0059079D" w:rsidRDefault="006C10B1" w:rsidP="006A6E2C">
      <w:pPr>
        <w:spacing w:line="240" w:lineRule="auto"/>
        <w:jc w:val="center"/>
        <w:rPr>
          <w:b/>
          <w:sz w:val="22"/>
          <w:szCs w:val="22"/>
        </w:rPr>
      </w:pPr>
    </w:p>
    <w:p w14:paraId="1E055810" w14:textId="77777777" w:rsidR="006A6E2C" w:rsidRDefault="006A6E2C" w:rsidP="006A6E2C">
      <w:pPr>
        <w:spacing w:line="240" w:lineRule="auto"/>
        <w:rPr>
          <w:rFonts w:cs="Times New Roman"/>
          <w:sz w:val="22"/>
          <w:szCs w:val="22"/>
        </w:rPr>
      </w:pPr>
    </w:p>
    <w:p w14:paraId="20681C0E" w14:textId="40848481" w:rsidR="00977BF6" w:rsidRDefault="00977BF6" w:rsidP="00977BF6">
      <w:pPr>
        <w:jc w:val="center"/>
        <w:rPr>
          <w:b/>
          <w:bCs/>
          <w:color w:val="000000"/>
          <w:sz w:val="22"/>
          <w:szCs w:val="22"/>
        </w:rPr>
      </w:pPr>
      <w:r>
        <w:rPr>
          <w:b/>
          <w:bCs/>
          <w:color w:val="000000"/>
          <w:sz w:val="22"/>
          <w:szCs w:val="22"/>
        </w:rPr>
        <w:lastRenderedPageBreak/>
        <w:t xml:space="preserve">                                             </w:t>
      </w:r>
      <w:r w:rsidRPr="006A6E2C">
        <w:rPr>
          <w:b/>
          <w:bCs/>
          <w:color w:val="000000"/>
          <w:sz w:val="22"/>
          <w:szCs w:val="22"/>
        </w:rPr>
        <w:t>REFEREN</w:t>
      </w:r>
      <w:r>
        <w:rPr>
          <w:b/>
          <w:bCs/>
          <w:color w:val="000000"/>
          <w:sz w:val="22"/>
          <w:szCs w:val="22"/>
        </w:rPr>
        <w:t>ČNO POTRDILO</w:t>
      </w:r>
      <w:r w:rsidRPr="006A6E2C">
        <w:rPr>
          <w:b/>
          <w:bCs/>
          <w:color w:val="000000"/>
          <w:sz w:val="22"/>
          <w:szCs w:val="22"/>
        </w:rPr>
        <w:t xml:space="preserve"> </w:t>
      </w:r>
      <w:r>
        <w:rPr>
          <w:b/>
          <w:bCs/>
          <w:color w:val="000000"/>
          <w:sz w:val="22"/>
          <w:szCs w:val="22"/>
        </w:rPr>
        <w:t xml:space="preserve">                                          </w:t>
      </w:r>
      <w:r w:rsidRPr="006A6E2C">
        <w:rPr>
          <w:b/>
          <w:bCs/>
          <w:color w:val="000000"/>
          <w:sz w:val="22"/>
          <w:szCs w:val="22"/>
        </w:rPr>
        <w:t>OBR-4</w:t>
      </w:r>
      <w:r>
        <w:rPr>
          <w:b/>
          <w:bCs/>
          <w:color w:val="000000"/>
          <w:sz w:val="22"/>
          <w:szCs w:val="22"/>
        </w:rPr>
        <w:t>B</w:t>
      </w:r>
    </w:p>
    <w:p w14:paraId="55090347" w14:textId="77777777" w:rsidR="00977BF6" w:rsidRDefault="00977BF6" w:rsidP="00977BF6">
      <w:pPr>
        <w:jc w:val="center"/>
        <w:rPr>
          <w:b/>
          <w:bCs/>
          <w:color w:val="000000"/>
          <w:sz w:val="22"/>
          <w:szCs w:val="22"/>
        </w:rPr>
      </w:pPr>
    </w:p>
    <w:p w14:paraId="55CF8B7D" w14:textId="77777777" w:rsidR="00977BF6" w:rsidRPr="006A6E2C" w:rsidRDefault="00977BF6" w:rsidP="00977BF6">
      <w:pPr>
        <w:jc w:val="center"/>
        <w:rPr>
          <w:b/>
          <w:bCs/>
          <w:color w:val="000000"/>
          <w:sz w:val="22"/>
          <w:szCs w:val="22"/>
        </w:rPr>
      </w:pPr>
    </w:p>
    <w:p w14:paraId="16272C4E" w14:textId="77777777" w:rsidR="00977BF6" w:rsidRPr="006A6E2C" w:rsidRDefault="00977BF6" w:rsidP="00977BF6">
      <w:pPr>
        <w:spacing w:line="360" w:lineRule="auto"/>
        <w:rPr>
          <w:sz w:val="22"/>
          <w:szCs w:val="22"/>
        </w:rPr>
      </w:pPr>
      <w:r w:rsidRPr="006A6E2C">
        <w:rPr>
          <w:sz w:val="22"/>
          <w:szCs w:val="22"/>
        </w:rPr>
        <w:t>Naziv in naslov investitorja:</w:t>
      </w:r>
    </w:p>
    <w:p w14:paraId="77DB6368" w14:textId="77777777" w:rsidR="00977BF6" w:rsidRPr="006A6E2C" w:rsidRDefault="00977BF6" w:rsidP="00977BF6">
      <w:pPr>
        <w:spacing w:line="360" w:lineRule="auto"/>
        <w:rPr>
          <w:sz w:val="22"/>
          <w:szCs w:val="22"/>
        </w:rPr>
      </w:pPr>
      <w:r w:rsidRPr="006A6E2C">
        <w:rPr>
          <w:sz w:val="22"/>
          <w:szCs w:val="22"/>
        </w:rPr>
        <w:t>_________________________________</w:t>
      </w:r>
    </w:p>
    <w:p w14:paraId="20333217" w14:textId="77777777" w:rsidR="00977BF6" w:rsidRPr="006A6E2C" w:rsidRDefault="00977BF6" w:rsidP="00977BF6">
      <w:pPr>
        <w:spacing w:line="240" w:lineRule="auto"/>
        <w:rPr>
          <w:sz w:val="22"/>
          <w:szCs w:val="22"/>
        </w:rPr>
      </w:pPr>
    </w:p>
    <w:p w14:paraId="67156422" w14:textId="77777777" w:rsidR="00977BF6" w:rsidRPr="006A6E2C" w:rsidRDefault="00977BF6" w:rsidP="00977BF6">
      <w:pPr>
        <w:spacing w:line="360" w:lineRule="auto"/>
        <w:rPr>
          <w:sz w:val="22"/>
          <w:szCs w:val="22"/>
        </w:rPr>
      </w:pPr>
      <w:r w:rsidRPr="006A6E2C">
        <w:rPr>
          <w:sz w:val="22"/>
          <w:szCs w:val="22"/>
        </w:rPr>
        <w:t>Kontaktna oseba: _________________</w:t>
      </w:r>
    </w:p>
    <w:p w14:paraId="3AAF6D01" w14:textId="77777777" w:rsidR="00977BF6" w:rsidRPr="006A6E2C" w:rsidRDefault="00977BF6" w:rsidP="00977BF6">
      <w:pPr>
        <w:spacing w:line="360" w:lineRule="auto"/>
        <w:rPr>
          <w:sz w:val="22"/>
          <w:szCs w:val="22"/>
        </w:rPr>
      </w:pPr>
      <w:r w:rsidRPr="006A6E2C">
        <w:rPr>
          <w:sz w:val="22"/>
          <w:szCs w:val="22"/>
        </w:rPr>
        <w:t>Tel. št.: __________________________</w:t>
      </w:r>
    </w:p>
    <w:p w14:paraId="464E19B6" w14:textId="03F8EA13" w:rsidR="00977BF6" w:rsidRPr="006A6E2C" w:rsidRDefault="00977BF6" w:rsidP="00977BF6">
      <w:pPr>
        <w:spacing w:line="240" w:lineRule="auto"/>
        <w:rPr>
          <w:sz w:val="22"/>
          <w:szCs w:val="22"/>
        </w:rPr>
      </w:pPr>
      <w:r w:rsidRPr="006A6E2C">
        <w:rPr>
          <w:sz w:val="22"/>
          <w:szCs w:val="22"/>
        </w:rPr>
        <w:t xml:space="preserve">Potrjujemo, da je </w:t>
      </w:r>
      <w:r>
        <w:rPr>
          <w:sz w:val="22"/>
          <w:szCs w:val="22"/>
        </w:rPr>
        <w:t xml:space="preserve">vodja </w:t>
      </w:r>
      <w:r w:rsidR="003C0E45">
        <w:rPr>
          <w:sz w:val="22"/>
          <w:szCs w:val="22"/>
        </w:rPr>
        <w:t>del</w:t>
      </w:r>
      <w:r w:rsidRPr="006A6E2C">
        <w:rPr>
          <w:sz w:val="22"/>
          <w:szCs w:val="22"/>
        </w:rPr>
        <w:t xml:space="preserve"> (</w:t>
      </w:r>
      <w:r>
        <w:rPr>
          <w:sz w:val="22"/>
          <w:szCs w:val="22"/>
        </w:rPr>
        <w:t xml:space="preserve">ime in priimek </w:t>
      </w:r>
      <w:r w:rsidRPr="006A6E2C">
        <w:rPr>
          <w:sz w:val="22"/>
          <w:szCs w:val="22"/>
        </w:rPr>
        <w:t>imetnik</w:t>
      </w:r>
      <w:r>
        <w:rPr>
          <w:sz w:val="22"/>
          <w:szCs w:val="22"/>
        </w:rPr>
        <w:t>a</w:t>
      </w:r>
      <w:r w:rsidRPr="006A6E2C">
        <w:rPr>
          <w:sz w:val="22"/>
          <w:szCs w:val="22"/>
        </w:rPr>
        <w:t xml:space="preserve"> reference) </w:t>
      </w:r>
    </w:p>
    <w:p w14:paraId="3D3D2BAA" w14:textId="77777777" w:rsidR="00977BF6" w:rsidRPr="006A6E2C" w:rsidRDefault="00977BF6" w:rsidP="00977BF6">
      <w:pPr>
        <w:spacing w:line="240" w:lineRule="auto"/>
        <w:rPr>
          <w:sz w:val="22"/>
          <w:szCs w:val="22"/>
        </w:rPr>
      </w:pPr>
    </w:p>
    <w:p w14:paraId="6EC0FCB6" w14:textId="77777777" w:rsidR="00977BF6" w:rsidRPr="006A6E2C" w:rsidRDefault="00977BF6" w:rsidP="00977BF6">
      <w:pPr>
        <w:spacing w:line="240" w:lineRule="auto"/>
        <w:rPr>
          <w:sz w:val="22"/>
          <w:szCs w:val="22"/>
        </w:rPr>
      </w:pPr>
      <w:r w:rsidRPr="006A6E2C">
        <w:rPr>
          <w:sz w:val="22"/>
          <w:szCs w:val="22"/>
        </w:rPr>
        <w:t>______________________________________________________________________</w:t>
      </w:r>
    </w:p>
    <w:p w14:paraId="7CABB7CB" w14:textId="77777777" w:rsidR="00977BF6" w:rsidRPr="006A6E2C" w:rsidRDefault="00977BF6" w:rsidP="00977BF6">
      <w:pPr>
        <w:spacing w:line="240" w:lineRule="auto"/>
        <w:rPr>
          <w:sz w:val="22"/>
          <w:szCs w:val="22"/>
        </w:rPr>
      </w:pPr>
    </w:p>
    <w:p w14:paraId="62B6D351" w14:textId="77777777" w:rsidR="00977BF6" w:rsidRPr="006A6E2C" w:rsidRDefault="00977BF6" w:rsidP="00977BF6">
      <w:pPr>
        <w:spacing w:line="240" w:lineRule="auto"/>
        <w:rPr>
          <w:b/>
          <w:sz w:val="22"/>
          <w:szCs w:val="22"/>
        </w:rPr>
      </w:pPr>
      <w:r w:rsidRPr="006A6E2C">
        <w:rPr>
          <w:b/>
          <w:sz w:val="22"/>
          <w:szCs w:val="22"/>
        </w:rPr>
        <w:t>uspešno opravil naslednja dela:</w:t>
      </w:r>
    </w:p>
    <w:p w14:paraId="1AD5ABE9" w14:textId="77777777" w:rsidR="00977BF6" w:rsidRPr="006A6E2C" w:rsidRDefault="00977BF6" w:rsidP="00977BF6">
      <w:pPr>
        <w:spacing w:line="240" w:lineRule="auto"/>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9"/>
        <w:gridCol w:w="4551"/>
      </w:tblGrid>
      <w:tr w:rsidR="00977BF6" w:rsidRPr="006A6E2C" w14:paraId="5CC36028" w14:textId="77777777" w:rsidTr="003063A6">
        <w:trPr>
          <w:trHeight w:val="468"/>
        </w:trPr>
        <w:tc>
          <w:tcPr>
            <w:tcW w:w="4509" w:type="dxa"/>
            <w:tcBorders>
              <w:top w:val="single" w:sz="4" w:space="0" w:color="auto"/>
              <w:left w:val="single" w:sz="4" w:space="0" w:color="auto"/>
              <w:bottom w:val="single" w:sz="4" w:space="0" w:color="auto"/>
              <w:right w:val="single" w:sz="4" w:space="0" w:color="auto"/>
            </w:tcBorders>
            <w:vAlign w:val="center"/>
          </w:tcPr>
          <w:p w14:paraId="1230C930" w14:textId="77777777" w:rsidR="00977BF6" w:rsidRPr="006A6E2C" w:rsidRDefault="00977BF6" w:rsidP="00CA6C98">
            <w:pPr>
              <w:spacing w:line="240" w:lineRule="auto"/>
              <w:rPr>
                <w:sz w:val="22"/>
                <w:szCs w:val="22"/>
              </w:rPr>
            </w:pPr>
            <w:r w:rsidRPr="006A6E2C">
              <w:rPr>
                <w:sz w:val="22"/>
                <w:szCs w:val="22"/>
              </w:rPr>
              <w:t>Naziv posla:</w:t>
            </w:r>
          </w:p>
        </w:tc>
        <w:tc>
          <w:tcPr>
            <w:tcW w:w="4551" w:type="dxa"/>
            <w:tcBorders>
              <w:top w:val="single" w:sz="4" w:space="0" w:color="auto"/>
              <w:left w:val="single" w:sz="4" w:space="0" w:color="auto"/>
              <w:bottom w:val="single" w:sz="4" w:space="0" w:color="auto"/>
              <w:right w:val="single" w:sz="4" w:space="0" w:color="auto"/>
            </w:tcBorders>
            <w:vAlign w:val="center"/>
          </w:tcPr>
          <w:p w14:paraId="74A2EB1C" w14:textId="77777777" w:rsidR="00977BF6" w:rsidRPr="006A6E2C" w:rsidRDefault="00977BF6" w:rsidP="00CA6C98">
            <w:pPr>
              <w:spacing w:line="240" w:lineRule="auto"/>
              <w:rPr>
                <w:sz w:val="22"/>
                <w:szCs w:val="22"/>
              </w:rPr>
            </w:pPr>
          </w:p>
          <w:p w14:paraId="2922859D" w14:textId="77777777" w:rsidR="00977BF6" w:rsidRPr="006A6E2C" w:rsidRDefault="00977BF6" w:rsidP="00CA6C98">
            <w:pPr>
              <w:spacing w:line="240" w:lineRule="auto"/>
              <w:rPr>
                <w:sz w:val="22"/>
                <w:szCs w:val="22"/>
              </w:rPr>
            </w:pPr>
          </w:p>
          <w:p w14:paraId="2C6C9601" w14:textId="77777777" w:rsidR="00977BF6" w:rsidRPr="006A6E2C" w:rsidRDefault="00977BF6" w:rsidP="00CA6C98">
            <w:pPr>
              <w:spacing w:line="240" w:lineRule="auto"/>
              <w:rPr>
                <w:sz w:val="22"/>
                <w:szCs w:val="22"/>
              </w:rPr>
            </w:pPr>
          </w:p>
        </w:tc>
      </w:tr>
      <w:tr w:rsidR="00977BF6" w:rsidRPr="006A6E2C" w14:paraId="6243E842" w14:textId="77777777" w:rsidTr="003063A6">
        <w:tc>
          <w:tcPr>
            <w:tcW w:w="4509" w:type="dxa"/>
            <w:tcBorders>
              <w:top w:val="single" w:sz="4" w:space="0" w:color="auto"/>
              <w:left w:val="single" w:sz="4" w:space="0" w:color="auto"/>
              <w:bottom w:val="single" w:sz="4" w:space="0" w:color="auto"/>
              <w:right w:val="single" w:sz="4" w:space="0" w:color="auto"/>
            </w:tcBorders>
            <w:vAlign w:val="center"/>
          </w:tcPr>
          <w:p w14:paraId="4E4CB66C" w14:textId="77777777" w:rsidR="00977BF6" w:rsidRPr="006A6E2C" w:rsidRDefault="00977BF6" w:rsidP="00CA6C98">
            <w:pPr>
              <w:spacing w:line="240" w:lineRule="auto"/>
              <w:rPr>
                <w:sz w:val="22"/>
                <w:szCs w:val="22"/>
              </w:rPr>
            </w:pPr>
            <w:r w:rsidRPr="006A6E2C">
              <w:rPr>
                <w:sz w:val="22"/>
                <w:szCs w:val="22"/>
              </w:rPr>
              <w:t xml:space="preserve">Čas izvedbe </w:t>
            </w:r>
          </w:p>
          <w:p w14:paraId="6FFF298B" w14:textId="77777777" w:rsidR="00977BF6" w:rsidRPr="006A6E2C" w:rsidRDefault="00977BF6" w:rsidP="00CA6C98">
            <w:pPr>
              <w:spacing w:line="240" w:lineRule="auto"/>
              <w:rPr>
                <w:sz w:val="22"/>
                <w:szCs w:val="22"/>
              </w:rPr>
            </w:pPr>
            <w:r w:rsidRPr="006A6E2C">
              <w:rPr>
                <w:sz w:val="22"/>
                <w:szCs w:val="22"/>
              </w:rPr>
              <w:t>(od mesec/leto – do mesec/leto):</w:t>
            </w:r>
          </w:p>
        </w:tc>
        <w:tc>
          <w:tcPr>
            <w:tcW w:w="4551" w:type="dxa"/>
            <w:tcBorders>
              <w:top w:val="single" w:sz="4" w:space="0" w:color="auto"/>
              <w:left w:val="single" w:sz="4" w:space="0" w:color="auto"/>
              <w:bottom w:val="single" w:sz="4" w:space="0" w:color="auto"/>
              <w:right w:val="single" w:sz="4" w:space="0" w:color="auto"/>
            </w:tcBorders>
            <w:vAlign w:val="center"/>
          </w:tcPr>
          <w:p w14:paraId="2AE9B14F" w14:textId="77777777" w:rsidR="00977BF6" w:rsidRPr="006A6E2C" w:rsidRDefault="00977BF6" w:rsidP="00CA6C98">
            <w:pPr>
              <w:spacing w:line="240" w:lineRule="auto"/>
              <w:rPr>
                <w:sz w:val="22"/>
                <w:szCs w:val="22"/>
              </w:rPr>
            </w:pPr>
          </w:p>
        </w:tc>
      </w:tr>
      <w:tr w:rsidR="00977BF6" w:rsidRPr="006A6E2C" w14:paraId="27AA05B6" w14:textId="77777777" w:rsidTr="003063A6">
        <w:trPr>
          <w:trHeight w:val="494"/>
        </w:trPr>
        <w:tc>
          <w:tcPr>
            <w:tcW w:w="4509" w:type="dxa"/>
            <w:tcBorders>
              <w:top w:val="single" w:sz="4" w:space="0" w:color="auto"/>
              <w:left w:val="single" w:sz="4" w:space="0" w:color="auto"/>
              <w:bottom w:val="single" w:sz="4" w:space="0" w:color="auto"/>
              <w:right w:val="single" w:sz="4" w:space="0" w:color="auto"/>
            </w:tcBorders>
            <w:vAlign w:val="center"/>
          </w:tcPr>
          <w:p w14:paraId="62320D88" w14:textId="77777777" w:rsidR="00977BF6" w:rsidRPr="006A6E2C" w:rsidRDefault="00977BF6" w:rsidP="00CA6C98">
            <w:pPr>
              <w:spacing w:line="240" w:lineRule="auto"/>
              <w:rPr>
                <w:sz w:val="22"/>
                <w:szCs w:val="22"/>
              </w:rPr>
            </w:pPr>
            <w:r w:rsidRPr="006A6E2C">
              <w:rPr>
                <w:sz w:val="22"/>
                <w:szCs w:val="22"/>
              </w:rPr>
              <w:t>Celotna vrednost posla (</w:t>
            </w:r>
            <w:r w:rsidRPr="006A6E2C">
              <w:rPr>
                <w:sz w:val="22"/>
                <w:szCs w:val="22"/>
                <w:u w:val="single"/>
              </w:rPr>
              <w:t>brez DDV</w:t>
            </w:r>
            <w:r w:rsidRPr="006A6E2C">
              <w:rPr>
                <w:sz w:val="22"/>
                <w:szCs w:val="22"/>
              </w:rPr>
              <w:t>):</w:t>
            </w:r>
          </w:p>
        </w:tc>
        <w:tc>
          <w:tcPr>
            <w:tcW w:w="4551" w:type="dxa"/>
            <w:tcBorders>
              <w:top w:val="single" w:sz="4" w:space="0" w:color="auto"/>
              <w:left w:val="single" w:sz="4" w:space="0" w:color="auto"/>
              <w:bottom w:val="single" w:sz="4" w:space="0" w:color="auto"/>
              <w:right w:val="single" w:sz="4" w:space="0" w:color="auto"/>
            </w:tcBorders>
            <w:vAlign w:val="center"/>
          </w:tcPr>
          <w:p w14:paraId="353E0747" w14:textId="77777777" w:rsidR="00977BF6" w:rsidRPr="006A6E2C" w:rsidRDefault="00977BF6" w:rsidP="00CA6C98">
            <w:pPr>
              <w:spacing w:line="240" w:lineRule="auto"/>
              <w:rPr>
                <w:sz w:val="22"/>
                <w:szCs w:val="22"/>
              </w:rPr>
            </w:pPr>
          </w:p>
        </w:tc>
      </w:tr>
      <w:tr w:rsidR="00977BF6" w:rsidRPr="006A6E2C" w14:paraId="2823BEDC" w14:textId="77777777" w:rsidTr="003063A6">
        <w:trPr>
          <w:trHeight w:val="494"/>
        </w:trPr>
        <w:tc>
          <w:tcPr>
            <w:tcW w:w="4509" w:type="dxa"/>
            <w:tcBorders>
              <w:top w:val="single" w:sz="4" w:space="0" w:color="auto"/>
              <w:left w:val="single" w:sz="4" w:space="0" w:color="auto"/>
              <w:bottom w:val="single" w:sz="4" w:space="0" w:color="auto"/>
              <w:right w:val="single" w:sz="4" w:space="0" w:color="auto"/>
            </w:tcBorders>
            <w:vAlign w:val="center"/>
          </w:tcPr>
          <w:p w14:paraId="40A9E591" w14:textId="0FC53D28" w:rsidR="00977BF6" w:rsidRPr="006E2FD3" w:rsidRDefault="00977BF6" w:rsidP="00CA6C98">
            <w:pPr>
              <w:spacing w:line="240" w:lineRule="auto"/>
              <w:rPr>
                <w:sz w:val="22"/>
                <w:szCs w:val="22"/>
              </w:rPr>
            </w:pPr>
          </w:p>
        </w:tc>
        <w:tc>
          <w:tcPr>
            <w:tcW w:w="4551" w:type="dxa"/>
            <w:tcBorders>
              <w:top w:val="single" w:sz="4" w:space="0" w:color="auto"/>
              <w:left w:val="single" w:sz="4" w:space="0" w:color="auto"/>
              <w:bottom w:val="single" w:sz="4" w:space="0" w:color="auto"/>
              <w:right w:val="single" w:sz="4" w:space="0" w:color="auto"/>
            </w:tcBorders>
            <w:vAlign w:val="center"/>
          </w:tcPr>
          <w:p w14:paraId="50D8CC55" w14:textId="77777777" w:rsidR="00977BF6" w:rsidRPr="006A6E2C" w:rsidRDefault="00977BF6" w:rsidP="00CA6C98">
            <w:pPr>
              <w:spacing w:line="240" w:lineRule="auto"/>
              <w:rPr>
                <w:sz w:val="22"/>
                <w:szCs w:val="22"/>
              </w:rPr>
            </w:pPr>
            <w:r w:rsidRPr="006A6E2C">
              <w:rPr>
                <w:sz w:val="22"/>
                <w:szCs w:val="22"/>
              </w:rPr>
              <w:t xml:space="preserve">                                               </w:t>
            </w:r>
          </w:p>
        </w:tc>
      </w:tr>
      <w:tr w:rsidR="00977BF6" w:rsidRPr="006A6E2C" w14:paraId="41A1ADDF" w14:textId="77777777" w:rsidTr="003063A6">
        <w:trPr>
          <w:trHeight w:val="966"/>
        </w:trPr>
        <w:tc>
          <w:tcPr>
            <w:tcW w:w="4509" w:type="dxa"/>
            <w:tcBorders>
              <w:top w:val="single" w:sz="4" w:space="0" w:color="auto"/>
              <w:left w:val="single" w:sz="4" w:space="0" w:color="auto"/>
              <w:bottom w:val="single" w:sz="4" w:space="0" w:color="auto"/>
              <w:right w:val="single" w:sz="4" w:space="0" w:color="auto"/>
            </w:tcBorders>
            <w:vAlign w:val="center"/>
          </w:tcPr>
          <w:p w14:paraId="06DD339E" w14:textId="7FCE334B" w:rsidR="00977BF6" w:rsidRPr="006A6E2C" w:rsidRDefault="00977BF6" w:rsidP="00CA6C98">
            <w:pPr>
              <w:spacing w:line="240" w:lineRule="auto"/>
              <w:rPr>
                <w:sz w:val="22"/>
                <w:szCs w:val="22"/>
              </w:rPr>
            </w:pPr>
            <w:r w:rsidRPr="006A6E2C">
              <w:rPr>
                <w:sz w:val="22"/>
                <w:szCs w:val="22"/>
              </w:rPr>
              <w:t>Opis del, ki jih je pri tem referenčnem delu opravil in obračunal gospodarski subjekt, ki nastopa v ponudbi</w:t>
            </w:r>
            <w:r w:rsidR="003063A6">
              <w:rPr>
                <w:sz w:val="22"/>
                <w:szCs w:val="22"/>
              </w:rPr>
              <w:t xml:space="preserve"> z vodjem </w:t>
            </w:r>
            <w:r w:rsidR="00B318D7">
              <w:rPr>
                <w:sz w:val="22"/>
                <w:szCs w:val="22"/>
              </w:rPr>
              <w:t>del:</w:t>
            </w:r>
          </w:p>
        </w:tc>
        <w:tc>
          <w:tcPr>
            <w:tcW w:w="4551" w:type="dxa"/>
            <w:tcBorders>
              <w:top w:val="single" w:sz="4" w:space="0" w:color="auto"/>
              <w:left w:val="single" w:sz="4" w:space="0" w:color="auto"/>
              <w:bottom w:val="single" w:sz="4" w:space="0" w:color="auto"/>
              <w:right w:val="single" w:sz="4" w:space="0" w:color="auto"/>
            </w:tcBorders>
            <w:vAlign w:val="center"/>
          </w:tcPr>
          <w:p w14:paraId="6F11EFAA" w14:textId="77777777" w:rsidR="00977BF6" w:rsidRPr="006A6E2C" w:rsidRDefault="00977BF6" w:rsidP="00CA6C98">
            <w:pPr>
              <w:spacing w:line="240" w:lineRule="auto"/>
              <w:rPr>
                <w:sz w:val="22"/>
                <w:szCs w:val="22"/>
              </w:rPr>
            </w:pPr>
          </w:p>
          <w:p w14:paraId="1E244099" w14:textId="77777777" w:rsidR="00977BF6" w:rsidRPr="006A6E2C" w:rsidRDefault="00977BF6" w:rsidP="00CA6C98">
            <w:pPr>
              <w:spacing w:line="240" w:lineRule="auto"/>
              <w:rPr>
                <w:sz w:val="22"/>
                <w:szCs w:val="22"/>
              </w:rPr>
            </w:pPr>
          </w:p>
          <w:p w14:paraId="6FCF0086" w14:textId="77777777" w:rsidR="00977BF6" w:rsidRPr="006A6E2C" w:rsidRDefault="00977BF6" w:rsidP="00CA6C98">
            <w:pPr>
              <w:spacing w:line="240" w:lineRule="auto"/>
              <w:rPr>
                <w:sz w:val="22"/>
                <w:szCs w:val="22"/>
              </w:rPr>
            </w:pPr>
          </w:p>
          <w:p w14:paraId="735417CD" w14:textId="77777777" w:rsidR="00977BF6" w:rsidRPr="006A6E2C" w:rsidRDefault="00977BF6" w:rsidP="00CA6C98">
            <w:pPr>
              <w:spacing w:line="240" w:lineRule="auto"/>
              <w:rPr>
                <w:sz w:val="22"/>
                <w:szCs w:val="22"/>
              </w:rPr>
            </w:pPr>
          </w:p>
          <w:p w14:paraId="7C220EE0" w14:textId="77777777" w:rsidR="00977BF6" w:rsidRPr="006A6E2C" w:rsidRDefault="00977BF6" w:rsidP="00CA6C98">
            <w:pPr>
              <w:spacing w:line="240" w:lineRule="auto"/>
              <w:rPr>
                <w:sz w:val="22"/>
                <w:szCs w:val="22"/>
              </w:rPr>
            </w:pPr>
          </w:p>
        </w:tc>
      </w:tr>
    </w:tbl>
    <w:p w14:paraId="72981FA5" w14:textId="77777777" w:rsidR="00977BF6" w:rsidRPr="006A6E2C" w:rsidRDefault="00977BF6" w:rsidP="00977BF6">
      <w:pPr>
        <w:spacing w:line="240" w:lineRule="auto"/>
        <w:rPr>
          <w:sz w:val="22"/>
          <w:szCs w:val="22"/>
        </w:rPr>
      </w:pPr>
    </w:p>
    <w:p w14:paraId="510302C3" w14:textId="77777777" w:rsidR="00977BF6" w:rsidRPr="006A6E2C" w:rsidRDefault="00977BF6" w:rsidP="00977BF6">
      <w:pPr>
        <w:spacing w:line="240" w:lineRule="auto"/>
        <w:rPr>
          <w:sz w:val="22"/>
          <w:szCs w:val="22"/>
        </w:rPr>
      </w:pPr>
      <w:r w:rsidRPr="006A6E2C">
        <w:rPr>
          <w:sz w:val="22"/>
          <w:szCs w:val="22"/>
        </w:rPr>
        <w:t>Delo je bilo opravljeno v dogovorjeni kvaliteti, količini in v dogovorjenem roku, v skladu z dogovorjenimi postopki in standardi.</w:t>
      </w:r>
    </w:p>
    <w:p w14:paraId="7B8DDC8F" w14:textId="77777777" w:rsidR="00977BF6" w:rsidRPr="006A6E2C" w:rsidRDefault="00977BF6" w:rsidP="00977BF6">
      <w:pPr>
        <w:spacing w:line="240" w:lineRule="auto"/>
        <w:rPr>
          <w:sz w:val="22"/>
          <w:szCs w:val="22"/>
        </w:rPr>
      </w:pPr>
    </w:p>
    <w:p w14:paraId="0C536578" w14:textId="77777777" w:rsidR="00977BF6" w:rsidRPr="006A6E2C" w:rsidRDefault="00977BF6" w:rsidP="00977BF6">
      <w:pPr>
        <w:spacing w:line="240" w:lineRule="auto"/>
        <w:rPr>
          <w:b/>
          <w:sz w:val="22"/>
          <w:szCs w:val="22"/>
          <w:lang w:val="pl-PL"/>
        </w:rPr>
      </w:pPr>
      <w:r w:rsidRPr="006A6E2C">
        <w:rPr>
          <w:b/>
          <w:sz w:val="22"/>
          <w:szCs w:val="22"/>
          <w:lang w:val="pl-PL"/>
        </w:rPr>
        <w:t>Zagotavljamo, da so zgoraj navedeni podatki točni in resnični.</w:t>
      </w:r>
    </w:p>
    <w:p w14:paraId="76686875" w14:textId="77777777" w:rsidR="00977BF6" w:rsidRPr="006A6E2C" w:rsidRDefault="00977BF6" w:rsidP="00977BF6">
      <w:pPr>
        <w:spacing w:line="240" w:lineRule="auto"/>
        <w:rPr>
          <w:sz w:val="22"/>
          <w:szCs w:val="22"/>
          <w:lang w:val="pl-PL"/>
        </w:rPr>
      </w:pPr>
    </w:p>
    <w:p w14:paraId="1E7C55BB" w14:textId="77777777" w:rsidR="00977BF6" w:rsidRPr="006A6E2C" w:rsidRDefault="00977BF6" w:rsidP="00977BF6">
      <w:pPr>
        <w:spacing w:line="240" w:lineRule="auto"/>
        <w:rPr>
          <w:sz w:val="22"/>
          <w:szCs w:val="22"/>
          <w:lang w:val="pl-PL"/>
        </w:rPr>
      </w:pPr>
      <w:r w:rsidRPr="006A6E2C">
        <w:rPr>
          <w:sz w:val="22"/>
          <w:szCs w:val="22"/>
          <w:lang w:val="pl-PL"/>
        </w:rPr>
        <w:t>Na podlagi poziva bomo naročniku v določenem roku predložili zahtevana dokazila o uspešni izvedbi navedenega referenčnega dela.</w:t>
      </w:r>
    </w:p>
    <w:p w14:paraId="22F198EA" w14:textId="77777777" w:rsidR="00977BF6" w:rsidRPr="00514C34" w:rsidRDefault="00977BF6" w:rsidP="00977BF6">
      <w:pPr>
        <w:spacing w:line="240" w:lineRule="auto"/>
      </w:pPr>
    </w:p>
    <w:p w14:paraId="29840268" w14:textId="77777777" w:rsidR="00977BF6" w:rsidRPr="0059079D" w:rsidRDefault="00977BF6" w:rsidP="00977BF6">
      <w:pPr>
        <w:spacing w:line="240" w:lineRule="auto"/>
        <w:rPr>
          <w:sz w:val="22"/>
          <w:szCs w:val="22"/>
        </w:rPr>
      </w:pPr>
      <w:r w:rsidRPr="0059079D">
        <w:rPr>
          <w:sz w:val="22"/>
          <w:szCs w:val="22"/>
        </w:rPr>
        <w:t>Kraj: __________________</w:t>
      </w:r>
    </w:p>
    <w:p w14:paraId="485D0880" w14:textId="77777777" w:rsidR="00977BF6" w:rsidRPr="0059079D" w:rsidRDefault="00977BF6" w:rsidP="00977BF6">
      <w:pPr>
        <w:spacing w:line="240" w:lineRule="auto"/>
        <w:rPr>
          <w:sz w:val="22"/>
          <w:szCs w:val="22"/>
        </w:rPr>
      </w:pPr>
    </w:p>
    <w:p w14:paraId="341C0399" w14:textId="126EF100" w:rsidR="00977BF6" w:rsidRPr="0059079D" w:rsidRDefault="00977BF6" w:rsidP="00977BF6">
      <w:pPr>
        <w:spacing w:line="240" w:lineRule="auto"/>
        <w:rPr>
          <w:sz w:val="22"/>
          <w:szCs w:val="22"/>
        </w:rPr>
      </w:pPr>
      <w:r w:rsidRPr="0059079D">
        <w:rPr>
          <w:sz w:val="22"/>
          <w:szCs w:val="22"/>
        </w:rPr>
        <w:t>Datum: ________________                                            Podpis predstavnika investitorja in žig:</w:t>
      </w:r>
    </w:p>
    <w:p w14:paraId="31C2CA0B" w14:textId="77777777" w:rsidR="00977BF6" w:rsidRPr="0059079D" w:rsidRDefault="00977BF6" w:rsidP="00977BF6">
      <w:pPr>
        <w:spacing w:line="240" w:lineRule="auto"/>
        <w:rPr>
          <w:sz w:val="22"/>
          <w:szCs w:val="22"/>
        </w:rPr>
      </w:pPr>
    </w:p>
    <w:p w14:paraId="6764C791" w14:textId="77777777" w:rsidR="006C10B1" w:rsidRDefault="006C10B1" w:rsidP="00977BF6">
      <w:pPr>
        <w:spacing w:line="240" w:lineRule="auto"/>
      </w:pPr>
    </w:p>
    <w:p w14:paraId="29EF7761" w14:textId="77777777" w:rsidR="006C10B1" w:rsidRDefault="006C10B1" w:rsidP="00977BF6">
      <w:pPr>
        <w:spacing w:line="240" w:lineRule="auto"/>
      </w:pPr>
    </w:p>
    <w:p w14:paraId="1BB2EE66" w14:textId="77777777" w:rsidR="00385C82" w:rsidRDefault="00385C82" w:rsidP="00977BF6">
      <w:pPr>
        <w:spacing w:line="240" w:lineRule="auto"/>
      </w:pPr>
    </w:p>
    <w:p w14:paraId="09BDDC5D" w14:textId="77777777" w:rsidR="00385C82" w:rsidRDefault="00385C82" w:rsidP="00977BF6">
      <w:pPr>
        <w:spacing w:line="240" w:lineRule="auto"/>
      </w:pPr>
    </w:p>
    <w:p w14:paraId="05DEF394" w14:textId="77777777" w:rsidR="006C10B1" w:rsidRDefault="006C10B1" w:rsidP="00977BF6">
      <w:pPr>
        <w:spacing w:line="240" w:lineRule="auto"/>
      </w:pPr>
    </w:p>
    <w:p w14:paraId="18CDCA16" w14:textId="19A0F0B9" w:rsidR="00977BF6" w:rsidRPr="00F6319B" w:rsidRDefault="00977BF6" w:rsidP="00977BF6">
      <w:pPr>
        <w:spacing w:line="240" w:lineRule="auto"/>
      </w:pPr>
      <w:r w:rsidRPr="00F6319B">
        <w:t xml:space="preserve">Opomba: obvezno PRILOŽITI DOKAZILO za kader, da ima  </w:t>
      </w:r>
      <w:r w:rsidRPr="00F6319B">
        <w:rPr>
          <w:color w:val="000000" w:themeColor="text1"/>
        </w:rPr>
        <w:t>5 let delovnih izkušenj</w:t>
      </w:r>
      <w:r w:rsidRPr="00F6319B">
        <w:t xml:space="preserve">                                                                                         </w:t>
      </w:r>
      <w:r w:rsidRPr="00F6319B">
        <w:rPr>
          <w:b/>
          <w:bdr w:val="single" w:sz="4" w:space="0" w:color="auto" w:shadow="1"/>
          <w:shd w:val="clear" w:color="auto" w:fill="F3F3F3"/>
        </w:rPr>
        <w:t xml:space="preserve">                                                                                    </w:t>
      </w:r>
    </w:p>
    <w:p w14:paraId="29CE6969" w14:textId="77777777" w:rsidR="00977BF6" w:rsidRPr="0059079D" w:rsidRDefault="00977BF6" w:rsidP="00977BF6">
      <w:pPr>
        <w:spacing w:line="240" w:lineRule="auto"/>
        <w:jc w:val="center"/>
        <w:rPr>
          <w:bCs/>
          <w:sz w:val="22"/>
          <w:szCs w:val="22"/>
          <w:bdr w:val="single" w:sz="4" w:space="0" w:color="auto" w:shadow="1"/>
        </w:rPr>
      </w:pPr>
    </w:p>
    <w:p w14:paraId="4E3B0E23" w14:textId="77777777" w:rsidR="00977BF6" w:rsidRDefault="00977BF6" w:rsidP="006A6E2C">
      <w:pPr>
        <w:spacing w:line="240" w:lineRule="auto"/>
        <w:rPr>
          <w:rFonts w:cs="Times New Roman"/>
          <w:sz w:val="22"/>
          <w:szCs w:val="22"/>
        </w:rPr>
      </w:pPr>
    </w:p>
    <w:p w14:paraId="0486B544" w14:textId="77777777" w:rsidR="006C10B1" w:rsidRDefault="006C10B1" w:rsidP="006A6E2C">
      <w:pPr>
        <w:spacing w:line="240" w:lineRule="auto"/>
        <w:rPr>
          <w:rFonts w:cs="Times New Roman"/>
          <w:sz w:val="22"/>
          <w:szCs w:val="22"/>
        </w:rPr>
      </w:pPr>
    </w:p>
    <w:p w14:paraId="4B227C72" w14:textId="77777777" w:rsidR="00B318D7" w:rsidRDefault="00B318D7" w:rsidP="006A6E2C">
      <w:pPr>
        <w:spacing w:line="240" w:lineRule="auto"/>
        <w:rPr>
          <w:rFonts w:cs="Times New Roman"/>
          <w:sz w:val="22"/>
          <w:szCs w:val="22"/>
        </w:rPr>
      </w:pPr>
    </w:p>
    <w:p w14:paraId="5DAE02AE" w14:textId="77777777" w:rsidR="00B318D7" w:rsidRDefault="00B318D7" w:rsidP="006A6E2C">
      <w:pPr>
        <w:spacing w:line="240" w:lineRule="auto"/>
        <w:rPr>
          <w:rFonts w:cs="Times New Roman"/>
          <w:sz w:val="22"/>
          <w:szCs w:val="22"/>
        </w:rPr>
      </w:pPr>
    </w:p>
    <w:p w14:paraId="462944FA" w14:textId="77777777" w:rsidR="00B318D7" w:rsidRDefault="00B318D7" w:rsidP="006A6E2C">
      <w:pPr>
        <w:spacing w:line="240" w:lineRule="auto"/>
        <w:rPr>
          <w:rFonts w:cs="Times New Roman"/>
          <w:sz w:val="22"/>
          <w:szCs w:val="22"/>
        </w:rPr>
      </w:pPr>
    </w:p>
    <w:p w14:paraId="170FF9BC" w14:textId="77777777" w:rsidR="00977BF6" w:rsidRPr="006A6E2C" w:rsidRDefault="00977BF6" w:rsidP="006A6E2C">
      <w:pPr>
        <w:spacing w:line="240" w:lineRule="auto"/>
        <w:rPr>
          <w:rFonts w:cs="Times New Roman"/>
          <w:sz w:val="22"/>
          <w:szCs w:val="22"/>
        </w:rPr>
      </w:pPr>
    </w:p>
    <w:p w14:paraId="0E98A56D" w14:textId="7E5B932D" w:rsidR="0024027A" w:rsidRDefault="0024027A" w:rsidP="0024027A">
      <w:pPr>
        <w:keepNext/>
        <w:widowControl w:val="0"/>
        <w:tabs>
          <w:tab w:val="left" w:pos="90"/>
          <w:tab w:val="left" w:pos="964"/>
        </w:tabs>
        <w:autoSpaceDE w:val="0"/>
        <w:autoSpaceDN w:val="0"/>
        <w:adjustRightInd w:val="0"/>
        <w:spacing w:before="48" w:line="240" w:lineRule="auto"/>
        <w:jc w:val="center"/>
        <w:outlineLvl w:val="0"/>
        <w:rPr>
          <w:b/>
          <w:color w:val="000000"/>
          <w:sz w:val="22"/>
          <w:szCs w:val="22"/>
        </w:rPr>
      </w:pPr>
      <w:r>
        <w:rPr>
          <w:b/>
          <w:color w:val="000000"/>
          <w:sz w:val="22"/>
          <w:szCs w:val="22"/>
        </w:rPr>
        <w:t xml:space="preserve">                                                                                                                                      OBR-</w:t>
      </w:r>
      <w:r w:rsidR="00D7083A">
        <w:rPr>
          <w:b/>
          <w:color w:val="000000"/>
          <w:sz w:val="22"/>
          <w:szCs w:val="22"/>
        </w:rPr>
        <w:t>5</w:t>
      </w:r>
    </w:p>
    <w:p w14:paraId="56B80263" w14:textId="77777777" w:rsidR="00D7083A" w:rsidRDefault="00D7083A" w:rsidP="0024027A">
      <w:pPr>
        <w:keepNext/>
        <w:widowControl w:val="0"/>
        <w:tabs>
          <w:tab w:val="left" w:pos="90"/>
          <w:tab w:val="left" w:pos="964"/>
        </w:tabs>
        <w:autoSpaceDE w:val="0"/>
        <w:autoSpaceDN w:val="0"/>
        <w:adjustRightInd w:val="0"/>
        <w:spacing w:before="48" w:line="240" w:lineRule="auto"/>
        <w:jc w:val="center"/>
        <w:outlineLvl w:val="0"/>
        <w:rPr>
          <w:b/>
          <w:color w:val="000000"/>
          <w:sz w:val="22"/>
          <w:szCs w:val="22"/>
        </w:rPr>
      </w:pPr>
    </w:p>
    <w:p w14:paraId="53D4E475" w14:textId="7CEF1C6C" w:rsidR="0024027A" w:rsidRPr="0024027A" w:rsidRDefault="0024027A" w:rsidP="0024027A">
      <w:pPr>
        <w:keepNext/>
        <w:widowControl w:val="0"/>
        <w:tabs>
          <w:tab w:val="left" w:pos="90"/>
          <w:tab w:val="left" w:pos="964"/>
        </w:tabs>
        <w:autoSpaceDE w:val="0"/>
        <w:autoSpaceDN w:val="0"/>
        <w:adjustRightInd w:val="0"/>
        <w:spacing w:before="48" w:line="240" w:lineRule="auto"/>
        <w:jc w:val="center"/>
        <w:outlineLvl w:val="0"/>
        <w:rPr>
          <w:b/>
          <w:color w:val="000000"/>
          <w:sz w:val="22"/>
          <w:szCs w:val="22"/>
        </w:rPr>
      </w:pPr>
      <w:r w:rsidRPr="0024027A">
        <w:rPr>
          <w:b/>
          <w:color w:val="000000"/>
          <w:sz w:val="22"/>
          <w:szCs w:val="22"/>
        </w:rPr>
        <w:t>IZJAVA PONUDNIKA O PREDLOŽITVI MENIČNE IZJAVE Z MENICO KOT JAMSTVO ZA DOBRO IZVEDBO POGODBENIH OBVEZNOSTI</w:t>
      </w:r>
      <w:r w:rsidR="00C32C32">
        <w:rPr>
          <w:b/>
          <w:color w:val="000000"/>
          <w:sz w:val="22"/>
          <w:szCs w:val="22"/>
        </w:rPr>
        <w:t xml:space="preserve"> </w:t>
      </w:r>
    </w:p>
    <w:p w14:paraId="294D3D76" w14:textId="77777777" w:rsidR="0024027A" w:rsidRPr="0024027A" w:rsidRDefault="0024027A" w:rsidP="002402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outlineLvl w:val="0"/>
        <w:rPr>
          <w:sz w:val="22"/>
          <w:szCs w:val="22"/>
        </w:rPr>
      </w:pPr>
    </w:p>
    <w:p w14:paraId="133BB35C" w14:textId="77777777" w:rsidR="0024027A" w:rsidRPr="0024027A" w:rsidRDefault="0024027A" w:rsidP="002402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outlineLvl w:val="0"/>
        <w:rPr>
          <w:sz w:val="22"/>
          <w:szCs w:val="22"/>
        </w:rPr>
      </w:pPr>
    </w:p>
    <w:p w14:paraId="745C7B94" w14:textId="77777777" w:rsidR="0024027A" w:rsidRPr="0024027A" w:rsidRDefault="0024027A" w:rsidP="002402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outlineLvl w:val="0"/>
        <w:rPr>
          <w:sz w:val="22"/>
          <w:szCs w:val="22"/>
        </w:rPr>
      </w:pPr>
    </w:p>
    <w:p w14:paraId="1AFDCE96" w14:textId="0FDB3283" w:rsidR="0024027A" w:rsidRPr="00BC5950" w:rsidRDefault="0024027A" w:rsidP="00BC5950">
      <w:pPr>
        <w:tabs>
          <w:tab w:val="left" w:pos="6365"/>
          <w:tab w:val="left" w:pos="8282"/>
        </w:tabs>
        <w:spacing w:line="240" w:lineRule="auto"/>
        <w:rPr>
          <w:b/>
          <w:bCs/>
          <w:sz w:val="22"/>
          <w:szCs w:val="22"/>
        </w:rPr>
      </w:pPr>
      <w:r w:rsidRPr="0024027A">
        <w:rPr>
          <w:color w:val="000000"/>
          <w:sz w:val="22"/>
          <w:szCs w:val="22"/>
        </w:rPr>
        <w:t>Izjavljamo, da bomo v primeru, če bomo izbrani kot izvajalec na javnem naročilu »</w:t>
      </w:r>
      <w:r w:rsidR="0042570C">
        <w:rPr>
          <w:color w:val="000000"/>
          <w:sz w:val="22"/>
          <w:szCs w:val="22"/>
        </w:rPr>
        <w:t>S</w:t>
      </w:r>
      <w:r w:rsidR="0042570C" w:rsidRPr="00C6203B">
        <w:rPr>
          <w:color w:val="000000"/>
          <w:sz w:val="22"/>
          <w:szCs w:val="22"/>
        </w:rPr>
        <w:t xml:space="preserve">anacija </w:t>
      </w:r>
      <w:r w:rsidR="0042570C" w:rsidRPr="00D8074F">
        <w:rPr>
          <w:bCs/>
          <w:sz w:val="22"/>
          <w:szCs w:val="22"/>
        </w:rPr>
        <w:t>gozdne ceste Zdovnik v Kokri</w:t>
      </w:r>
      <w:r w:rsidRPr="0024027A">
        <w:rPr>
          <w:bCs/>
          <w:color w:val="000000"/>
          <w:sz w:val="22"/>
          <w:szCs w:val="22"/>
        </w:rPr>
        <w:t xml:space="preserve">« </w:t>
      </w:r>
      <w:r w:rsidRPr="0024027A">
        <w:rPr>
          <w:color w:val="000000"/>
          <w:sz w:val="22"/>
          <w:szCs w:val="22"/>
        </w:rPr>
        <w:t xml:space="preserve">in pozvani k podpisu pogodbe, v roku 5 dni po sklenitvi pogodbe, kot jamstvo za dobro izvedbo pogodbene obveznosti naročniku predložili menično izjavo z bianko menico v višini </w:t>
      </w:r>
      <w:r w:rsidR="007C4804">
        <w:rPr>
          <w:color w:val="000000"/>
          <w:sz w:val="22"/>
          <w:szCs w:val="22"/>
        </w:rPr>
        <w:t>5</w:t>
      </w:r>
      <w:r w:rsidRPr="0024027A">
        <w:rPr>
          <w:color w:val="000000"/>
          <w:sz w:val="22"/>
          <w:szCs w:val="22"/>
        </w:rPr>
        <w:t xml:space="preserve"> % pogodbene vrednosti z DDV in veljavnostjo še šestdeset (60) dni po zaključku vseh del, </w:t>
      </w:r>
      <w:r w:rsidRPr="0024027A">
        <w:rPr>
          <w:iCs/>
          <w:sz w:val="22"/>
          <w:szCs w:val="22"/>
        </w:rPr>
        <w:t>ki jo je naročnik upravičen v primeru kršitev pogodbenih obveznosti z naše strani takoj unovčiti.</w:t>
      </w:r>
    </w:p>
    <w:p w14:paraId="15EB00AD" w14:textId="77777777" w:rsidR="0024027A" w:rsidRPr="0024027A" w:rsidRDefault="0024027A" w:rsidP="0024027A">
      <w:pPr>
        <w:autoSpaceDE w:val="0"/>
        <w:autoSpaceDN w:val="0"/>
        <w:adjustRightInd w:val="0"/>
        <w:spacing w:line="240" w:lineRule="auto"/>
        <w:rPr>
          <w:color w:val="000000"/>
          <w:sz w:val="22"/>
          <w:szCs w:val="22"/>
        </w:rPr>
      </w:pPr>
    </w:p>
    <w:p w14:paraId="73859874" w14:textId="77777777" w:rsidR="0024027A" w:rsidRPr="0024027A" w:rsidRDefault="0024027A" w:rsidP="0024027A">
      <w:pPr>
        <w:autoSpaceDE w:val="0"/>
        <w:autoSpaceDN w:val="0"/>
        <w:adjustRightInd w:val="0"/>
        <w:spacing w:line="240" w:lineRule="auto"/>
        <w:rPr>
          <w:color w:val="000000"/>
          <w:sz w:val="22"/>
          <w:szCs w:val="22"/>
        </w:rPr>
      </w:pPr>
      <w:r w:rsidRPr="0024027A">
        <w:rPr>
          <w:color w:val="000000"/>
          <w:sz w:val="22"/>
          <w:szCs w:val="22"/>
        </w:rPr>
        <w:t xml:space="preserve">Menična izjava bo izdana po vzorcu iz razpisne dokumentacije, od katerega ne bo bistveno odstopala in ne bo vsebovala dodatnih pogojev za izplačilo, krajšega roka, kot ga je določil naročnik ali nižjega zneska, kot ga je določil naročnik. </w:t>
      </w:r>
    </w:p>
    <w:p w14:paraId="67368F67" w14:textId="77777777" w:rsidR="0024027A" w:rsidRPr="0024027A" w:rsidRDefault="0024027A" w:rsidP="0024027A">
      <w:pPr>
        <w:autoSpaceDE w:val="0"/>
        <w:autoSpaceDN w:val="0"/>
        <w:adjustRightInd w:val="0"/>
        <w:spacing w:line="240" w:lineRule="auto"/>
        <w:rPr>
          <w:rFonts w:ascii="Verdana" w:hAnsi="Verdana" w:cs="Times New Roman"/>
          <w:iCs/>
          <w:sz w:val="22"/>
          <w:szCs w:val="22"/>
        </w:rPr>
      </w:pPr>
    </w:p>
    <w:p w14:paraId="33284699" w14:textId="77777777" w:rsidR="0024027A" w:rsidRPr="0024027A" w:rsidRDefault="0024027A" w:rsidP="0024027A">
      <w:pPr>
        <w:spacing w:line="240" w:lineRule="auto"/>
        <w:rPr>
          <w:color w:val="000000"/>
          <w:sz w:val="22"/>
          <w:szCs w:val="22"/>
        </w:rPr>
      </w:pPr>
    </w:p>
    <w:p w14:paraId="2B292FCE" w14:textId="77777777" w:rsidR="0024027A" w:rsidRPr="0024027A" w:rsidRDefault="0024027A" w:rsidP="002402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outlineLvl w:val="0"/>
        <w:rPr>
          <w:sz w:val="22"/>
          <w:szCs w:val="22"/>
        </w:rPr>
      </w:pPr>
    </w:p>
    <w:p w14:paraId="661BAB9B" w14:textId="77777777" w:rsidR="0024027A" w:rsidRPr="0024027A" w:rsidRDefault="0024027A" w:rsidP="002402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outlineLvl w:val="0"/>
        <w:rPr>
          <w:sz w:val="22"/>
          <w:szCs w:val="22"/>
        </w:rPr>
      </w:pPr>
    </w:p>
    <w:p w14:paraId="4E9334DF" w14:textId="77777777" w:rsidR="0024027A" w:rsidRPr="0024027A" w:rsidRDefault="0024027A" w:rsidP="002402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outlineLvl w:val="0"/>
        <w:rPr>
          <w:sz w:val="22"/>
          <w:szCs w:val="22"/>
        </w:rPr>
      </w:pPr>
    </w:p>
    <w:p w14:paraId="00602782" w14:textId="77777777" w:rsidR="0024027A" w:rsidRPr="0024027A" w:rsidRDefault="0024027A" w:rsidP="0024027A">
      <w:pPr>
        <w:tabs>
          <w:tab w:val="left" w:pos="4860"/>
        </w:tabs>
        <w:spacing w:line="240" w:lineRule="auto"/>
        <w:rPr>
          <w:rFonts w:cs="Times New Roman"/>
          <w:sz w:val="22"/>
          <w:szCs w:val="22"/>
        </w:rPr>
      </w:pPr>
      <w:r w:rsidRPr="0024027A">
        <w:rPr>
          <w:rFonts w:cs="Times New Roman"/>
          <w:sz w:val="22"/>
          <w:szCs w:val="22"/>
        </w:rPr>
        <w:t>Datum, kraj:</w:t>
      </w:r>
      <w:r w:rsidRPr="0024027A">
        <w:rPr>
          <w:rFonts w:cs="Times New Roman"/>
          <w:sz w:val="22"/>
          <w:szCs w:val="22"/>
        </w:rPr>
        <w:tab/>
        <w:t>Žig in podpis gospodarskega subjekta:</w:t>
      </w:r>
    </w:p>
    <w:p w14:paraId="03D84733" w14:textId="77777777" w:rsidR="0024027A" w:rsidRPr="0024027A" w:rsidRDefault="0024027A" w:rsidP="0024027A">
      <w:pPr>
        <w:spacing w:line="240" w:lineRule="auto"/>
        <w:rPr>
          <w:rFonts w:cs="Times New Roman"/>
          <w:sz w:val="22"/>
          <w:szCs w:val="22"/>
        </w:rPr>
      </w:pPr>
    </w:p>
    <w:p w14:paraId="1B302003" w14:textId="77777777" w:rsidR="0024027A" w:rsidRPr="0024027A" w:rsidRDefault="0024027A" w:rsidP="0024027A">
      <w:pPr>
        <w:spacing w:line="240" w:lineRule="auto"/>
        <w:rPr>
          <w:rFonts w:cs="Times New Roman"/>
          <w:sz w:val="22"/>
          <w:szCs w:val="22"/>
        </w:rPr>
      </w:pPr>
    </w:p>
    <w:p w14:paraId="2048C295" w14:textId="77777777" w:rsidR="0024027A" w:rsidRPr="0024027A" w:rsidRDefault="0024027A" w:rsidP="0024027A">
      <w:pPr>
        <w:tabs>
          <w:tab w:val="left" w:pos="4860"/>
        </w:tabs>
        <w:spacing w:line="240" w:lineRule="auto"/>
        <w:rPr>
          <w:rFonts w:cs="Times New Roman"/>
          <w:sz w:val="22"/>
          <w:szCs w:val="22"/>
        </w:rPr>
      </w:pPr>
      <w:r w:rsidRPr="0024027A">
        <w:rPr>
          <w:rFonts w:cs="Times New Roman"/>
          <w:sz w:val="22"/>
          <w:szCs w:val="22"/>
        </w:rPr>
        <w:t>____________________________________</w:t>
      </w:r>
      <w:r w:rsidRPr="0024027A">
        <w:rPr>
          <w:rFonts w:cs="Times New Roman"/>
          <w:sz w:val="22"/>
          <w:szCs w:val="22"/>
        </w:rPr>
        <w:tab/>
        <w:t>__________________________________</w:t>
      </w:r>
    </w:p>
    <w:p w14:paraId="225D9739" w14:textId="77777777" w:rsidR="0024027A" w:rsidRPr="0024027A" w:rsidRDefault="0024027A" w:rsidP="0024027A">
      <w:pPr>
        <w:tabs>
          <w:tab w:val="left" w:pos="4860"/>
        </w:tabs>
        <w:spacing w:line="240" w:lineRule="auto"/>
        <w:rPr>
          <w:rFonts w:cs="Times New Roman"/>
          <w:sz w:val="22"/>
          <w:szCs w:val="22"/>
        </w:rPr>
      </w:pPr>
    </w:p>
    <w:p w14:paraId="7B7F33AB" w14:textId="77777777" w:rsidR="0024027A" w:rsidRPr="0024027A" w:rsidRDefault="0024027A" w:rsidP="0024027A">
      <w:pPr>
        <w:spacing w:line="240" w:lineRule="auto"/>
        <w:rPr>
          <w:b/>
          <w:sz w:val="22"/>
          <w:szCs w:val="22"/>
        </w:rPr>
      </w:pPr>
    </w:p>
    <w:p w14:paraId="6AD4031A" w14:textId="77777777" w:rsidR="006A6E2C" w:rsidRDefault="006A6E2C" w:rsidP="006A6E2C">
      <w:pPr>
        <w:tabs>
          <w:tab w:val="left" w:pos="4860"/>
        </w:tabs>
        <w:spacing w:line="240" w:lineRule="auto"/>
        <w:rPr>
          <w:rFonts w:cs="Times New Roman"/>
        </w:rPr>
      </w:pPr>
    </w:p>
    <w:p w14:paraId="722F4C06" w14:textId="77777777" w:rsidR="007D0147" w:rsidRDefault="007D0147" w:rsidP="00AA4994">
      <w:pPr>
        <w:rPr>
          <w:color w:val="000000"/>
          <w:sz w:val="22"/>
          <w:szCs w:val="22"/>
        </w:rPr>
      </w:pPr>
    </w:p>
    <w:p w14:paraId="04D8B932" w14:textId="77777777" w:rsidR="007D0147" w:rsidRDefault="007D0147" w:rsidP="00AA4994">
      <w:pPr>
        <w:rPr>
          <w:color w:val="000000"/>
          <w:sz w:val="22"/>
          <w:szCs w:val="22"/>
        </w:rPr>
      </w:pPr>
    </w:p>
    <w:p w14:paraId="67824BAE" w14:textId="77777777" w:rsidR="007D0147" w:rsidRDefault="007D0147" w:rsidP="00AA4994">
      <w:pPr>
        <w:rPr>
          <w:color w:val="000000"/>
          <w:sz w:val="22"/>
          <w:szCs w:val="22"/>
        </w:rPr>
      </w:pPr>
    </w:p>
    <w:p w14:paraId="58612315" w14:textId="77777777" w:rsidR="007D0147" w:rsidRDefault="007D0147" w:rsidP="00AA4994">
      <w:pPr>
        <w:rPr>
          <w:color w:val="000000"/>
          <w:sz w:val="22"/>
          <w:szCs w:val="22"/>
        </w:rPr>
      </w:pPr>
    </w:p>
    <w:p w14:paraId="5878AF12" w14:textId="77777777" w:rsidR="007D0147" w:rsidRDefault="007D0147" w:rsidP="00AA4994">
      <w:pPr>
        <w:rPr>
          <w:color w:val="000000"/>
          <w:sz w:val="22"/>
          <w:szCs w:val="22"/>
        </w:rPr>
      </w:pPr>
    </w:p>
    <w:p w14:paraId="4882E8E9" w14:textId="77777777" w:rsidR="007D0147" w:rsidRDefault="007D0147" w:rsidP="00AA4994">
      <w:pPr>
        <w:rPr>
          <w:color w:val="000000"/>
          <w:sz w:val="22"/>
          <w:szCs w:val="22"/>
        </w:rPr>
      </w:pPr>
    </w:p>
    <w:p w14:paraId="11E50DF2" w14:textId="77777777" w:rsidR="007D0147" w:rsidRDefault="007D0147" w:rsidP="00AA4994">
      <w:pPr>
        <w:rPr>
          <w:color w:val="000000"/>
          <w:sz w:val="22"/>
          <w:szCs w:val="22"/>
        </w:rPr>
      </w:pPr>
    </w:p>
    <w:p w14:paraId="6C8B009B" w14:textId="77777777" w:rsidR="007D0147" w:rsidRDefault="007D0147" w:rsidP="00AA4994">
      <w:pPr>
        <w:rPr>
          <w:color w:val="000000"/>
          <w:sz w:val="22"/>
          <w:szCs w:val="22"/>
        </w:rPr>
      </w:pPr>
    </w:p>
    <w:p w14:paraId="0E829183" w14:textId="77777777" w:rsidR="007D0147" w:rsidRDefault="007D0147" w:rsidP="00AA4994">
      <w:pPr>
        <w:rPr>
          <w:color w:val="000000"/>
          <w:sz w:val="22"/>
          <w:szCs w:val="22"/>
        </w:rPr>
      </w:pPr>
    </w:p>
    <w:p w14:paraId="05C59543" w14:textId="77777777" w:rsidR="007D0147" w:rsidRDefault="007D0147" w:rsidP="00AA4994">
      <w:pPr>
        <w:rPr>
          <w:color w:val="000000"/>
          <w:sz w:val="22"/>
          <w:szCs w:val="22"/>
        </w:rPr>
      </w:pPr>
    </w:p>
    <w:p w14:paraId="46E99B99" w14:textId="77777777" w:rsidR="007D0147" w:rsidRDefault="007D0147" w:rsidP="00AA4994">
      <w:pPr>
        <w:rPr>
          <w:color w:val="000000"/>
          <w:sz w:val="22"/>
          <w:szCs w:val="22"/>
        </w:rPr>
      </w:pPr>
    </w:p>
    <w:p w14:paraId="3AB9CCCF" w14:textId="77777777" w:rsidR="007D0147" w:rsidRDefault="007D0147" w:rsidP="00AA4994">
      <w:pPr>
        <w:rPr>
          <w:color w:val="000000"/>
          <w:sz w:val="22"/>
          <w:szCs w:val="22"/>
        </w:rPr>
      </w:pPr>
    </w:p>
    <w:p w14:paraId="22D01318" w14:textId="77777777" w:rsidR="007D0147" w:rsidRDefault="007D0147" w:rsidP="00AA4994">
      <w:pPr>
        <w:rPr>
          <w:color w:val="000000"/>
          <w:sz w:val="22"/>
          <w:szCs w:val="22"/>
        </w:rPr>
      </w:pPr>
    </w:p>
    <w:p w14:paraId="3DDA1D17" w14:textId="77777777" w:rsidR="007D0147" w:rsidRDefault="007D0147" w:rsidP="00AA4994">
      <w:pPr>
        <w:rPr>
          <w:color w:val="000000"/>
          <w:sz w:val="22"/>
          <w:szCs w:val="22"/>
        </w:rPr>
      </w:pPr>
    </w:p>
    <w:p w14:paraId="78B7E338" w14:textId="77777777" w:rsidR="007D0147" w:rsidRDefault="007D0147" w:rsidP="00AA4994">
      <w:pPr>
        <w:rPr>
          <w:color w:val="000000"/>
          <w:sz w:val="22"/>
          <w:szCs w:val="22"/>
        </w:rPr>
      </w:pPr>
    </w:p>
    <w:p w14:paraId="56151244" w14:textId="77777777" w:rsidR="007D0147" w:rsidRDefault="007D0147" w:rsidP="00AA4994">
      <w:pPr>
        <w:rPr>
          <w:color w:val="000000"/>
          <w:sz w:val="22"/>
          <w:szCs w:val="22"/>
        </w:rPr>
      </w:pPr>
    </w:p>
    <w:p w14:paraId="335FB027" w14:textId="77777777" w:rsidR="007D0147" w:rsidRDefault="007D0147" w:rsidP="00AA4994">
      <w:pPr>
        <w:rPr>
          <w:color w:val="000000"/>
          <w:sz w:val="22"/>
          <w:szCs w:val="22"/>
        </w:rPr>
      </w:pPr>
    </w:p>
    <w:p w14:paraId="5D73E223" w14:textId="77777777" w:rsidR="007D0147" w:rsidRDefault="007D0147" w:rsidP="00AA4994">
      <w:pPr>
        <w:rPr>
          <w:color w:val="000000"/>
          <w:sz w:val="22"/>
          <w:szCs w:val="22"/>
        </w:rPr>
      </w:pPr>
    </w:p>
    <w:p w14:paraId="68114670" w14:textId="77777777" w:rsidR="007D0147" w:rsidRDefault="007D0147" w:rsidP="00AA4994">
      <w:pPr>
        <w:rPr>
          <w:color w:val="000000"/>
          <w:sz w:val="22"/>
          <w:szCs w:val="22"/>
        </w:rPr>
      </w:pPr>
    </w:p>
    <w:p w14:paraId="0C0D06EC" w14:textId="77777777" w:rsidR="007D0147" w:rsidRDefault="007D0147" w:rsidP="00AA4994">
      <w:pPr>
        <w:rPr>
          <w:color w:val="000000"/>
          <w:sz w:val="22"/>
          <w:szCs w:val="22"/>
        </w:rPr>
      </w:pPr>
    </w:p>
    <w:p w14:paraId="2953B81C" w14:textId="77777777" w:rsidR="006D661C" w:rsidRDefault="006D661C" w:rsidP="00AA4994">
      <w:pPr>
        <w:rPr>
          <w:color w:val="000000"/>
          <w:sz w:val="22"/>
          <w:szCs w:val="22"/>
        </w:rPr>
      </w:pPr>
    </w:p>
    <w:p w14:paraId="5C92ACB4" w14:textId="77777777" w:rsidR="007D0147" w:rsidRDefault="007D0147" w:rsidP="00AA4994">
      <w:pPr>
        <w:rPr>
          <w:color w:val="000000"/>
          <w:sz w:val="22"/>
          <w:szCs w:val="22"/>
        </w:rPr>
      </w:pPr>
    </w:p>
    <w:p w14:paraId="38BA898F" w14:textId="77777777" w:rsidR="00BA2378" w:rsidRDefault="00BA2378" w:rsidP="00AA4994">
      <w:pPr>
        <w:rPr>
          <w:color w:val="000000"/>
          <w:sz w:val="22"/>
          <w:szCs w:val="22"/>
        </w:rPr>
      </w:pPr>
    </w:p>
    <w:p w14:paraId="076CDFEB" w14:textId="77777777" w:rsidR="00BA2378" w:rsidRDefault="00BA2378" w:rsidP="00AA4994">
      <w:pPr>
        <w:rPr>
          <w:color w:val="000000"/>
          <w:sz w:val="22"/>
          <w:szCs w:val="22"/>
        </w:rPr>
      </w:pPr>
    </w:p>
    <w:p w14:paraId="2EF3A98E" w14:textId="77777777" w:rsidR="00BA2378" w:rsidRDefault="00BA2378" w:rsidP="00AA4994">
      <w:pPr>
        <w:rPr>
          <w:color w:val="000000"/>
          <w:sz w:val="22"/>
          <w:szCs w:val="22"/>
        </w:rPr>
      </w:pPr>
    </w:p>
    <w:p w14:paraId="0F45F48E" w14:textId="77777777" w:rsidR="00C32C32" w:rsidRPr="00C32C32" w:rsidRDefault="00C32C32" w:rsidP="00C32C32">
      <w:pPr>
        <w:pStyle w:val="Telobesedila2"/>
        <w:jc w:val="center"/>
        <w:rPr>
          <w:rFonts w:ascii="Arial" w:hAnsi="Arial"/>
          <w:b/>
          <w:sz w:val="22"/>
          <w:szCs w:val="22"/>
        </w:rPr>
      </w:pPr>
      <w:r w:rsidRPr="00C32C32">
        <w:rPr>
          <w:rFonts w:ascii="Arial" w:hAnsi="Arial"/>
          <w:b/>
          <w:sz w:val="22"/>
          <w:szCs w:val="22"/>
        </w:rPr>
        <w:t>MENIČNA IZJAVA</w:t>
      </w:r>
    </w:p>
    <w:p w14:paraId="672A3490" w14:textId="77777777" w:rsidR="003B1936" w:rsidRDefault="00C32C32" w:rsidP="003B1936">
      <w:pPr>
        <w:pStyle w:val="Telobesedila2"/>
        <w:jc w:val="center"/>
        <w:rPr>
          <w:rFonts w:ascii="Arial" w:hAnsi="Arial"/>
          <w:b/>
          <w:sz w:val="22"/>
          <w:szCs w:val="22"/>
        </w:rPr>
      </w:pPr>
      <w:r w:rsidRPr="00C32C32">
        <w:rPr>
          <w:rFonts w:ascii="Arial" w:hAnsi="Arial"/>
          <w:b/>
          <w:sz w:val="22"/>
          <w:szCs w:val="22"/>
        </w:rPr>
        <w:t>s pooblastilom za izpolnitev in unovčenje menice</w:t>
      </w:r>
    </w:p>
    <w:p w14:paraId="558F34BA" w14:textId="19442ACA" w:rsidR="00C32C32" w:rsidRPr="003B1936" w:rsidRDefault="00C32C32" w:rsidP="003B1936">
      <w:pPr>
        <w:pStyle w:val="Telobesedila2"/>
        <w:rPr>
          <w:rFonts w:ascii="Arial" w:hAnsi="Arial"/>
          <w:b/>
          <w:sz w:val="22"/>
          <w:szCs w:val="22"/>
        </w:rPr>
      </w:pPr>
      <w:r w:rsidRPr="00C32C32">
        <w:rPr>
          <w:rFonts w:ascii="Arial" w:hAnsi="Arial"/>
          <w:sz w:val="22"/>
          <w:szCs w:val="22"/>
        </w:rPr>
        <w:t>Ponudnik:</w:t>
      </w:r>
    </w:p>
    <w:p w14:paraId="71E6B1B6" w14:textId="77777777" w:rsidR="00C32C32" w:rsidRPr="00C32C32" w:rsidRDefault="00C32C32" w:rsidP="00C32C32">
      <w:pPr>
        <w:pBdr>
          <w:bottom w:val="single" w:sz="6" w:space="1" w:color="auto"/>
        </w:pBdr>
        <w:rPr>
          <w:sz w:val="22"/>
          <w:szCs w:val="22"/>
        </w:rPr>
      </w:pPr>
    </w:p>
    <w:p w14:paraId="3A3C93C5" w14:textId="77777777" w:rsidR="00C32C32" w:rsidRPr="00C32C32" w:rsidRDefault="00C32C32" w:rsidP="00C32C32">
      <w:pPr>
        <w:jc w:val="center"/>
        <w:rPr>
          <w:sz w:val="22"/>
          <w:szCs w:val="22"/>
        </w:rPr>
      </w:pPr>
      <w:r w:rsidRPr="00C32C32">
        <w:rPr>
          <w:sz w:val="22"/>
          <w:szCs w:val="22"/>
        </w:rPr>
        <w:t>(firma in sedež družbe oziroma samostojnega podjetnika)</w:t>
      </w:r>
    </w:p>
    <w:p w14:paraId="40FDC1C3" w14:textId="77777777" w:rsidR="00C32C32" w:rsidRPr="00C32C32" w:rsidRDefault="00C32C32" w:rsidP="00C32C32">
      <w:pPr>
        <w:rPr>
          <w:sz w:val="22"/>
          <w:szCs w:val="22"/>
        </w:rPr>
      </w:pPr>
      <w:r w:rsidRPr="00C32C32">
        <w:rPr>
          <w:sz w:val="22"/>
          <w:szCs w:val="22"/>
        </w:rPr>
        <w:t>Zakoniti zastopnik oz. pooblaščenec ponudnika:</w:t>
      </w:r>
    </w:p>
    <w:p w14:paraId="61FF1D78" w14:textId="77777777" w:rsidR="00C32C32" w:rsidRPr="00C32C32" w:rsidRDefault="00C32C32" w:rsidP="00C32C32">
      <w:pPr>
        <w:pBdr>
          <w:bottom w:val="single" w:sz="6" w:space="1" w:color="auto"/>
        </w:pBdr>
        <w:rPr>
          <w:sz w:val="22"/>
          <w:szCs w:val="22"/>
        </w:rPr>
      </w:pPr>
    </w:p>
    <w:p w14:paraId="131A7750" w14:textId="0C2BA88B" w:rsidR="00C32C32" w:rsidRPr="00C32C32" w:rsidRDefault="00C32C32" w:rsidP="00BC5950">
      <w:pPr>
        <w:tabs>
          <w:tab w:val="left" w:pos="6365"/>
          <w:tab w:val="left" w:pos="8282"/>
        </w:tabs>
        <w:spacing w:line="240" w:lineRule="auto"/>
        <w:rPr>
          <w:b/>
          <w:bCs/>
          <w:sz w:val="22"/>
          <w:szCs w:val="22"/>
        </w:rPr>
      </w:pPr>
      <w:r w:rsidRPr="00C32C32">
        <w:rPr>
          <w:sz w:val="22"/>
          <w:szCs w:val="22"/>
        </w:rPr>
        <w:t xml:space="preserve">nepreklicno izjavljam, da pooblaščam </w:t>
      </w:r>
      <w:r w:rsidRPr="00C32C32">
        <w:rPr>
          <w:b/>
          <w:bCs/>
          <w:sz w:val="22"/>
          <w:szCs w:val="22"/>
        </w:rPr>
        <w:t xml:space="preserve"> </w:t>
      </w:r>
      <w:bookmarkStart w:id="242" w:name="_Hlk166844427"/>
      <w:r w:rsidRPr="00F33DBB">
        <w:rPr>
          <w:b/>
          <w:bCs/>
          <w:sz w:val="22"/>
          <w:szCs w:val="22"/>
        </w:rPr>
        <w:t>Občina</w:t>
      </w:r>
      <w:r w:rsidR="00506E48">
        <w:rPr>
          <w:b/>
          <w:bCs/>
          <w:sz w:val="22"/>
          <w:szCs w:val="22"/>
        </w:rPr>
        <w:t xml:space="preserve"> Preddvor,</w:t>
      </w:r>
      <w:r w:rsidR="00506E48" w:rsidRPr="00506E48">
        <w:rPr>
          <w:sz w:val="22"/>
          <w:szCs w:val="22"/>
        </w:rPr>
        <w:t xml:space="preserve"> </w:t>
      </w:r>
      <w:r w:rsidR="00506E48" w:rsidRPr="0097799D">
        <w:rPr>
          <w:sz w:val="22"/>
          <w:szCs w:val="22"/>
        </w:rPr>
        <w:t>Dvorski trg 10, 4205 P</w:t>
      </w:r>
      <w:r w:rsidR="00506E48">
        <w:rPr>
          <w:sz w:val="22"/>
          <w:szCs w:val="22"/>
        </w:rPr>
        <w:t>reddvor</w:t>
      </w:r>
      <w:r w:rsidRPr="00C32C32">
        <w:rPr>
          <w:b/>
          <w:sz w:val="22"/>
          <w:szCs w:val="22"/>
        </w:rPr>
        <w:t xml:space="preserve">, </w:t>
      </w:r>
      <w:bookmarkEnd w:id="242"/>
      <w:r w:rsidRPr="00C32C32">
        <w:rPr>
          <w:sz w:val="22"/>
          <w:szCs w:val="22"/>
        </w:rPr>
        <w:t xml:space="preserve">da lahko podpisano bianco menico, ki je bila izročena kot zavarovanje za </w:t>
      </w:r>
      <w:r w:rsidRPr="00C32C32">
        <w:rPr>
          <w:sz w:val="22"/>
          <w:szCs w:val="22"/>
          <w:u w:val="single"/>
        </w:rPr>
        <w:t>dobro izvedbo pogodbenih obveznosti</w:t>
      </w:r>
      <w:r w:rsidRPr="00C32C32">
        <w:rPr>
          <w:sz w:val="22"/>
          <w:szCs w:val="22"/>
        </w:rPr>
        <w:t xml:space="preserve"> za javni razpis</w:t>
      </w:r>
      <w:r w:rsidRPr="00C32C32">
        <w:rPr>
          <w:b/>
          <w:bCs/>
          <w:sz w:val="22"/>
          <w:szCs w:val="22"/>
        </w:rPr>
        <w:t xml:space="preserve"> </w:t>
      </w:r>
      <w:r w:rsidR="00EB7858" w:rsidRPr="00EB7858">
        <w:rPr>
          <w:b/>
          <w:bCs/>
          <w:color w:val="000000"/>
          <w:sz w:val="22"/>
          <w:szCs w:val="22"/>
        </w:rPr>
        <w:t xml:space="preserve">Sanacija </w:t>
      </w:r>
      <w:r w:rsidR="00EB7858" w:rsidRPr="00EB7858">
        <w:rPr>
          <w:b/>
          <w:bCs/>
          <w:sz w:val="22"/>
          <w:szCs w:val="22"/>
        </w:rPr>
        <w:t>gozdne ceste Zdovnik v Kokri</w:t>
      </w:r>
      <w:r w:rsidRPr="00C32C32">
        <w:rPr>
          <w:sz w:val="22"/>
          <w:szCs w:val="22"/>
        </w:rPr>
        <w:t xml:space="preserve">, skladno z določili razpisne dokumentacije za predmetni javni razpis in našo ponudbo, brez poprejšnjega obvestila, izpolni v vseh neizpolnjenih delih z zneskom v višini </w:t>
      </w:r>
      <w:r w:rsidR="007C4804">
        <w:rPr>
          <w:b/>
          <w:sz w:val="22"/>
          <w:szCs w:val="22"/>
        </w:rPr>
        <w:t>5</w:t>
      </w:r>
      <w:r w:rsidRPr="00C32C32">
        <w:rPr>
          <w:b/>
          <w:sz w:val="22"/>
          <w:szCs w:val="22"/>
        </w:rPr>
        <w:t xml:space="preserve"> % pogodbene vrednosti z DDV, kar znese ________________ EUR</w:t>
      </w:r>
    </w:p>
    <w:p w14:paraId="795FEF0F" w14:textId="77777777" w:rsidR="00C32C32" w:rsidRPr="00C32C32" w:rsidRDefault="00C32C32" w:rsidP="00C32C32">
      <w:pPr>
        <w:rPr>
          <w:sz w:val="22"/>
          <w:szCs w:val="22"/>
        </w:rPr>
      </w:pPr>
      <w:r w:rsidRPr="00C32C32">
        <w:rPr>
          <w:sz w:val="22"/>
          <w:szCs w:val="22"/>
        </w:rPr>
        <w:t>ter jo na naš račun unovči v primeru, če nismo izpolnili osnovnega posla v predpisanih rokih in/ali kvaliteti in/ali obsegu in/ali na način, kot je bilo dogovorjeno v pogodbi.</w:t>
      </w:r>
    </w:p>
    <w:p w14:paraId="7062F8B9" w14:textId="77777777" w:rsidR="00C32C32" w:rsidRPr="00C32C32" w:rsidRDefault="00C32C32" w:rsidP="00C32C32">
      <w:pPr>
        <w:pStyle w:val="Odstavekseznama"/>
        <w:ind w:left="360"/>
        <w:rPr>
          <w:sz w:val="22"/>
          <w:szCs w:val="22"/>
        </w:rPr>
      </w:pPr>
    </w:p>
    <w:p w14:paraId="1FECCF2A" w14:textId="77777777" w:rsidR="00C32C32" w:rsidRPr="00C32C32" w:rsidRDefault="00C32C32" w:rsidP="00C32C32">
      <w:pPr>
        <w:spacing w:after="120"/>
        <w:rPr>
          <w:sz w:val="22"/>
          <w:szCs w:val="22"/>
        </w:rPr>
      </w:pPr>
      <w:r w:rsidRPr="00C32C32">
        <w:rPr>
          <w:sz w:val="22"/>
          <w:szCs w:val="22"/>
        </w:rPr>
        <w:t>Ponudnik se odreka vsem ugovorom proti tako izpolnjeni menici in se zavezuje menico plačati, ko dospe, v gotovini.</w:t>
      </w:r>
    </w:p>
    <w:p w14:paraId="52A0A9A3" w14:textId="36AC1E40" w:rsidR="00AA7C86" w:rsidRDefault="00C32C32" w:rsidP="00AA7C86">
      <w:pPr>
        <w:rPr>
          <w:sz w:val="22"/>
          <w:szCs w:val="22"/>
        </w:rPr>
      </w:pPr>
      <w:r w:rsidRPr="00C32C32">
        <w:rPr>
          <w:sz w:val="22"/>
          <w:szCs w:val="22"/>
        </w:rPr>
        <w:t xml:space="preserve">Menični znesek se nakaže na račun </w:t>
      </w:r>
      <w:r w:rsidR="00506E48" w:rsidRPr="00506E48">
        <w:rPr>
          <w:sz w:val="22"/>
          <w:szCs w:val="22"/>
        </w:rPr>
        <w:t>Občina Preddvor</w:t>
      </w:r>
      <w:r w:rsidR="00506E48">
        <w:rPr>
          <w:b/>
          <w:bCs/>
          <w:sz w:val="22"/>
          <w:szCs w:val="22"/>
        </w:rPr>
        <w:t>,</w:t>
      </w:r>
      <w:r w:rsidR="00506E48" w:rsidRPr="00506E48">
        <w:rPr>
          <w:sz w:val="22"/>
          <w:szCs w:val="22"/>
        </w:rPr>
        <w:t xml:space="preserve"> </w:t>
      </w:r>
      <w:r w:rsidR="00506E48" w:rsidRPr="0097799D">
        <w:rPr>
          <w:sz w:val="22"/>
          <w:szCs w:val="22"/>
        </w:rPr>
        <w:t>Dvorski trg 10, 4205 P</w:t>
      </w:r>
      <w:r w:rsidR="00506E48">
        <w:rPr>
          <w:sz w:val="22"/>
          <w:szCs w:val="22"/>
        </w:rPr>
        <w:t>reddvor.</w:t>
      </w:r>
      <w:r w:rsidR="00506E48" w:rsidRPr="00AA7C86">
        <w:rPr>
          <w:sz w:val="22"/>
          <w:szCs w:val="22"/>
        </w:rPr>
        <w:t xml:space="preserve"> </w:t>
      </w:r>
    </w:p>
    <w:p w14:paraId="6072FEF6" w14:textId="77777777" w:rsidR="00506E48" w:rsidRPr="00AA7C86" w:rsidRDefault="00506E48" w:rsidP="00AA7C86">
      <w:pPr>
        <w:rPr>
          <w:sz w:val="22"/>
          <w:szCs w:val="22"/>
        </w:rPr>
      </w:pPr>
    </w:p>
    <w:p w14:paraId="14DF3D52" w14:textId="77777777" w:rsidR="00AA7C86" w:rsidRDefault="00AA7C86" w:rsidP="00AA7C86">
      <w:pPr>
        <w:rPr>
          <w:b/>
          <w:bCs/>
          <w:sz w:val="22"/>
          <w:szCs w:val="22"/>
        </w:rPr>
      </w:pPr>
    </w:p>
    <w:p w14:paraId="5AD43EC5" w14:textId="7898B185" w:rsidR="00C32C32" w:rsidRDefault="00C32C32" w:rsidP="00AA7C86">
      <w:pPr>
        <w:rPr>
          <w:sz w:val="22"/>
          <w:szCs w:val="22"/>
        </w:rPr>
      </w:pPr>
      <w:r w:rsidRPr="00C32C32">
        <w:rPr>
          <w:sz w:val="22"/>
          <w:szCs w:val="22"/>
        </w:rPr>
        <w:t>Ponudnik izjavlja, da se zaveda pravnih posledic izdaje menice v zavarovanje. Menica naj se izpolni s klavzulo »BREZ PROTESTA«.</w:t>
      </w:r>
    </w:p>
    <w:p w14:paraId="5FE3468B" w14:textId="77777777" w:rsidR="00AA7C86" w:rsidRPr="00AA7C86" w:rsidRDefault="00AA7C86" w:rsidP="00AA7C86">
      <w:pPr>
        <w:rPr>
          <w:b/>
          <w:bCs/>
          <w:sz w:val="22"/>
          <w:szCs w:val="22"/>
        </w:rPr>
      </w:pPr>
    </w:p>
    <w:p w14:paraId="1B78F478" w14:textId="0FB78CD1" w:rsidR="00C32C32" w:rsidRPr="00AA7C86" w:rsidRDefault="00C32C32" w:rsidP="00AA7C86">
      <w:pPr>
        <w:rPr>
          <w:b/>
          <w:bCs/>
          <w:sz w:val="22"/>
          <w:szCs w:val="22"/>
        </w:rPr>
      </w:pPr>
      <w:r w:rsidRPr="00C32C32">
        <w:rPr>
          <w:sz w:val="22"/>
          <w:szCs w:val="22"/>
        </w:rPr>
        <w:t xml:space="preserve">Ponudnik hkrati POOBLAŠČAM naročnika </w:t>
      </w:r>
      <w:r w:rsidR="00506E48" w:rsidRPr="00506E48">
        <w:rPr>
          <w:sz w:val="22"/>
          <w:szCs w:val="22"/>
        </w:rPr>
        <w:t>Občina Preddvor</w:t>
      </w:r>
      <w:r w:rsidR="00506E48">
        <w:rPr>
          <w:b/>
          <w:bCs/>
          <w:sz w:val="22"/>
          <w:szCs w:val="22"/>
        </w:rPr>
        <w:t>,</w:t>
      </w:r>
      <w:r w:rsidR="00506E48" w:rsidRPr="00506E48">
        <w:rPr>
          <w:sz w:val="22"/>
          <w:szCs w:val="22"/>
        </w:rPr>
        <w:t xml:space="preserve"> </w:t>
      </w:r>
      <w:r w:rsidR="00506E48" w:rsidRPr="0097799D">
        <w:rPr>
          <w:sz w:val="22"/>
          <w:szCs w:val="22"/>
        </w:rPr>
        <w:t>Dvorski trg 10, 4205 P</w:t>
      </w:r>
      <w:r w:rsidR="00506E48">
        <w:rPr>
          <w:sz w:val="22"/>
          <w:szCs w:val="22"/>
        </w:rPr>
        <w:t>reddvor</w:t>
      </w:r>
      <w:r w:rsidRPr="00AA7C86">
        <w:rPr>
          <w:sz w:val="22"/>
          <w:szCs w:val="22"/>
        </w:rPr>
        <w:t>, da predloži menico na unovče</w:t>
      </w:r>
      <w:r w:rsidRPr="00C32C32">
        <w:rPr>
          <w:sz w:val="22"/>
          <w:szCs w:val="22"/>
        </w:rPr>
        <w:t xml:space="preserve">nje in izrecno dovoljujem banki izplačilo take menice. </w:t>
      </w:r>
    </w:p>
    <w:p w14:paraId="0A475E76" w14:textId="77777777" w:rsidR="00C32C32" w:rsidRPr="00C32C32" w:rsidRDefault="00C32C32" w:rsidP="00C32C32">
      <w:pPr>
        <w:spacing w:line="240" w:lineRule="auto"/>
        <w:rPr>
          <w:sz w:val="22"/>
          <w:szCs w:val="22"/>
        </w:rPr>
      </w:pPr>
      <w:r w:rsidRPr="00C32C32">
        <w:rPr>
          <w:sz w:val="22"/>
          <w:szCs w:val="22"/>
        </w:rPr>
        <w:t>Tako dajem NALOG ZA PLAČILO oz. POOBLASTILO vsem spodaj navedenim bankam iz naslednjih mojih računov (domiciliat - naziv in naslov banke  ali drugega plačnika ter št. TRR):</w:t>
      </w:r>
    </w:p>
    <w:p w14:paraId="6EFF978D" w14:textId="77777777" w:rsidR="00C32C32" w:rsidRPr="00C32C32" w:rsidRDefault="00C32C32" w:rsidP="00C32C32">
      <w:pPr>
        <w:pBdr>
          <w:bottom w:val="single" w:sz="6" w:space="1" w:color="auto"/>
        </w:pBdr>
        <w:spacing w:line="240" w:lineRule="auto"/>
        <w:rPr>
          <w:sz w:val="22"/>
          <w:szCs w:val="22"/>
        </w:rPr>
      </w:pPr>
    </w:p>
    <w:p w14:paraId="5E65EF63" w14:textId="77777777" w:rsidR="00C32C32" w:rsidRPr="00C32C32" w:rsidRDefault="00C32C32" w:rsidP="00C32C32">
      <w:pPr>
        <w:pBdr>
          <w:bottom w:val="single" w:sz="6" w:space="1" w:color="auto"/>
        </w:pBdr>
        <w:spacing w:line="240" w:lineRule="auto"/>
        <w:rPr>
          <w:sz w:val="22"/>
          <w:szCs w:val="22"/>
        </w:rPr>
      </w:pPr>
    </w:p>
    <w:p w14:paraId="079D89DA" w14:textId="77777777" w:rsidR="00C32C32" w:rsidRPr="00C32C32" w:rsidRDefault="00C32C32" w:rsidP="00C32C32">
      <w:pPr>
        <w:spacing w:line="240" w:lineRule="auto"/>
        <w:rPr>
          <w:sz w:val="22"/>
          <w:szCs w:val="22"/>
        </w:rPr>
      </w:pPr>
    </w:p>
    <w:p w14:paraId="41BE1E5A" w14:textId="77777777" w:rsidR="00C32C32" w:rsidRPr="00C32C32" w:rsidRDefault="00C32C32" w:rsidP="00C32C32">
      <w:pPr>
        <w:pBdr>
          <w:bottom w:val="single" w:sz="6" w:space="1" w:color="auto"/>
        </w:pBdr>
        <w:spacing w:line="240" w:lineRule="auto"/>
        <w:rPr>
          <w:sz w:val="22"/>
          <w:szCs w:val="22"/>
        </w:rPr>
      </w:pPr>
    </w:p>
    <w:p w14:paraId="359F3857" w14:textId="77777777" w:rsidR="00C32C32" w:rsidRPr="00C32C32" w:rsidRDefault="00C32C32" w:rsidP="00C32C32">
      <w:pPr>
        <w:spacing w:line="240" w:lineRule="auto"/>
        <w:rPr>
          <w:sz w:val="22"/>
          <w:szCs w:val="22"/>
        </w:rPr>
      </w:pPr>
    </w:p>
    <w:p w14:paraId="38412CAF" w14:textId="77777777" w:rsidR="00C32C32" w:rsidRPr="00C32C32" w:rsidRDefault="00C32C32" w:rsidP="00C32C32">
      <w:pPr>
        <w:rPr>
          <w:sz w:val="22"/>
          <w:szCs w:val="22"/>
        </w:rPr>
      </w:pPr>
      <w:r w:rsidRPr="00C32C32">
        <w:rPr>
          <w:sz w:val="22"/>
          <w:szCs w:val="22"/>
        </w:rPr>
        <w:t xml:space="preserve">V primeru odprtja dodatnega računa, ki ni zgoraj naveden, izrecno dovoljujem izplačilo menice in pooblaščam banko, pri kateri je takšen račun odprt, da izvede plačilo. </w:t>
      </w:r>
    </w:p>
    <w:tbl>
      <w:tblPr>
        <w:tblW w:w="0" w:type="auto"/>
        <w:tblLook w:val="01E0" w:firstRow="1" w:lastRow="1" w:firstColumn="1" w:lastColumn="1" w:noHBand="0" w:noVBand="0"/>
      </w:tblPr>
      <w:tblGrid>
        <w:gridCol w:w="6985"/>
        <w:gridCol w:w="2085"/>
      </w:tblGrid>
      <w:tr w:rsidR="00C32C32" w:rsidRPr="00C32C32" w14:paraId="3320BCE2" w14:textId="77777777" w:rsidTr="00D070BB">
        <w:tc>
          <w:tcPr>
            <w:tcW w:w="6987" w:type="dxa"/>
          </w:tcPr>
          <w:p w14:paraId="375C0F90" w14:textId="77777777" w:rsidR="00C32C32" w:rsidRPr="00C32C32" w:rsidRDefault="00C32C32" w:rsidP="00D070BB">
            <w:pPr>
              <w:spacing w:line="240" w:lineRule="auto"/>
              <w:rPr>
                <w:sz w:val="22"/>
                <w:szCs w:val="22"/>
              </w:rPr>
            </w:pPr>
            <w:r w:rsidRPr="00C32C32">
              <w:rPr>
                <w:sz w:val="22"/>
                <w:szCs w:val="22"/>
              </w:rPr>
              <w:t xml:space="preserve">Menico se lahko unovči najkasneje do: </w:t>
            </w:r>
          </w:p>
        </w:tc>
        <w:tc>
          <w:tcPr>
            <w:tcW w:w="2085" w:type="dxa"/>
            <w:tcBorders>
              <w:bottom w:val="dashSmallGap" w:sz="4" w:space="0" w:color="auto"/>
            </w:tcBorders>
          </w:tcPr>
          <w:p w14:paraId="61CDE6EB" w14:textId="77777777" w:rsidR="00C32C32" w:rsidRPr="00C32C32" w:rsidRDefault="00C32C32" w:rsidP="00D070BB">
            <w:pPr>
              <w:spacing w:line="240" w:lineRule="auto"/>
              <w:rPr>
                <w:sz w:val="22"/>
                <w:szCs w:val="22"/>
              </w:rPr>
            </w:pPr>
          </w:p>
        </w:tc>
      </w:tr>
      <w:tr w:rsidR="00C32C32" w:rsidRPr="00C32C32" w14:paraId="2DC097F4" w14:textId="77777777" w:rsidTr="00D070BB">
        <w:tc>
          <w:tcPr>
            <w:tcW w:w="6987" w:type="dxa"/>
          </w:tcPr>
          <w:p w14:paraId="09FAF914" w14:textId="77777777" w:rsidR="00C32C32" w:rsidRPr="00C32C32" w:rsidRDefault="00C32C32" w:rsidP="00D070BB">
            <w:pPr>
              <w:spacing w:line="240" w:lineRule="auto"/>
              <w:rPr>
                <w:sz w:val="22"/>
                <w:szCs w:val="22"/>
              </w:rPr>
            </w:pPr>
          </w:p>
        </w:tc>
        <w:tc>
          <w:tcPr>
            <w:tcW w:w="2085" w:type="dxa"/>
            <w:tcBorders>
              <w:top w:val="dashSmallGap" w:sz="4" w:space="0" w:color="auto"/>
            </w:tcBorders>
          </w:tcPr>
          <w:p w14:paraId="7C3238F9" w14:textId="77777777" w:rsidR="00C32C32" w:rsidRPr="00C32C32" w:rsidRDefault="00C32C32" w:rsidP="00D070BB">
            <w:pPr>
              <w:spacing w:line="240" w:lineRule="auto"/>
              <w:jc w:val="center"/>
              <w:rPr>
                <w:i/>
                <w:sz w:val="22"/>
                <w:szCs w:val="22"/>
              </w:rPr>
            </w:pPr>
            <w:r w:rsidRPr="00C32C32">
              <w:rPr>
                <w:i/>
                <w:sz w:val="22"/>
                <w:szCs w:val="22"/>
              </w:rPr>
              <w:t>(datum)</w:t>
            </w:r>
          </w:p>
        </w:tc>
      </w:tr>
    </w:tbl>
    <w:p w14:paraId="509229E8" w14:textId="77777777" w:rsidR="00C32C32" w:rsidRPr="00C32C32" w:rsidRDefault="00C32C32" w:rsidP="00C32C32">
      <w:pPr>
        <w:spacing w:line="240" w:lineRule="auto"/>
        <w:rPr>
          <w:sz w:val="22"/>
          <w:szCs w:val="22"/>
        </w:rPr>
      </w:pPr>
    </w:p>
    <w:p w14:paraId="125E80F3" w14:textId="77777777" w:rsidR="00C32C32" w:rsidRPr="00C32C32" w:rsidRDefault="00C32C32" w:rsidP="00C32C32">
      <w:pPr>
        <w:spacing w:line="240" w:lineRule="auto"/>
        <w:rPr>
          <w:sz w:val="22"/>
          <w:szCs w:val="22"/>
        </w:rPr>
      </w:pPr>
    </w:p>
    <w:tbl>
      <w:tblPr>
        <w:tblW w:w="9464" w:type="dxa"/>
        <w:tblLayout w:type="fixed"/>
        <w:tblLook w:val="0000" w:firstRow="0" w:lastRow="0" w:firstColumn="0" w:lastColumn="0" w:noHBand="0" w:noVBand="0"/>
      </w:tblPr>
      <w:tblGrid>
        <w:gridCol w:w="959"/>
        <w:gridCol w:w="2410"/>
        <w:gridCol w:w="283"/>
        <w:gridCol w:w="1843"/>
        <w:gridCol w:w="3969"/>
      </w:tblGrid>
      <w:tr w:rsidR="00C32C32" w:rsidRPr="00C32C32" w14:paraId="119EABB0" w14:textId="77777777" w:rsidTr="00D070BB">
        <w:tc>
          <w:tcPr>
            <w:tcW w:w="959" w:type="dxa"/>
          </w:tcPr>
          <w:p w14:paraId="4E85B1AF" w14:textId="77777777" w:rsidR="00C32C32" w:rsidRPr="00C32C32" w:rsidRDefault="00C32C32" w:rsidP="00D070BB">
            <w:pPr>
              <w:widowControl w:val="0"/>
              <w:spacing w:line="240" w:lineRule="auto"/>
              <w:rPr>
                <w:sz w:val="22"/>
                <w:szCs w:val="22"/>
              </w:rPr>
            </w:pPr>
            <w:r w:rsidRPr="00C32C32">
              <w:rPr>
                <w:sz w:val="22"/>
                <w:szCs w:val="22"/>
              </w:rPr>
              <w:t>Kraj:</w:t>
            </w:r>
          </w:p>
        </w:tc>
        <w:tc>
          <w:tcPr>
            <w:tcW w:w="2410" w:type="dxa"/>
            <w:tcBorders>
              <w:bottom w:val="dashSmallGap" w:sz="4" w:space="0" w:color="auto"/>
            </w:tcBorders>
          </w:tcPr>
          <w:p w14:paraId="79FE6462" w14:textId="77777777" w:rsidR="00C32C32" w:rsidRPr="00C32C32" w:rsidRDefault="00C32C32" w:rsidP="00D070BB">
            <w:pPr>
              <w:widowControl w:val="0"/>
              <w:spacing w:line="240" w:lineRule="auto"/>
              <w:rPr>
                <w:sz w:val="22"/>
                <w:szCs w:val="22"/>
              </w:rPr>
            </w:pPr>
          </w:p>
        </w:tc>
        <w:tc>
          <w:tcPr>
            <w:tcW w:w="283" w:type="dxa"/>
          </w:tcPr>
          <w:p w14:paraId="2F5DED54" w14:textId="77777777" w:rsidR="00C32C32" w:rsidRPr="00C32C32" w:rsidRDefault="00C32C32" w:rsidP="00D070BB">
            <w:pPr>
              <w:widowControl w:val="0"/>
              <w:spacing w:line="240" w:lineRule="auto"/>
              <w:rPr>
                <w:sz w:val="22"/>
                <w:szCs w:val="22"/>
              </w:rPr>
            </w:pPr>
          </w:p>
        </w:tc>
        <w:tc>
          <w:tcPr>
            <w:tcW w:w="1843" w:type="dxa"/>
          </w:tcPr>
          <w:p w14:paraId="41666E61" w14:textId="77777777" w:rsidR="00C32C32" w:rsidRPr="00C32C32" w:rsidRDefault="00C32C32" w:rsidP="00D070BB">
            <w:pPr>
              <w:widowControl w:val="0"/>
              <w:spacing w:line="240" w:lineRule="auto"/>
              <w:rPr>
                <w:sz w:val="22"/>
                <w:szCs w:val="22"/>
              </w:rPr>
            </w:pPr>
            <w:r w:rsidRPr="00C32C32">
              <w:rPr>
                <w:sz w:val="22"/>
                <w:szCs w:val="22"/>
              </w:rPr>
              <w:t>Izdajatelj menice:</w:t>
            </w:r>
          </w:p>
        </w:tc>
        <w:tc>
          <w:tcPr>
            <w:tcW w:w="3969" w:type="dxa"/>
            <w:tcBorders>
              <w:bottom w:val="dashSmallGap" w:sz="4" w:space="0" w:color="auto"/>
            </w:tcBorders>
          </w:tcPr>
          <w:p w14:paraId="11A5684A" w14:textId="77777777" w:rsidR="00C32C32" w:rsidRPr="00C32C32" w:rsidRDefault="00C32C32" w:rsidP="00D070BB">
            <w:pPr>
              <w:widowControl w:val="0"/>
              <w:spacing w:line="240" w:lineRule="auto"/>
              <w:rPr>
                <w:sz w:val="22"/>
                <w:szCs w:val="22"/>
              </w:rPr>
            </w:pPr>
          </w:p>
        </w:tc>
      </w:tr>
      <w:tr w:rsidR="00C32C32" w:rsidRPr="00C32C32" w14:paraId="166BC770" w14:textId="77777777" w:rsidTr="00D070BB">
        <w:trPr>
          <w:trHeight w:val="218"/>
        </w:trPr>
        <w:tc>
          <w:tcPr>
            <w:tcW w:w="959" w:type="dxa"/>
            <w:vMerge w:val="restart"/>
          </w:tcPr>
          <w:p w14:paraId="0F2D3963" w14:textId="77777777" w:rsidR="00C32C32" w:rsidRPr="00C32C32" w:rsidRDefault="00C32C32" w:rsidP="00D070BB">
            <w:pPr>
              <w:widowControl w:val="0"/>
              <w:spacing w:before="180" w:line="240" w:lineRule="auto"/>
              <w:rPr>
                <w:sz w:val="22"/>
                <w:szCs w:val="22"/>
              </w:rPr>
            </w:pPr>
            <w:r w:rsidRPr="00C32C32">
              <w:rPr>
                <w:sz w:val="22"/>
                <w:szCs w:val="22"/>
              </w:rPr>
              <w:t>Datum:</w:t>
            </w:r>
          </w:p>
        </w:tc>
        <w:tc>
          <w:tcPr>
            <w:tcW w:w="2410" w:type="dxa"/>
            <w:vMerge w:val="restart"/>
            <w:tcBorders>
              <w:top w:val="dashSmallGap" w:sz="4" w:space="0" w:color="auto"/>
            </w:tcBorders>
          </w:tcPr>
          <w:p w14:paraId="54FF3227" w14:textId="77777777" w:rsidR="00C32C32" w:rsidRPr="00C32C32" w:rsidRDefault="00C32C32" w:rsidP="00D070BB">
            <w:pPr>
              <w:widowControl w:val="0"/>
              <w:spacing w:line="240" w:lineRule="auto"/>
              <w:rPr>
                <w:sz w:val="22"/>
                <w:szCs w:val="22"/>
              </w:rPr>
            </w:pPr>
          </w:p>
        </w:tc>
        <w:tc>
          <w:tcPr>
            <w:tcW w:w="283" w:type="dxa"/>
            <w:vMerge w:val="restart"/>
          </w:tcPr>
          <w:p w14:paraId="5D33DBEE" w14:textId="77777777" w:rsidR="00C32C32" w:rsidRPr="00C32C32" w:rsidRDefault="00C32C32" w:rsidP="00D070BB">
            <w:pPr>
              <w:widowControl w:val="0"/>
              <w:spacing w:line="240" w:lineRule="auto"/>
              <w:rPr>
                <w:sz w:val="22"/>
                <w:szCs w:val="22"/>
              </w:rPr>
            </w:pPr>
          </w:p>
        </w:tc>
        <w:tc>
          <w:tcPr>
            <w:tcW w:w="1843" w:type="dxa"/>
            <w:vMerge w:val="restart"/>
          </w:tcPr>
          <w:p w14:paraId="29892A88" w14:textId="77777777" w:rsidR="00C32C32" w:rsidRPr="00C32C32" w:rsidRDefault="00C32C32" w:rsidP="00D070BB">
            <w:pPr>
              <w:widowControl w:val="0"/>
              <w:spacing w:line="240" w:lineRule="auto"/>
              <w:rPr>
                <w:sz w:val="22"/>
                <w:szCs w:val="22"/>
              </w:rPr>
            </w:pPr>
          </w:p>
        </w:tc>
        <w:tc>
          <w:tcPr>
            <w:tcW w:w="3969" w:type="dxa"/>
            <w:tcBorders>
              <w:top w:val="dashSmallGap" w:sz="4" w:space="0" w:color="auto"/>
            </w:tcBorders>
          </w:tcPr>
          <w:p w14:paraId="0E315A8F" w14:textId="77777777" w:rsidR="00C32C32" w:rsidRPr="00C32C32" w:rsidRDefault="00C32C32" w:rsidP="00D070BB">
            <w:pPr>
              <w:widowControl w:val="0"/>
              <w:spacing w:line="240" w:lineRule="auto"/>
              <w:jc w:val="center"/>
              <w:rPr>
                <w:i/>
                <w:sz w:val="22"/>
                <w:szCs w:val="22"/>
              </w:rPr>
            </w:pPr>
            <w:r w:rsidRPr="00C32C32">
              <w:rPr>
                <w:i/>
                <w:sz w:val="22"/>
                <w:szCs w:val="22"/>
              </w:rPr>
              <w:t>(podpis in žig)</w:t>
            </w:r>
          </w:p>
        </w:tc>
      </w:tr>
      <w:tr w:rsidR="00C32C32" w:rsidRPr="00C32C32" w14:paraId="3ECC252D" w14:textId="77777777" w:rsidTr="00D070BB">
        <w:trPr>
          <w:trHeight w:val="217"/>
        </w:trPr>
        <w:tc>
          <w:tcPr>
            <w:tcW w:w="959" w:type="dxa"/>
            <w:vMerge/>
          </w:tcPr>
          <w:p w14:paraId="3FCEE2F6" w14:textId="77777777" w:rsidR="00C32C32" w:rsidRPr="00C32C32" w:rsidRDefault="00C32C32" w:rsidP="00D070BB">
            <w:pPr>
              <w:widowControl w:val="0"/>
              <w:spacing w:before="180" w:line="240" w:lineRule="auto"/>
              <w:rPr>
                <w:sz w:val="22"/>
                <w:szCs w:val="22"/>
              </w:rPr>
            </w:pPr>
          </w:p>
        </w:tc>
        <w:tc>
          <w:tcPr>
            <w:tcW w:w="2410" w:type="dxa"/>
            <w:vMerge/>
            <w:tcBorders>
              <w:bottom w:val="dashSmallGap" w:sz="4" w:space="0" w:color="auto"/>
            </w:tcBorders>
          </w:tcPr>
          <w:p w14:paraId="7EE5D7F2" w14:textId="77777777" w:rsidR="00C32C32" w:rsidRPr="00C32C32" w:rsidRDefault="00C32C32" w:rsidP="00D070BB">
            <w:pPr>
              <w:widowControl w:val="0"/>
              <w:spacing w:line="240" w:lineRule="auto"/>
              <w:rPr>
                <w:sz w:val="22"/>
                <w:szCs w:val="22"/>
              </w:rPr>
            </w:pPr>
          </w:p>
        </w:tc>
        <w:tc>
          <w:tcPr>
            <w:tcW w:w="283" w:type="dxa"/>
            <w:vMerge/>
          </w:tcPr>
          <w:p w14:paraId="529A6449" w14:textId="77777777" w:rsidR="00C32C32" w:rsidRPr="00C32C32" w:rsidRDefault="00C32C32" w:rsidP="00D070BB">
            <w:pPr>
              <w:widowControl w:val="0"/>
              <w:spacing w:line="240" w:lineRule="auto"/>
              <w:rPr>
                <w:sz w:val="22"/>
                <w:szCs w:val="22"/>
              </w:rPr>
            </w:pPr>
          </w:p>
        </w:tc>
        <w:tc>
          <w:tcPr>
            <w:tcW w:w="1843" w:type="dxa"/>
            <w:vMerge/>
          </w:tcPr>
          <w:p w14:paraId="08062AA7" w14:textId="77777777" w:rsidR="00C32C32" w:rsidRPr="00C32C32" w:rsidRDefault="00C32C32" w:rsidP="00D070BB">
            <w:pPr>
              <w:widowControl w:val="0"/>
              <w:spacing w:line="240" w:lineRule="auto"/>
              <w:rPr>
                <w:sz w:val="22"/>
                <w:szCs w:val="22"/>
              </w:rPr>
            </w:pPr>
          </w:p>
        </w:tc>
        <w:tc>
          <w:tcPr>
            <w:tcW w:w="3969" w:type="dxa"/>
          </w:tcPr>
          <w:p w14:paraId="6F9EEBE2" w14:textId="77777777" w:rsidR="00C32C32" w:rsidRPr="00C32C32" w:rsidRDefault="00C32C32" w:rsidP="00D070BB">
            <w:pPr>
              <w:widowControl w:val="0"/>
              <w:spacing w:line="240" w:lineRule="auto"/>
              <w:jc w:val="center"/>
              <w:rPr>
                <w:sz w:val="22"/>
                <w:szCs w:val="22"/>
              </w:rPr>
            </w:pPr>
          </w:p>
        </w:tc>
      </w:tr>
    </w:tbl>
    <w:p w14:paraId="38BB14BA" w14:textId="77777777" w:rsidR="00C32C32" w:rsidRPr="00C32C32" w:rsidRDefault="00C32C32" w:rsidP="00C32C32">
      <w:pPr>
        <w:spacing w:line="240" w:lineRule="auto"/>
        <w:rPr>
          <w:sz w:val="22"/>
          <w:szCs w:val="22"/>
        </w:rPr>
      </w:pPr>
    </w:p>
    <w:p w14:paraId="7C16F431" w14:textId="77777777" w:rsidR="00C32C32" w:rsidRPr="00C32C32" w:rsidRDefault="00C32C32" w:rsidP="00C32C32">
      <w:pPr>
        <w:spacing w:line="240" w:lineRule="auto"/>
        <w:rPr>
          <w:b/>
          <w:sz w:val="22"/>
          <w:szCs w:val="22"/>
          <w:bdr w:val="single" w:sz="4" w:space="0" w:color="auto" w:shadow="1"/>
          <w:shd w:val="clear" w:color="auto" w:fill="F3F3F3"/>
        </w:rPr>
      </w:pPr>
    </w:p>
    <w:p w14:paraId="17A2E6BA" w14:textId="77777777" w:rsidR="00C32C32" w:rsidRPr="00C32C32" w:rsidRDefault="00C32C32" w:rsidP="00C32C32">
      <w:pPr>
        <w:spacing w:line="240" w:lineRule="auto"/>
        <w:rPr>
          <w:b/>
          <w:sz w:val="22"/>
          <w:szCs w:val="22"/>
          <w:bdr w:val="single" w:sz="4" w:space="0" w:color="auto" w:shadow="1"/>
          <w:shd w:val="clear" w:color="auto" w:fill="F3F3F3"/>
        </w:rPr>
      </w:pPr>
      <w:r w:rsidRPr="00C32C32">
        <w:rPr>
          <w:sz w:val="22"/>
          <w:szCs w:val="22"/>
        </w:rPr>
        <w:t>Priloga: bianco menica</w:t>
      </w:r>
    </w:p>
    <w:p w14:paraId="5F7A28D6" w14:textId="4B4F10CE" w:rsidR="00C32C32" w:rsidRDefault="00C32C32" w:rsidP="00C32C32">
      <w:pPr>
        <w:spacing w:line="240" w:lineRule="auto"/>
        <w:jc w:val="right"/>
        <w:rPr>
          <w:b/>
          <w:bdr w:val="single" w:sz="4" w:space="0" w:color="auto" w:shadow="1"/>
          <w:shd w:val="clear" w:color="auto" w:fill="F3F3F3"/>
        </w:rPr>
      </w:pPr>
    </w:p>
    <w:p w14:paraId="662B12CE" w14:textId="6D537DC9" w:rsidR="00F31585" w:rsidRPr="00514C34" w:rsidRDefault="00F31585" w:rsidP="00C32C32">
      <w:pPr>
        <w:spacing w:line="240" w:lineRule="auto"/>
        <w:jc w:val="right"/>
        <w:rPr>
          <w:b/>
          <w:bdr w:val="single" w:sz="4" w:space="0" w:color="auto" w:shadow="1"/>
          <w:shd w:val="clear" w:color="auto" w:fill="F3F3F3"/>
        </w:rPr>
      </w:pPr>
      <w:r>
        <w:rPr>
          <w:b/>
          <w:bdr w:val="single" w:sz="4" w:space="0" w:color="auto" w:shadow="1"/>
          <w:shd w:val="clear" w:color="auto" w:fill="F3F3F3"/>
        </w:rPr>
        <w:t xml:space="preserve">                             </w:t>
      </w:r>
    </w:p>
    <w:p w14:paraId="6C7D8D94" w14:textId="7F7EBAF1" w:rsidR="00C32C32" w:rsidRPr="00F31585" w:rsidRDefault="00F31585" w:rsidP="00C32C32">
      <w:pPr>
        <w:spacing w:line="240" w:lineRule="auto"/>
        <w:rPr>
          <w:b/>
          <w:bCs/>
          <w:szCs w:val="24"/>
        </w:rPr>
      </w:pPr>
      <w:r>
        <w:rPr>
          <w:b/>
          <w:bCs/>
          <w:szCs w:val="24"/>
        </w:rPr>
        <w:lastRenderedPageBreak/>
        <w:t xml:space="preserve">                                                                                                                                                            </w:t>
      </w:r>
      <w:r w:rsidRPr="00F31585">
        <w:rPr>
          <w:b/>
          <w:bCs/>
          <w:szCs w:val="24"/>
        </w:rPr>
        <w:t>OBR-7</w:t>
      </w:r>
    </w:p>
    <w:p w14:paraId="342FE9F4" w14:textId="77777777" w:rsidR="00F31585" w:rsidRPr="00F31585" w:rsidRDefault="00F31585" w:rsidP="00F31585">
      <w:pPr>
        <w:keepNext/>
        <w:widowControl w:val="0"/>
        <w:tabs>
          <w:tab w:val="left" w:pos="90"/>
          <w:tab w:val="left" w:pos="964"/>
        </w:tabs>
        <w:autoSpaceDE w:val="0"/>
        <w:autoSpaceDN w:val="0"/>
        <w:adjustRightInd w:val="0"/>
        <w:spacing w:before="48" w:line="240" w:lineRule="auto"/>
        <w:jc w:val="center"/>
        <w:outlineLvl w:val="0"/>
        <w:rPr>
          <w:b/>
          <w:color w:val="000000"/>
          <w:sz w:val="22"/>
          <w:szCs w:val="22"/>
        </w:rPr>
      </w:pPr>
      <w:r w:rsidRPr="00F31585">
        <w:rPr>
          <w:b/>
          <w:color w:val="000000"/>
          <w:sz w:val="22"/>
          <w:szCs w:val="22"/>
        </w:rPr>
        <w:t>IZJAVA PONUDNIKA O PREDLOŽITVI MENIČNE IZJAVE Z MENICO KOT JAMSTVO ZA ODPRAVO NAPAK V GARANCIJSKI DOBI</w:t>
      </w:r>
    </w:p>
    <w:p w14:paraId="2D2F006C" w14:textId="77777777" w:rsidR="00F31585" w:rsidRPr="00F31585" w:rsidRDefault="00F31585" w:rsidP="00F315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outlineLvl w:val="0"/>
        <w:rPr>
          <w:sz w:val="22"/>
          <w:szCs w:val="22"/>
        </w:rPr>
      </w:pPr>
    </w:p>
    <w:p w14:paraId="7F2FED59" w14:textId="77777777" w:rsidR="00F31585" w:rsidRPr="00F31585" w:rsidRDefault="00F31585" w:rsidP="00F315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outlineLvl w:val="0"/>
        <w:rPr>
          <w:sz w:val="22"/>
          <w:szCs w:val="22"/>
        </w:rPr>
      </w:pPr>
    </w:p>
    <w:p w14:paraId="6CB15F6C" w14:textId="77777777" w:rsidR="00F31585" w:rsidRPr="00F31585" w:rsidRDefault="00F31585" w:rsidP="00F315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outlineLvl w:val="0"/>
        <w:rPr>
          <w:sz w:val="22"/>
          <w:szCs w:val="22"/>
        </w:rPr>
      </w:pPr>
    </w:p>
    <w:p w14:paraId="6BA6A83E" w14:textId="497D7342" w:rsidR="00F31585" w:rsidRPr="00BC5950" w:rsidRDefault="00F31585" w:rsidP="00BC5950">
      <w:pPr>
        <w:tabs>
          <w:tab w:val="left" w:pos="6365"/>
          <w:tab w:val="left" w:pos="8282"/>
        </w:tabs>
        <w:spacing w:line="240" w:lineRule="auto"/>
        <w:rPr>
          <w:b/>
          <w:bCs/>
          <w:sz w:val="22"/>
          <w:szCs w:val="22"/>
        </w:rPr>
      </w:pPr>
      <w:r w:rsidRPr="00F31585">
        <w:rPr>
          <w:color w:val="000000"/>
          <w:sz w:val="22"/>
          <w:szCs w:val="22"/>
        </w:rPr>
        <w:t>Izjavljamo, da bomo v primeru, če bomo izbrani kot izvajalec na javnem naročilu »</w:t>
      </w:r>
      <w:r w:rsidR="00E2124C">
        <w:rPr>
          <w:color w:val="000000"/>
          <w:sz w:val="22"/>
          <w:szCs w:val="22"/>
        </w:rPr>
        <w:t>S</w:t>
      </w:r>
      <w:r w:rsidR="00E2124C" w:rsidRPr="00C6203B">
        <w:rPr>
          <w:color w:val="000000"/>
          <w:sz w:val="22"/>
          <w:szCs w:val="22"/>
        </w:rPr>
        <w:t xml:space="preserve">anacija </w:t>
      </w:r>
      <w:r w:rsidR="00E2124C" w:rsidRPr="00D8074F">
        <w:rPr>
          <w:bCs/>
          <w:sz w:val="22"/>
          <w:szCs w:val="22"/>
        </w:rPr>
        <w:t>gozdne ceste Zdovnik v Kokri</w:t>
      </w:r>
      <w:r w:rsidRPr="00F31585">
        <w:rPr>
          <w:color w:val="000000"/>
          <w:sz w:val="22"/>
          <w:szCs w:val="22"/>
        </w:rPr>
        <w:t>«</w:t>
      </w:r>
      <w:r w:rsidRPr="00F31585">
        <w:rPr>
          <w:b/>
          <w:bCs/>
          <w:color w:val="000000"/>
          <w:sz w:val="22"/>
          <w:szCs w:val="22"/>
        </w:rPr>
        <w:t xml:space="preserve"> </w:t>
      </w:r>
      <w:r w:rsidRPr="00F31585">
        <w:rPr>
          <w:color w:val="000000"/>
          <w:sz w:val="22"/>
          <w:szCs w:val="22"/>
        </w:rPr>
        <w:t xml:space="preserve">in pozvani k podpisu pogodbe, ob končnem prevzemu del s strani naročnika, naročniku kot jamstvo za odpravo napak v garancijski dobi predložili menično izjavo z menico </w:t>
      </w:r>
      <w:r w:rsidRPr="00F31585">
        <w:rPr>
          <w:sz w:val="22"/>
          <w:szCs w:val="22"/>
        </w:rPr>
        <w:t xml:space="preserve">v višini 5 % pogodbene vrednosti z DDV z </w:t>
      </w:r>
      <w:r w:rsidR="0032317A" w:rsidRPr="0032317A">
        <w:rPr>
          <w:sz w:val="22"/>
          <w:szCs w:val="22"/>
        </w:rPr>
        <w:t>25 mesecev</w:t>
      </w:r>
      <w:r w:rsidRPr="0032317A">
        <w:rPr>
          <w:sz w:val="22"/>
          <w:szCs w:val="22"/>
        </w:rPr>
        <w:t xml:space="preserve"> od </w:t>
      </w:r>
      <w:r w:rsidRPr="00F31585">
        <w:rPr>
          <w:sz w:val="22"/>
          <w:szCs w:val="22"/>
        </w:rPr>
        <w:t>prevzema del oziroma primopredaje in jo bomo naročniku izročili najkasneje v 15-ih dneh po primopredaji.</w:t>
      </w:r>
    </w:p>
    <w:p w14:paraId="73915605" w14:textId="77777777" w:rsidR="00F31585" w:rsidRPr="00F31585" w:rsidRDefault="00F31585" w:rsidP="00F31585">
      <w:pPr>
        <w:autoSpaceDE w:val="0"/>
        <w:autoSpaceDN w:val="0"/>
        <w:adjustRightInd w:val="0"/>
        <w:spacing w:line="240" w:lineRule="auto"/>
        <w:rPr>
          <w:color w:val="000000"/>
          <w:sz w:val="22"/>
          <w:szCs w:val="22"/>
        </w:rPr>
      </w:pPr>
    </w:p>
    <w:p w14:paraId="299DF5A1" w14:textId="77777777" w:rsidR="00F31585" w:rsidRPr="00F31585" w:rsidRDefault="00F31585" w:rsidP="00F31585">
      <w:pPr>
        <w:autoSpaceDE w:val="0"/>
        <w:autoSpaceDN w:val="0"/>
        <w:adjustRightInd w:val="0"/>
        <w:spacing w:line="240" w:lineRule="auto"/>
        <w:rPr>
          <w:color w:val="000000"/>
          <w:sz w:val="22"/>
          <w:szCs w:val="22"/>
        </w:rPr>
      </w:pPr>
      <w:r w:rsidRPr="00F31585">
        <w:rPr>
          <w:color w:val="000000"/>
          <w:sz w:val="22"/>
          <w:szCs w:val="22"/>
        </w:rPr>
        <w:t xml:space="preserve">Menična izjava bo izdana po vzorcu iz razpisne dokumentacije, od katerega ne bo bistveno odstopala in ne bo vsebovala dodatnih pogojev za izplačilo, krajšega roka, kot ga je določil naročnik ali nižjega zneska, kot ga je določil naročnik. </w:t>
      </w:r>
    </w:p>
    <w:p w14:paraId="2BE4E60D" w14:textId="77777777" w:rsidR="00F31585" w:rsidRPr="00F31585" w:rsidRDefault="00F31585" w:rsidP="00F315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outlineLvl w:val="0"/>
        <w:rPr>
          <w:sz w:val="22"/>
          <w:szCs w:val="22"/>
        </w:rPr>
      </w:pPr>
    </w:p>
    <w:p w14:paraId="075A3BEB" w14:textId="77777777" w:rsidR="00F31585" w:rsidRPr="00F31585" w:rsidRDefault="00F31585" w:rsidP="00F31585">
      <w:pPr>
        <w:autoSpaceDE w:val="0"/>
        <w:autoSpaceDN w:val="0"/>
        <w:adjustRightInd w:val="0"/>
        <w:spacing w:line="240" w:lineRule="auto"/>
        <w:rPr>
          <w:sz w:val="22"/>
          <w:szCs w:val="22"/>
        </w:rPr>
      </w:pPr>
      <w:r w:rsidRPr="00F31585">
        <w:rPr>
          <w:sz w:val="22"/>
          <w:szCs w:val="22"/>
        </w:rPr>
        <w:t>Seznanjeni smo, da če in dokler naročniku garancije za odpravo napak v garancijski dobi ne dostavimo, ima naročnik pravico brezobrestno zadržati končno situacijo v višini garancije ali unovčiti menico za dobro izvedbo posla.</w:t>
      </w:r>
    </w:p>
    <w:p w14:paraId="2BB96CE1" w14:textId="77777777" w:rsidR="00F31585" w:rsidRPr="00F31585" w:rsidRDefault="00F31585" w:rsidP="00F315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outlineLvl w:val="0"/>
        <w:rPr>
          <w:sz w:val="22"/>
          <w:szCs w:val="22"/>
        </w:rPr>
      </w:pPr>
    </w:p>
    <w:p w14:paraId="0392CAA9" w14:textId="77777777" w:rsidR="00F31585" w:rsidRPr="00F31585" w:rsidRDefault="00F31585" w:rsidP="00F31585">
      <w:pPr>
        <w:spacing w:line="240" w:lineRule="auto"/>
        <w:rPr>
          <w:color w:val="000000"/>
          <w:sz w:val="22"/>
          <w:szCs w:val="22"/>
        </w:rPr>
      </w:pPr>
    </w:p>
    <w:p w14:paraId="31755D7B" w14:textId="77777777" w:rsidR="00F31585" w:rsidRPr="00F31585" w:rsidRDefault="00F31585" w:rsidP="00F31585">
      <w:pPr>
        <w:spacing w:line="240" w:lineRule="auto"/>
        <w:rPr>
          <w:color w:val="000000"/>
          <w:sz w:val="22"/>
          <w:szCs w:val="22"/>
        </w:rPr>
      </w:pPr>
    </w:p>
    <w:p w14:paraId="7E901856" w14:textId="77777777" w:rsidR="00F31585" w:rsidRPr="00F31585" w:rsidRDefault="00F31585" w:rsidP="00F31585">
      <w:pPr>
        <w:tabs>
          <w:tab w:val="left" w:pos="4860"/>
        </w:tabs>
        <w:spacing w:line="240" w:lineRule="auto"/>
        <w:rPr>
          <w:rFonts w:cs="Times New Roman"/>
          <w:sz w:val="22"/>
          <w:szCs w:val="22"/>
        </w:rPr>
      </w:pPr>
      <w:r w:rsidRPr="00F31585">
        <w:rPr>
          <w:rFonts w:cs="Times New Roman"/>
          <w:sz w:val="22"/>
          <w:szCs w:val="22"/>
        </w:rPr>
        <w:t>Datum, kraj:</w:t>
      </w:r>
      <w:r w:rsidRPr="00F31585">
        <w:rPr>
          <w:rFonts w:cs="Times New Roman"/>
          <w:sz w:val="22"/>
          <w:szCs w:val="22"/>
        </w:rPr>
        <w:tab/>
        <w:t>Žig in podpis gospodarskega subjekta:</w:t>
      </w:r>
    </w:p>
    <w:p w14:paraId="7902A794" w14:textId="77777777" w:rsidR="00F31585" w:rsidRPr="00F31585" w:rsidRDefault="00F31585" w:rsidP="00F31585">
      <w:pPr>
        <w:spacing w:line="240" w:lineRule="auto"/>
        <w:rPr>
          <w:rFonts w:cs="Times New Roman"/>
          <w:sz w:val="22"/>
          <w:szCs w:val="22"/>
        </w:rPr>
      </w:pPr>
    </w:p>
    <w:p w14:paraId="75E3E135" w14:textId="77777777" w:rsidR="00F31585" w:rsidRPr="00F31585" w:rsidRDefault="00F31585" w:rsidP="00F31585">
      <w:pPr>
        <w:spacing w:line="240" w:lineRule="auto"/>
        <w:rPr>
          <w:rFonts w:cs="Times New Roman"/>
          <w:sz w:val="22"/>
          <w:szCs w:val="22"/>
        </w:rPr>
      </w:pPr>
    </w:p>
    <w:p w14:paraId="4243A59D" w14:textId="77777777" w:rsidR="00F31585" w:rsidRPr="00F31585" w:rsidRDefault="00F31585" w:rsidP="00F31585">
      <w:pPr>
        <w:tabs>
          <w:tab w:val="left" w:pos="4860"/>
        </w:tabs>
        <w:spacing w:line="240" w:lineRule="auto"/>
        <w:rPr>
          <w:rFonts w:cs="Times New Roman"/>
          <w:sz w:val="22"/>
          <w:szCs w:val="22"/>
        </w:rPr>
      </w:pPr>
      <w:r w:rsidRPr="00F31585">
        <w:rPr>
          <w:rFonts w:cs="Times New Roman"/>
          <w:sz w:val="22"/>
          <w:szCs w:val="22"/>
        </w:rPr>
        <w:t>____________________________________</w:t>
      </w:r>
      <w:r w:rsidRPr="00F31585">
        <w:rPr>
          <w:rFonts w:cs="Times New Roman"/>
          <w:sz w:val="22"/>
          <w:szCs w:val="22"/>
        </w:rPr>
        <w:tab/>
        <w:t>__________________________________</w:t>
      </w:r>
    </w:p>
    <w:p w14:paraId="38355F83" w14:textId="77777777" w:rsidR="00F31585" w:rsidRPr="00F31585" w:rsidRDefault="00F31585" w:rsidP="00F31585">
      <w:pPr>
        <w:tabs>
          <w:tab w:val="left" w:pos="4860"/>
        </w:tabs>
        <w:spacing w:line="240" w:lineRule="auto"/>
        <w:rPr>
          <w:rFonts w:cs="Times New Roman"/>
          <w:sz w:val="22"/>
          <w:szCs w:val="22"/>
        </w:rPr>
      </w:pPr>
    </w:p>
    <w:p w14:paraId="729DF882" w14:textId="77777777" w:rsidR="00F31585" w:rsidRPr="00F31585" w:rsidRDefault="00F31585" w:rsidP="00F31585">
      <w:pPr>
        <w:spacing w:before="240" w:after="60" w:line="240" w:lineRule="auto"/>
        <w:outlineLvl w:val="7"/>
        <w:rPr>
          <w:rFonts w:ascii="Times New Roman" w:hAnsi="Times New Roman" w:cs="Times New Roman"/>
          <w:b/>
          <w:sz w:val="22"/>
          <w:szCs w:val="22"/>
        </w:rPr>
      </w:pPr>
    </w:p>
    <w:p w14:paraId="27AD5FED" w14:textId="77777777" w:rsidR="00C32C32" w:rsidRDefault="00C32C32" w:rsidP="00C32C32">
      <w:pPr>
        <w:spacing w:line="240" w:lineRule="auto"/>
        <w:rPr>
          <w:szCs w:val="24"/>
        </w:rPr>
      </w:pPr>
    </w:p>
    <w:p w14:paraId="4145D5FF" w14:textId="77777777" w:rsidR="00C32C32" w:rsidRDefault="00C32C32" w:rsidP="00C32C32">
      <w:pPr>
        <w:spacing w:line="240" w:lineRule="auto"/>
        <w:rPr>
          <w:szCs w:val="24"/>
        </w:rPr>
      </w:pPr>
    </w:p>
    <w:p w14:paraId="5FC2D22A" w14:textId="77777777" w:rsidR="00BA2378" w:rsidRDefault="00BA2378" w:rsidP="00AA4994">
      <w:pPr>
        <w:rPr>
          <w:color w:val="000000"/>
          <w:sz w:val="22"/>
          <w:szCs w:val="22"/>
        </w:rPr>
      </w:pPr>
    </w:p>
    <w:p w14:paraId="7DDF8898" w14:textId="77777777" w:rsidR="00BA2378" w:rsidRDefault="00BA2378" w:rsidP="00AA4994">
      <w:pPr>
        <w:rPr>
          <w:color w:val="000000"/>
          <w:sz w:val="22"/>
          <w:szCs w:val="22"/>
        </w:rPr>
      </w:pPr>
    </w:p>
    <w:p w14:paraId="1748B9BF" w14:textId="77777777" w:rsidR="00BA2378" w:rsidRDefault="00BA2378" w:rsidP="00AA4994">
      <w:pPr>
        <w:rPr>
          <w:color w:val="000000"/>
          <w:sz w:val="22"/>
          <w:szCs w:val="22"/>
        </w:rPr>
      </w:pPr>
    </w:p>
    <w:p w14:paraId="1E217765" w14:textId="77777777" w:rsidR="00BA2378" w:rsidRDefault="00BA2378" w:rsidP="00AA4994">
      <w:pPr>
        <w:rPr>
          <w:color w:val="000000"/>
          <w:sz w:val="22"/>
          <w:szCs w:val="22"/>
        </w:rPr>
      </w:pPr>
    </w:p>
    <w:p w14:paraId="3EA7B2AD" w14:textId="77777777" w:rsidR="00BA2378" w:rsidRDefault="00BA2378" w:rsidP="00AA4994">
      <w:pPr>
        <w:rPr>
          <w:color w:val="000000"/>
          <w:sz w:val="22"/>
          <w:szCs w:val="22"/>
        </w:rPr>
      </w:pPr>
    </w:p>
    <w:p w14:paraId="09F1E7E1" w14:textId="77777777" w:rsidR="00BA2378" w:rsidRDefault="00BA2378" w:rsidP="00AA4994">
      <w:pPr>
        <w:rPr>
          <w:color w:val="000000"/>
          <w:sz w:val="22"/>
          <w:szCs w:val="22"/>
        </w:rPr>
      </w:pPr>
    </w:p>
    <w:p w14:paraId="1C114764" w14:textId="77777777" w:rsidR="00BA2378" w:rsidRDefault="00BA2378" w:rsidP="00AA4994">
      <w:pPr>
        <w:rPr>
          <w:color w:val="000000"/>
          <w:sz w:val="22"/>
          <w:szCs w:val="22"/>
        </w:rPr>
      </w:pPr>
    </w:p>
    <w:p w14:paraId="56498A53" w14:textId="77777777" w:rsidR="00BA2378" w:rsidRDefault="00BA2378" w:rsidP="00AA4994">
      <w:pPr>
        <w:rPr>
          <w:color w:val="000000"/>
          <w:sz w:val="22"/>
          <w:szCs w:val="22"/>
        </w:rPr>
      </w:pPr>
    </w:p>
    <w:p w14:paraId="3445278B" w14:textId="77777777" w:rsidR="00BA2378" w:rsidRDefault="00BA2378" w:rsidP="00AA4994">
      <w:pPr>
        <w:rPr>
          <w:color w:val="000000"/>
          <w:sz w:val="22"/>
          <w:szCs w:val="22"/>
        </w:rPr>
      </w:pPr>
    </w:p>
    <w:p w14:paraId="242FCD39" w14:textId="77777777" w:rsidR="00BA2378" w:rsidRDefault="00BA2378" w:rsidP="00AA4994">
      <w:pPr>
        <w:rPr>
          <w:color w:val="000000"/>
          <w:sz w:val="22"/>
          <w:szCs w:val="22"/>
        </w:rPr>
      </w:pPr>
    </w:p>
    <w:p w14:paraId="41AF22ED" w14:textId="77777777" w:rsidR="00BA2378" w:rsidRDefault="00BA2378" w:rsidP="00AA4994">
      <w:pPr>
        <w:rPr>
          <w:color w:val="000000"/>
          <w:sz w:val="22"/>
          <w:szCs w:val="22"/>
        </w:rPr>
      </w:pPr>
    </w:p>
    <w:p w14:paraId="6468F829" w14:textId="77777777" w:rsidR="00BA2378" w:rsidRDefault="00BA2378" w:rsidP="00AA4994">
      <w:pPr>
        <w:rPr>
          <w:color w:val="000000"/>
          <w:sz w:val="22"/>
          <w:szCs w:val="22"/>
        </w:rPr>
      </w:pPr>
    </w:p>
    <w:p w14:paraId="25310353" w14:textId="77777777" w:rsidR="00BA2378" w:rsidRDefault="00BA2378" w:rsidP="00AA4994">
      <w:pPr>
        <w:rPr>
          <w:color w:val="000000"/>
          <w:sz w:val="22"/>
          <w:szCs w:val="22"/>
        </w:rPr>
      </w:pPr>
    </w:p>
    <w:p w14:paraId="538EC615" w14:textId="77777777" w:rsidR="00BA2378" w:rsidRDefault="00BA2378" w:rsidP="00AA4994">
      <w:pPr>
        <w:rPr>
          <w:color w:val="000000"/>
          <w:sz w:val="22"/>
          <w:szCs w:val="22"/>
        </w:rPr>
      </w:pPr>
    </w:p>
    <w:p w14:paraId="0F828A13" w14:textId="77777777" w:rsidR="00BA2378" w:rsidRDefault="00BA2378" w:rsidP="00AA4994">
      <w:pPr>
        <w:rPr>
          <w:color w:val="000000"/>
          <w:sz w:val="22"/>
          <w:szCs w:val="22"/>
        </w:rPr>
      </w:pPr>
    </w:p>
    <w:p w14:paraId="006F2637" w14:textId="77777777" w:rsidR="006D661C" w:rsidRDefault="006D661C" w:rsidP="00AA4994">
      <w:pPr>
        <w:rPr>
          <w:color w:val="000000"/>
          <w:sz w:val="22"/>
          <w:szCs w:val="22"/>
        </w:rPr>
      </w:pPr>
    </w:p>
    <w:p w14:paraId="4EBE7292" w14:textId="77777777" w:rsidR="006D661C" w:rsidRDefault="006D661C" w:rsidP="00AA4994">
      <w:pPr>
        <w:rPr>
          <w:color w:val="000000"/>
          <w:sz w:val="22"/>
          <w:szCs w:val="22"/>
        </w:rPr>
      </w:pPr>
    </w:p>
    <w:p w14:paraId="1CD9DDBA" w14:textId="77777777" w:rsidR="006D661C" w:rsidRDefault="006D661C" w:rsidP="00AA4994">
      <w:pPr>
        <w:rPr>
          <w:color w:val="000000"/>
          <w:sz w:val="22"/>
          <w:szCs w:val="22"/>
        </w:rPr>
      </w:pPr>
    </w:p>
    <w:p w14:paraId="4530EB26" w14:textId="77777777" w:rsidR="00BA2378" w:rsidRDefault="00BA2378" w:rsidP="00AA4994">
      <w:pPr>
        <w:rPr>
          <w:color w:val="000000"/>
          <w:sz w:val="22"/>
          <w:szCs w:val="22"/>
        </w:rPr>
      </w:pPr>
    </w:p>
    <w:p w14:paraId="753DE6B3" w14:textId="77777777" w:rsidR="00BA2378" w:rsidRDefault="00BA2378" w:rsidP="00AA4994">
      <w:pPr>
        <w:rPr>
          <w:color w:val="000000"/>
          <w:sz w:val="22"/>
          <w:szCs w:val="22"/>
        </w:rPr>
      </w:pPr>
    </w:p>
    <w:p w14:paraId="079393B1" w14:textId="77777777" w:rsidR="007C4804" w:rsidRDefault="007C4804" w:rsidP="00AA4994">
      <w:pPr>
        <w:rPr>
          <w:color w:val="000000"/>
          <w:sz w:val="22"/>
          <w:szCs w:val="22"/>
        </w:rPr>
      </w:pPr>
    </w:p>
    <w:p w14:paraId="3B49FD1A" w14:textId="77777777" w:rsidR="00BA2378" w:rsidRDefault="00BA2378" w:rsidP="00AA4994">
      <w:pPr>
        <w:rPr>
          <w:color w:val="000000"/>
          <w:sz w:val="22"/>
          <w:szCs w:val="22"/>
        </w:rPr>
      </w:pPr>
    </w:p>
    <w:p w14:paraId="04ABEF21" w14:textId="77777777" w:rsidR="00CD16DB" w:rsidRPr="00CD16DB" w:rsidRDefault="00CD16DB" w:rsidP="00CD16DB">
      <w:pPr>
        <w:pStyle w:val="Telobesedila2"/>
        <w:jc w:val="center"/>
        <w:rPr>
          <w:rFonts w:ascii="Arial" w:hAnsi="Arial"/>
          <w:b/>
          <w:sz w:val="22"/>
          <w:szCs w:val="22"/>
        </w:rPr>
      </w:pPr>
      <w:r w:rsidRPr="00CD16DB">
        <w:rPr>
          <w:rFonts w:ascii="Arial" w:hAnsi="Arial"/>
          <w:b/>
          <w:sz w:val="22"/>
          <w:szCs w:val="22"/>
        </w:rPr>
        <w:lastRenderedPageBreak/>
        <w:t>MENIČNA IZJAVA</w:t>
      </w:r>
    </w:p>
    <w:p w14:paraId="53017671" w14:textId="77777777" w:rsidR="00CD16DB" w:rsidRPr="00CD16DB" w:rsidRDefault="00CD16DB" w:rsidP="00CD16DB">
      <w:pPr>
        <w:pStyle w:val="Telobesedila2"/>
        <w:jc w:val="center"/>
        <w:rPr>
          <w:rFonts w:ascii="Arial" w:hAnsi="Arial"/>
          <w:b/>
          <w:sz w:val="22"/>
          <w:szCs w:val="22"/>
        </w:rPr>
      </w:pPr>
      <w:r w:rsidRPr="00CD16DB">
        <w:rPr>
          <w:rFonts w:ascii="Arial" w:hAnsi="Arial"/>
          <w:b/>
          <w:sz w:val="22"/>
          <w:szCs w:val="22"/>
        </w:rPr>
        <w:t>s pooblastilom za izpolnitev in unovčenje menice</w:t>
      </w:r>
    </w:p>
    <w:p w14:paraId="7A29A264" w14:textId="77777777" w:rsidR="00CD16DB" w:rsidRPr="00CD16DB" w:rsidRDefault="00CD16DB" w:rsidP="00CD16DB">
      <w:pPr>
        <w:pStyle w:val="Telobesedila2"/>
        <w:rPr>
          <w:rFonts w:ascii="Arial" w:hAnsi="Arial"/>
          <w:sz w:val="22"/>
          <w:szCs w:val="22"/>
        </w:rPr>
      </w:pPr>
    </w:p>
    <w:p w14:paraId="2A47D243" w14:textId="77777777" w:rsidR="00CD16DB" w:rsidRPr="00CD16DB" w:rsidRDefault="00CD16DB" w:rsidP="00CD16DB">
      <w:pPr>
        <w:rPr>
          <w:sz w:val="22"/>
          <w:szCs w:val="22"/>
        </w:rPr>
      </w:pPr>
      <w:r w:rsidRPr="00CD16DB">
        <w:rPr>
          <w:sz w:val="22"/>
          <w:szCs w:val="22"/>
        </w:rPr>
        <w:t>Ponudnik:</w:t>
      </w:r>
    </w:p>
    <w:p w14:paraId="205A189A" w14:textId="77777777" w:rsidR="00CD16DB" w:rsidRPr="00CD16DB" w:rsidRDefault="00CD16DB" w:rsidP="00CD16DB">
      <w:pPr>
        <w:pBdr>
          <w:bottom w:val="single" w:sz="6" w:space="1" w:color="auto"/>
        </w:pBdr>
        <w:rPr>
          <w:sz w:val="22"/>
          <w:szCs w:val="22"/>
        </w:rPr>
      </w:pPr>
    </w:p>
    <w:p w14:paraId="3B6E91A1" w14:textId="77777777" w:rsidR="00CD16DB" w:rsidRPr="00CD16DB" w:rsidRDefault="00CD16DB" w:rsidP="00CD16DB">
      <w:pPr>
        <w:jc w:val="center"/>
        <w:rPr>
          <w:sz w:val="22"/>
          <w:szCs w:val="22"/>
        </w:rPr>
      </w:pPr>
      <w:r w:rsidRPr="00CD16DB">
        <w:rPr>
          <w:sz w:val="22"/>
          <w:szCs w:val="22"/>
        </w:rPr>
        <w:t>(firma in sedež družbe oziroma samostojnega podjetnika)</w:t>
      </w:r>
    </w:p>
    <w:p w14:paraId="1BD5A47C" w14:textId="77777777" w:rsidR="00CD16DB" w:rsidRPr="00CD16DB" w:rsidRDefault="00CD16DB" w:rsidP="00CD16DB">
      <w:pPr>
        <w:rPr>
          <w:sz w:val="22"/>
          <w:szCs w:val="22"/>
        </w:rPr>
      </w:pPr>
      <w:r w:rsidRPr="00CD16DB">
        <w:rPr>
          <w:sz w:val="22"/>
          <w:szCs w:val="22"/>
        </w:rPr>
        <w:t>Zakoniti zastopnik oz. pooblaščenec ponudnika:</w:t>
      </w:r>
    </w:p>
    <w:p w14:paraId="6E13D819" w14:textId="77777777" w:rsidR="00CD16DB" w:rsidRPr="00CD16DB" w:rsidRDefault="00CD16DB" w:rsidP="00CD16DB">
      <w:pPr>
        <w:pBdr>
          <w:bottom w:val="single" w:sz="6" w:space="1" w:color="auto"/>
        </w:pBdr>
        <w:rPr>
          <w:sz w:val="22"/>
          <w:szCs w:val="22"/>
        </w:rPr>
      </w:pPr>
    </w:p>
    <w:p w14:paraId="0A5639FC" w14:textId="51263E0F" w:rsidR="00CD16DB" w:rsidRPr="00BC5950" w:rsidRDefault="00CD16DB" w:rsidP="00BC5950">
      <w:pPr>
        <w:tabs>
          <w:tab w:val="left" w:pos="6365"/>
          <w:tab w:val="left" w:pos="8282"/>
        </w:tabs>
        <w:spacing w:line="240" w:lineRule="auto"/>
        <w:rPr>
          <w:b/>
          <w:bCs/>
          <w:sz w:val="22"/>
          <w:szCs w:val="22"/>
        </w:rPr>
      </w:pPr>
      <w:r w:rsidRPr="00CD16DB">
        <w:rPr>
          <w:sz w:val="22"/>
          <w:szCs w:val="22"/>
        </w:rPr>
        <w:t xml:space="preserve">nepreklicno izjavljam, da pooblaščam </w:t>
      </w:r>
      <w:r w:rsidR="001A0411" w:rsidRPr="00506E48">
        <w:rPr>
          <w:sz w:val="22"/>
          <w:szCs w:val="22"/>
        </w:rPr>
        <w:t>Občina Preddvor</w:t>
      </w:r>
      <w:r w:rsidR="001A0411">
        <w:rPr>
          <w:b/>
          <w:bCs/>
          <w:sz w:val="22"/>
          <w:szCs w:val="22"/>
        </w:rPr>
        <w:t>,</w:t>
      </w:r>
      <w:r w:rsidR="001A0411" w:rsidRPr="00506E48">
        <w:rPr>
          <w:sz w:val="22"/>
          <w:szCs w:val="22"/>
        </w:rPr>
        <w:t xml:space="preserve"> </w:t>
      </w:r>
      <w:r w:rsidR="001A0411" w:rsidRPr="0097799D">
        <w:rPr>
          <w:sz w:val="22"/>
          <w:szCs w:val="22"/>
        </w:rPr>
        <w:t>Dvorski trg 10, 4205 P</w:t>
      </w:r>
      <w:r w:rsidR="001A0411">
        <w:rPr>
          <w:sz w:val="22"/>
          <w:szCs w:val="22"/>
        </w:rPr>
        <w:t>reddvor</w:t>
      </w:r>
      <w:r w:rsidRPr="00CD16DB">
        <w:rPr>
          <w:b/>
          <w:sz w:val="22"/>
          <w:szCs w:val="22"/>
        </w:rPr>
        <w:t xml:space="preserve">, </w:t>
      </w:r>
      <w:r w:rsidRPr="00CD16DB">
        <w:rPr>
          <w:sz w:val="22"/>
          <w:szCs w:val="22"/>
        </w:rPr>
        <w:t xml:space="preserve">da lahko podpisano bianco menico, ki je bila izročena kot zavarovanje za </w:t>
      </w:r>
      <w:r w:rsidRPr="00CD16DB">
        <w:rPr>
          <w:sz w:val="22"/>
          <w:szCs w:val="22"/>
          <w:u w:val="single"/>
        </w:rPr>
        <w:t>odpravo napak v garancijski dobi</w:t>
      </w:r>
      <w:r w:rsidRPr="00CD16DB">
        <w:rPr>
          <w:sz w:val="22"/>
          <w:szCs w:val="22"/>
        </w:rPr>
        <w:t xml:space="preserve"> za javni ra</w:t>
      </w:r>
      <w:r w:rsidR="001A0411">
        <w:rPr>
          <w:sz w:val="22"/>
          <w:szCs w:val="22"/>
        </w:rPr>
        <w:t>zpis</w:t>
      </w:r>
      <w:r w:rsidR="001A0411" w:rsidRPr="00300F57">
        <w:rPr>
          <w:b/>
          <w:bCs/>
          <w:sz w:val="22"/>
          <w:szCs w:val="22"/>
        </w:rPr>
        <w:t xml:space="preserve"> </w:t>
      </w:r>
      <w:r w:rsidR="00E2124C" w:rsidRPr="00C6203B">
        <w:rPr>
          <w:color w:val="000000"/>
          <w:sz w:val="22"/>
          <w:szCs w:val="22"/>
        </w:rPr>
        <w:t xml:space="preserve">sanacija </w:t>
      </w:r>
      <w:r w:rsidR="00E2124C" w:rsidRPr="00D8074F">
        <w:rPr>
          <w:bCs/>
          <w:sz w:val="22"/>
          <w:szCs w:val="22"/>
        </w:rPr>
        <w:t>gozdne ceste Zdovnik v Kokri</w:t>
      </w:r>
      <w:r w:rsidRPr="00CD16DB">
        <w:rPr>
          <w:sz w:val="22"/>
          <w:szCs w:val="22"/>
        </w:rPr>
        <w:t xml:space="preserve">, </w:t>
      </w:r>
      <w:r w:rsidRPr="00CD16DB">
        <w:rPr>
          <w:b/>
          <w:sz w:val="22"/>
          <w:szCs w:val="22"/>
        </w:rPr>
        <w:t xml:space="preserve"> </w:t>
      </w:r>
      <w:r w:rsidRPr="00CD16DB">
        <w:rPr>
          <w:sz w:val="22"/>
          <w:szCs w:val="22"/>
        </w:rPr>
        <w:t xml:space="preserve">skladno z določili razpisne dokumentacije za predmetni javni razpis in našo ponudbo, brez poprejšnjega obvestila, izpolni v vseh neizpolnjenih delih z zneskom v višini </w:t>
      </w:r>
      <w:r w:rsidRPr="00CD16DB">
        <w:rPr>
          <w:b/>
          <w:sz w:val="22"/>
          <w:szCs w:val="22"/>
        </w:rPr>
        <w:t>5 % pogodbene vrednosti z DDV, kar znese ________________ EUR</w:t>
      </w:r>
    </w:p>
    <w:p w14:paraId="28FB389D" w14:textId="77777777" w:rsidR="00CD16DB" w:rsidRPr="00CD16DB" w:rsidRDefault="00CD16DB" w:rsidP="00CD16DB">
      <w:pPr>
        <w:rPr>
          <w:sz w:val="22"/>
          <w:szCs w:val="22"/>
        </w:rPr>
      </w:pPr>
      <w:r w:rsidRPr="00CD16DB">
        <w:rPr>
          <w:sz w:val="22"/>
          <w:szCs w:val="22"/>
        </w:rPr>
        <w:t>ter jo na naš račun unovči v primeru, če ne bomo izpolnili svoje obveznosti, ki izhaja iz naslova garancijske obveznosti.</w:t>
      </w:r>
    </w:p>
    <w:p w14:paraId="48B79E20" w14:textId="77777777" w:rsidR="00CD16DB" w:rsidRPr="00CD16DB" w:rsidRDefault="00CD16DB" w:rsidP="00CD16DB">
      <w:pPr>
        <w:pStyle w:val="Odstavekseznama"/>
        <w:ind w:left="360"/>
        <w:rPr>
          <w:sz w:val="22"/>
          <w:szCs w:val="22"/>
        </w:rPr>
      </w:pPr>
    </w:p>
    <w:p w14:paraId="473A0937" w14:textId="77777777" w:rsidR="00CD16DB" w:rsidRPr="00CD16DB" w:rsidRDefault="00CD16DB" w:rsidP="00CD16DB">
      <w:pPr>
        <w:spacing w:after="120"/>
        <w:rPr>
          <w:sz w:val="22"/>
          <w:szCs w:val="22"/>
        </w:rPr>
      </w:pPr>
      <w:r w:rsidRPr="00CD16DB">
        <w:rPr>
          <w:sz w:val="22"/>
          <w:szCs w:val="22"/>
        </w:rPr>
        <w:t>Ponudnik se odreka vsem ugovorom proti tako izpolnjeni menici in se zavezuje menico plačati, ko dospe, v gotovini.</w:t>
      </w:r>
    </w:p>
    <w:p w14:paraId="188069C9" w14:textId="06627E0E" w:rsidR="00CD16DB" w:rsidRPr="00CD16DB" w:rsidRDefault="00CD16DB" w:rsidP="00CD16DB">
      <w:pPr>
        <w:spacing w:after="120"/>
        <w:rPr>
          <w:sz w:val="22"/>
          <w:szCs w:val="22"/>
        </w:rPr>
      </w:pPr>
      <w:r w:rsidRPr="00CD16DB">
        <w:rPr>
          <w:sz w:val="22"/>
          <w:szCs w:val="22"/>
        </w:rPr>
        <w:t xml:space="preserve">Menični znesek se nakaže na račun </w:t>
      </w:r>
      <w:r w:rsidR="001A0411" w:rsidRPr="00506E48">
        <w:rPr>
          <w:sz w:val="22"/>
          <w:szCs w:val="22"/>
        </w:rPr>
        <w:t>Občina Preddvor</w:t>
      </w:r>
      <w:r w:rsidR="001A0411">
        <w:rPr>
          <w:b/>
          <w:bCs/>
          <w:sz w:val="22"/>
          <w:szCs w:val="22"/>
        </w:rPr>
        <w:t>,</w:t>
      </w:r>
      <w:r w:rsidR="001A0411" w:rsidRPr="00506E48">
        <w:rPr>
          <w:sz w:val="22"/>
          <w:szCs w:val="22"/>
        </w:rPr>
        <w:t xml:space="preserve"> </w:t>
      </w:r>
      <w:r w:rsidR="001A0411" w:rsidRPr="0097799D">
        <w:rPr>
          <w:sz w:val="22"/>
          <w:szCs w:val="22"/>
        </w:rPr>
        <w:t>Dvorski trg 10, 4205 P</w:t>
      </w:r>
      <w:r w:rsidR="001A0411">
        <w:rPr>
          <w:sz w:val="22"/>
          <w:szCs w:val="22"/>
        </w:rPr>
        <w:t>reddvor</w:t>
      </w:r>
      <w:r w:rsidRPr="00CD16DB">
        <w:rPr>
          <w:sz w:val="22"/>
          <w:szCs w:val="22"/>
        </w:rPr>
        <w:t>. Ponudnik izjavlja, da se zaveda pravnih posledic izdaje menice v zavarovanje. Menica naj se izpolni s klavzulo »BREZ PROTESTA«.</w:t>
      </w:r>
    </w:p>
    <w:p w14:paraId="1166FF97" w14:textId="4D15E692" w:rsidR="00CD16DB" w:rsidRPr="00CD16DB" w:rsidRDefault="00CD16DB" w:rsidP="00CD16DB">
      <w:pPr>
        <w:spacing w:after="120"/>
        <w:rPr>
          <w:sz w:val="22"/>
          <w:szCs w:val="22"/>
        </w:rPr>
      </w:pPr>
      <w:r w:rsidRPr="00CD16DB">
        <w:rPr>
          <w:sz w:val="22"/>
          <w:szCs w:val="22"/>
        </w:rPr>
        <w:t xml:space="preserve">Ponudnik hkrati POOBLAŠČAM naročnika </w:t>
      </w:r>
      <w:r w:rsidR="001A0411" w:rsidRPr="00506E48">
        <w:rPr>
          <w:sz w:val="22"/>
          <w:szCs w:val="22"/>
        </w:rPr>
        <w:t>Občina Preddvor</w:t>
      </w:r>
      <w:r w:rsidR="001A0411">
        <w:rPr>
          <w:b/>
          <w:bCs/>
          <w:sz w:val="22"/>
          <w:szCs w:val="22"/>
        </w:rPr>
        <w:t>,</w:t>
      </w:r>
      <w:r w:rsidR="001A0411" w:rsidRPr="00506E48">
        <w:rPr>
          <w:sz w:val="22"/>
          <w:szCs w:val="22"/>
        </w:rPr>
        <w:t xml:space="preserve"> </w:t>
      </w:r>
      <w:r w:rsidR="001A0411" w:rsidRPr="0097799D">
        <w:rPr>
          <w:sz w:val="22"/>
          <w:szCs w:val="22"/>
        </w:rPr>
        <w:t>Dvorski trg 10, 4205 P</w:t>
      </w:r>
      <w:r w:rsidR="001A0411">
        <w:rPr>
          <w:sz w:val="22"/>
          <w:szCs w:val="22"/>
        </w:rPr>
        <w:t>reddvor</w:t>
      </w:r>
      <w:r w:rsidRPr="00CD16DB">
        <w:rPr>
          <w:sz w:val="22"/>
          <w:szCs w:val="22"/>
        </w:rPr>
        <w:t xml:space="preserve">, da predloži menico na unovčenje in izrecno dovoljujem banki izplačilo take menice. </w:t>
      </w:r>
    </w:p>
    <w:p w14:paraId="376806D8" w14:textId="77777777" w:rsidR="00CD16DB" w:rsidRPr="00CD16DB" w:rsidRDefault="00CD16DB" w:rsidP="00CD16DB">
      <w:pPr>
        <w:spacing w:line="240" w:lineRule="auto"/>
        <w:rPr>
          <w:sz w:val="22"/>
          <w:szCs w:val="22"/>
        </w:rPr>
      </w:pPr>
      <w:r w:rsidRPr="00CD16DB">
        <w:rPr>
          <w:sz w:val="22"/>
          <w:szCs w:val="22"/>
        </w:rPr>
        <w:t>Tako dajem NALOG ZA PLAČILO oz. POOBLASTILO vsem spodaj navedenim bankam iz naslednjih mojih računov (domiciliat - naziv in naslov banke  ali drugega plačnika ter št. TRR):</w:t>
      </w:r>
    </w:p>
    <w:p w14:paraId="2CDB4EC8" w14:textId="77777777" w:rsidR="00CD16DB" w:rsidRPr="00CD16DB" w:rsidRDefault="00CD16DB" w:rsidP="00CD16DB">
      <w:pPr>
        <w:pBdr>
          <w:bottom w:val="single" w:sz="6" w:space="1" w:color="auto"/>
        </w:pBdr>
        <w:spacing w:line="240" w:lineRule="auto"/>
        <w:rPr>
          <w:sz w:val="22"/>
          <w:szCs w:val="22"/>
        </w:rPr>
      </w:pPr>
    </w:p>
    <w:p w14:paraId="746A1EFA" w14:textId="77777777" w:rsidR="00CD16DB" w:rsidRPr="00CD16DB" w:rsidRDefault="00CD16DB" w:rsidP="00CD16DB">
      <w:pPr>
        <w:pBdr>
          <w:bottom w:val="single" w:sz="6" w:space="1" w:color="auto"/>
        </w:pBdr>
        <w:spacing w:line="240" w:lineRule="auto"/>
        <w:rPr>
          <w:sz w:val="22"/>
          <w:szCs w:val="22"/>
        </w:rPr>
      </w:pPr>
    </w:p>
    <w:p w14:paraId="2633523C" w14:textId="77777777" w:rsidR="00CD16DB" w:rsidRPr="00CD16DB" w:rsidRDefault="00CD16DB" w:rsidP="00CD16DB">
      <w:pPr>
        <w:spacing w:line="240" w:lineRule="auto"/>
        <w:rPr>
          <w:sz w:val="22"/>
          <w:szCs w:val="22"/>
        </w:rPr>
      </w:pPr>
    </w:p>
    <w:p w14:paraId="19E6938D" w14:textId="77777777" w:rsidR="00CD16DB" w:rsidRPr="00CD16DB" w:rsidRDefault="00CD16DB" w:rsidP="00CD16DB">
      <w:pPr>
        <w:pBdr>
          <w:bottom w:val="single" w:sz="6" w:space="1" w:color="auto"/>
        </w:pBdr>
        <w:spacing w:line="240" w:lineRule="auto"/>
        <w:rPr>
          <w:sz w:val="22"/>
          <w:szCs w:val="22"/>
        </w:rPr>
      </w:pPr>
    </w:p>
    <w:p w14:paraId="3DB75433" w14:textId="77777777" w:rsidR="00CD16DB" w:rsidRPr="00CD16DB" w:rsidRDefault="00CD16DB" w:rsidP="00CD16DB">
      <w:pPr>
        <w:spacing w:line="240" w:lineRule="auto"/>
        <w:rPr>
          <w:sz w:val="22"/>
          <w:szCs w:val="22"/>
        </w:rPr>
      </w:pPr>
    </w:p>
    <w:p w14:paraId="3D260969" w14:textId="77777777" w:rsidR="00CD16DB" w:rsidRPr="00CD16DB" w:rsidRDefault="00CD16DB" w:rsidP="00CD16DB">
      <w:pPr>
        <w:rPr>
          <w:sz w:val="22"/>
          <w:szCs w:val="22"/>
        </w:rPr>
      </w:pPr>
      <w:r w:rsidRPr="00CD16DB">
        <w:rPr>
          <w:sz w:val="22"/>
          <w:szCs w:val="22"/>
        </w:rPr>
        <w:t xml:space="preserve">V primeru odprtja dodatnega računa, ki ni zgoraj naveden, izrecno dovoljujem izplačilo menice in pooblaščam banko, pri kateri je takšen račun odprt, da izvede plačilo. </w:t>
      </w:r>
    </w:p>
    <w:tbl>
      <w:tblPr>
        <w:tblW w:w="0" w:type="auto"/>
        <w:tblLook w:val="01E0" w:firstRow="1" w:lastRow="1" w:firstColumn="1" w:lastColumn="1" w:noHBand="0" w:noVBand="0"/>
      </w:tblPr>
      <w:tblGrid>
        <w:gridCol w:w="6985"/>
        <w:gridCol w:w="2085"/>
      </w:tblGrid>
      <w:tr w:rsidR="00CD16DB" w:rsidRPr="00CD16DB" w14:paraId="4B442A92" w14:textId="77777777" w:rsidTr="00D070BB">
        <w:tc>
          <w:tcPr>
            <w:tcW w:w="6987" w:type="dxa"/>
          </w:tcPr>
          <w:p w14:paraId="7743D5A9" w14:textId="77777777" w:rsidR="00CD16DB" w:rsidRPr="00CD16DB" w:rsidRDefault="00CD16DB" w:rsidP="00D070BB">
            <w:pPr>
              <w:spacing w:line="240" w:lineRule="auto"/>
              <w:rPr>
                <w:sz w:val="22"/>
                <w:szCs w:val="22"/>
              </w:rPr>
            </w:pPr>
            <w:r w:rsidRPr="00CD16DB">
              <w:rPr>
                <w:sz w:val="22"/>
                <w:szCs w:val="22"/>
              </w:rPr>
              <w:t xml:space="preserve">Menico se lahko unovči najkasneje do: </w:t>
            </w:r>
          </w:p>
        </w:tc>
        <w:tc>
          <w:tcPr>
            <w:tcW w:w="2085" w:type="dxa"/>
            <w:tcBorders>
              <w:bottom w:val="dashSmallGap" w:sz="4" w:space="0" w:color="auto"/>
            </w:tcBorders>
          </w:tcPr>
          <w:p w14:paraId="0068B068" w14:textId="77777777" w:rsidR="00CD16DB" w:rsidRPr="00CD16DB" w:rsidRDefault="00CD16DB" w:rsidP="00D070BB">
            <w:pPr>
              <w:spacing w:line="240" w:lineRule="auto"/>
              <w:rPr>
                <w:sz w:val="22"/>
                <w:szCs w:val="22"/>
              </w:rPr>
            </w:pPr>
          </w:p>
        </w:tc>
      </w:tr>
      <w:tr w:rsidR="00CD16DB" w:rsidRPr="00CD16DB" w14:paraId="605E6951" w14:textId="77777777" w:rsidTr="00D070BB">
        <w:tc>
          <w:tcPr>
            <w:tcW w:w="6987" w:type="dxa"/>
          </w:tcPr>
          <w:p w14:paraId="11220400" w14:textId="77777777" w:rsidR="00CD16DB" w:rsidRPr="00CD16DB" w:rsidRDefault="00CD16DB" w:rsidP="00D070BB">
            <w:pPr>
              <w:spacing w:line="240" w:lineRule="auto"/>
              <w:rPr>
                <w:sz w:val="22"/>
                <w:szCs w:val="22"/>
              </w:rPr>
            </w:pPr>
          </w:p>
        </w:tc>
        <w:tc>
          <w:tcPr>
            <w:tcW w:w="2085" w:type="dxa"/>
            <w:tcBorders>
              <w:top w:val="dashSmallGap" w:sz="4" w:space="0" w:color="auto"/>
            </w:tcBorders>
          </w:tcPr>
          <w:p w14:paraId="61003782" w14:textId="77777777" w:rsidR="00CD16DB" w:rsidRPr="00CD16DB" w:rsidRDefault="00CD16DB" w:rsidP="00D070BB">
            <w:pPr>
              <w:spacing w:line="240" w:lineRule="auto"/>
              <w:jc w:val="center"/>
              <w:rPr>
                <w:i/>
                <w:sz w:val="22"/>
                <w:szCs w:val="22"/>
              </w:rPr>
            </w:pPr>
            <w:r w:rsidRPr="00CD16DB">
              <w:rPr>
                <w:i/>
                <w:sz w:val="22"/>
                <w:szCs w:val="22"/>
              </w:rPr>
              <w:t>(datum)</w:t>
            </w:r>
          </w:p>
        </w:tc>
      </w:tr>
    </w:tbl>
    <w:p w14:paraId="20FB2244" w14:textId="77777777" w:rsidR="00CD16DB" w:rsidRPr="00CD16DB" w:rsidRDefault="00CD16DB" w:rsidP="00CD16DB">
      <w:pPr>
        <w:spacing w:line="240" w:lineRule="auto"/>
        <w:rPr>
          <w:sz w:val="22"/>
          <w:szCs w:val="22"/>
        </w:rPr>
      </w:pPr>
    </w:p>
    <w:p w14:paraId="5D5E5C60" w14:textId="77777777" w:rsidR="00CD16DB" w:rsidRPr="00CD16DB" w:rsidRDefault="00CD16DB" w:rsidP="00CD16DB">
      <w:pPr>
        <w:spacing w:line="240" w:lineRule="auto"/>
        <w:rPr>
          <w:sz w:val="22"/>
          <w:szCs w:val="22"/>
        </w:rPr>
      </w:pPr>
    </w:p>
    <w:tbl>
      <w:tblPr>
        <w:tblW w:w="9464" w:type="dxa"/>
        <w:tblLayout w:type="fixed"/>
        <w:tblLook w:val="0000" w:firstRow="0" w:lastRow="0" w:firstColumn="0" w:lastColumn="0" w:noHBand="0" w:noVBand="0"/>
      </w:tblPr>
      <w:tblGrid>
        <w:gridCol w:w="959"/>
        <w:gridCol w:w="2410"/>
        <w:gridCol w:w="283"/>
        <w:gridCol w:w="1843"/>
        <w:gridCol w:w="3969"/>
      </w:tblGrid>
      <w:tr w:rsidR="00CD16DB" w:rsidRPr="00CD16DB" w14:paraId="141CF8FD" w14:textId="77777777" w:rsidTr="00D070BB">
        <w:tc>
          <w:tcPr>
            <w:tcW w:w="959" w:type="dxa"/>
          </w:tcPr>
          <w:p w14:paraId="080AA845" w14:textId="77777777" w:rsidR="00CD16DB" w:rsidRPr="00CD16DB" w:rsidRDefault="00CD16DB" w:rsidP="00D070BB">
            <w:pPr>
              <w:widowControl w:val="0"/>
              <w:spacing w:line="240" w:lineRule="auto"/>
              <w:rPr>
                <w:sz w:val="22"/>
                <w:szCs w:val="22"/>
              </w:rPr>
            </w:pPr>
            <w:r w:rsidRPr="00CD16DB">
              <w:rPr>
                <w:sz w:val="22"/>
                <w:szCs w:val="22"/>
              </w:rPr>
              <w:t>Kraj:</w:t>
            </w:r>
          </w:p>
        </w:tc>
        <w:tc>
          <w:tcPr>
            <w:tcW w:w="2410" w:type="dxa"/>
            <w:tcBorders>
              <w:bottom w:val="dashSmallGap" w:sz="4" w:space="0" w:color="auto"/>
            </w:tcBorders>
          </w:tcPr>
          <w:p w14:paraId="1BE606EE" w14:textId="77777777" w:rsidR="00CD16DB" w:rsidRPr="00CD16DB" w:rsidRDefault="00CD16DB" w:rsidP="00D070BB">
            <w:pPr>
              <w:widowControl w:val="0"/>
              <w:spacing w:line="240" w:lineRule="auto"/>
              <w:rPr>
                <w:sz w:val="22"/>
                <w:szCs w:val="22"/>
              </w:rPr>
            </w:pPr>
          </w:p>
        </w:tc>
        <w:tc>
          <w:tcPr>
            <w:tcW w:w="283" w:type="dxa"/>
          </w:tcPr>
          <w:p w14:paraId="62A4A436" w14:textId="77777777" w:rsidR="00CD16DB" w:rsidRPr="00CD16DB" w:rsidRDefault="00CD16DB" w:rsidP="00D070BB">
            <w:pPr>
              <w:widowControl w:val="0"/>
              <w:spacing w:line="240" w:lineRule="auto"/>
              <w:rPr>
                <w:sz w:val="22"/>
                <w:szCs w:val="22"/>
              </w:rPr>
            </w:pPr>
          </w:p>
        </w:tc>
        <w:tc>
          <w:tcPr>
            <w:tcW w:w="1843" w:type="dxa"/>
          </w:tcPr>
          <w:p w14:paraId="613C9DF5" w14:textId="77777777" w:rsidR="00CD16DB" w:rsidRPr="00CD16DB" w:rsidRDefault="00CD16DB" w:rsidP="00D070BB">
            <w:pPr>
              <w:widowControl w:val="0"/>
              <w:spacing w:line="240" w:lineRule="auto"/>
              <w:rPr>
                <w:sz w:val="22"/>
                <w:szCs w:val="22"/>
              </w:rPr>
            </w:pPr>
            <w:r w:rsidRPr="00CD16DB">
              <w:rPr>
                <w:sz w:val="22"/>
                <w:szCs w:val="22"/>
              </w:rPr>
              <w:t>Izdajatelj menice:</w:t>
            </w:r>
          </w:p>
        </w:tc>
        <w:tc>
          <w:tcPr>
            <w:tcW w:w="3969" w:type="dxa"/>
            <w:tcBorders>
              <w:bottom w:val="dashSmallGap" w:sz="4" w:space="0" w:color="auto"/>
            </w:tcBorders>
          </w:tcPr>
          <w:p w14:paraId="6D84A0E2" w14:textId="77777777" w:rsidR="00CD16DB" w:rsidRPr="00CD16DB" w:rsidRDefault="00CD16DB" w:rsidP="00D070BB">
            <w:pPr>
              <w:widowControl w:val="0"/>
              <w:spacing w:line="240" w:lineRule="auto"/>
              <w:rPr>
                <w:sz w:val="22"/>
                <w:szCs w:val="22"/>
              </w:rPr>
            </w:pPr>
          </w:p>
        </w:tc>
      </w:tr>
      <w:tr w:rsidR="00CD16DB" w:rsidRPr="00CD16DB" w14:paraId="550BF2E5" w14:textId="77777777" w:rsidTr="00D070BB">
        <w:trPr>
          <w:trHeight w:val="218"/>
        </w:trPr>
        <w:tc>
          <w:tcPr>
            <w:tcW w:w="959" w:type="dxa"/>
            <w:vMerge w:val="restart"/>
          </w:tcPr>
          <w:p w14:paraId="3688B131" w14:textId="77777777" w:rsidR="00CD16DB" w:rsidRPr="00CD16DB" w:rsidRDefault="00CD16DB" w:rsidP="00D070BB">
            <w:pPr>
              <w:widowControl w:val="0"/>
              <w:spacing w:before="180" w:line="240" w:lineRule="auto"/>
              <w:rPr>
                <w:sz w:val="22"/>
                <w:szCs w:val="22"/>
              </w:rPr>
            </w:pPr>
            <w:r w:rsidRPr="00CD16DB">
              <w:rPr>
                <w:sz w:val="22"/>
                <w:szCs w:val="22"/>
              </w:rPr>
              <w:t>Datum:</w:t>
            </w:r>
          </w:p>
        </w:tc>
        <w:tc>
          <w:tcPr>
            <w:tcW w:w="2410" w:type="dxa"/>
            <w:vMerge w:val="restart"/>
            <w:tcBorders>
              <w:top w:val="dashSmallGap" w:sz="4" w:space="0" w:color="auto"/>
            </w:tcBorders>
          </w:tcPr>
          <w:p w14:paraId="35026FE1" w14:textId="77777777" w:rsidR="00CD16DB" w:rsidRPr="00CD16DB" w:rsidRDefault="00CD16DB" w:rsidP="00D070BB">
            <w:pPr>
              <w:widowControl w:val="0"/>
              <w:spacing w:line="240" w:lineRule="auto"/>
              <w:rPr>
                <w:sz w:val="22"/>
                <w:szCs w:val="22"/>
              </w:rPr>
            </w:pPr>
          </w:p>
        </w:tc>
        <w:tc>
          <w:tcPr>
            <w:tcW w:w="283" w:type="dxa"/>
            <w:vMerge w:val="restart"/>
          </w:tcPr>
          <w:p w14:paraId="398AE4BA" w14:textId="77777777" w:rsidR="00CD16DB" w:rsidRPr="00CD16DB" w:rsidRDefault="00CD16DB" w:rsidP="00D070BB">
            <w:pPr>
              <w:widowControl w:val="0"/>
              <w:spacing w:line="240" w:lineRule="auto"/>
              <w:rPr>
                <w:sz w:val="22"/>
                <w:szCs w:val="22"/>
              </w:rPr>
            </w:pPr>
          </w:p>
        </w:tc>
        <w:tc>
          <w:tcPr>
            <w:tcW w:w="1843" w:type="dxa"/>
            <w:vMerge w:val="restart"/>
          </w:tcPr>
          <w:p w14:paraId="2075932E" w14:textId="77777777" w:rsidR="00CD16DB" w:rsidRPr="00CD16DB" w:rsidRDefault="00CD16DB" w:rsidP="00D070BB">
            <w:pPr>
              <w:widowControl w:val="0"/>
              <w:spacing w:line="240" w:lineRule="auto"/>
              <w:rPr>
                <w:sz w:val="22"/>
                <w:szCs w:val="22"/>
              </w:rPr>
            </w:pPr>
          </w:p>
        </w:tc>
        <w:tc>
          <w:tcPr>
            <w:tcW w:w="3969" w:type="dxa"/>
            <w:tcBorders>
              <w:top w:val="dashSmallGap" w:sz="4" w:space="0" w:color="auto"/>
            </w:tcBorders>
          </w:tcPr>
          <w:p w14:paraId="599C1CDB" w14:textId="77777777" w:rsidR="00CD16DB" w:rsidRPr="00CD16DB" w:rsidRDefault="00CD16DB" w:rsidP="00D070BB">
            <w:pPr>
              <w:widowControl w:val="0"/>
              <w:spacing w:line="240" w:lineRule="auto"/>
              <w:jc w:val="center"/>
              <w:rPr>
                <w:i/>
                <w:sz w:val="22"/>
                <w:szCs w:val="22"/>
              </w:rPr>
            </w:pPr>
            <w:r w:rsidRPr="00CD16DB">
              <w:rPr>
                <w:i/>
                <w:sz w:val="22"/>
                <w:szCs w:val="22"/>
              </w:rPr>
              <w:t>(podpis in žig)</w:t>
            </w:r>
          </w:p>
        </w:tc>
      </w:tr>
      <w:tr w:rsidR="00CD16DB" w:rsidRPr="00CD16DB" w14:paraId="3BBB69E5" w14:textId="77777777" w:rsidTr="00D070BB">
        <w:trPr>
          <w:trHeight w:val="217"/>
        </w:trPr>
        <w:tc>
          <w:tcPr>
            <w:tcW w:w="959" w:type="dxa"/>
            <w:vMerge/>
          </w:tcPr>
          <w:p w14:paraId="46722644" w14:textId="77777777" w:rsidR="00CD16DB" w:rsidRPr="00CD16DB" w:rsidRDefault="00CD16DB" w:rsidP="00D070BB">
            <w:pPr>
              <w:widowControl w:val="0"/>
              <w:spacing w:before="180" w:line="240" w:lineRule="auto"/>
              <w:rPr>
                <w:sz w:val="22"/>
                <w:szCs w:val="22"/>
              </w:rPr>
            </w:pPr>
          </w:p>
        </w:tc>
        <w:tc>
          <w:tcPr>
            <w:tcW w:w="2410" w:type="dxa"/>
            <w:vMerge/>
            <w:tcBorders>
              <w:bottom w:val="dashSmallGap" w:sz="4" w:space="0" w:color="auto"/>
            </w:tcBorders>
          </w:tcPr>
          <w:p w14:paraId="2432C7D6" w14:textId="77777777" w:rsidR="00CD16DB" w:rsidRPr="00CD16DB" w:rsidRDefault="00CD16DB" w:rsidP="00D070BB">
            <w:pPr>
              <w:widowControl w:val="0"/>
              <w:spacing w:line="240" w:lineRule="auto"/>
              <w:rPr>
                <w:sz w:val="22"/>
                <w:szCs w:val="22"/>
              </w:rPr>
            </w:pPr>
          </w:p>
        </w:tc>
        <w:tc>
          <w:tcPr>
            <w:tcW w:w="283" w:type="dxa"/>
            <w:vMerge/>
          </w:tcPr>
          <w:p w14:paraId="4B291B02" w14:textId="77777777" w:rsidR="00CD16DB" w:rsidRPr="00CD16DB" w:rsidRDefault="00CD16DB" w:rsidP="00D070BB">
            <w:pPr>
              <w:widowControl w:val="0"/>
              <w:spacing w:line="240" w:lineRule="auto"/>
              <w:rPr>
                <w:sz w:val="22"/>
                <w:szCs w:val="22"/>
              </w:rPr>
            </w:pPr>
          </w:p>
        </w:tc>
        <w:tc>
          <w:tcPr>
            <w:tcW w:w="1843" w:type="dxa"/>
            <w:vMerge/>
          </w:tcPr>
          <w:p w14:paraId="02FDF366" w14:textId="77777777" w:rsidR="00CD16DB" w:rsidRPr="00CD16DB" w:rsidRDefault="00CD16DB" w:rsidP="00D070BB">
            <w:pPr>
              <w:widowControl w:val="0"/>
              <w:spacing w:line="240" w:lineRule="auto"/>
              <w:rPr>
                <w:sz w:val="22"/>
                <w:szCs w:val="22"/>
              </w:rPr>
            </w:pPr>
          </w:p>
        </w:tc>
        <w:tc>
          <w:tcPr>
            <w:tcW w:w="3969" w:type="dxa"/>
          </w:tcPr>
          <w:p w14:paraId="636F3119" w14:textId="77777777" w:rsidR="00CD16DB" w:rsidRPr="00CD16DB" w:rsidRDefault="00CD16DB" w:rsidP="00D070BB">
            <w:pPr>
              <w:widowControl w:val="0"/>
              <w:spacing w:line="240" w:lineRule="auto"/>
              <w:jc w:val="center"/>
              <w:rPr>
                <w:sz w:val="22"/>
                <w:szCs w:val="22"/>
              </w:rPr>
            </w:pPr>
          </w:p>
        </w:tc>
      </w:tr>
    </w:tbl>
    <w:p w14:paraId="1FDA508F" w14:textId="77777777" w:rsidR="00CD16DB" w:rsidRPr="00CD16DB" w:rsidRDefault="00CD16DB" w:rsidP="00CD16DB">
      <w:pPr>
        <w:spacing w:line="240" w:lineRule="auto"/>
        <w:rPr>
          <w:sz w:val="22"/>
          <w:szCs w:val="22"/>
        </w:rPr>
      </w:pPr>
    </w:p>
    <w:p w14:paraId="155133AD" w14:textId="77777777" w:rsidR="00CD16DB" w:rsidRPr="00CD16DB" w:rsidRDefault="00CD16DB" w:rsidP="00CD16DB">
      <w:pPr>
        <w:spacing w:line="240" w:lineRule="auto"/>
        <w:rPr>
          <w:b/>
          <w:sz w:val="22"/>
          <w:szCs w:val="22"/>
          <w:bdr w:val="single" w:sz="4" w:space="0" w:color="auto" w:shadow="1"/>
          <w:shd w:val="clear" w:color="auto" w:fill="F3F3F3"/>
        </w:rPr>
      </w:pPr>
    </w:p>
    <w:p w14:paraId="0C6E8D5B" w14:textId="10EA5A3C" w:rsidR="007D0147" w:rsidRPr="00706945" w:rsidRDefault="00CD16DB" w:rsidP="00706945">
      <w:pPr>
        <w:spacing w:line="240" w:lineRule="auto"/>
        <w:rPr>
          <w:b/>
          <w:sz w:val="22"/>
          <w:szCs w:val="22"/>
          <w:bdr w:val="single" w:sz="4" w:space="0" w:color="auto" w:shadow="1"/>
          <w:shd w:val="clear" w:color="auto" w:fill="F3F3F3"/>
        </w:rPr>
      </w:pPr>
      <w:r w:rsidRPr="00CD16DB">
        <w:rPr>
          <w:sz w:val="22"/>
          <w:szCs w:val="22"/>
        </w:rPr>
        <w:t>Priloga: bianco menic</w:t>
      </w:r>
      <w:r w:rsidR="00706945">
        <w:rPr>
          <w:sz w:val="22"/>
          <w:szCs w:val="22"/>
        </w:rPr>
        <w:t>a</w:t>
      </w:r>
    </w:p>
    <w:p w14:paraId="7CAEE952" w14:textId="77777777" w:rsidR="007D0147" w:rsidRPr="005D6C38" w:rsidRDefault="007D0147" w:rsidP="00AA4994">
      <w:pPr>
        <w:rPr>
          <w:color w:val="000000"/>
          <w:sz w:val="22"/>
          <w:szCs w:val="22"/>
        </w:rPr>
      </w:pPr>
    </w:p>
    <w:p w14:paraId="301F861B" w14:textId="33313B28" w:rsidR="000B00C7" w:rsidRPr="005D6C38" w:rsidRDefault="00813A13"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2"/>
          <w:szCs w:val="22"/>
          <w:lang w:val="x-none"/>
        </w:rPr>
      </w:pPr>
      <w:bookmarkStart w:id="243" w:name="_Toc392226349"/>
      <w:bookmarkStart w:id="244" w:name="_Toc406052561"/>
      <w:bookmarkStart w:id="245" w:name="_Toc422906034"/>
      <w:bookmarkStart w:id="246" w:name="_Toc442170038"/>
      <w:bookmarkStart w:id="247" w:name="_Toc474238298"/>
      <w:bookmarkStart w:id="248" w:name="_Toc11664129"/>
      <w:r w:rsidRPr="005D6C38">
        <w:rPr>
          <w:b/>
          <w:bCs/>
          <w:iCs/>
          <w:sz w:val="22"/>
          <w:szCs w:val="22"/>
          <w:lang w:val="x-none"/>
        </w:rPr>
        <w:lastRenderedPageBreak/>
        <w:t>OSNUTEK</w:t>
      </w:r>
      <w:r w:rsidR="0059079D">
        <w:rPr>
          <w:b/>
          <w:bCs/>
          <w:iCs/>
          <w:sz w:val="22"/>
          <w:szCs w:val="22"/>
          <w:lang w:val="x-none"/>
        </w:rPr>
        <w:t xml:space="preserve"> GRADBENE</w:t>
      </w:r>
      <w:r w:rsidR="000B00C7" w:rsidRPr="005D6C38">
        <w:rPr>
          <w:b/>
          <w:bCs/>
          <w:iCs/>
          <w:sz w:val="22"/>
          <w:szCs w:val="22"/>
          <w:lang w:val="x-none"/>
        </w:rPr>
        <w:t xml:space="preserve"> POGODBE</w:t>
      </w:r>
      <w:bookmarkEnd w:id="243"/>
      <w:bookmarkEnd w:id="244"/>
      <w:bookmarkEnd w:id="245"/>
      <w:bookmarkEnd w:id="246"/>
      <w:bookmarkEnd w:id="247"/>
      <w:bookmarkEnd w:id="248"/>
    </w:p>
    <w:p w14:paraId="446877C6" w14:textId="77777777" w:rsidR="000B00C7" w:rsidRPr="005D6C38" w:rsidRDefault="000B00C7" w:rsidP="00D37134">
      <w:pPr>
        <w:rPr>
          <w:sz w:val="22"/>
          <w:szCs w:val="22"/>
        </w:rPr>
      </w:pPr>
      <w:r w:rsidRPr="005D6C38">
        <w:rPr>
          <w:sz w:val="22"/>
          <w:szCs w:val="22"/>
        </w:rPr>
        <w:t xml:space="preserve">(Ponudnik mora izpolniti sivo označena polja </w:t>
      </w:r>
      <w:r w:rsidR="00AA06F7" w:rsidRPr="005D6C38">
        <w:rPr>
          <w:sz w:val="22"/>
          <w:szCs w:val="22"/>
        </w:rPr>
        <w:t xml:space="preserve">in </w:t>
      </w:r>
      <w:r w:rsidRPr="005D6C38">
        <w:rPr>
          <w:sz w:val="22"/>
          <w:szCs w:val="22"/>
        </w:rPr>
        <w:t xml:space="preserve">podpisati pogodbo, s čimer potrjuje, da se strinja z vsebino </w:t>
      </w:r>
      <w:r w:rsidR="00266F93" w:rsidRPr="005D6C38">
        <w:rPr>
          <w:sz w:val="22"/>
          <w:szCs w:val="22"/>
        </w:rPr>
        <w:t xml:space="preserve">osnutka </w:t>
      </w:r>
      <w:r w:rsidRPr="005D6C38">
        <w:rPr>
          <w:sz w:val="22"/>
          <w:szCs w:val="22"/>
        </w:rPr>
        <w:t>pogodbe.)</w:t>
      </w:r>
    </w:p>
    <w:p w14:paraId="76C7C915" w14:textId="77777777" w:rsidR="000B00C7" w:rsidRPr="005D6C38" w:rsidRDefault="000B00C7" w:rsidP="00D37134">
      <w:pPr>
        <w:rPr>
          <w:sz w:val="22"/>
          <w:szCs w:val="22"/>
        </w:rPr>
      </w:pPr>
    </w:p>
    <w:tbl>
      <w:tblPr>
        <w:tblW w:w="7080" w:type="dxa"/>
        <w:tblLayout w:type="fixed"/>
        <w:tblCellMar>
          <w:left w:w="70" w:type="dxa"/>
          <w:right w:w="70" w:type="dxa"/>
        </w:tblCellMar>
        <w:tblLook w:val="04A0" w:firstRow="1" w:lastRow="0" w:firstColumn="1" w:lastColumn="0" w:noHBand="0" w:noVBand="1"/>
      </w:tblPr>
      <w:tblGrid>
        <w:gridCol w:w="160"/>
        <w:gridCol w:w="6913"/>
        <w:gridCol w:w="7"/>
      </w:tblGrid>
      <w:tr w:rsidR="00FA629C" w:rsidRPr="005D6C38" w14:paraId="5D76580E" w14:textId="77777777" w:rsidTr="00725FCD">
        <w:trPr>
          <w:gridAfter w:val="1"/>
          <w:wAfter w:w="7" w:type="dxa"/>
        </w:trPr>
        <w:tc>
          <w:tcPr>
            <w:tcW w:w="160" w:type="dxa"/>
          </w:tcPr>
          <w:p w14:paraId="0E7F427E" w14:textId="77777777" w:rsidR="00FA629C" w:rsidRPr="005D6C38" w:rsidRDefault="00FA629C" w:rsidP="007549DA">
            <w:pPr>
              <w:rPr>
                <w:b/>
                <w:sz w:val="22"/>
                <w:szCs w:val="22"/>
              </w:rPr>
            </w:pPr>
          </w:p>
          <w:p w14:paraId="43268DD3" w14:textId="77777777" w:rsidR="00FA629C" w:rsidRPr="005D6C38" w:rsidRDefault="00FA629C" w:rsidP="007549DA">
            <w:pPr>
              <w:rPr>
                <w:b/>
                <w:sz w:val="22"/>
                <w:szCs w:val="22"/>
              </w:rPr>
            </w:pPr>
          </w:p>
          <w:p w14:paraId="391BBE61" w14:textId="77777777" w:rsidR="00FA629C" w:rsidRPr="005D6C38" w:rsidRDefault="00FA629C" w:rsidP="007549DA">
            <w:pPr>
              <w:rPr>
                <w:b/>
                <w:sz w:val="22"/>
                <w:szCs w:val="22"/>
              </w:rPr>
            </w:pPr>
          </w:p>
          <w:p w14:paraId="78636A33" w14:textId="77777777" w:rsidR="00FA629C" w:rsidRPr="005D6C38" w:rsidRDefault="00FA629C" w:rsidP="007549DA">
            <w:pPr>
              <w:rPr>
                <w:b/>
                <w:sz w:val="22"/>
                <w:szCs w:val="22"/>
              </w:rPr>
            </w:pPr>
          </w:p>
          <w:p w14:paraId="18EE1400" w14:textId="77777777" w:rsidR="00FA629C" w:rsidRPr="005D6C38" w:rsidRDefault="00FA629C" w:rsidP="007549DA">
            <w:pPr>
              <w:rPr>
                <w:b/>
                <w:sz w:val="22"/>
                <w:szCs w:val="22"/>
              </w:rPr>
            </w:pPr>
          </w:p>
          <w:p w14:paraId="172D7BE8" w14:textId="77777777" w:rsidR="009121A6" w:rsidRPr="005D6C38" w:rsidRDefault="009121A6" w:rsidP="007549DA">
            <w:pPr>
              <w:rPr>
                <w:b/>
                <w:sz w:val="22"/>
                <w:szCs w:val="22"/>
              </w:rPr>
            </w:pPr>
          </w:p>
          <w:p w14:paraId="46F72C74" w14:textId="09DF176E" w:rsidR="00FA629C" w:rsidRPr="005D6C38" w:rsidRDefault="00FA629C" w:rsidP="007549DA">
            <w:pPr>
              <w:rPr>
                <w:b/>
                <w:sz w:val="22"/>
                <w:szCs w:val="22"/>
              </w:rPr>
            </w:pPr>
          </w:p>
        </w:tc>
        <w:tc>
          <w:tcPr>
            <w:tcW w:w="6913" w:type="dxa"/>
          </w:tcPr>
          <w:p w14:paraId="7E64E816" w14:textId="77777777" w:rsidR="00AF5D4E" w:rsidRDefault="00AF5D4E" w:rsidP="00725FCD">
            <w:pPr>
              <w:ind w:left="-2760"/>
              <w:rPr>
                <w:b/>
                <w:sz w:val="22"/>
                <w:szCs w:val="22"/>
              </w:rPr>
            </w:pPr>
            <w:r>
              <w:rPr>
                <w:b/>
                <w:sz w:val="22"/>
                <w:szCs w:val="22"/>
              </w:rPr>
              <w:t>OBČINA PREDDVOR</w:t>
            </w:r>
          </w:p>
          <w:p w14:paraId="00289699" w14:textId="77777777" w:rsidR="00AF5D4E" w:rsidRDefault="00AF5D4E" w:rsidP="00AF5D4E">
            <w:pPr>
              <w:rPr>
                <w:sz w:val="22"/>
                <w:szCs w:val="22"/>
              </w:rPr>
            </w:pPr>
            <w:r>
              <w:rPr>
                <w:b/>
                <w:sz w:val="22"/>
                <w:szCs w:val="22"/>
              </w:rPr>
              <w:t>Dvorski trg 10, 4205 Preddvor</w:t>
            </w:r>
          </w:p>
          <w:p w14:paraId="30260FC6" w14:textId="77777777" w:rsidR="00AF5D4E" w:rsidRDefault="00AF5D4E" w:rsidP="00AF5D4E">
            <w:pPr>
              <w:rPr>
                <w:sz w:val="22"/>
                <w:szCs w:val="22"/>
              </w:rPr>
            </w:pPr>
            <w:r>
              <w:rPr>
                <w:sz w:val="22"/>
                <w:szCs w:val="22"/>
              </w:rPr>
              <w:t>ki jo zastopa župan Rok Roblek</w:t>
            </w:r>
          </w:p>
          <w:p w14:paraId="3F37EE81" w14:textId="77777777" w:rsidR="00AF5D4E" w:rsidRDefault="00AF5D4E" w:rsidP="00AF5D4E">
            <w:pPr>
              <w:rPr>
                <w:sz w:val="22"/>
                <w:szCs w:val="22"/>
              </w:rPr>
            </w:pPr>
            <w:r>
              <w:rPr>
                <w:sz w:val="22"/>
                <w:szCs w:val="22"/>
              </w:rPr>
              <w:t>Matična številka: 5874599000</w:t>
            </w:r>
          </w:p>
          <w:p w14:paraId="1E6534E1" w14:textId="77777777" w:rsidR="00AF5D4E" w:rsidRDefault="00AF5D4E" w:rsidP="00AF5D4E">
            <w:pPr>
              <w:numPr>
                <w:ilvl w:val="12"/>
                <w:numId w:val="0"/>
              </w:numPr>
              <w:rPr>
                <w:sz w:val="22"/>
                <w:szCs w:val="22"/>
                <w:lang w:eastAsia="en-US"/>
              </w:rPr>
            </w:pPr>
            <w:r>
              <w:rPr>
                <w:sz w:val="22"/>
                <w:szCs w:val="22"/>
              </w:rPr>
              <w:t>ID številka: SI77195108</w:t>
            </w:r>
            <w:r w:rsidRPr="005D6C38">
              <w:rPr>
                <w:sz w:val="22"/>
                <w:szCs w:val="22"/>
                <w:lang w:eastAsia="en-US"/>
              </w:rPr>
              <w:t xml:space="preserve"> </w:t>
            </w:r>
          </w:p>
          <w:p w14:paraId="18F2060D" w14:textId="59975A04" w:rsidR="00FA629C" w:rsidRPr="005D6C38" w:rsidRDefault="00FA629C" w:rsidP="00AF5D4E">
            <w:pPr>
              <w:numPr>
                <w:ilvl w:val="12"/>
                <w:numId w:val="0"/>
              </w:numPr>
              <w:rPr>
                <w:sz w:val="22"/>
                <w:szCs w:val="22"/>
                <w:lang w:eastAsia="en-US"/>
              </w:rPr>
            </w:pPr>
            <w:r w:rsidRPr="005D6C38">
              <w:rPr>
                <w:sz w:val="22"/>
                <w:szCs w:val="22"/>
                <w:lang w:eastAsia="en-US"/>
              </w:rPr>
              <w:t xml:space="preserve">(v nadaljnjem besedilu: </w:t>
            </w:r>
            <w:r w:rsidR="006B21C7">
              <w:rPr>
                <w:sz w:val="22"/>
                <w:szCs w:val="22"/>
                <w:lang w:eastAsia="en-US"/>
              </w:rPr>
              <w:t>naročnik</w:t>
            </w:r>
            <w:r w:rsidRPr="005D6C38">
              <w:rPr>
                <w:sz w:val="22"/>
                <w:szCs w:val="22"/>
                <w:lang w:eastAsia="en-US"/>
              </w:rPr>
              <w:t>)</w:t>
            </w:r>
          </w:p>
          <w:p w14:paraId="17DEE7FB" w14:textId="77777777" w:rsidR="00FA629C" w:rsidRPr="005D6C38" w:rsidRDefault="00FA629C" w:rsidP="00223547">
            <w:pPr>
              <w:rPr>
                <w:sz w:val="22"/>
                <w:szCs w:val="22"/>
              </w:rPr>
            </w:pPr>
          </w:p>
        </w:tc>
      </w:tr>
      <w:tr w:rsidR="00FA629C" w:rsidRPr="005D6C38" w14:paraId="719ADB84" w14:textId="77777777" w:rsidTr="00725FCD">
        <w:trPr>
          <w:gridAfter w:val="1"/>
          <w:wAfter w:w="7" w:type="dxa"/>
          <w:trHeight w:val="462"/>
        </w:trPr>
        <w:tc>
          <w:tcPr>
            <w:tcW w:w="160" w:type="dxa"/>
          </w:tcPr>
          <w:p w14:paraId="140AEE21" w14:textId="77777777" w:rsidR="00FA629C" w:rsidRPr="005D6C38" w:rsidRDefault="00FA629C" w:rsidP="006B21C7">
            <w:pPr>
              <w:rPr>
                <w:sz w:val="22"/>
                <w:szCs w:val="22"/>
              </w:rPr>
            </w:pPr>
          </w:p>
        </w:tc>
        <w:tc>
          <w:tcPr>
            <w:tcW w:w="6913" w:type="dxa"/>
          </w:tcPr>
          <w:p w14:paraId="025E2AC1" w14:textId="0538F500" w:rsidR="00FA629C" w:rsidRPr="005D6C38" w:rsidRDefault="006B21C7" w:rsidP="00223547">
            <w:pPr>
              <w:rPr>
                <w:sz w:val="22"/>
                <w:szCs w:val="22"/>
              </w:rPr>
            </w:pPr>
            <w:r>
              <w:rPr>
                <w:sz w:val="22"/>
                <w:szCs w:val="22"/>
              </w:rPr>
              <w:t xml:space="preserve">In </w:t>
            </w:r>
          </w:p>
        </w:tc>
      </w:tr>
      <w:tr w:rsidR="00FA629C" w:rsidRPr="005D6C38" w14:paraId="659C45CB" w14:textId="77777777" w:rsidTr="00725FCD">
        <w:trPr>
          <w:gridAfter w:val="1"/>
          <w:wAfter w:w="7" w:type="dxa"/>
        </w:trPr>
        <w:tc>
          <w:tcPr>
            <w:tcW w:w="160" w:type="dxa"/>
          </w:tcPr>
          <w:p w14:paraId="5CE45A01" w14:textId="37054412" w:rsidR="00FA629C" w:rsidRPr="005D6C38" w:rsidRDefault="00FA629C" w:rsidP="007549DA">
            <w:pPr>
              <w:rPr>
                <w:b/>
                <w:sz w:val="22"/>
                <w:szCs w:val="22"/>
              </w:rPr>
            </w:pPr>
          </w:p>
        </w:tc>
        <w:tc>
          <w:tcPr>
            <w:tcW w:w="6913" w:type="dxa"/>
          </w:tcPr>
          <w:p w14:paraId="3F5DBD4B" w14:textId="77777777" w:rsidR="00FA629C" w:rsidRPr="005D6C38" w:rsidRDefault="00FA629C" w:rsidP="00223547">
            <w:pPr>
              <w:rPr>
                <w:sz w:val="22"/>
                <w:szCs w:val="22"/>
                <w:highlight w:val="lightGray"/>
              </w:rPr>
            </w:pPr>
            <w:r w:rsidRPr="005D6C38">
              <w:rPr>
                <w:sz w:val="22"/>
                <w:szCs w:val="22"/>
                <w:highlight w:val="lightGray"/>
              </w:rPr>
              <w:t>firma: __________________</w:t>
            </w:r>
          </w:p>
          <w:p w14:paraId="0A33B36D" w14:textId="77777777" w:rsidR="00FA629C" w:rsidRPr="005D6C38" w:rsidRDefault="00FA629C" w:rsidP="00223547">
            <w:pPr>
              <w:rPr>
                <w:sz w:val="22"/>
                <w:szCs w:val="22"/>
                <w:highlight w:val="lightGray"/>
              </w:rPr>
            </w:pPr>
            <w:r w:rsidRPr="005D6C38">
              <w:rPr>
                <w:sz w:val="22"/>
                <w:szCs w:val="22"/>
                <w:highlight w:val="lightGray"/>
              </w:rPr>
              <w:t>naslov: __________________</w:t>
            </w:r>
          </w:p>
          <w:p w14:paraId="7C771384" w14:textId="77777777" w:rsidR="00FA629C" w:rsidRPr="005D6C38" w:rsidRDefault="00FA629C" w:rsidP="00223547">
            <w:pPr>
              <w:rPr>
                <w:sz w:val="22"/>
                <w:szCs w:val="22"/>
                <w:highlight w:val="lightGray"/>
              </w:rPr>
            </w:pPr>
            <w:r w:rsidRPr="005D6C38">
              <w:rPr>
                <w:sz w:val="22"/>
                <w:szCs w:val="22"/>
                <w:highlight w:val="lightGray"/>
              </w:rPr>
              <w:t xml:space="preserve">pošta: ___________________, </w:t>
            </w:r>
          </w:p>
          <w:p w14:paraId="7F34B49F" w14:textId="77777777" w:rsidR="00FA629C" w:rsidRPr="005D6C38" w:rsidRDefault="00FA629C" w:rsidP="00223547">
            <w:pPr>
              <w:rPr>
                <w:sz w:val="22"/>
                <w:szCs w:val="22"/>
                <w:highlight w:val="lightGray"/>
              </w:rPr>
            </w:pPr>
            <w:r w:rsidRPr="005D6C38">
              <w:rPr>
                <w:bCs/>
                <w:sz w:val="22"/>
                <w:szCs w:val="22"/>
                <w:highlight w:val="lightGray"/>
              </w:rPr>
              <w:t>ki ga zastopa</w:t>
            </w:r>
            <w:r w:rsidRPr="005D6C38">
              <w:rPr>
                <w:sz w:val="22"/>
                <w:szCs w:val="22"/>
                <w:highlight w:val="lightGray"/>
              </w:rPr>
              <w:t xml:space="preserve"> _________ _________________</w:t>
            </w:r>
          </w:p>
          <w:p w14:paraId="240239C4" w14:textId="77777777" w:rsidR="00FA629C" w:rsidRPr="005D6C38" w:rsidRDefault="00FA629C" w:rsidP="00223547">
            <w:pPr>
              <w:rPr>
                <w:sz w:val="22"/>
                <w:szCs w:val="22"/>
                <w:highlight w:val="lightGray"/>
              </w:rPr>
            </w:pPr>
            <w:r w:rsidRPr="005D6C38">
              <w:rPr>
                <w:sz w:val="22"/>
                <w:szCs w:val="22"/>
                <w:highlight w:val="lightGray"/>
              </w:rPr>
              <w:t>Matična številka: ___________</w:t>
            </w:r>
          </w:p>
          <w:p w14:paraId="046ECD61" w14:textId="77777777" w:rsidR="00FA629C" w:rsidRPr="005D6C38" w:rsidRDefault="00FA629C" w:rsidP="00223547">
            <w:pPr>
              <w:rPr>
                <w:sz w:val="22"/>
                <w:szCs w:val="22"/>
                <w:highlight w:val="lightGray"/>
              </w:rPr>
            </w:pPr>
            <w:r w:rsidRPr="005D6C38">
              <w:rPr>
                <w:sz w:val="22"/>
                <w:szCs w:val="22"/>
                <w:highlight w:val="lightGray"/>
              </w:rPr>
              <w:t>ID številka: ____________</w:t>
            </w:r>
          </w:p>
          <w:p w14:paraId="29C9A60E" w14:textId="77777777" w:rsidR="00FA629C" w:rsidRPr="005D6C38" w:rsidRDefault="00FA629C" w:rsidP="00223547">
            <w:pPr>
              <w:rPr>
                <w:sz w:val="22"/>
                <w:szCs w:val="22"/>
                <w:highlight w:val="lightGray"/>
              </w:rPr>
            </w:pPr>
            <w:r w:rsidRPr="005D6C38">
              <w:rPr>
                <w:sz w:val="22"/>
                <w:szCs w:val="22"/>
                <w:highlight w:val="lightGray"/>
              </w:rPr>
              <w:t xml:space="preserve">Transakcijski račun štev.:  _____-___________ </w:t>
            </w:r>
          </w:p>
          <w:p w14:paraId="37F43A2F" w14:textId="77777777" w:rsidR="00FA629C" w:rsidRPr="005D6C38" w:rsidRDefault="00FA629C" w:rsidP="00223547">
            <w:pPr>
              <w:rPr>
                <w:sz w:val="22"/>
                <w:szCs w:val="22"/>
              </w:rPr>
            </w:pPr>
            <w:r w:rsidRPr="005D6C38">
              <w:rPr>
                <w:sz w:val="22"/>
                <w:szCs w:val="22"/>
                <w:highlight w:val="lightGray"/>
              </w:rPr>
              <w:t>odprt pri _________________</w:t>
            </w:r>
          </w:p>
          <w:p w14:paraId="2F68E169" w14:textId="77777777" w:rsidR="00FA629C" w:rsidRPr="005D6C38" w:rsidRDefault="00FA629C" w:rsidP="00223547">
            <w:pPr>
              <w:rPr>
                <w:sz w:val="22"/>
                <w:szCs w:val="22"/>
              </w:rPr>
            </w:pPr>
            <w:r w:rsidRPr="005D6C38">
              <w:rPr>
                <w:sz w:val="22"/>
                <w:szCs w:val="22"/>
              </w:rPr>
              <w:t>(v nadaljnjem besedilu: izvajalec)</w:t>
            </w:r>
          </w:p>
        </w:tc>
      </w:tr>
      <w:tr w:rsidR="00FA629C" w:rsidRPr="005D6C38" w14:paraId="644C96D5" w14:textId="77777777" w:rsidTr="00725FCD">
        <w:tblPrEx>
          <w:tblLook w:val="0000" w:firstRow="0" w:lastRow="0" w:firstColumn="0" w:lastColumn="0" w:noHBand="0" w:noVBand="0"/>
        </w:tblPrEx>
        <w:tc>
          <w:tcPr>
            <w:tcW w:w="160" w:type="dxa"/>
          </w:tcPr>
          <w:p w14:paraId="372E75FB" w14:textId="77777777" w:rsidR="00FA629C" w:rsidRPr="005D6C38" w:rsidRDefault="00FA629C" w:rsidP="007549DA">
            <w:pPr>
              <w:rPr>
                <w:sz w:val="22"/>
                <w:szCs w:val="22"/>
              </w:rPr>
            </w:pPr>
          </w:p>
        </w:tc>
        <w:tc>
          <w:tcPr>
            <w:tcW w:w="6920" w:type="dxa"/>
            <w:gridSpan w:val="2"/>
          </w:tcPr>
          <w:p w14:paraId="0C70F3FB" w14:textId="77777777" w:rsidR="00FA629C" w:rsidRPr="005D6C38" w:rsidRDefault="00FA629C" w:rsidP="007549DA">
            <w:pPr>
              <w:rPr>
                <w:sz w:val="22"/>
                <w:szCs w:val="22"/>
              </w:rPr>
            </w:pPr>
          </w:p>
        </w:tc>
      </w:tr>
    </w:tbl>
    <w:p w14:paraId="6943617D" w14:textId="77777777" w:rsidR="006D1632" w:rsidRPr="005D6C38" w:rsidRDefault="00FA629C" w:rsidP="00D37134">
      <w:pPr>
        <w:rPr>
          <w:sz w:val="22"/>
          <w:szCs w:val="22"/>
        </w:rPr>
      </w:pPr>
      <w:r w:rsidRPr="005D6C38">
        <w:rPr>
          <w:sz w:val="22"/>
          <w:szCs w:val="22"/>
        </w:rPr>
        <w:t>sklepajo</w:t>
      </w:r>
    </w:p>
    <w:p w14:paraId="58FFD8C4" w14:textId="77777777" w:rsidR="006D1632" w:rsidRPr="005D6C38" w:rsidRDefault="006D1632" w:rsidP="00D37134">
      <w:pPr>
        <w:rPr>
          <w:sz w:val="22"/>
          <w:szCs w:val="22"/>
        </w:rPr>
      </w:pPr>
    </w:p>
    <w:p w14:paraId="6A2BC7AB" w14:textId="73551FFE" w:rsidR="00524344" w:rsidRPr="005D6C38" w:rsidRDefault="00E61C75" w:rsidP="00DC3DCD">
      <w:pPr>
        <w:jc w:val="center"/>
        <w:rPr>
          <w:b/>
          <w:sz w:val="22"/>
          <w:szCs w:val="22"/>
        </w:rPr>
      </w:pPr>
      <w:r>
        <w:rPr>
          <w:b/>
          <w:sz w:val="22"/>
          <w:szCs w:val="22"/>
        </w:rPr>
        <w:t xml:space="preserve">GRADBENO </w:t>
      </w:r>
      <w:r w:rsidR="006D1632" w:rsidRPr="005D6C38">
        <w:rPr>
          <w:b/>
          <w:sz w:val="22"/>
          <w:szCs w:val="22"/>
        </w:rPr>
        <w:t>POGODBO</w:t>
      </w:r>
      <w:r w:rsidR="00801FE1" w:rsidRPr="005D6C38">
        <w:rPr>
          <w:b/>
          <w:sz w:val="22"/>
          <w:szCs w:val="22"/>
        </w:rPr>
        <w:t xml:space="preserve"> ŠT……………………….</w:t>
      </w:r>
    </w:p>
    <w:p w14:paraId="6419C6A7" w14:textId="53EEC4EA" w:rsidR="007E707E" w:rsidRPr="00725FCD" w:rsidRDefault="007E707E" w:rsidP="007E707E">
      <w:pPr>
        <w:tabs>
          <w:tab w:val="left" w:pos="6365"/>
          <w:tab w:val="left" w:pos="8282"/>
        </w:tabs>
        <w:spacing w:line="240" w:lineRule="auto"/>
        <w:rPr>
          <w:b/>
          <w:bCs/>
          <w:sz w:val="22"/>
          <w:szCs w:val="22"/>
        </w:rPr>
      </w:pPr>
      <w:r>
        <w:rPr>
          <w:b/>
          <w:bCs/>
          <w:sz w:val="22"/>
          <w:szCs w:val="22"/>
        </w:rPr>
        <w:t xml:space="preserve">                                         </w:t>
      </w:r>
      <w:r w:rsidR="00725FCD" w:rsidRPr="00725FCD">
        <w:rPr>
          <w:b/>
          <w:bCs/>
          <w:color w:val="000000"/>
          <w:sz w:val="22"/>
          <w:szCs w:val="22"/>
        </w:rPr>
        <w:t xml:space="preserve">Sanacija </w:t>
      </w:r>
      <w:r w:rsidR="00725FCD" w:rsidRPr="00725FCD">
        <w:rPr>
          <w:b/>
          <w:bCs/>
          <w:sz w:val="22"/>
          <w:szCs w:val="22"/>
        </w:rPr>
        <w:t>gozdne ceste Zdovnik v Kokri</w:t>
      </w:r>
    </w:p>
    <w:p w14:paraId="21A2208C" w14:textId="1FE9B6E2" w:rsidR="006B21C7" w:rsidRPr="00725FCD" w:rsidRDefault="00E61C75" w:rsidP="006B21C7">
      <w:pPr>
        <w:jc w:val="center"/>
        <w:rPr>
          <w:b/>
          <w:bCs/>
          <w:color w:val="000000"/>
          <w:sz w:val="22"/>
          <w:szCs w:val="22"/>
        </w:rPr>
      </w:pPr>
      <w:r w:rsidRPr="00725FCD">
        <w:rPr>
          <w:b/>
          <w:bCs/>
          <w:sz w:val="22"/>
          <w:szCs w:val="22"/>
        </w:rPr>
        <w:t xml:space="preserve">  </w:t>
      </w:r>
    </w:p>
    <w:p w14:paraId="11A38A1B" w14:textId="77777777" w:rsidR="006B21C7" w:rsidRDefault="006B21C7" w:rsidP="006B21C7">
      <w:pPr>
        <w:jc w:val="center"/>
        <w:rPr>
          <w:b/>
          <w:bCs/>
          <w:color w:val="000000"/>
          <w:sz w:val="22"/>
          <w:szCs w:val="22"/>
        </w:rPr>
      </w:pPr>
    </w:p>
    <w:p w14:paraId="14A7F33D" w14:textId="77777777" w:rsidR="006B21C7" w:rsidRDefault="006B21C7" w:rsidP="006B21C7">
      <w:pPr>
        <w:jc w:val="left"/>
        <w:rPr>
          <w:b/>
          <w:sz w:val="22"/>
          <w:szCs w:val="22"/>
        </w:rPr>
      </w:pPr>
    </w:p>
    <w:p w14:paraId="5F6FE60D" w14:textId="109DE6B2" w:rsidR="00524344" w:rsidRPr="005D6C38" w:rsidRDefault="00B16109" w:rsidP="006B21C7">
      <w:pPr>
        <w:jc w:val="left"/>
        <w:rPr>
          <w:b/>
          <w:sz w:val="22"/>
          <w:szCs w:val="22"/>
        </w:rPr>
      </w:pPr>
      <w:r w:rsidRPr="005D6C38">
        <w:rPr>
          <w:b/>
          <w:sz w:val="22"/>
          <w:szCs w:val="22"/>
        </w:rPr>
        <w:t>UGOTOVITVENE</w:t>
      </w:r>
      <w:r w:rsidR="00524344" w:rsidRPr="005D6C38">
        <w:rPr>
          <w:b/>
          <w:sz w:val="22"/>
          <w:szCs w:val="22"/>
        </w:rPr>
        <w:t xml:space="preserve"> DOLOČBE</w:t>
      </w:r>
    </w:p>
    <w:p w14:paraId="62D9571D" w14:textId="77777777" w:rsidR="00F67F30" w:rsidRPr="005D6C38" w:rsidRDefault="00F67F30" w:rsidP="00FE5789">
      <w:pPr>
        <w:numPr>
          <w:ilvl w:val="0"/>
          <w:numId w:val="5"/>
        </w:numPr>
        <w:jc w:val="center"/>
        <w:rPr>
          <w:sz w:val="22"/>
          <w:szCs w:val="22"/>
        </w:rPr>
      </w:pPr>
      <w:r w:rsidRPr="005D6C38">
        <w:rPr>
          <w:sz w:val="22"/>
          <w:szCs w:val="22"/>
        </w:rPr>
        <w:t>člen</w:t>
      </w:r>
    </w:p>
    <w:p w14:paraId="46EFDDEF" w14:textId="77777777" w:rsidR="00524344" w:rsidRPr="005D6C38" w:rsidRDefault="00524344" w:rsidP="00D37134">
      <w:pPr>
        <w:rPr>
          <w:sz w:val="22"/>
          <w:szCs w:val="22"/>
        </w:rPr>
      </w:pPr>
    </w:p>
    <w:p w14:paraId="7B21F0F6" w14:textId="77777777" w:rsidR="000144EE" w:rsidRPr="005D6C38" w:rsidRDefault="009121A6" w:rsidP="009121A6">
      <w:pPr>
        <w:rPr>
          <w:sz w:val="22"/>
          <w:szCs w:val="22"/>
        </w:rPr>
      </w:pPr>
      <w:r w:rsidRPr="005D6C38">
        <w:rPr>
          <w:sz w:val="22"/>
          <w:szCs w:val="22"/>
        </w:rPr>
        <w:t>Pogodbene stranke uvodoma ugotovijo, da:</w:t>
      </w:r>
    </w:p>
    <w:p w14:paraId="30507B70" w14:textId="5D2E288F" w:rsidR="000144EE" w:rsidRPr="007E707E" w:rsidRDefault="000144EE" w:rsidP="007E707E">
      <w:pPr>
        <w:tabs>
          <w:tab w:val="left" w:pos="6365"/>
          <w:tab w:val="left" w:pos="8282"/>
        </w:tabs>
        <w:spacing w:line="240" w:lineRule="auto"/>
        <w:rPr>
          <w:b/>
          <w:bCs/>
          <w:sz w:val="22"/>
          <w:szCs w:val="22"/>
        </w:rPr>
      </w:pPr>
      <w:r w:rsidRPr="005D6C38">
        <w:rPr>
          <w:sz w:val="22"/>
          <w:szCs w:val="22"/>
        </w:rPr>
        <w:t xml:space="preserve">sklepajo pogodbo na podlagi oddanega javnega naročila po izvedenem </w:t>
      </w:r>
      <w:r w:rsidR="00AD356F" w:rsidRPr="005D6C38">
        <w:rPr>
          <w:sz w:val="22"/>
          <w:szCs w:val="22"/>
        </w:rPr>
        <w:t>postopku</w:t>
      </w:r>
      <w:r w:rsidR="00223547">
        <w:rPr>
          <w:sz w:val="22"/>
          <w:szCs w:val="22"/>
        </w:rPr>
        <w:t xml:space="preserve"> naročila male vrednosti</w:t>
      </w:r>
      <w:r w:rsidR="00AD356F" w:rsidRPr="005D6C38">
        <w:rPr>
          <w:sz w:val="22"/>
          <w:szCs w:val="22"/>
        </w:rPr>
        <w:t xml:space="preserve">, z oznako </w:t>
      </w:r>
      <w:r w:rsidR="00045E92" w:rsidRPr="005D6C38">
        <w:rPr>
          <w:sz w:val="22"/>
          <w:szCs w:val="22"/>
        </w:rPr>
        <w:t>______</w:t>
      </w:r>
      <w:r w:rsidRPr="005D6C38">
        <w:rPr>
          <w:sz w:val="22"/>
          <w:szCs w:val="22"/>
        </w:rPr>
        <w:t xml:space="preserve"> in nazivom </w:t>
      </w:r>
      <w:r w:rsidR="00D65270">
        <w:rPr>
          <w:color w:val="000000"/>
          <w:sz w:val="22"/>
          <w:szCs w:val="22"/>
        </w:rPr>
        <w:t>S</w:t>
      </w:r>
      <w:r w:rsidR="00D65270" w:rsidRPr="00C6203B">
        <w:rPr>
          <w:color w:val="000000"/>
          <w:sz w:val="22"/>
          <w:szCs w:val="22"/>
        </w:rPr>
        <w:t xml:space="preserve">anacija </w:t>
      </w:r>
      <w:r w:rsidR="00D65270" w:rsidRPr="00D8074F">
        <w:rPr>
          <w:bCs/>
          <w:sz w:val="22"/>
          <w:szCs w:val="22"/>
        </w:rPr>
        <w:t>gozdne ceste Zdovnik v Kokri</w:t>
      </w:r>
      <w:r w:rsidR="00E61C75" w:rsidRPr="007E707E">
        <w:rPr>
          <w:sz w:val="22"/>
          <w:szCs w:val="22"/>
        </w:rPr>
        <w:t xml:space="preserve">, </w:t>
      </w:r>
      <w:r w:rsidR="00E61C75" w:rsidRPr="007E707E">
        <w:rPr>
          <w:b/>
          <w:sz w:val="22"/>
          <w:szCs w:val="22"/>
        </w:rPr>
        <w:t xml:space="preserve"> </w:t>
      </w:r>
      <w:r w:rsidRPr="007E707E">
        <w:rPr>
          <w:sz w:val="22"/>
          <w:szCs w:val="22"/>
        </w:rPr>
        <w:t xml:space="preserve"> objavljenem  na Portalu javnih naročil RS, št. objave ______ z dne __________ </w:t>
      </w:r>
      <w:r w:rsidR="006B21C7" w:rsidRPr="007E707E">
        <w:rPr>
          <w:sz w:val="22"/>
          <w:szCs w:val="22"/>
        </w:rPr>
        <w:t>,</w:t>
      </w:r>
      <w:r w:rsidRPr="007E707E">
        <w:rPr>
          <w:sz w:val="22"/>
          <w:szCs w:val="22"/>
        </w:rPr>
        <w:t xml:space="preserve">odločitev o oddaji javnega naročila, št. </w:t>
      </w:r>
      <w:r w:rsidR="00045E92" w:rsidRPr="007E707E">
        <w:rPr>
          <w:sz w:val="22"/>
          <w:szCs w:val="22"/>
        </w:rPr>
        <w:t>_______</w:t>
      </w:r>
      <w:r w:rsidRPr="007E707E">
        <w:rPr>
          <w:sz w:val="22"/>
          <w:szCs w:val="22"/>
        </w:rPr>
        <w:t>___, z dne ___);</w:t>
      </w:r>
    </w:p>
    <w:p w14:paraId="1A9C465D" w14:textId="77777777" w:rsidR="002D0E63" w:rsidRPr="005D6C38" w:rsidRDefault="002D0E63" w:rsidP="002D0E63">
      <w:pPr>
        <w:numPr>
          <w:ilvl w:val="0"/>
          <w:numId w:val="1"/>
        </w:numPr>
        <w:rPr>
          <w:sz w:val="22"/>
          <w:szCs w:val="22"/>
        </w:rPr>
      </w:pPr>
      <w:r w:rsidRPr="005D6C38">
        <w:rPr>
          <w:sz w:val="22"/>
          <w:szCs w:val="22"/>
        </w:rPr>
        <w:t xml:space="preserve">sta dokumentacija v zvezi z oddajo javnega naročila (v nadaljnjem besedilu: dokumentacija) in ponudba izvajalca št. ______ z dne _______ sestavni del te pogodbe, zato so sestavni del te pogodbe tudi vse zahteve in pogoji iz dokumentacije, ki niso izrecno navedene v tej pogodbi; </w:t>
      </w:r>
    </w:p>
    <w:p w14:paraId="45FDD1C0" w14:textId="672FC34A" w:rsidR="006D661C" w:rsidRPr="00DA70FE" w:rsidRDefault="002D0E63" w:rsidP="006B21C7">
      <w:pPr>
        <w:numPr>
          <w:ilvl w:val="0"/>
          <w:numId w:val="1"/>
        </w:numPr>
        <w:rPr>
          <w:sz w:val="22"/>
          <w:szCs w:val="22"/>
        </w:rPr>
      </w:pPr>
      <w:r w:rsidRPr="005D6C38">
        <w:rPr>
          <w:sz w:val="22"/>
          <w:szCs w:val="22"/>
        </w:rPr>
        <w:t>v primeru</w:t>
      </w:r>
      <w:r w:rsidR="00FF52C0" w:rsidRPr="005D6C38">
        <w:rPr>
          <w:sz w:val="22"/>
          <w:szCs w:val="22"/>
        </w:rPr>
        <w:t xml:space="preserve"> neskladja ali</w:t>
      </w:r>
      <w:r w:rsidRPr="005D6C38">
        <w:rPr>
          <w:sz w:val="22"/>
          <w:szCs w:val="22"/>
        </w:rPr>
        <w:t xml:space="preserve"> nasprotja med to pogodbo, dokumentacijo in ponudbo, veljajo najprej določbe te pogodbe, nato določbe dokumentacije, nato ponudba, če ni v tej pogodbi izrecno navedeno drugače;</w:t>
      </w:r>
    </w:p>
    <w:p w14:paraId="6E5E03EC" w14:textId="77777777" w:rsidR="006D661C" w:rsidRPr="005D6C38" w:rsidRDefault="006D661C" w:rsidP="006B21C7">
      <w:pPr>
        <w:rPr>
          <w:sz w:val="22"/>
          <w:szCs w:val="22"/>
        </w:rPr>
      </w:pPr>
    </w:p>
    <w:p w14:paraId="18E019F4" w14:textId="77777777" w:rsidR="00B16109" w:rsidRPr="006B21C7" w:rsidRDefault="00B16109" w:rsidP="006B21C7">
      <w:pPr>
        <w:rPr>
          <w:b/>
          <w:sz w:val="22"/>
          <w:szCs w:val="22"/>
        </w:rPr>
      </w:pPr>
      <w:r w:rsidRPr="006B21C7">
        <w:rPr>
          <w:b/>
          <w:sz w:val="22"/>
          <w:szCs w:val="22"/>
        </w:rPr>
        <w:t>PREDMET POGODBE</w:t>
      </w:r>
    </w:p>
    <w:p w14:paraId="68506301" w14:textId="77777777" w:rsidR="00B16109" w:rsidRPr="005D6C38" w:rsidRDefault="00B16109" w:rsidP="007558B3">
      <w:pPr>
        <w:numPr>
          <w:ilvl w:val="0"/>
          <w:numId w:val="5"/>
        </w:numPr>
        <w:jc w:val="center"/>
        <w:rPr>
          <w:sz w:val="22"/>
          <w:szCs w:val="22"/>
        </w:rPr>
      </w:pPr>
      <w:r w:rsidRPr="005D6C38">
        <w:rPr>
          <w:sz w:val="22"/>
          <w:szCs w:val="22"/>
        </w:rPr>
        <w:t>člen</w:t>
      </w:r>
    </w:p>
    <w:p w14:paraId="6EF3147F" w14:textId="77777777" w:rsidR="00B16109" w:rsidRPr="005D6C38" w:rsidRDefault="00B16109" w:rsidP="00B16109">
      <w:pPr>
        <w:rPr>
          <w:sz w:val="22"/>
          <w:szCs w:val="22"/>
        </w:rPr>
      </w:pPr>
    </w:p>
    <w:p w14:paraId="3471C407" w14:textId="55A2DA0C" w:rsidR="00B16109" w:rsidRDefault="00B16109" w:rsidP="006B21C7">
      <w:pPr>
        <w:rPr>
          <w:sz w:val="22"/>
          <w:szCs w:val="22"/>
        </w:rPr>
      </w:pPr>
      <w:r w:rsidRPr="005D6C38">
        <w:rPr>
          <w:sz w:val="22"/>
          <w:szCs w:val="22"/>
        </w:rPr>
        <w:t>S sklenitvijo te pogodbe naročnik odda, izvajalec pa prevzema v skladu z razpisnimi pogoji vsa dela</w:t>
      </w:r>
      <w:r w:rsidR="00681B5D" w:rsidRPr="005D6C38">
        <w:rPr>
          <w:sz w:val="22"/>
          <w:szCs w:val="22"/>
        </w:rPr>
        <w:t xml:space="preserve"> in </w:t>
      </w:r>
      <w:r w:rsidRPr="005D6C38">
        <w:rPr>
          <w:sz w:val="22"/>
          <w:szCs w:val="22"/>
        </w:rPr>
        <w:t xml:space="preserve"> storitve, ki so navedeni v </w:t>
      </w:r>
      <w:r w:rsidR="006B21C7">
        <w:rPr>
          <w:sz w:val="22"/>
          <w:szCs w:val="22"/>
        </w:rPr>
        <w:t>razpisni</w:t>
      </w:r>
      <w:r w:rsidRPr="005D6C38">
        <w:rPr>
          <w:sz w:val="22"/>
          <w:szCs w:val="22"/>
        </w:rPr>
        <w:t xml:space="preserve"> dokumentaciji naročnika</w:t>
      </w:r>
      <w:r w:rsidR="00152921" w:rsidRPr="005D6C38">
        <w:rPr>
          <w:sz w:val="22"/>
          <w:szCs w:val="22"/>
        </w:rPr>
        <w:t>,</w:t>
      </w:r>
      <w:r w:rsidRPr="005D6C38">
        <w:rPr>
          <w:sz w:val="22"/>
          <w:szCs w:val="22"/>
        </w:rPr>
        <w:t xml:space="preserve"> in sicer v s</w:t>
      </w:r>
      <w:r w:rsidR="00152921" w:rsidRPr="005D6C38">
        <w:rPr>
          <w:sz w:val="22"/>
          <w:szCs w:val="22"/>
        </w:rPr>
        <w:t>k</w:t>
      </w:r>
      <w:r w:rsidRPr="005D6C38">
        <w:rPr>
          <w:sz w:val="22"/>
          <w:szCs w:val="22"/>
        </w:rPr>
        <w:t>ladu s tehničnimi zahtevami naročnika glede kvalitete in funkcionalnosti izvedenih del.</w:t>
      </w:r>
    </w:p>
    <w:p w14:paraId="3BC6F351" w14:textId="5A714C95" w:rsidR="006B21C7" w:rsidRDefault="006B21C7" w:rsidP="006B21C7">
      <w:pPr>
        <w:rPr>
          <w:sz w:val="22"/>
          <w:szCs w:val="22"/>
        </w:rPr>
      </w:pPr>
    </w:p>
    <w:p w14:paraId="1A352AF1" w14:textId="77777777" w:rsidR="00DA2C5D" w:rsidRPr="00DA2C5D" w:rsidRDefault="00DA2C5D" w:rsidP="00DA2C5D">
      <w:pPr>
        <w:rPr>
          <w:b/>
          <w:bCs/>
          <w:sz w:val="22"/>
          <w:szCs w:val="22"/>
        </w:rPr>
      </w:pPr>
      <w:r w:rsidRPr="00DA2C5D">
        <w:rPr>
          <w:b/>
          <w:bCs/>
          <w:sz w:val="22"/>
          <w:szCs w:val="22"/>
        </w:rPr>
        <w:lastRenderedPageBreak/>
        <w:t>POGODBENA CENA IN PLAČILNI POGOJI</w:t>
      </w:r>
    </w:p>
    <w:p w14:paraId="04BD2730" w14:textId="77777777" w:rsidR="00DA2C5D" w:rsidRPr="00DA2C5D" w:rsidRDefault="00DA2C5D" w:rsidP="00DA2C5D">
      <w:pPr>
        <w:rPr>
          <w:sz w:val="22"/>
          <w:szCs w:val="22"/>
        </w:rPr>
      </w:pPr>
    </w:p>
    <w:p w14:paraId="6795026D" w14:textId="3B4405B6" w:rsidR="00DA2C5D" w:rsidRPr="00DA2C5D" w:rsidRDefault="00DA2C5D" w:rsidP="00DA2C5D">
      <w:pPr>
        <w:pStyle w:val="Odstavekseznama"/>
        <w:numPr>
          <w:ilvl w:val="0"/>
          <w:numId w:val="5"/>
        </w:numPr>
        <w:jc w:val="center"/>
        <w:rPr>
          <w:sz w:val="22"/>
          <w:szCs w:val="22"/>
        </w:rPr>
      </w:pPr>
      <w:r w:rsidRPr="00DA2C5D">
        <w:rPr>
          <w:sz w:val="22"/>
          <w:szCs w:val="22"/>
        </w:rPr>
        <w:t>člen</w:t>
      </w:r>
    </w:p>
    <w:p w14:paraId="5A8AECF5" w14:textId="77777777" w:rsidR="00DA2C5D" w:rsidRPr="00DA2C5D" w:rsidRDefault="00DA2C5D" w:rsidP="00DA2C5D">
      <w:pPr>
        <w:rPr>
          <w:sz w:val="22"/>
          <w:szCs w:val="22"/>
        </w:rPr>
      </w:pPr>
    </w:p>
    <w:p w14:paraId="1EB15949" w14:textId="77777777" w:rsidR="00DA2C5D" w:rsidRPr="00DA2C5D" w:rsidRDefault="00DA2C5D" w:rsidP="00DA2C5D">
      <w:pPr>
        <w:rPr>
          <w:sz w:val="22"/>
          <w:szCs w:val="22"/>
        </w:rPr>
      </w:pPr>
      <w:r w:rsidRPr="00DA2C5D">
        <w:rPr>
          <w:sz w:val="22"/>
          <w:szCs w:val="22"/>
        </w:rPr>
        <w:t xml:space="preserve">Cena je dogovorjena s klavzulo »dejanske količine in fiksne enotne cene«. </w:t>
      </w:r>
    </w:p>
    <w:p w14:paraId="14BAF6AD" w14:textId="77777777" w:rsidR="00DA2C5D" w:rsidRPr="00DA2C5D" w:rsidRDefault="00DA2C5D" w:rsidP="00DA2C5D">
      <w:pPr>
        <w:rPr>
          <w:sz w:val="22"/>
          <w:szCs w:val="22"/>
        </w:rPr>
      </w:pPr>
    </w:p>
    <w:p w14:paraId="63960451" w14:textId="77777777" w:rsidR="00DA2C5D" w:rsidRPr="00DA2C5D" w:rsidRDefault="00DA2C5D" w:rsidP="00DA2C5D">
      <w:pPr>
        <w:rPr>
          <w:sz w:val="22"/>
          <w:szCs w:val="22"/>
        </w:rPr>
      </w:pPr>
      <w:r w:rsidRPr="00DA2C5D">
        <w:rPr>
          <w:sz w:val="22"/>
          <w:szCs w:val="22"/>
        </w:rPr>
        <w:t>Skupna pogodbena vrednost je enaka skupni vrednosti po ponudbenem predračunu in znaša:</w:t>
      </w:r>
    </w:p>
    <w:p w14:paraId="0D307D7B" w14:textId="77777777" w:rsidR="00DA2C5D" w:rsidRPr="00DA2C5D" w:rsidRDefault="00DA2C5D" w:rsidP="00DA2C5D">
      <w:pPr>
        <w:rPr>
          <w:sz w:val="22"/>
          <w:szCs w:val="22"/>
        </w:rPr>
      </w:pPr>
      <w:r w:rsidRPr="00DA2C5D">
        <w:rPr>
          <w:sz w:val="22"/>
          <w:szCs w:val="22"/>
        </w:rPr>
        <w:tab/>
      </w:r>
    </w:p>
    <w:p w14:paraId="184A9A4C" w14:textId="77777777" w:rsidR="00DA2C5D" w:rsidRPr="00DA2C5D" w:rsidRDefault="00DA2C5D" w:rsidP="00DA2C5D">
      <w:pPr>
        <w:rPr>
          <w:sz w:val="22"/>
          <w:szCs w:val="22"/>
        </w:rPr>
      </w:pPr>
      <w:r w:rsidRPr="00DA2C5D">
        <w:rPr>
          <w:sz w:val="22"/>
          <w:szCs w:val="22"/>
        </w:rPr>
        <w:t>_________________ EUR brez DDV oz. _______________ EUR z DDV</w:t>
      </w:r>
    </w:p>
    <w:p w14:paraId="63CE3740" w14:textId="010E1B72" w:rsidR="00DA2C5D" w:rsidRDefault="00DA2C5D" w:rsidP="00DA2C5D">
      <w:pPr>
        <w:rPr>
          <w:sz w:val="22"/>
          <w:szCs w:val="22"/>
        </w:rPr>
      </w:pPr>
      <w:r w:rsidRPr="00DA2C5D">
        <w:rPr>
          <w:sz w:val="22"/>
          <w:szCs w:val="22"/>
        </w:rPr>
        <w:t>(z besedo: _____________________ EUR in __/100 z DDV).</w:t>
      </w:r>
    </w:p>
    <w:p w14:paraId="1A7462F3" w14:textId="77777777" w:rsidR="00DA2C5D" w:rsidRDefault="00DA2C5D" w:rsidP="00DA2C5D">
      <w:pPr>
        <w:rPr>
          <w:sz w:val="22"/>
          <w:szCs w:val="22"/>
        </w:rPr>
      </w:pPr>
    </w:p>
    <w:p w14:paraId="50F64883" w14:textId="77777777" w:rsidR="00BA5E9E" w:rsidRDefault="00BA5E9E" w:rsidP="00DA2C5D">
      <w:pPr>
        <w:rPr>
          <w:sz w:val="22"/>
          <w:szCs w:val="22"/>
        </w:rPr>
      </w:pPr>
    </w:p>
    <w:p w14:paraId="6B49626C" w14:textId="77777777" w:rsidR="00BA5E9E" w:rsidRPr="00BA5E9E" w:rsidRDefault="00BA5E9E" w:rsidP="00BA5E9E">
      <w:pPr>
        <w:rPr>
          <w:sz w:val="22"/>
          <w:szCs w:val="22"/>
        </w:rPr>
      </w:pPr>
      <w:r w:rsidRPr="00BA5E9E">
        <w:rPr>
          <w:sz w:val="22"/>
          <w:szCs w:val="22"/>
        </w:rPr>
        <w:t>Rok plačila in način plačila</w:t>
      </w:r>
    </w:p>
    <w:p w14:paraId="7951CC81" w14:textId="77777777" w:rsidR="00BA5E9E" w:rsidRPr="00BA5E9E" w:rsidRDefault="00BA5E9E" w:rsidP="00BA5E9E">
      <w:pPr>
        <w:rPr>
          <w:sz w:val="22"/>
          <w:szCs w:val="22"/>
        </w:rPr>
      </w:pPr>
      <w:r w:rsidRPr="00BA5E9E">
        <w:rPr>
          <w:sz w:val="22"/>
          <w:szCs w:val="22"/>
        </w:rPr>
        <w:t xml:space="preserve">Naročnik mora situacijo, ki ni bila zavrnjena v roku, plačati trideseti (30.) dan od njenega prejema, v primeru zamude plačila ima izvajalec pravico zaračunati naročniku zamudne obresti v skladu z veljavnimi predpisi. </w:t>
      </w:r>
    </w:p>
    <w:p w14:paraId="521F7A0E" w14:textId="77777777" w:rsidR="00BA5E9E" w:rsidRPr="00BA5E9E" w:rsidRDefault="00BA5E9E" w:rsidP="00BA5E9E">
      <w:pPr>
        <w:rPr>
          <w:sz w:val="22"/>
          <w:szCs w:val="22"/>
        </w:rPr>
      </w:pPr>
    </w:p>
    <w:p w14:paraId="37E1500B" w14:textId="77777777" w:rsidR="00BA5E9E" w:rsidRDefault="00BA5E9E" w:rsidP="00DA2C5D">
      <w:pPr>
        <w:rPr>
          <w:sz w:val="22"/>
          <w:szCs w:val="22"/>
        </w:rPr>
      </w:pPr>
    </w:p>
    <w:p w14:paraId="6CA992B4" w14:textId="77777777" w:rsidR="00DA2C5D" w:rsidRDefault="00DA2C5D" w:rsidP="006B21C7">
      <w:pPr>
        <w:rPr>
          <w:sz w:val="22"/>
          <w:szCs w:val="22"/>
        </w:rPr>
      </w:pPr>
    </w:p>
    <w:p w14:paraId="0B7A0ED9" w14:textId="2F462DC4" w:rsidR="00B16109" w:rsidRDefault="00C70F8A" w:rsidP="006B21C7">
      <w:pPr>
        <w:rPr>
          <w:b/>
          <w:sz w:val="22"/>
          <w:szCs w:val="22"/>
        </w:rPr>
      </w:pPr>
      <w:r>
        <w:rPr>
          <w:b/>
          <w:sz w:val="22"/>
          <w:szCs w:val="22"/>
        </w:rPr>
        <w:t>TERMINSKI PLAN</w:t>
      </w:r>
      <w:r w:rsidR="00B16109" w:rsidRPr="006B21C7">
        <w:rPr>
          <w:b/>
          <w:sz w:val="22"/>
          <w:szCs w:val="22"/>
        </w:rPr>
        <w:t xml:space="preserve"> IZVEDBE POGODBENIH DEL</w:t>
      </w:r>
    </w:p>
    <w:p w14:paraId="19883091" w14:textId="77777777" w:rsidR="00DA2C5D" w:rsidRPr="006B21C7" w:rsidRDefault="00DA2C5D" w:rsidP="006B21C7">
      <w:pPr>
        <w:rPr>
          <w:b/>
          <w:sz w:val="22"/>
          <w:szCs w:val="22"/>
        </w:rPr>
      </w:pPr>
    </w:p>
    <w:p w14:paraId="64984730" w14:textId="77777777" w:rsidR="00B16109" w:rsidRPr="005D6C38" w:rsidRDefault="00B16109" w:rsidP="007558B3">
      <w:pPr>
        <w:numPr>
          <w:ilvl w:val="0"/>
          <w:numId w:val="5"/>
        </w:numPr>
        <w:jc w:val="center"/>
        <w:rPr>
          <w:sz w:val="22"/>
          <w:szCs w:val="22"/>
        </w:rPr>
      </w:pPr>
      <w:r w:rsidRPr="005D6C38">
        <w:rPr>
          <w:sz w:val="22"/>
          <w:szCs w:val="22"/>
        </w:rPr>
        <w:t>člen</w:t>
      </w:r>
    </w:p>
    <w:p w14:paraId="40EFEAA8" w14:textId="77777777" w:rsidR="00152921" w:rsidRPr="005D6C38" w:rsidRDefault="00152921" w:rsidP="00B16109">
      <w:pPr>
        <w:rPr>
          <w:bCs/>
          <w:sz w:val="22"/>
          <w:szCs w:val="22"/>
        </w:rPr>
      </w:pPr>
    </w:p>
    <w:p w14:paraId="7466D18B" w14:textId="02BEC37B" w:rsidR="00FE4784" w:rsidRPr="00C576A9" w:rsidRDefault="00C70F8A" w:rsidP="00D67C1D">
      <w:pPr>
        <w:tabs>
          <w:tab w:val="left" w:pos="567"/>
          <w:tab w:val="left" w:pos="4253"/>
          <w:tab w:val="left" w:pos="5529"/>
          <w:tab w:val="right" w:pos="8505"/>
        </w:tabs>
        <w:rPr>
          <w:sz w:val="22"/>
          <w:szCs w:val="22"/>
        </w:rPr>
      </w:pPr>
      <w:r w:rsidRPr="00C576A9">
        <w:rPr>
          <w:sz w:val="22"/>
          <w:szCs w:val="22"/>
        </w:rPr>
        <w:t xml:space="preserve">Terminski plan </w:t>
      </w:r>
      <w:r w:rsidR="009A7AFD" w:rsidRPr="00C576A9">
        <w:rPr>
          <w:sz w:val="22"/>
          <w:szCs w:val="22"/>
        </w:rPr>
        <w:t>za izvedbo vseh pogodbenih obveznosti je</w:t>
      </w:r>
      <w:r w:rsidR="00D65270" w:rsidRPr="00C576A9">
        <w:rPr>
          <w:sz w:val="22"/>
          <w:szCs w:val="22"/>
        </w:rPr>
        <w:t xml:space="preserve"> pričetek 10 dni po podpisu pogodbe z zapisnikom uvedbe v delo ter</w:t>
      </w:r>
      <w:r w:rsidR="00DA2C5D" w:rsidRPr="00C576A9">
        <w:rPr>
          <w:sz w:val="22"/>
          <w:szCs w:val="22"/>
        </w:rPr>
        <w:t xml:space="preserve"> zaključek </w:t>
      </w:r>
      <w:r w:rsidR="00D65270" w:rsidRPr="00C576A9">
        <w:rPr>
          <w:sz w:val="22"/>
          <w:szCs w:val="22"/>
        </w:rPr>
        <w:t xml:space="preserve"> najkasneje</w:t>
      </w:r>
      <w:r w:rsidR="009A7AFD" w:rsidRPr="00C576A9">
        <w:rPr>
          <w:sz w:val="22"/>
          <w:szCs w:val="22"/>
        </w:rPr>
        <w:t xml:space="preserve"> </w:t>
      </w:r>
      <w:r w:rsidR="00CD2342" w:rsidRPr="00C576A9">
        <w:rPr>
          <w:sz w:val="22"/>
          <w:szCs w:val="22"/>
        </w:rPr>
        <w:t xml:space="preserve"> do </w:t>
      </w:r>
      <w:r w:rsidR="00DE54A6" w:rsidRPr="00C576A9">
        <w:rPr>
          <w:b/>
          <w:bCs/>
          <w:sz w:val="22"/>
          <w:szCs w:val="22"/>
        </w:rPr>
        <w:t>15</w:t>
      </w:r>
      <w:r w:rsidR="00CD2342" w:rsidRPr="00C576A9">
        <w:rPr>
          <w:b/>
          <w:bCs/>
          <w:sz w:val="22"/>
          <w:szCs w:val="22"/>
        </w:rPr>
        <w:t>.</w:t>
      </w:r>
      <w:r w:rsidR="00D65270" w:rsidRPr="00C576A9">
        <w:rPr>
          <w:b/>
          <w:bCs/>
          <w:sz w:val="22"/>
          <w:szCs w:val="22"/>
        </w:rPr>
        <w:t>3</w:t>
      </w:r>
      <w:r w:rsidR="00CD2342" w:rsidRPr="00C576A9">
        <w:rPr>
          <w:b/>
          <w:bCs/>
          <w:sz w:val="22"/>
          <w:szCs w:val="22"/>
        </w:rPr>
        <w:t>.202</w:t>
      </w:r>
      <w:r w:rsidR="00D65270" w:rsidRPr="00C576A9">
        <w:rPr>
          <w:b/>
          <w:bCs/>
          <w:sz w:val="22"/>
          <w:szCs w:val="22"/>
        </w:rPr>
        <w:t>7</w:t>
      </w:r>
      <w:r w:rsidR="009A7AFD" w:rsidRPr="00C576A9">
        <w:rPr>
          <w:sz w:val="22"/>
          <w:szCs w:val="22"/>
        </w:rPr>
        <w:t xml:space="preserve">. </w:t>
      </w:r>
    </w:p>
    <w:p w14:paraId="4F0A104A" w14:textId="2781A527" w:rsidR="00D67C1D" w:rsidRDefault="00D67C1D" w:rsidP="00D67C1D">
      <w:pPr>
        <w:tabs>
          <w:tab w:val="left" w:pos="567"/>
          <w:tab w:val="left" w:pos="4253"/>
          <w:tab w:val="left" w:pos="5529"/>
          <w:tab w:val="right" w:pos="8505"/>
        </w:tabs>
        <w:rPr>
          <w:bCs/>
          <w:sz w:val="22"/>
          <w:szCs w:val="22"/>
        </w:rPr>
      </w:pPr>
      <w:r w:rsidRPr="00C576A9">
        <w:rPr>
          <w:bCs/>
          <w:sz w:val="22"/>
          <w:szCs w:val="22"/>
        </w:rPr>
        <w:t xml:space="preserve">Takoj po primopredaji del in predložitvi finančnega zavarovanja za odpravo napak v jamčevalnem roku se začne z izdelavo končnega obračuna, ki se ga izdela v najkrajšem možnem roku, najkasneje pa v </w:t>
      </w:r>
      <w:r w:rsidR="00C26471" w:rsidRPr="00C576A9">
        <w:rPr>
          <w:bCs/>
          <w:sz w:val="22"/>
          <w:szCs w:val="22"/>
        </w:rPr>
        <w:t>petnajstih</w:t>
      </w:r>
      <w:r w:rsidRPr="00C576A9">
        <w:rPr>
          <w:bCs/>
          <w:sz w:val="22"/>
          <w:szCs w:val="22"/>
        </w:rPr>
        <w:t xml:space="preserve"> (</w:t>
      </w:r>
      <w:r w:rsidR="00C26471" w:rsidRPr="00C576A9">
        <w:rPr>
          <w:bCs/>
          <w:sz w:val="22"/>
          <w:szCs w:val="22"/>
        </w:rPr>
        <w:t>15</w:t>
      </w:r>
      <w:r w:rsidRPr="00C576A9">
        <w:rPr>
          <w:bCs/>
          <w:sz w:val="22"/>
          <w:szCs w:val="22"/>
        </w:rPr>
        <w:t>) dneh po primopredaji del.</w:t>
      </w:r>
      <w:r w:rsidRPr="005D6C38">
        <w:rPr>
          <w:bCs/>
          <w:sz w:val="22"/>
          <w:szCs w:val="22"/>
        </w:rPr>
        <w:t xml:space="preserve"> </w:t>
      </w:r>
    </w:p>
    <w:p w14:paraId="310AAE57" w14:textId="067F0DCC" w:rsidR="00C576A9" w:rsidRPr="005D6C38" w:rsidRDefault="00C576A9" w:rsidP="00D67C1D">
      <w:pPr>
        <w:tabs>
          <w:tab w:val="left" w:pos="567"/>
          <w:tab w:val="left" w:pos="4253"/>
          <w:tab w:val="left" w:pos="5529"/>
          <w:tab w:val="right" w:pos="8505"/>
        </w:tabs>
        <w:rPr>
          <w:sz w:val="22"/>
          <w:szCs w:val="22"/>
        </w:rPr>
      </w:pPr>
      <w:r w:rsidRPr="00C576A9">
        <w:rPr>
          <w:sz w:val="22"/>
          <w:szCs w:val="22"/>
        </w:rPr>
        <w:t>Izvedba del je zaključena z uspešno opravljenim kvalitetnim pregledom objekta.</w:t>
      </w:r>
    </w:p>
    <w:p w14:paraId="501FB7E1" w14:textId="77777777" w:rsidR="00407132" w:rsidRPr="005D6C38" w:rsidRDefault="00407132" w:rsidP="00B16109">
      <w:pPr>
        <w:rPr>
          <w:bCs/>
          <w:sz w:val="22"/>
          <w:szCs w:val="22"/>
        </w:rPr>
      </w:pPr>
    </w:p>
    <w:p w14:paraId="6BDE1A23" w14:textId="72F03651" w:rsidR="00B16109" w:rsidRPr="005D6C38" w:rsidRDefault="00B16109" w:rsidP="00B16109">
      <w:pPr>
        <w:rPr>
          <w:sz w:val="22"/>
          <w:szCs w:val="22"/>
        </w:rPr>
      </w:pPr>
      <w:r w:rsidRPr="005D6C38">
        <w:rPr>
          <w:sz w:val="22"/>
          <w:szCs w:val="22"/>
        </w:rPr>
        <w:t>Izvajalec mora po po</w:t>
      </w:r>
      <w:r w:rsidR="00152921" w:rsidRPr="005D6C38">
        <w:rPr>
          <w:sz w:val="22"/>
          <w:szCs w:val="22"/>
        </w:rPr>
        <w:t xml:space="preserve">dpisu pogodbe izdelati podroben </w:t>
      </w:r>
      <w:r w:rsidRPr="005D6C38">
        <w:rPr>
          <w:sz w:val="22"/>
          <w:szCs w:val="22"/>
        </w:rPr>
        <w:t xml:space="preserve">terminski </w:t>
      </w:r>
      <w:r w:rsidR="00152921" w:rsidRPr="005D6C38">
        <w:rPr>
          <w:sz w:val="22"/>
          <w:szCs w:val="22"/>
        </w:rPr>
        <w:t xml:space="preserve">in finančni </w:t>
      </w:r>
      <w:r w:rsidR="00ED68FD" w:rsidRPr="005D6C38">
        <w:rPr>
          <w:sz w:val="22"/>
          <w:szCs w:val="22"/>
        </w:rPr>
        <w:t>načrt</w:t>
      </w:r>
      <w:r w:rsidR="00152921" w:rsidRPr="005D6C38">
        <w:rPr>
          <w:sz w:val="22"/>
          <w:szCs w:val="22"/>
        </w:rPr>
        <w:t xml:space="preserve">, ki mora upoštevati rok izvedbe vseh del </w:t>
      </w:r>
      <w:r w:rsidRPr="005D6C38">
        <w:rPr>
          <w:sz w:val="22"/>
          <w:szCs w:val="22"/>
        </w:rPr>
        <w:t xml:space="preserve">in ga naročniku izročiti najpozneje v </w:t>
      </w:r>
      <w:r w:rsidR="00C26471">
        <w:rPr>
          <w:sz w:val="22"/>
          <w:szCs w:val="22"/>
        </w:rPr>
        <w:t>5</w:t>
      </w:r>
      <w:r w:rsidRPr="005D6C38">
        <w:rPr>
          <w:sz w:val="22"/>
          <w:szCs w:val="22"/>
        </w:rPr>
        <w:t xml:space="preserve"> dneh po sklenitvi pogodbe. Namen izdelanega terminskega plana je, da bo imel naročnik možnost kontrole ustreznosti dinamike del ter da bo lahko od izvajalca zahteval prilagoditev (pospešitev) dinamike del, v kolikor bi bila ta neustrezna.</w:t>
      </w:r>
    </w:p>
    <w:p w14:paraId="429DA408" w14:textId="77777777" w:rsidR="00B16109" w:rsidRPr="005D6C38" w:rsidRDefault="00B16109" w:rsidP="00B16109">
      <w:pPr>
        <w:autoSpaceDE w:val="0"/>
        <w:autoSpaceDN w:val="0"/>
        <w:adjustRightInd w:val="0"/>
        <w:rPr>
          <w:sz w:val="22"/>
          <w:szCs w:val="22"/>
        </w:rPr>
      </w:pPr>
    </w:p>
    <w:p w14:paraId="34AA8F5D" w14:textId="77777777" w:rsidR="00152921" w:rsidRPr="005D6C38" w:rsidRDefault="00B16109" w:rsidP="00B16109">
      <w:pPr>
        <w:rPr>
          <w:sz w:val="22"/>
          <w:szCs w:val="22"/>
        </w:rPr>
      </w:pPr>
      <w:r w:rsidRPr="005D6C38">
        <w:rPr>
          <w:sz w:val="22"/>
          <w:szCs w:val="22"/>
        </w:rPr>
        <w:t>Izvajalec je z izvajanjem del po tej pogodbi dolžan pričeti takoj po uvedbi v delo.</w:t>
      </w:r>
    </w:p>
    <w:p w14:paraId="0E4AAF11" w14:textId="77777777" w:rsidR="00B16109" w:rsidRPr="005D6C38" w:rsidRDefault="00B16109" w:rsidP="00B16109">
      <w:pPr>
        <w:rPr>
          <w:bCs/>
          <w:sz w:val="22"/>
          <w:szCs w:val="22"/>
          <w:lang w:eastAsia="en-US"/>
        </w:rPr>
      </w:pPr>
      <w:r w:rsidRPr="005D6C38">
        <w:rPr>
          <w:bCs/>
          <w:sz w:val="22"/>
          <w:szCs w:val="22"/>
          <w:lang w:eastAsia="en-US"/>
        </w:rPr>
        <w:t>Če izvajalec ne začne z deli v roku, ki je določen v prejšnjem odstavku tega člena, mu mora naročnik pustiti primeren dodatni rok za začetek del.</w:t>
      </w:r>
    </w:p>
    <w:p w14:paraId="622ACF34" w14:textId="77777777" w:rsidR="00B16109" w:rsidRPr="005D6C38" w:rsidRDefault="00B16109" w:rsidP="00B16109">
      <w:pPr>
        <w:rPr>
          <w:bCs/>
          <w:sz w:val="22"/>
          <w:szCs w:val="22"/>
          <w:lang w:eastAsia="en-US"/>
        </w:rPr>
      </w:pPr>
    </w:p>
    <w:p w14:paraId="1F5BE84B" w14:textId="77777777" w:rsidR="00B16109" w:rsidRPr="005D6C38" w:rsidRDefault="00B16109" w:rsidP="00B16109">
      <w:pPr>
        <w:rPr>
          <w:bCs/>
          <w:sz w:val="22"/>
          <w:szCs w:val="22"/>
          <w:lang w:eastAsia="en-US"/>
        </w:rPr>
      </w:pPr>
      <w:r w:rsidRPr="005D6C38">
        <w:rPr>
          <w:bCs/>
          <w:sz w:val="22"/>
          <w:szCs w:val="22"/>
          <w:lang w:eastAsia="en-US"/>
        </w:rPr>
        <w:t>Če izvajalec ne začne z deli niti v dodatno postavljenem roku, lahko naročnik razdre pogodbo, uveljavi pogodbeno kazen in zahteva od izvajalca povračilo škode.</w:t>
      </w:r>
    </w:p>
    <w:p w14:paraId="23EB3607" w14:textId="77777777" w:rsidR="00B16109" w:rsidRPr="005D6C38" w:rsidRDefault="00B16109" w:rsidP="00B16109">
      <w:pPr>
        <w:rPr>
          <w:sz w:val="22"/>
          <w:szCs w:val="22"/>
        </w:rPr>
      </w:pPr>
    </w:p>
    <w:p w14:paraId="1184678A" w14:textId="77777777" w:rsidR="00B16109" w:rsidRPr="005D6C38" w:rsidRDefault="00B16109" w:rsidP="00B16109">
      <w:pPr>
        <w:rPr>
          <w:sz w:val="22"/>
          <w:szCs w:val="22"/>
        </w:rPr>
      </w:pPr>
      <w:r w:rsidRPr="005D6C38">
        <w:rPr>
          <w:sz w:val="22"/>
          <w:szCs w:val="22"/>
        </w:rPr>
        <w:t>Izvajalec ima pravico do podaljšanja roka za zaključek del v naslednjih primerih:</w:t>
      </w:r>
    </w:p>
    <w:p w14:paraId="1F84C711" w14:textId="77777777" w:rsidR="00B16109" w:rsidRPr="005D6C38" w:rsidRDefault="00B16109" w:rsidP="00F15EF2">
      <w:pPr>
        <w:pStyle w:val="Odstavekseznama"/>
        <w:numPr>
          <w:ilvl w:val="0"/>
          <w:numId w:val="20"/>
        </w:numPr>
        <w:spacing w:line="260" w:lineRule="exact"/>
        <w:ind w:left="714" w:hanging="357"/>
        <w:rPr>
          <w:sz w:val="22"/>
          <w:szCs w:val="22"/>
          <w:lang w:val="sl-SI"/>
        </w:rPr>
      </w:pPr>
      <w:r w:rsidRPr="005D6C38">
        <w:rPr>
          <w:sz w:val="22"/>
          <w:szCs w:val="22"/>
          <w:lang w:val="sl-SI"/>
        </w:rPr>
        <w:t>prekinitev izvajanja del na zahtevo naročnika za več kot 10 dni;</w:t>
      </w:r>
    </w:p>
    <w:p w14:paraId="43D597EA" w14:textId="77777777" w:rsidR="00B16109" w:rsidRPr="005D6C38" w:rsidRDefault="00B16109" w:rsidP="00F15EF2">
      <w:pPr>
        <w:pStyle w:val="Odstavekseznama"/>
        <w:numPr>
          <w:ilvl w:val="0"/>
          <w:numId w:val="20"/>
        </w:numPr>
        <w:spacing w:line="260" w:lineRule="exact"/>
        <w:ind w:left="714" w:hanging="357"/>
        <w:rPr>
          <w:sz w:val="22"/>
          <w:szCs w:val="22"/>
          <w:lang w:val="sl-SI"/>
        </w:rPr>
      </w:pPr>
      <w:r w:rsidRPr="005D6C38">
        <w:rPr>
          <w:sz w:val="22"/>
          <w:szCs w:val="22"/>
          <w:lang w:val="sl-SI"/>
        </w:rPr>
        <w:t>prekinitev izvajanja po volji izvajalca iz razlogov na strani naročnika za več kot 10 dni;</w:t>
      </w:r>
    </w:p>
    <w:p w14:paraId="7431C372" w14:textId="77777777" w:rsidR="00B16109" w:rsidRPr="005D6C38" w:rsidRDefault="00B16109" w:rsidP="00F15EF2">
      <w:pPr>
        <w:pStyle w:val="Odstavekseznama"/>
        <w:numPr>
          <w:ilvl w:val="0"/>
          <w:numId w:val="20"/>
        </w:numPr>
        <w:spacing w:line="260" w:lineRule="exact"/>
        <w:ind w:left="714" w:hanging="357"/>
        <w:rPr>
          <w:sz w:val="22"/>
          <w:szCs w:val="22"/>
          <w:lang w:val="sl-SI"/>
        </w:rPr>
      </w:pPr>
      <w:r w:rsidRPr="005D6C38">
        <w:rPr>
          <w:sz w:val="22"/>
          <w:szCs w:val="22"/>
          <w:lang w:val="sl-SI"/>
        </w:rPr>
        <w:t>če naročnik ne izpolnjuje dogovorjenih pogojev za izvedbo del iz te pogodbe, zaradi česar izvajalec z deli ne more pričeti ali nadaljevati;</w:t>
      </w:r>
    </w:p>
    <w:p w14:paraId="3423EBA5" w14:textId="77777777" w:rsidR="00B16109" w:rsidRPr="005D6C38" w:rsidRDefault="00B16109" w:rsidP="00F15EF2">
      <w:pPr>
        <w:pStyle w:val="Odstavekseznama"/>
        <w:numPr>
          <w:ilvl w:val="0"/>
          <w:numId w:val="20"/>
        </w:numPr>
        <w:spacing w:line="260" w:lineRule="exact"/>
        <w:ind w:left="714" w:hanging="357"/>
        <w:rPr>
          <w:sz w:val="22"/>
          <w:szCs w:val="22"/>
          <w:lang w:val="sl-SI"/>
        </w:rPr>
      </w:pPr>
      <w:r w:rsidRPr="005D6C38">
        <w:rPr>
          <w:sz w:val="22"/>
          <w:szCs w:val="22"/>
          <w:lang w:val="sl-SI"/>
        </w:rPr>
        <w:t>če naročnik naroči dodatna dela ali občutne spremembe izvedbe, ki vplivajo na kritične poti pri izvedbi del - za toliko časa, kot je potrebno, da se ta dela izvedejo;</w:t>
      </w:r>
    </w:p>
    <w:p w14:paraId="520E5A17" w14:textId="77777777" w:rsidR="00B16109" w:rsidRPr="005D6C38" w:rsidRDefault="00B16109" w:rsidP="00F15EF2">
      <w:pPr>
        <w:pStyle w:val="Odstavekseznama"/>
        <w:numPr>
          <w:ilvl w:val="0"/>
          <w:numId w:val="20"/>
        </w:numPr>
        <w:spacing w:line="260" w:lineRule="exact"/>
        <w:ind w:left="714" w:hanging="357"/>
        <w:rPr>
          <w:sz w:val="22"/>
          <w:szCs w:val="22"/>
          <w:lang w:val="sl-SI"/>
        </w:rPr>
      </w:pPr>
      <w:r w:rsidRPr="005D6C38">
        <w:rPr>
          <w:sz w:val="22"/>
          <w:szCs w:val="22"/>
          <w:lang w:val="sl-SI"/>
        </w:rPr>
        <w:t xml:space="preserve">iz drugih razlogov, ki pomenijo podaljšanje roka izvedbe in niso v sferi izvajalca, pa ti razlogi vplivajo na kritične poti pri izvedbi del - za toliko časa, kot je potrebno, da se ta dela izvedejo. Med temi razlogi ne more biti kakršnakoli nejasnost v tehničnih </w:t>
      </w:r>
      <w:r w:rsidRPr="005D6C38">
        <w:rPr>
          <w:sz w:val="22"/>
          <w:szCs w:val="22"/>
          <w:lang w:val="sl-SI"/>
        </w:rPr>
        <w:lastRenderedPageBreak/>
        <w:t>specifikacijah javnega naročila ali navodilih naročnika izvajalcu, saj ponudnik z oddajo ponudbe jamči, da je preveril, da so zahteve naročnika ustrezne, izvedljive ter v celoti zajete v ponudbeni in k</w:t>
      </w:r>
      <w:r w:rsidR="001451C0" w:rsidRPr="005D6C38">
        <w:rPr>
          <w:sz w:val="22"/>
          <w:szCs w:val="22"/>
          <w:lang w:val="sl-SI"/>
        </w:rPr>
        <w:t>asneje pogodbeni vrednosti. Ravno tako med temi razlogi ne morejo biti običajni in predvidljivi vremenski pogoji (denimo nizke temperature v zimskem času);</w:t>
      </w:r>
    </w:p>
    <w:p w14:paraId="0BA30BD6" w14:textId="77777777" w:rsidR="00B16109" w:rsidRPr="005D6C38" w:rsidRDefault="00B16109" w:rsidP="00F15EF2">
      <w:pPr>
        <w:pStyle w:val="Odstavekseznama"/>
        <w:numPr>
          <w:ilvl w:val="0"/>
          <w:numId w:val="20"/>
        </w:numPr>
        <w:spacing w:line="260" w:lineRule="exact"/>
        <w:ind w:left="714" w:hanging="357"/>
        <w:rPr>
          <w:sz w:val="22"/>
          <w:szCs w:val="22"/>
          <w:lang w:val="sl-SI"/>
        </w:rPr>
      </w:pPr>
      <w:r w:rsidRPr="005D6C38">
        <w:rPr>
          <w:sz w:val="22"/>
          <w:szCs w:val="22"/>
          <w:lang w:val="sl-SI"/>
        </w:rPr>
        <w:t>dogodki, ki so posledica višje sile.</w:t>
      </w:r>
    </w:p>
    <w:p w14:paraId="0909BE4D" w14:textId="77777777" w:rsidR="00B16109" w:rsidRPr="005D6C38" w:rsidRDefault="00B16109" w:rsidP="00B16109">
      <w:pPr>
        <w:rPr>
          <w:sz w:val="22"/>
          <w:szCs w:val="22"/>
        </w:rPr>
      </w:pPr>
    </w:p>
    <w:p w14:paraId="3EC5A531" w14:textId="1974D562" w:rsidR="00BD66C6" w:rsidRPr="005D6C38" w:rsidRDefault="00B16109" w:rsidP="00B16109">
      <w:pPr>
        <w:rPr>
          <w:sz w:val="22"/>
          <w:szCs w:val="22"/>
        </w:rPr>
      </w:pPr>
      <w:r w:rsidRPr="005D6C38">
        <w:rPr>
          <w:sz w:val="22"/>
          <w:szCs w:val="22"/>
        </w:rPr>
        <w:t>V primeru podaljšanja pogodbenega roka mora izvajalec</w:t>
      </w:r>
      <w:r w:rsidR="00B45766" w:rsidRPr="005D6C38">
        <w:rPr>
          <w:sz w:val="22"/>
          <w:szCs w:val="22"/>
        </w:rPr>
        <w:t xml:space="preserve"> pred iztekom prvotnega pogodbenega roka</w:t>
      </w:r>
      <w:r w:rsidRPr="005D6C38">
        <w:rPr>
          <w:sz w:val="22"/>
          <w:szCs w:val="22"/>
        </w:rPr>
        <w:t xml:space="preserve"> naročniku predati podaljšano finančno zavarovanje za dobro izvedbo pogodbenih obveznosti.</w:t>
      </w:r>
    </w:p>
    <w:p w14:paraId="7A4510AC" w14:textId="77777777" w:rsidR="00B16109" w:rsidRPr="005D6C38" w:rsidRDefault="00B16109" w:rsidP="007558B3">
      <w:pPr>
        <w:numPr>
          <w:ilvl w:val="0"/>
          <w:numId w:val="5"/>
        </w:numPr>
        <w:jc w:val="center"/>
        <w:rPr>
          <w:sz w:val="22"/>
          <w:szCs w:val="22"/>
        </w:rPr>
      </w:pPr>
      <w:r w:rsidRPr="005D6C38">
        <w:rPr>
          <w:sz w:val="22"/>
          <w:szCs w:val="22"/>
        </w:rPr>
        <w:t>člen</w:t>
      </w:r>
    </w:p>
    <w:p w14:paraId="469D9244" w14:textId="77777777" w:rsidR="00B16109" w:rsidRPr="005D6C38" w:rsidRDefault="00B16109" w:rsidP="00B16109">
      <w:pPr>
        <w:rPr>
          <w:b/>
          <w:sz w:val="22"/>
          <w:szCs w:val="22"/>
        </w:rPr>
      </w:pPr>
      <w:r w:rsidRPr="005D6C38">
        <w:rPr>
          <w:b/>
          <w:sz w:val="22"/>
          <w:szCs w:val="22"/>
        </w:rPr>
        <w:t>Uvedba v delo</w:t>
      </w:r>
    </w:p>
    <w:p w14:paraId="24714892" w14:textId="77777777" w:rsidR="00B16109" w:rsidRPr="005D6C38" w:rsidRDefault="00B16109" w:rsidP="00B16109">
      <w:pPr>
        <w:rPr>
          <w:sz w:val="22"/>
          <w:szCs w:val="22"/>
        </w:rPr>
      </w:pPr>
    </w:p>
    <w:p w14:paraId="28F9BCAB" w14:textId="77777777" w:rsidR="00B16109" w:rsidRPr="005D6C38" w:rsidRDefault="00B16109" w:rsidP="00B16109">
      <w:pPr>
        <w:rPr>
          <w:sz w:val="22"/>
          <w:szCs w:val="22"/>
        </w:rPr>
      </w:pPr>
      <w:r w:rsidRPr="005D6C38">
        <w:rPr>
          <w:sz w:val="22"/>
          <w:szCs w:val="22"/>
        </w:rPr>
        <w:t>O uvedbi izvajalca v delo se sestavi poseben zapisnik in se to ugotovi z zapisom v gradbeni dnevnik.</w:t>
      </w:r>
    </w:p>
    <w:p w14:paraId="68C3C77C" w14:textId="77777777" w:rsidR="00DA70FE" w:rsidRPr="005D6C38" w:rsidRDefault="00DA70FE" w:rsidP="00B16109">
      <w:pPr>
        <w:rPr>
          <w:sz w:val="22"/>
          <w:szCs w:val="22"/>
        </w:rPr>
      </w:pPr>
    </w:p>
    <w:p w14:paraId="4ED2015A" w14:textId="77777777" w:rsidR="00B16109" w:rsidRPr="009E1B66" w:rsidRDefault="00B16109" w:rsidP="009E1B66">
      <w:pPr>
        <w:rPr>
          <w:b/>
          <w:sz w:val="22"/>
          <w:szCs w:val="22"/>
        </w:rPr>
      </w:pPr>
      <w:r w:rsidRPr="009E1B66">
        <w:rPr>
          <w:b/>
          <w:sz w:val="22"/>
          <w:szCs w:val="22"/>
        </w:rPr>
        <w:t>PRAVICE IN OBVEZNOSTI POGODBENIH STRANK</w:t>
      </w:r>
    </w:p>
    <w:p w14:paraId="698AB0C3" w14:textId="77777777" w:rsidR="00B16109" w:rsidRPr="005D6C38" w:rsidRDefault="00B16109" w:rsidP="00B16109">
      <w:pPr>
        <w:tabs>
          <w:tab w:val="left" w:pos="570"/>
        </w:tabs>
        <w:ind w:left="720" w:right="-483"/>
        <w:rPr>
          <w:b/>
          <w:sz w:val="22"/>
          <w:szCs w:val="22"/>
          <w:lang w:eastAsia="en-US"/>
        </w:rPr>
      </w:pPr>
    </w:p>
    <w:p w14:paraId="08AC053B" w14:textId="77777777" w:rsidR="00B16109" w:rsidRPr="005D6C38" w:rsidRDefault="00B16109" w:rsidP="007558B3">
      <w:pPr>
        <w:numPr>
          <w:ilvl w:val="0"/>
          <w:numId w:val="5"/>
        </w:numPr>
        <w:jc w:val="center"/>
        <w:rPr>
          <w:sz w:val="22"/>
          <w:szCs w:val="22"/>
        </w:rPr>
      </w:pPr>
      <w:bookmarkStart w:id="249" w:name="_Hlk516665362"/>
      <w:r w:rsidRPr="005D6C38">
        <w:rPr>
          <w:sz w:val="22"/>
          <w:szCs w:val="22"/>
        </w:rPr>
        <w:t>člen</w:t>
      </w:r>
    </w:p>
    <w:bookmarkEnd w:id="249"/>
    <w:p w14:paraId="4A515A7C" w14:textId="77777777" w:rsidR="00B16109" w:rsidRPr="005D6C38" w:rsidRDefault="00B16109" w:rsidP="00B16109">
      <w:pPr>
        <w:rPr>
          <w:sz w:val="22"/>
          <w:szCs w:val="22"/>
          <w:lang w:eastAsia="en-US"/>
        </w:rPr>
      </w:pPr>
      <w:r w:rsidRPr="005D6C38">
        <w:rPr>
          <w:b/>
          <w:bCs/>
          <w:sz w:val="22"/>
          <w:szCs w:val="22"/>
          <w:lang w:eastAsia="en-US"/>
        </w:rPr>
        <w:t>Pravice in obveznosti izvajalca</w:t>
      </w:r>
    </w:p>
    <w:p w14:paraId="2E092DC6" w14:textId="77777777" w:rsidR="00B16109" w:rsidRDefault="00B16109" w:rsidP="00B16109">
      <w:pPr>
        <w:tabs>
          <w:tab w:val="left" w:pos="426"/>
        </w:tabs>
        <w:ind w:right="-1"/>
        <w:rPr>
          <w:sz w:val="22"/>
          <w:szCs w:val="22"/>
          <w:lang w:eastAsia="en-US"/>
        </w:rPr>
      </w:pPr>
      <w:r w:rsidRPr="005D6C38">
        <w:rPr>
          <w:sz w:val="22"/>
          <w:szCs w:val="22"/>
          <w:lang w:eastAsia="en-US"/>
        </w:rPr>
        <w:t>Izvajalec je dolžan popolno in pravočasno izpolnjevati svoje obveznosti po tej pogodbi.</w:t>
      </w:r>
    </w:p>
    <w:p w14:paraId="3905535C" w14:textId="77777777" w:rsidR="00D813F8" w:rsidRDefault="00D813F8" w:rsidP="00B16109">
      <w:pPr>
        <w:tabs>
          <w:tab w:val="left" w:pos="426"/>
        </w:tabs>
        <w:ind w:right="-1"/>
        <w:rPr>
          <w:sz w:val="22"/>
          <w:szCs w:val="22"/>
          <w:lang w:eastAsia="en-US"/>
        </w:rPr>
      </w:pPr>
    </w:p>
    <w:p w14:paraId="6656F736" w14:textId="264356B6" w:rsidR="00D813F8" w:rsidRDefault="00D813F8" w:rsidP="00D813F8">
      <w:pPr>
        <w:spacing w:line="240" w:lineRule="auto"/>
        <w:rPr>
          <w:sz w:val="22"/>
          <w:szCs w:val="22"/>
        </w:rPr>
      </w:pPr>
      <w:r w:rsidRPr="00D813F8">
        <w:rPr>
          <w:sz w:val="22"/>
          <w:szCs w:val="22"/>
        </w:rPr>
        <w:t>Izvajalec s podpisom pogodbe izjavlja, da mu je poznan predmet te pogodbe in vsi riziki, ki bodo spremljali delo ter da je seznanjen z razpisnimi zahtevami ter da so mu razumljivi in jasni pogoji in okoliščine za pravilno izvedbo del.</w:t>
      </w:r>
    </w:p>
    <w:p w14:paraId="6E747844" w14:textId="77777777" w:rsidR="00D813F8" w:rsidRPr="00D813F8" w:rsidRDefault="00D813F8" w:rsidP="00D813F8">
      <w:pPr>
        <w:spacing w:line="240" w:lineRule="auto"/>
        <w:rPr>
          <w:sz w:val="22"/>
          <w:szCs w:val="22"/>
        </w:rPr>
      </w:pPr>
    </w:p>
    <w:p w14:paraId="3156B167" w14:textId="1A73471C" w:rsidR="00D813F8" w:rsidRPr="00D813F8" w:rsidRDefault="00D813F8" w:rsidP="00D813F8">
      <w:pPr>
        <w:spacing w:line="240" w:lineRule="auto"/>
        <w:rPr>
          <w:sz w:val="22"/>
          <w:szCs w:val="22"/>
        </w:rPr>
      </w:pPr>
      <w:r w:rsidRPr="00D813F8">
        <w:rPr>
          <w:sz w:val="22"/>
          <w:szCs w:val="22"/>
        </w:rPr>
        <w:t xml:space="preserve">Izvajalec se s podpisom te pogodbe zavezuje, da bo z deli pričel takoj po veljavnosti pogodbe in da bo obveznosti določene </w:t>
      </w:r>
      <w:r>
        <w:rPr>
          <w:sz w:val="22"/>
          <w:szCs w:val="22"/>
        </w:rPr>
        <w:t>s to pogodbo</w:t>
      </w:r>
      <w:r w:rsidR="001431DF">
        <w:rPr>
          <w:sz w:val="22"/>
          <w:szCs w:val="22"/>
        </w:rPr>
        <w:t>.</w:t>
      </w:r>
      <w:r>
        <w:rPr>
          <w:sz w:val="22"/>
          <w:szCs w:val="22"/>
        </w:rPr>
        <w:t xml:space="preserve"> </w:t>
      </w:r>
    </w:p>
    <w:p w14:paraId="09EF4C8E" w14:textId="77777777" w:rsidR="00D813F8" w:rsidRPr="005D6C38" w:rsidRDefault="00D813F8" w:rsidP="00B16109">
      <w:pPr>
        <w:tabs>
          <w:tab w:val="left" w:pos="426"/>
        </w:tabs>
        <w:ind w:right="-1"/>
        <w:rPr>
          <w:sz w:val="22"/>
          <w:szCs w:val="22"/>
          <w:lang w:eastAsia="en-US"/>
        </w:rPr>
      </w:pPr>
    </w:p>
    <w:p w14:paraId="47F31B4C" w14:textId="393DEAC2" w:rsidR="00B16109" w:rsidRPr="005D6C38" w:rsidRDefault="00B16109" w:rsidP="00B16109">
      <w:pPr>
        <w:rPr>
          <w:sz w:val="22"/>
          <w:szCs w:val="22"/>
        </w:rPr>
      </w:pPr>
      <w:r w:rsidRPr="005D6C38">
        <w:rPr>
          <w:sz w:val="22"/>
          <w:szCs w:val="22"/>
        </w:rPr>
        <w:t xml:space="preserve">Izvajalec izjavlja, da je seznanjen s pogoji in lokacijo izvajanja del, na katere je bil pisno opozorjen pred oddajo ponudbe, in da so ti pogoji upoštevani pri določitvi rokov za izvajanje del po tej pogodbi. Izvajalec se zaveda dejstva, da naročnik ni strokovnjak za predmet javnega naročila, zaradi česar je izvajalec tisti, ki je z oddajo ponudbe jamčil, da bo predmet javnega naročila lahko izvedel v obsegu in na način, ki bo zadovoljiv za naročnika. </w:t>
      </w:r>
    </w:p>
    <w:p w14:paraId="3FB9B926" w14:textId="77777777" w:rsidR="000A2B50" w:rsidRPr="005D6C38" w:rsidRDefault="000A2B50" w:rsidP="00B16109">
      <w:pPr>
        <w:rPr>
          <w:sz w:val="22"/>
          <w:szCs w:val="22"/>
        </w:rPr>
      </w:pPr>
    </w:p>
    <w:p w14:paraId="4DAB493E" w14:textId="65877A85" w:rsidR="009E1B66" w:rsidRPr="009E1B66" w:rsidRDefault="00B16109" w:rsidP="00041F33">
      <w:pPr>
        <w:rPr>
          <w:sz w:val="22"/>
          <w:szCs w:val="22"/>
        </w:rPr>
      </w:pPr>
      <w:r w:rsidRPr="005D6C38">
        <w:rPr>
          <w:sz w:val="22"/>
          <w:szCs w:val="22"/>
        </w:rPr>
        <w:t>Izvajalec se obvezuje, da bo:</w:t>
      </w:r>
    </w:p>
    <w:p w14:paraId="414FC8FB" w14:textId="77777777" w:rsidR="00B16109" w:rsidRPr="005D6C38" w:rsidRDefault="00B16109" w:rsidP="00F15EF2">
      <w:pPr>
        <w:numPr>
          <w:ilvl w:val="3"/>
          <w:numId w:val="24"/>
        </w:numPr>
        <w:ind w:left="709"/>
        <w:rPr>
          <w:sz w:val="22"/>
          <w:szCs w:val="22"/>
        </w:rPr>
      </w:pPr>
      <w:r w:rsidRPr="005D6C38">
        <w:rPr>
          <w:sz w:val="22"/>
          <w:szCs w:val="22"/>
        </w:rPr>
        <w:t>vodil gradbeni dnevnik;</w:t>
      </w:r>
    </w:p>
    <w:p w14:paraId="2CDE1BCD" w14:textId="77777777" w:rsidR="00B16109" w:rsidRPr="005D6C38" w:rsidRDefault="00B16109" w:rsidP="00F15EF2">
      <w:pPr>
        <w:numPr>
          <w:ilvl w:val="3"/>
          <w:numId w:val="24"/>
        </w:numPr>
        <w:ind w:left="709"/>
        <w:rPr>
          <w:sz w:val="22"/>
          <w:szCs w:val="22"/>
        </w:rPr>
      </w:pPr>
      <w:r w:rsidRPr="005D6C38">
        <w:rPr>
          <w:sz w:val="22"/>
          <w:szCs w:val="22"/>
        </w:rPr>
        <w:t>vodil knjigo obračunskih izmer;</w:t>
      </w:r>
    </w:p>
    <w:p w14:paraId="5FDD6069" w14:textId="77777777" w:rsidR="00B16109" w:rsidRPr="005D6C38" w:rsidRDefault="00B16109" w:rsidP="00F15EF2">
      <w:pPr>
        <w:numPr>
          <w:ilvl w:val="3"/>
          <w:numId w:val="24"/>
        </w:numPr>
        <w:ind w:left="709"/>
        <w:rPr>
          <w:sz w:val="22"/>
          <w:szCs w:val="22"/>
          <w:u w:val="single"/>
        </w:rPr>
      </w:pPr>
      <w:r w:rsidRPr="005D6C38">
        <w:rPr>
          <w:sz w:val="22"/>
          <w:szCs w:val="22"/>
        </w:rPr>
        <w:t xml:space="preserve">prevzeta dela izvedel strokovno pravilno, vestno in kvalitetno, v skladu z veljavnimi standardi in zakoni, tehničnimi predpisi; </w:t>
      </w:r>
    </w:p>
    <w:p w14:paraId="76E2DFBA" w14:textId="0D72B559" w:rsidR="00B16109" w:rsidRPr="005D6C38" w:rsidRDefault="00B16109" w:rsidP="00F15EF2">
      <w:pPr>
        <w:numPr>
          <w:ilvl w:val="3"/>
          <w:numId w:val="24"/>
        </w:numPr>
        <w:ind w:left="709"/>
        <w:rPr>
          <w:sz w:val="22"/>
          <w:szCs w:val="22"/>
        </w:rPr>
      </w:pPr>
      <w:r w:rsidRPr="005D6C38">
        <w:rPr>
          <w:sz w:val="22"/>
          <w:szCs w:val="22"/>
        </w:rPr>
        <w:t>pripravil ustrezen načrt organizacije gradbišča, ki bo izdelan v sklad</w:t>
      </w:r>
      <w:r w:rsidR="009E1B66">
        <w:rPr>
          <w:sz w:val="22"/>
          <w:szCs w:val="22"/>
        </w:rPr>
        <w:t>u z dogovorom izvajalca gradbenih del</w:t>
      </w:r>
      <w:r w:rsidRPr="005D6C38">
        <w:rPr>
          <w:sz w:val="22"/>
          <w:szCs w:val="22"/>
        </w:rPr>
        <w:t>;</w:t>
      </w:r>
    </w:p>
    <w:p w14:paraId="405AA944" w14:textId="77777777" w:rsidR="00B16109" w:rsidRPr="005D6C38" w:rsidRDefault="00B16109" w:rsidP="00F15EF2">
      <w:pPr>
        <w:numPr>
          <w:ilvl w:val="3"/>
          <w:numId w:val="24"/>
        </w:numPr>
        <w:ind w:left="709"/>
        <w:rPr>
          <w:sz w:val="22"/>
          <w:szCs w:val="22"/>
        </w:rPr>
      </w:pPr>
      <w:r w:rsidRPr="005D6C38">
        <w:rPr>
          <w:sz w:val="22"/>
          <w:szCs w:val="22"/>
        </w:rPr>
        <w:t>upošteval določila in zahteve, ki bodo podane v varnostnem načrtu;</w:t>
      </w:r>
    </w:p>
    <w:p w14:paraId="69AE07A6" w14:textId="77777777" w:rsidR="00B16109" w:rsidRPr="005D6C38" w:rsidRDefault="00B16109" w:rsidP="00F15EF2">
      <w:pPr>
        <w:numPr>
          <w:ilvl w:val="3"/>
          <w:numId w:val="24"/>
        </w:numPr>
        <w:ind w:left="709"/>
        <w:rPr>
          <w:sz w:val="22"/>
          <w:szCs w:val="22"/>
        </w:rPr>
      </w:pPr>
      <w:r w:rsidRPr="005D6C38">
        <w:rPr>
          <w:sz w:val="22"/>
          <w:szCs w:val="22"/>
        </w:rPr>
        <w:t>naročniku omogočal ustrezen nadzor;</w:t>
      </w:r>
    </w:p>
    <w:p w14:paraId="1E7AE6A2" w14:textId="77777777" w:rsidR="00B16109" w:rsidRPr="005D6C38" w:rsidRDefault="00B16109" w:rsidP="00F15EF2">
      <w:pPr>
        <w:numPr>
          <w:ilvl w:val="3"/>
          <w:numId w:val="24"/>
        </w:numPr>
        <w:ind w:left="709"/>
        <w:rPr>
          <w:sz w:val="22"/>
          <w:szCs w:val="22"/>
        </w:rPr>
      </w:pPr>
      <w:r w:rsidRPr="005D6C38">
        <w:rPr>
          <w:sz w:val="22"/>
          <w:szCs w:val="22"/>
        </w:rPr>
        <w:t>uredil vse potrebno za dovoz in odvoz materiala, opreme in odpadnega materiala na/z gradbišča/trase oziroma objekta ter upošteval predpise glede obremenitve cest in poti in predpise v zvezi z ravnanjem z odpadki;</w:t>
      </w:r>
    </w:p>
    <w:p w14:paraId="6BEEA792" w14:textId="77777777" w:rsidR="001451C0" w:rsidRPr="005D6C38" w:rsidRDefault="001451C0" w:rsidP="00F15EF2">
      <w:pPr>
        <w:numPr>
          <w:ilvl w:val="3"/>
          <w:numId w:val="24"/>
        </w:numPr>
        <w:ind w:left="709"/>
        <w:rPr>
          <w:sz w:val="22"/>
          <w:szCs w:val="22"/>
          <w:lang w:val="x-none"/>
        </w:rPr>
      </w:pPr>
      <w:r w:rsidRPr="005D6C38">
        <w:rPr>
          <w:sz w:val="22"/>
          <w:szCs w:val="22"/>
          <w:lang w:val="x-none"/>
        </w:rPr>
        <w:t>izročil naročniku evidenčne liste, določene s predpisom, ki ureja ravnanje z odpadki;</w:t>
      </w:r>
    </w:p>
    <w:p w14:paraId="3D9F7A42" w14:textId="77777777" w:rsidR="001451C0" w:rsidRPr="005D6C38" w:rsidRDefault="001451C0" w:rsidP="00F15EF2">
      <w:pPr>
        <w:numPr>
          <w:ilvl w:val="3"/>
          <w:numId w:val="24"/>
        </w:numPr>
        <w:ind w:left="709"/>
        <w:rPr>
          <w:sz w:val="22"/>
          <w:szCs w:val="22"/>
          <w:lang w:val="x-none"/>
        </w:rPr>
      </w:pPr>
      <w:r w:rsidRPr="005D6C38">
        <w:rPr>
          <w:sz w:val="22"/>
          <w:szCs w:val="22"/>
        </w:rPr>
        <w:t>izročil naročniku Poročilo o nastalih gradbenih odpadkih in o ravnanju z njimi, ki jih mora izvajalec (pooblaščenec) oddati zbiralcu gradbenih odpadkov ali izvajalcu obdelave teh odpadkov ter pridobiti podatke o izpolnjenih evidenčnih listih (kopije evidenčnih listov);</w:t>
      </w:r>
    </w:p>
    <w:p w14:paraId="79939D99" w14:textId="4771BE3B" w:rsidR="00E44B39" w:rsidRDefault="00E44B39" w:rsidP="00F15EF2">
      <w:pPr>
        <w:numPr>
          <w:ilvl w:val="3"/>
          <w:numId w:val="24"/>
        </w:numPr>
        <w:ind w:left="709"/>
        <w:rPr>
          <w:sz w:val="22"/>
          <w:szCs w:val="22"/>
        </w:rPr>
      </w:pPr>
      <w:r w:rsidRPr="00E44B39">
        <w:rPr>
          <w:sz w:val="22"/>
          <w:szCs w:val="22"/>
        </w:rPr>
        <w:lastRenderedPageBreak/>
        <w:t>na gradbišču z zavarovanjem in svojim ukrepi poskrbel za varnost objekta in del, opreme, naprav in instalacij, delavcev, mimoidočih, prometa, sosednjih objektov in neposredne okolice, kakor tudi označil gradbišča, skladno z veljavno zakonodajo;</w:t>
      </w:r>
    </w:p>
    <w:p w14:paraId="33411C49" w14:textId="562002DF" w:rsidR="00794A89" w:rsidRPr="00794A89" w:rsidRDefault="00794A89" w:rsidP="00F15EF2">
      <w:pPr>
        <w:numPr>
          <w:ilvl w:val="3"/>
          <w:numId w:val="24"/>
        </w:numPr>
        <w:ind w:left="709"/>
        <w:rPr>
          <w:sz w:val="22"/>
          <w:szCs w:val="22"/>
        </w:rPr>
      </w:pPr>
      <w:r w:rsidRPr="00794A89">
        <w:rPr>
          <w:sz w:val="22"/>
          <w:szCs w:val="22"/>
        </w:rPr>
        <w:t xml:space="preserve">na lastne stroške in pravočasno priskrbel vsa potrebna dovoljenja za trajno deponijo materiala od izkopov, v skladu z veljavnimi predpisi, ter na lastne stroške poskrbel za ureditev varnosti, organizacijo in ustrezno označitev in zaščito gradbišča; </w:t>
      </w:r>
    </w:p>
    <w:p w14:paraId="05B0A20B" w14:textId="77777777" w:rsidR="00B16109" w:rsidRPr="005D6C38" w:rsidRDefault="00B16109" w:rsidP="00F15EF2">
      <w:pPr>
        <w:numPr>
          <w:ilvl w:val="3"/>
          <w:numId w:val="24"/>
        </w:numPr>
        <w:ind w:left="709"/>
        <w:rPr>
          <w:sz w:val="22"/>
          <w:szCs w:val="22"/>
        </w:rPr>
      </w:pPr>
      <w:r w:rsidRPr="005D6C38">
        <w:rPr>
          <w:sz w:val="22"/>
          <w:szCs w:val="22"/>
        </w:rPr>
        <w:t>zagotavljal varnost in zdravje delavcev, varnost ljudi in predmetov pri izvajanju gradnje ter preprečeval čezmerne obremenitve okolja;</w:t>
      </w:r>
    </w:p>
    <w:p w14:paraId="64452708" w14:textId="77777777" w:rsidR="00B16109" w:rsidRPr="005D6C38" w:rsidRDefault="00B16109" w:rsidP="00F15EF2">
      <w:pPr>
        <w:numPr>
          <w:ilvl w:val="3"/>
          <w:numId w:val="24"/>
        </w:numPr>
        <w:ind w:left="709"/>
        <w:rPr>
          <w:sz w:val="22"/>
          <w:szCs w:val="22"/>
        </w:rPr>
      </w:pPr>
      <w:r w:rsidRPr="005D6C38">
        <w:rPr>
          <w:sz w:val="22"/>
          <w:szCs w:val="22"/>
        </w:rPr>
        <w:t>izbiral tehnološke in delovne procese, ki povzročajo najmanjše možno tveganje za nastanek nezgod pri delu, poklicnih bolezni ali bolezni v zvezi z delom ter najmanjše negativne vplive na okolje in objekte;</w:t>
      </w:r>
    </w:p>
    <w:p w14:paraId="4BF75019" w14:textId="28818AFC" w:rsidR="00686142" w:rsidRDefault="00B16109" w:rsidP="00F15EF2">
      <w:pPr>
        <w:numPr>
          <w:ilvl w:val="3"/>
          <w:numId w:val="24"/>
        </w:numPr>
        <w:ind w:left="709"/>
        <w:rPr>
          <w:sz w:val="22"/>
          <w:szCs w:val="22"/>
        </w:rPr>
      </w:pPr>
      <w:r w:rsidRPr="005D6C38">
        <w:rPr>
          <w:sz w:val="22"/>
          <w:szCs w:val="22"/>
        </w:rPr>
        <w:t>strokovno odpravil vse napake v zvezi s p</w:t>
      </w:r>
      <w:r w:rsidR="00686142" w:rsidRPr="005D6C38">
        <w:rPr>
          <w:sz w:val="22"/>
          <w:szCs w:val="22"/>
        </w:rPr>
        <w:t>ogodbeno dogovorjenimi deli</w:t>
      </w:r>
      <w:r w:rsidR="004F427C" w:rsidRPr="005D6C38">
        <w:rPr>
          <w:sz w:val="22"/>
          <w:szCs w:val="22"/>
        </w:rPr>
        <w:t>.</w:t>
      </w:r>
    </w:p>
    <w:p w14:paraId="6F69543D" w14:textId="77777777" w:rsidR="00ED2769" w:rsidRDefault="00ED2769" w:rsidP="00ED2769">
      <w:pPr>
        <w:rPr>
          <w:sz w:val="22"/>
          <w:szCs w:val="22"/>
        </w:rPr>
      </w:pPr>
    </w:p>
    <w:p w14:paraId="25F96A68" w14:textId="77777777" w:rsidR="00ED2769" w:rsidRPr="00ED2769" w:rsidRDefault="00ED2769" w:rsidP="00ED2769">
      <w:pPr>
        <w:numPr>
          <w:ilvl w:val="12"/>
          <w:numId w:val="0"/>
        </w:numPr>
        <w:spacing w:line="240" w:lineRule="auto"/>
        <w:rPr>
          <w:sz w:val="22"/>
          <w:szCs w:val="22"/>
        </w:rPr>
      </w:pPr>
      <w:r w:rsidRPr="00ED2769">
        <w:rPr>
          <w:sz w:val="22"/>
          <w:szCs w:val="22"/>
        </w:rPr>
        <w:t>Izvajalec je dolžan na svoje stroške po končani gradnji umakniti z delovišča ves preostali material, opremo in sredstva za delo, kakor tudi začasne objekte, ki jih je postavil, urediti okolico, ki jo je uporabljal ter vzpostaviti prvotno stanje.</w:t>
      </w:r>
    </w:p>
    <w:p w14:paraId="6C73E242" w14:textId="77777777" w:rsidR="00ED2769" w:rsidRPr="00ED2769" w:rsidRDefault="00ED2769" w:rsidP="00ED2769">
      <w:pPr>
        <w:numPr>
          <w:ilvl w:val="12"/>
          <w:numId w:val="0"/>
        </w:numPr>
        <w:spacing w:line="240" w:lineRule="auto"/>
        <w:rPr>
          <w:sz w:val="22"/>
          <w:szCs w:val="22"/>
        </w:rPr>
      </w:pPr>
    </w:p>
    <w:p w14:paraId="34BBECF2" w14:textId="77777777" w:rsidR="00ED2769" w:rsidRPr="00ED2769" w:rsidRDefault="00ED2769" w:rsidP="00ED2769">
      <w:pPr>
        <w:numPr>
          <w:ilvl w:val="12"/>
          <w:numId w:val="0"/>
        </w:numPr>
        <w:spacing w:line="240" w:lineRule="auto"/>
        <w:rPr>
          <w:sz w:val="22"/>
          <w:szCs w:val="22"/>
        </w:rPr>
      </w:pPr>
      <w:r w:rsidRPr="00ED2769">
        <w:rPr>
          <w:sz w:val="22"/>
          <w:szCs w:val="22"/>
        </w:rPr>
        <w:t xml:space="preserve">Breme izvajalca so tudi vsi posredni stroški, ki nastanejo pri reklamacijskem popravilu, predvsem vrnitev okolice v prejšnje stanje. </w:t>
      </w:r>
    </w:p>
    <w:p w14:paraId="287DDA34" w14:textId="77777777" w:rsidR="00ED2769" w:rsidRPr="00ED2769" w:rsidRDefault="00ED2769" w:rsidP="00ED2769">
      <w:pPr>
        <w:numPr>
          <w:ilvl w:val="12"/>
          <w:numId w:val="0"/>
        </w:numPr>
        <w:spacing w:line="240" w:lineRule="auto"/>
        <w:rPr>
          <w:sz w:val="22"/>
          <w:szCs w:val="22"/>
        </w:rPr>
      </w:pPr>
    </w:p>
    <w:p w14:paraId="0FEA2E28" w14:textId="2F8B6617" w:rsidR="00ED2769" w:rsidRDefault="00ED2769" w:rsidP="003204F4">
      <w:pPr>
        <w:numPr>
          <w:ilvl w:val="12"/>
          <w:numId w:val="0"/>
        </w:numPr>
        <w:spacing w:line="240" w:lineRule="auto"/>
        <w:rPr>
          <w:sz w:val="22"/>
          <w:szCs w:val="22"/>
        </w:rPr>
      </w:pPr>
      <w:r w:rsidRPr="00ED2769">
        <w:rPr>
          <w:sz w:val="22"/>
          <w:szCs w:val="22"/>
        </w:rPr>
        <w:t>Vse eventualne spremembe pogodbenih del napram projektu sme izvajalec izvršiti le na podlagi pisnega dogovora z naročnikom.</w:t>
      </w:r>
    </w:p>
    <w:p w14:paraId="3C1BFC6C" w14:textId="77777777" w:rsidR="00CD2342" w:rsidRPr="005D6C38" w:rsidRDefault="00CD2342" w:rsidP="00E44B39">
      <w:pPr>
        <w:ind w:left="709"/>
        <w:rPr>
          <w:sz w:val="22"/>
          <w:szCs w:val="22"/>
        </w:rPr>
      </w:pPr>
    </w:p>
    <w:p w14:paraId="58BCA4A9" w14:textId="77777777" w:rsidR="004476E3" w:rsidRPr="005D6C38" w:rsidRDefault="00B16109" w:rsidP="004476E3">
      <w:pPr>
        <w:numPr>
          <w:ilvl w:val="0"/>
          <w:numId w:val="5"/>
        </w:numPr>
        <w:jc w:val="center"/>
        <w:rPr>
          <w:sz w:val="22"/>
          <w:szCs w:val="22"/>
        </w:rPr>
      </w:pPr>
      <w:bookmarkStart w:id="250" w:name="_Hlk516665874"/>
      <w:r w:rsidRPr="005D6C38">
        <w:rPr>
          <w:sz w:val="22"/>
          <w:szCs w:val="22"/>
        </w:rPr>
        <w:t>člen</w:t>
      </w:r>
      <w:bookmarkEnd w:id="250"/>
    </w:p>
    <w:p w14:paraId="5805DD55" w14:textId="77777777" w:rsidR="00B16109" w:rsidRPr="005D6C38" w:rsidRDefault="00B16109" w:rsidP="00FE5789">
      <w:pPr>
        <w:rPr>
          <w:b/>
          <w:sz w:val="22"/>
          <w:szCs w:val="22"/>
        </w:rPr>
      </w:pPr>
      <w:r w:rsidRPr="005D6C38">
        <w:rPr>
          <w:b/>
          <w:sz w:val="22"/>
          <w:szCs w:val="22"/>
        </w:rPr>
        <w:t xml:space="preserve">Rok za uveljavljanje zahtevkov </w:t>
      </w:r>
    </w:p>
    <w:p w14:paraId="7408DBF8" w14:textId="132B9049" w:rsidR="00B16109" w:rsidRPr="005D6C38" w:rsidRDefault="00B16109" w:rsidP="00FE5789">
      <w:pPr>
        <w:rPr>
          <w:sz w:val="22"/>
          <w:szCs w:val="22"/>
        </w:rPr>
      </w:pPr>
      <w:bookmarkStart w:id="251" w:name="_Hlk516927969"/>
      <w:r w:rsidRPr="005D6C38">
        <w:rPr>
          <w:sz w:val="22"/>
          <w:szCs w:val="22"/>
        </w:rPr>
        <w:t>Izvajalec je dolžan nemudoma, najkasneje pa v desetih (10) dneh od trenutka, ko se je zvedel ali bi se moral zavedati okoliščin, pisno opozoriti naročnika na okoliščine, ki bi lahko otežile ali onemogočile kvalitetno in pravilno izvedbo del, podaljšale rok izvedbe del ali povečale stroške izvedbe del. Izvajalec mora v roku 10 dni od kar se je zavedela okoliščin naročniku poslati zahtevek za podaljšanje pogodbenega roka ali za plačilo dodatnih del. V primeru zamude tega roka izvajalec izgubi  pravico do podaljšanja roka izvedbe ali do kakršnegakoli dodatnega plačila (prekluzivni rok za opozorilo).</w:t>
      </w:r>
    </w:p>
    <w:p w14:paraId="12EBADFC" w14:textId="77777777" w:rsidR="00B16109" w:rsidRPr="005D6C38" w:rsidRDefault="00B16109" w:rsidP="00FE5789">
      <w:pPr>
        <w:rPr>
          <w:b/>
          <w:sz w:val="22"/>
          <w:szCs w:val="22"/>
        </w:rPr>
      </w:pPr>
    </w:p>
    <w:p w14:paraId="36CC2072" w14:textId="3254D2D2" w:rsidR="00510DA2" w:rsidRPr="005D6C38" w:rsidRDefault="00B16109" w:rsidP="00B16109">
      <w:pPr>
        <w:rPr>
          <w:sz w:val="22"/>
          <w:szCs w:val="22"/>
        </w:rPr>
      </w:pPr>
      <w:r w:rsidRPr="005D6C38">
        <w:rPr>
          <w:sz w:val="22"/>
          <w:szCs w:val="22"/>
        </w:rPr>
        <w:t xml:space="preserve">Namen te določbe je v tem, da s pravočasno vložitvijo zahtevka naročnik pridobi možnost, da tekoče in sproti vodi investicijo ter zahteva ustrezne prilagoditve v dinamiki in stroškovni komponenti izvedbe del. </w:t>
      </w:r>
      <w:bookmarkEnd w:id="251"/>
    </w:p>
    <w:p w14:paraId="500596AC" w14:textId="77777777" w:rsidR="00B16109" w:rsidRPr="005D6C38" w:rsidRDefault="00B16109" w:rsidP="007558B3">
      <w:pPr>
        <w:numPr>
          <w:ilvl w:val="0"/>
          <w:numId w:val="5"/>
        </w:numPr>
        <w:jc w:val="center"/>
        <w:rPr>
          <w:sz w:val="22"/>
          <w:szCs w:val="22"/>
        </w:rPr>
      </w:pPr>
      <w:r w:rsidRPr="005D6C38">
        <w:rPr>
          <w:sz w:val="22"/>
          <w:szCs w:val="22"/>
        </w:rPr>
        <w:t>člen</w:t>
      </w:r>
    </w:p>
    <w:p w14:paraId="0172157C" w14:textId="77777777" w:rsidR="004476E3" w:rsidRPr="005D6C38" w:rsidRDefault="004476E3" w:rsidP="00B16109">
      <w:pPr>
        <w:tabs>
          <w:tab w:val="left" w:pos="-284"/>
        </w:tabs>
        <w:rPr>
          <w:b/>
          <w:bCs/>
          <w:sz w:val="22"/>
          <w:szCs w:val="22"/>
          <w:lang w:eastAsia="en-US"/>
        </w:rPr>
      </w:pPr>
    </w:p>
    <w:p w14:paraId="10AEF716" w14:textId="42E999D9" w:rsidR="00B16109" w:rsidRPr="005D6C38" w:rsidRDefault="00B16109" w:rsidP="00B16109">
      <w:pPr>
        <w:tabs>
          <w:tab w:val="left" w:pos="-284"/>
        </w:tabs>
        <w:rPr>
          <w:sz w:val="22"/>
          <w:szCs w:val="22"/>
          <w:lang w:eastAsia="en-US"/>
        </w:rPr>
      </w:pPr>
      <w:r w:rsidRPr="005D6C38">
        <w:rPr>
          <w:b/>
          <w:bCs/>
          <w:sz w:val="22"/>
          <w:szCs w:val="22"/>
          <w:lang w:eastAsia="en-US"/>
        </w:rPr>
        <w:t>Pravice in obveznosti naročnika</w:t>
      </w:r>
      <w:r w:rsidR="00B0630A">
        <w:rPr>
          <w:b/>
          <w:bCs/>
          <w:sz w:val="22"/>
          <w:szCs w:val="22"/>
          <w:lang w:eastAsia="en-US"/>
        </w:rPr>
        <w:t>:</w:t>
      </w:r>
    </w:p>
    <w:p w14:paraId="2349D3F2" w14:textId="267B50B1" w:rsidR="00B16109" w:rsidRPr="005D6C38" w:rsidRDefault="00B16109" w:rsidP="00B16109">
      <w:pPr>
        <w:tabs>
          <w:tab w:val="left" w:pos="360"/>
        </w:tabs>
        <w:ind w:right="-483"/>
        <w:rPr>
          <w:sz w:val="22"/>
          <w:szCs w:val="22"/>
          <w:lang w:eastAsia="en-US"/>
        </w:rPr>
      </w:pPr>
      <w:r w:rsidRPr="005D6C38">
        <w:rPr>
          <w:sz w:val="22"/>
          <w:szCs w:val="22"/>
          <w:lang w:eastAsia="en-US"/>
        </w:rPr>
        <w:t>Naročnik</w:t>
      </w:r>
      <w:r w:rsidR="00757057">
        <w:rPr>
          <w:sz w:val="22"/>
          <w:szCs w:val="22"/>
          <w:lang w:eastAsia="en-US"/>
        </w:rPr>
        <w:t xml:space="preserve"> </w:t>
      </w:r>
      <w:r w:rsidRPr="005D6C38">
        <w:rPr>
          <w:sz w:val="22"/>
          <w:szCs w:val="22"/>
          <w:lang w:eastAsia="en-US"/>
        </w:rPr>
        <w:t>se s to pogodbo zavezuje, da bo:</w:t>
      </w:r>
    </w:p>
    <w:p w14:paraId="6254BECB" w14:textId="63D34B6C" w:rsidR="00B16109" w:rsidRPr="005D6C38" w:rsidRDefault="00B16109" w:rsidP="00F15EF2">
      <w:pPr>
        <w:pStyle w:val="Odstavekseznama"/>
        <w:numPr>
          <w:ilvl w:val="0"/>
          <w:numId w:val="26"/>
        </w:numPr>
        <w:ind w:left="709"/>
        <w:rPr>
          <w:sz w:val="22"/>
          <w:szCs w:val="22"/>
          <w:lang w:val="sl-SI" w:eastAsia="en-US"/>
        </w:rPr>
      </w:pPr>
      <w:r w:rsidRPr="005D6C38">
        <w:rPr>
          <w:sz w:val="22"/>
          <w:szCs w:val="22"/>
          <w:lang w:val="sl-SI" w:eastAsia="en-US"/>
        </w:rPr>
        <w:t>plačal dogovorjeni pogodbeni znesek v rokih in na način, dogovorjen s to pogodbo;</w:t>
      </w:r>
    </w:p>
    <w:p w14:paraId="68286C10" w14:textId="3C01661F" w:rsidR="00B16109" w:rsidRPr="005D6C38" w:rsidRDefault="00B16109" w:rsidP="00F15EF2">
      <w:pPr>
        <w:pStyle w:val="Odstavekseznama"/>
        <w:numPr>
          <w:ilvl w:val="0"/>
          <w:numId w:val="26"/>
        </w:numPr>
        <w:ind w:left="709"/>
        <w:rPr>
          <w:sz w:val="22"/>
          <w:szCs w:val="22"/>
          <w:lang w:val="sl-SI" w:eastAsia="en-US"/>
        </w:rPr>
      </w:pPr>
      <w:r w:rsidRPr="005D6C38">
        <w:rPr>
          <w:sz w:val="22"/>
          <w:szCs w:val="22"/>
          <w:lang w:val="sl-SI" w:eastAsia="en-US"/>
        </w:rPr>
        <w:t>pred pričetkom izvajanja del izvajalcu pravočasno predal vso dokumentacijo, ki je potrebna za izvedbo del po tej pogodbi ter uvedel izvajalca v delo v roku, ki je naveden v pogodbi in mu nudil vse potrebne informacije za izvedbo del po tej pogodbi;</w:t>
      </w:r>
    </w:p>
    <w:p w14:paraId="71C6A323" w14:textId="1CB77EB8" w:rsidR="00B16109" w:rsidRPr="005D6C38" w:rsidRDefault="00B16109" w:rsidP="00F15EF2">
      <w:pPr>
        <w:pStyle w:val="Odstavekseznama"/>
        <w:numPr>
          <w:ilvl w:val="0"/>
          <w:numId w:val="26"/>
        </w:numPr>
        <w:ind w:left="709"/>
        <w:rPr>
          <w:sz w:val="22"/>
          <w:szCs w:val="22"/>
          <w:lang w:val="sl-SI" w:eastAsia="en-US"/>
        </w:rPr>
      </w:pPr>
      <w:r w:rsidRPr="005D6C38">
        <w:rPr>
          <w:sz w:val="22"/>
          <w:szCs w:val="22"/>
          <w:lang w:val="sl-SI" w:eastAsia="en-US"/>
        </w:rPr>
        <w:t>tekom izvajanja del zagotavljal</w:t>
      </w:r>
      <w:r w:rsidR="00757057">
        <w:rPr>
          <w:sz w:val="22"/>
          <w:szCs w:val="22"/>
          <w:lang w:val="sl-SI" w:eastAsia="en-US"/>
        </w:rPr>
        <w:t>a</w:t>
      </w:r>
      <w:r w:rsidRPr="005D6C38">
        <w:rPr>
          <w:sz w:val="22"/>
          <w:szCs w:val="22"/>
          <w:lang w:val="sl-SI" w:eastAsia="en-US"/>
        </w:rPr>
        <w:t xml:space="preserve"> vso dokumentacijo, ki se bo pokazala za potrebno med izvajanjem del;</w:t>
      </w:r>
    </w:p>
    <w:p w14:paraId="6C6D632F" w14:textId="15CD394F" w:rsidR="00B16109" w:rsidRPr="005D6C38" w:rsidRDefault="00B16109" w:rsidP="00F15EF2">
      <w:pPr>
        <w:pStyle w:val="Odstavekseznama"/>
        <w:numPr>
          <w:ilvl w:val="0"/>
          <w:numId w:val="26"/>
        </w:numPr>
        <w:ind w:left="709"/>
        <w:rPr>
          <w:sz w:val="22"/>
          <w:szCs w:val="22"/>
          <w:lang w:val="sl-SI" w:eastAsia="en-US"/>
        </w:rPr>
      </w:pPr>
      <w:r w:rsidRPr="005D6C38">
        <w:rPr>
          <w:sz w:val="22"/>
          <w:szCs w:val="22"/>
          <w:lang w:val="sl-SI" w:eastAsia="en-US"/>
        </w:rPr>
        <w:t>v skladu z veljavno zakonodajo imenoval</w:t>
      </w:r>
      <w:r w:rsidR="00757057">
        <w:rPr>
          <w:sz w:val="22"/>
          <w:szCs w:val="22"/>
          <w:lang w:val="sl-SI" w:eastAsia="en-US"/>
        </w:rPr>
        <w:t>a</w:t>
      </w:r>
      <w:r w:rsidRPr="005D6C38">
        <w:rPr>
          <w:sz w:val="22"/>
          <w:szCs w:val="22"/>
          <w:lang w:val="sl-SI" w:eastAsia="en-US"/>
        </w:rPr>
        <w:t xml:space="preserve"> gradbeni nadzor in izvajalcu sporočil ime </w:t>
      </w:r>
      <w:r w:rsidR="00D374C2" w:rsidRPr="005D6C38">
        <w:rPr>
          <w:sz w:val="22"/>
          <w:szCs w:val="22"/>
          <w:lang w:val="sl-SI" w:eastAsia="en-US"/>
        </w:rPr>
        <w:t>vodje nadzora</w:t>
      </w:r>
      <w:r w:rsidRPr="005D6C38">
        <w:rPr>
          <w:sz w:val="22"/>
          <w:szCs w:val="22"/>
          <w:lang w:val="sl-SI" w:eastAsia="en-US"/>
        </w:rPr>
        <w:t xml:space="preserve">, ki bo izvajalcu v imenu naročnika dajal strokovna navodila v zvezi z izvedbo, nadzoroval potek </w:t>
      </w:r>
      <w:r w:rsidR="00B0630A">
        <w:rPr>
          <w:sz w:val="22"/>
          <w:szCs w:val="22"/>
          <w:lang w:val="sl-SI" w:eastAsia="en-US"/>
        </w:rPr>
        <w:t>izvajanja obrtniških del</w:t>
      </w:r>
      <w:r w:rsidRPr="005D6C38">
        <w:rPr>
          <w:sz w:val="22"/>
          <w:szCs w:val="22"/>
          <w:lang w:val="sl-SI" w:eastAsia="en-US"/>
        </w:rPr>
        <w:t xml:space="preserve">, nadzoroval gradbeni dnevnik, ugotavljal količine in cene uporabljenega materiala, </w:t>
      </w:r>
    </w:p>
    <w:p w14:paraId="3B82EA73" w14:textId="040422A0" w:rsidR="00B16109" w:rsidRPr="005D6C38" w:rsidRDefault="00B16109" w:rsidP="00F15EF2">
      <w:pPr>
        <w:pStyle w:val="Odstavekseznama"/>
        <w:numPr>
          <w:ilvl w:val="0"/>
          <w:numId w:val="26"/>
        </w:numPr>
        <w:ind w:left="709"/>
        <w:rPr>
          <w:sz w:val="22"/>
          <w:szCs w:val="22"/>
          <w:lang w:val="sl-SI" w:eastAsia="en-US"/>
        </w:rPr>
      </w:pPr>
      <w:r w:rsidRPr="005D6C38">
        <w:rPr>
          <w:sz w:val="22"/>
          <w:szCs w:val="22"/>
          <w:lang w:val="sl-SI" w:eastAsia="en-US"/>
        </w:rPr>
        <w:t>zagotovil</w:t>
      </w:r>
      <w:r w:rsidR="00757057">
        <w:rPr>
          <w:sz w:val="22"/>
          <w:szCs w:val="22"/>
          <w:lang w:val="sl-SI" w:eastAsia="en-US"/>
        </w:rPr>
        <w:t>a</w:t>
      </w:r>
      <w:r w:rsidRPr="005D6C38">
        <w:rPr>
          <w:sz w:val="22"/>
          <w:szCs w:val="22"/>
          <w:lang w:val="sl-SI" w:eastAsia="en-US"/>
        </w:rPr>
        <w:t xml:space="preserve"> nemoten dostop do lokacije, na kateri se izvajajo dela;</w:t>
      </w:r>
    </w:p>
    <w:p w14:paraId="62E41842" w14:textId="1F1250D6" w:rsidR="00E00991" w:rsidRDefault="00B16109" w:rsidP="00F15EF2">
      <w:pPr>
        <w:pStyle w:val="Odstavekseznama"/>
        <w:numPr>
          <w:ilvl w:val="0"/>
          <w:numId w:val="26"/>
        </w:numPr>
        <w:ind w:left="709"/>
        <w:rPr>
          <w:sz w:val="22"/>
          <w:szCs w:val="22"/>
          <w:lang w:val="sl-SI" w:eastAsia="en-US"/>
        </w:rPr>
      </w:pPr>
      <w:r w:rsidRPr="005D6C38">
        <w:rPr>
          <w:sz w:val="22"/>
          <w:szCs w:val="22"/>
          <w:lang w:val="sl-SI" w:eastAsia="en-US"/>
        </w:rPr>
        <w:t>obveščal</w:t>
      </w:r>
      <w:r w:rsidR="00757057">
        <w:rPr>
          <w:sz w:val="22"/>
          <w:szCs w:val="22"/>
          <w:lang w:val="sl-SI" w:eastAsia="en-US"/>
        </w:rPr>
        <w:t>a</w:t>
      </w:r>
      <w:r w:rsidRPr="005D6C38">
        <w:rPr>
          <w:sz w:val="22"/>
          <w:szCs w:val="22"/>
          <w:lang w:val="sl-SI" w:eastAsia="en-US"/>
        </w:rPr>
        <w:t xml:space="preserve"> izvajalca o vseh spremembah in novo nastalih situacijah, ki bi lahko vplivale na potek in obseg predmeta pogodbe</w:t>
      </w:r>
      <w:r w:rsidR="00CD2342">
        <w:rPr>
          <w:sz w:val="22"/>
          <w:szCs w:val="22"/>
          <w:lang w:val="sl-SI" w:eastAsia="en-US"/>
        </w:rPr>
        <w:t>.</w:t>
      </w:r>
    </w:p>
    <w:p w14:paraId="36EF4922" w14:textId="77777777" w:rsidR="0017571E" w:rsidRPr="005D6C38" w:rsidRDefault="0017571E" w:rsidP="0017571E">
      <w:pPr>
        <w:pStyle w:val="Odstavekseznama"/>
        <w:ind w:left="709"/>
        <w:rPr>
          <w:sz w:val="22"/>
          <w:szCs w:val="22"/>
          <w:lang w:val="sl-SI" w:eastAsia="en-US"/>
        </w:rPr>
      </w:pPr>
    </w:p>
    <w:p w14:paraId="14FA82F9" w14:textId="77777777" w:rsidR="00B16109" w:rsidRPr="005D6C38" w:rsidRDefault="00B16109" w:rsidP="007558B3">
      <w:pPr>
        <w:numPr>
          <w:ilvl w:val="0"/>
          <w:numId w:val="5"/>
        </w:numPr>
        <w:jc w:val="center"/>
        <w:rPr>
          <w:sz w:val="22"/>
          <w:szCs w:val="22"/>
        </w:rPr>
      </w:pPr>
      <w:r w:rsidRPr="005D6C38">
        <w:rPr>
          <w:sz w:val="22"/>
          <w:szCs w:val="22"/>
        </w:rPr>
        <w:lastRenderedPageBreak/>
        <w:t>člen</w:t>
      </w:r>
    </w:p>
    <w:p w14:paraId="697F38D6" w14:textId="77777777" w:rsidR="004476E3" w:rsidRPr="005D6C38" w:rsidRDefault="004476E3" w:rsidP="00B16109">
      <w:pPr>
        <w:rPr>
          <w:b/>
          <w:sz w:val="22"/>
          <w:szCs w:val="22"/>
          <w:lang w:eastAsia="en-US"/>
        </w:rPr>
      </w:pPr>
    </w:p>
    <w:p w14:paraId="50B4544A" w14:textId="4ECD543D" w:rsidR="00B16109" w:rsidRPr="005D6C38" w:rsidRDefault="00B16109" w:rsidP="00B16109">
      <w:pPr>
        <w:rPr>
          <w:b/>
          <w:sz w:val="22"/>
          <w:szCs w:val="22"/>
          <w:lang w:eastAsia="en-US"/>
        </w:rPr>
      </w:pPr>
      <w:r w:rsidRPr="005D6C38">
        <w:rPr>
          <w:b/>
          <w:sz w:val="22"/>
          <w:szCs w:val="22"/>
          <w:lang w:eastAsia="en-US"/>
        </w:rPr>
        <w:t>Odobritev s strani naročnika</w:t>
      </w:r>
      <w:r w:rsidR="00000A20">
        <w:rPr>
          <w:b/>
          <w:sz w:val="22"/>
          <w:szCs w:val="22"/>
          <w:lang w:eastAsia="en-US"/>
        </w:rPr>
        <w:t xml:space="preserve"> </w:t>
      </w:r>
    </w:p>
    <w:p w14:paraId="31127FF6" w14:textId="77777777" w:rsidR="00B16109" w:rsidRPr="005D6C38" w:rsidRDefault="00B16109" w:rsidP="00B16109">
      <w:pPr>
        <w:rPr>
          <w:sz w:val="22"/>
          <w:szCs w:val="22"/>
          <w:lang w:eastAsia="en-US"/>
        </w:rPr>
      </w:pPr>
      <w:r w:rsidRPr="005D6C38">
        <w:rPr>
          <w:sz w:val="22"/>
          <w:szCs w:val="22"/>
          <w:lang w:eastAsia="en-US"/>
        </w:rPr>
        <w:t xml:space="preserve">Nobena poslovna listina v zvezi z izvajanjem del, razen  v primerih, ki jih izrecno določa ta pogodba, ne more biti veljavna in naročnika ne obvezuje, če je predhodno ne odobri pooblaščeni predstavnik naročnika za izvajanje te pogodbe. </w:t>
      </w:r>
    </w:p>
    <w:p w14:paraId="2DC3DB7B" w14:textId="77777777" w:rsidR="00B16109" w:rsidRPr="005D6C38" w:rsidRDefault="00B16109" w:rsidP="00B16109">
      <w:pPr>
        <w:rPr>
          <w:sz w:val="22"/>
          <w:szCs w:val="22"/>
          <w:lang w:eastAsia="en-US"/>
        </w:rPr>
      </w:pPr>
    </w:p>
    <w:p w14:paraId="5699DA57" w14:textId="322AC3A1" w:rsidR="00120EA5" w:rsidRPr="005D6C38" w:rsidRDefault="00B16109" w:rsidP="00B16109">
      <w:pPr>
        <w:rPr>
          <w:sz w:val="22"/>
          <w:szCs w:val="22"/>
          <w:lang w:eastAsia="en-US"/>
        </w:rPr>
      </w:pPr>
      <w:r w:rsidRPr="005D6C38">
        <w:rPr>
          <w:sz w:val="22"/>
          <w:szCs w:val="22"/>
          <w:lang w:eastAsia="en-US"/>
        </w:rPr>
        <w:t>Kakršnokoli odstopanje od projektne dokumentacije ali te pogodbe s strani izvajalca brez predhodne odobritve</w:t>
      </w:r>
      <w:r w:rsidR="002A0F54" w:rsidRPr="005D6C38">
        <w:rPr>
          <w:sz w:val="22"/>
          <w:szCs w:val="22"/>
          <w:lang w:eastAsia="en-US"/>
        </w:rPr>
        <w:t xml:space="preserve"> nadzornika in naročnik</w:t>
      </w:r>
      <w:r w:rsidRPr="005D6C38">
        <w:rPr>
          <w:sz w:val="22"/>
          <w:szCs w:val="22"/>
          <w:lang w:eastAsia="en-US"/>
        </w:rPr>
        <w:t xml:space="preserve"> je neveljavno, izvajalec pa je za nepotrjeno odstopanje od projektne dokumentacije naročniku odškodninsko odgovoren in mora na zahtevo naročnika takoj vzpostaviti pravilno stanje gradnje.</w:t>
      </w:r>
    </w:p>
    <w:p w14:paraId="05EC09A2" w14:textId="77777777" w:rsidR="00B16109" w:rsidRPr="005D6C38" w:rsidRDefault="00B16109" w:rsidP="00B16109">
      <w:pPr>
        <w:rPr>
          <w:sz w:val="22"/>
          <w:szCs w:val="22"/>
          <w:lang w:eastAsia="en-US"/>
        </w:rPr>
      </w:pPr>
    </w:p>
    <w:p w14:paraId="4B3A3A15" w14:textId="77777777" w:rsidR="00B16109" w:rsidRPr="005D6C38" w:rsidRDefault="00B16109" w:rsidP="007558B3">
      <w:pPr>
        <w:numPr>
          <w:ilvl w:val="0"/>
          <w:numId w:val="5"/>
        </w:numPr>
        <w:jc w:val="center"/>
        <w:rPr>
          <w:sz w:val="22"/>
          <w:szCs w:val="22"/>
        </w:rPr>
      </w:pPr>
      <w:r w:rsidRPr="005D6C38">
        <w:rPr>
          <w:sz w:val="22"/>
          <w:szCs w:val="22"/>
        </w:rPr>
        <w:t>člen</w:t>
      </w:r>
    </w:p>
    <w:p w14:paraId="13D3143E" w14:textId="77777777" w:rsidR="004476E3" w:rsidRPr="005D6C38" w:rsidRDefault="004476E3" w:rsidP="00B16109">
      <w:pPr>
        <w:rPr>
          <w:b/>
          <w:sz w:val="22"/>
          <w:szCs w:val="22"/>
          <w:lang w:eastAsia="en-US"/>
        </w:rPr>
      </w:pPr>
    </w:p>
    <w:p w14:paraId="23BC557C" w14:textId="77777777" w:rsidR="00B16109" w:rsidRPr="005D6C38" w:rsidRDefault="00B16109" w:rsidP="00B16109">
      <w:pPr>
        <w:rPr>
          <w:b/>
          <w:sz w:val="22"/>
          <w:szCs w:val="22"/>
          <w:lang w:eastAsia="en-US"/>
        </w:rPr>
      </w:pPr>
      <w:r w:rsidRPr="005D6C38">
        <w:rPr>
          <w:b/>
          <w:sz w:val="22"/>
          <w:szCs w:val="22"/>
          <w:lang w:eastAsia="en-US"/>
        </w:rPr>
        <w:t>Pravica naročnika do zahteve za pospešitev del</w:t>
      </w:r>
    </w:p>
    <w:p w14:paraId="0B282A0D" w14:textId="77777777" w:rsidR="00B16109" w:rsidRPr="005D6C38" w:rsidRDefault="00B16109" w:rsidP="00B16109">
      <w:pPr>
        <w:rPr>
          <w:sz w:val="22"/>
          <w:szCs w:val="22"/>
          <w:lang w:eastAsia="en-US"/>
        </w:rPr>
      </w:pPr>
      <w:r w:rsidRPr="005D6C38">
        <w:rPr>
          <w:sz w:val="22"/>
          <w:szCs w:val="22"/>
          <w:lang w:eastAsia="en-US"/>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1EE1EA73" w14:textId="77777777" w:rsidR="00B16109" w:rsidRPr="005D6C38" w:rsidRDefault="00B16109" w:rsidP="00B16109">
      <w:pPr>
        <w:rPr>
          <w:sz w:val="22"/>
          <w:szCs w:val="22"/>
          <w:lang w:eastAsia="en-US"/>
        </w:rPr>
      </w:pPr>
      <w:r w:rsidRPr="005D6C38">
        <w:rPr>
          <w:sz w:val="22"/>
          <w:szCs w:val="22"/>
          <w:lang w:eastAsia="en-US"/>
        </w:rPr>
        <w:t>a) izvajalcu naloži kakršnekoli ukrepe za pospešitev del;</w:t>
      </w:r>
    </w:p>
    <w:p w14:paraId="5BEBFA51" w14:textId="77777777" w:rsidR="00B16109" w:rsidRPr="005D6C38" w:rsidRDefault="00B16109" w:rsidP="00B16109">
      <w:pPr>
        <w:rPr>
          <w:sz w:val="22"/>
          <w:szCs w:val="22"/>
          <w:lang w:eastAsia="en-US"/>
        </w:rPr>
      </w:pPr>
      <w:r w:rsidRPr="005D6C38">
        <w:rPr>
          <w:sz w:val="22"/>
          <w:szCs w:val="22"/>
          <w:lang w:eastAsia="en-US"/>
        </w:rPr>
        <w:t>b) izvajalcu naloži angažiranje dodatnih podizvajalcev ali sam angažira dodatne podizvajalce na račun izvajalca;</w:t>
      </w:r>
    </w:p>
    <w:p w14:paraId="06EEECA4" w14:textId="77777777" w:rsidR="00B16109" w:rsidRPr="005D6C38" w:rsidRDefault="00B16109" w:rsidP="00B16109">
      <w:pPr>
        <w:rPr>
          <w:sz w:val="22"/>
          <w:szCs w:val="22"/>
          <w:lang w:eastAsia="en-US"/>
        </w:rPr>
      </w:pPr>
      <w:r w:rsidRPr="005D6C38">
        <w:rPr>
          <w:sz w:val="22"/>
          <w:szCs w:val="22"/>
          <w:lang w:eastAsia="en-US"/>
        </w:rPr>
        <w:t xml:space="preserve">c) izvajalcu naloži angažiranje dodatnih delovnih sredstev ali jih najame sam na stroške izvajalca. </w:t>
      </w:r>
    </w:p>
    <w:p w14:paraId="16F902AF" w14:textId="77777777" w:rsidR="00B16109" w:rsidRPr="005D6C38" w:rsidRDefault="00B16109" w:rsidP="00B16109">
      <w:pPr>
        <w:rPr>
          <w:sz w:val="22"/>
          <w:szCs w:val="22"/>
          <w:lang w:eastAsia="en-US"/>
        </w:rPr>
      </w:pPr>
    </w:p>
    <w:p w14:paraId="69E8A267" w14:textId="77777777" w:rsidR="00B16109" w:rsidRPr="005D6C38" w:rsidRDefault="00B16109" w:rsidP="00B16109">
      <w:pPr>
        <w:rPr>
          <w:sz w:val="22"/>
          <w:szCs w:val="22"/>
          <w:lang w:eastAsia="en-US"/>
        </w:rPr>
      </w:pPr>
      <w:r w:rsidRPr="005D6C38">
        <w:rPr>
          <w:sz w:val="22"/>
          <w:szCs w:val="22"/>
          <w:lang w:eastAsia="en-US"/>
        </w:rPr>
        <w:t>Pred angažiranjem dodatnih podizvajalcev ali delovnih sredstev, mora naročnik dati izvajalcu rok enega tedna, da dodatne podizvajalce ali delovna sredstva angažira izvajalec sam.</w:t>
      </w:r>
    </w:p>
    <w:p w14:paraId="1CAB376A" w14:textId="77777777" w:rsidR="00B16109" w:rsidRPr="005D6C38" w:rsidRDefault="00B16109" w:rsidP="00B16109">
      <w:pPr>
        <w:rPr>
          <w:sz w:val="22"/>
          <w:szCs w:val="22"/>
          <w:lang w:eastAsia="en-US"/>
        </w:rPr>
      </w:pPr>
    </w:p>
    <w:p w14:paraId="6F79A9DB" w14:textId="77777777" w:rsidR="00B16109" w:rsidRPr="005D6C38" w:rsidRDefault="00B16109" w:rsidP="00B16109">
      <w:pPr>
        <w:rPr>
          <w:sz w:val="22"/>
          <w:szCs w:val="22"/>
          <w:lang w:eastAsia="en-US"/>
        </w:rPr>
      </w:pPr>
      <w:r w:rsidRPr="005D6C38">
        <w:rPr>
          <w:sz w:val="22"/>
          <w:szCs w:val="22"/>
          <w:lang w:eastAsia="en-US"/>
        </w:rPr>
        <w:t>Naročnik si sme pri tem obračunati tudi manipulativne stroške v višini največ 2 % od skupne vrednosti izvedenih del, ki jih je izvedel drugi izvajalec.</w:t>
      </w:r>
    </w:p>
    <w:p w14:paraId="29763A49" w14:textId="77777777" w:rsidR="00B16109" w:rsidRPr="005D6C38" w:rsidRDefault="00B16109" w:rsidP="00B16109">
      <w:pPr>
        <w:rPr>
          <w:sz w:val="22"/>
          <w:szCs w:val="22"/>
          <w:lang w:eastAsia="en-US"/>
        </w:rPr>
      </w:pPr>
      <w:r w:rsidRPr="005D6C38">
        <w:rPr>
          <w:sz w:val="22"/>
          <w:szCs w:val="22"/>
          <w:lang w:eastAsia="en-US"/>
        </w:rPr>
        <w:t>V kolikor naročnik tekom gradnje ugotovi, da hitrost napredovanja del ne zadostuje, da bi izvajalec pogodbena dela dokončal v pogodbenem roku, kar se kaže v zaostajanju za terminskim planom, razlog za zamudo pa ni v sferi izvajalca, ima naročnik pravico, da:</w:t>
      </w:r>
    </w:p>
    <w:p w14:paraId="37A6C296" w14:textId="77777777" w:rsidR="00B16109" w:rsidRPr="005D6C38" w:rsidRDefault="00B16109" w:rsidP="00B16109">
      <w:pPr>
        <w:rPr>
          <w:sz w:val="22"/>
          <w:szCs w:val="22"/>
          <w:lang w:eastAsia="en-US"/>
        </w:rPr>
      </w:pPr>
      <w:r w:rsidRPr="005D6C38">
        <w:rPr>
          <w:sz w:val="22"/>
          <w:szCs w:val="22"/>
          <w:lang w:eastAsia="en-US"/>
        </w:rPr>
        <w:t>a) od izvajalca pisno zahteva ponudbo za dodatne stroške pospešitve del;</w:t>
      </w:r>
    </w:p>
    <w:p w14:paraId="1383B396" w14:textId="77777777" w:rsidR="00B16109" w:rsidRPr="005D6C38" w:rsidRDefault="00B16109" w:rsidP="00B16109">
      <w:pPr>
        <w:rPr>
          <w:b/>
          <w:sz w:val="22"/>
          <w:szCs w:val="22"/>
          <w:lang w:eastAsia="en-US"/>
        </w:rPr>
      </w:pPr>
      <w:r w:rsidRPr="005D6C38">
        <w:rPr>
          <w:sz w:val="22"/>
          <w:szCs w:val="22"/>
          <w:lang w:eastAsia="en-US"/>
        </w:rPr>
        <w:t>b) izvajalcu po potrditvi ponudbe naloži angažiranje dodatnih kapacitet za pospešitev del.</w:t>
      </w:r>
    </w:p>
    <w:p w14:paraId="3E8D32B8" w14:textId="77777777" w:rsidR="004476E3" w:rsidRPr="005D6C38" w:rsidRDefault="004476E3" w:rsidP="00B16109">
      <w:pPr>
        <w:rPr>
          <w:sz w:val="22"/>
          <w:szCs w:val="22"/>
          <w:lang w:eastAsia="en-US"/>
        </w:rPr>
      </w:pPr>
    </w:p>
    <w:p w14:paraId="49DFA3A5" w14:textId="46AB10F4" w:rsidR="00B16109" w:rsidRDefault="00B16109" w:rsidP="00B16109">
      <w:pPr>
        <w:rPr>
          <w:sz w:val="22"/>
          <w:szCs w:val="22"/>
          <w:lang w:eastAsia="en-US"/>
        </w:rPr>
      </w:pPr>
      <w:r w:rsidRPr="005D6C38">
        <w:rPr>
          <w:sz w:val="22"/>
          <w:szCs w:val="22"/>
          <w:lang w:eastAsia="en-US"/>
        </w:rPr>
        <w:t>V kolikor je do pospešitve del vseeno prišlo, ne da bi naročnik potrdil</w:t>
      </w:r>
      <w:r w:rsidR="00351ACE" w:rsidRPr="005D6C38">
        <w:rPr>
          <w:sz w:val="22"/>
          <w:szCs w:val="22"/>
          <w:lang w:eastAsia="en-US"/>
        </w:rPr>
        <w:t xml:space="preserve"> ali zavrnil</w:t>
      </w:r>
      <w:r w:rsidRPr="005D6C38">
        <w:rPr>
          <w:sz w:val="22"/>
          <w:szCs w:val="22"/>
          <w:lang w:eastAsia="en-US"/>
        </w:rPr>
        <w:t xml:space="preserve"> ponudbo izvajalca za dodatne stroške, mora naročnik izvajalcu plačati dejansko nastale stroške pospešitve.  </w:t>
      </w:r>
    </w:p>
    <w:p w14:paraId="0C29F746" w14:textId="77777777" w:rsidR="00000A20" w:rsidRPr="005D6C38" w:rsidRDefault="00000A20" w:rsidP="00B16109">
      <w:pPr>
        <w:rPr>
          <w:sz w:val="22"/>
          <w:szCs w:val="22"/>
          <w:lang w:eastAsia="en-US"/>
        </w:rPr>
      </w:pPr>
    </w:p>
    <w:p w14:paraId="62B4C4FF" w14:textId="77777777" w:rsidR="00B16109" w:rsidRPr="00B0630A" w:rsidRDefault="00B16109" w:rsidP="00B0630A">
      <w:pPr>
        <w:rPr>
          <w:b/>
          <w:sz w:val="22"/>
          <w:szCs w:val="22"/>
        </w:rPr>
      </w:pPr>
      <w:r w:rsidRPr="00B0630A">
        <w:rPr>
          <w:b/>
          <w:sz w:val="22"/>
          <w:szCs w:val="22"/>
        </w:rPr>
        <w:t>UPORABLJENI MATERIAL</w:t>
      </w:r>
    </w:p>
    <w:p w14:paraId="4BF66897" w14:textId="77777777" w:rsidR="00B16109" w:rsidRPr="005D6C38" w:rsidRDefault="00B16109" w:rsidP="007558B3">
      <w:pPr>
        <w:numPr>
          <w:ilvl w:val="0"/>
          <w:numId w:val="5"/>
        </w:numPr>
        <w:jc w:val="center"/>
        <w:rPr>
          <w:sz w:val="22"/>
          <w:szCs w:val="22"/>
        </w:rPr>
      </w:pPr>
      <w:r w:rsidRPr="005D6C38">
        <w:rPr>
          <w:sz w:val="22"/>
          <w:szCs w:val="22"/>
        </w:rPr>
        <w:t>člen</w:t>
      </w:r>
    </w:p>
    <w:p w14:paraId="47174FA8" w14:textId="77777777" w:rsidR="004476E3" w:rsidRPr="005D6C38" w:rsidRDefault="004476E3" w:rsidP="00B16109">
      <w:pPr>
        <w:ind w:right="7"/>
        <w:rPr>
          <w:sz w:val="22"/>
          <w:szCs w:val="22"/>
          <w:lang w:eastAsia="en-US"/>
        </w:rPr>
      </w:pPr>
    </w:p>
    <w:p w14:paraId="6457C1F6" w14:textId="77777777" w:rsidR="00B16109" w:rsidRPr="005D6C38" w:rsidRDefault="00B16109" w:rsidP="00B16109">
      <w:pPr>
        <w:ind w:right="7"/>
        <w:rPr>
          <w:sz w:val="22"/>
          <w:szCs w:val="22"/>
          <w:lang w:eastAsia="en-US"/>
        </w:rPr>
      </w:pPr>
      <w:r w:rsidRPr="005D6C38">
        <w:rPr>
          <w:sz w:val="22"/>
          <w:szCs w:val="22"/>
          <w:lang w:eastAsia="en-US"/>
        </w:rPr>
        <w:t>Izvajalec vsa dela in storitve za izpolnitev pogodbenih obveznosti opravi s svojim materialom, ki mora ustrezati zahtevani kvaliteti iz dokumentacije.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15B8E3B8" w14:textId="77777777" w:rsidR="00B16109" w:rsidRPr="005D6C38" w:rsidRDefault="00B16109" w:rsidP="00B16109">
      <w:pPr>
        <w:ind w:right="7"/>
        <w:rPr>
          <w:sz w:val="22"/>
          <w:szCs w:val="22"/>
          <w:lang w:eastAsia="en-US"/>
        </w:rPr>
      </w:pPr>
    </w:p>
    <w:p w14:paraId="7104CC27" w14:textId="77777777" w:rsidR="00B16109" w:rsidRDefault="00B16109" w:rsidP="00B16109">
      <w:pPr>
        <w:ind w:right="7"/>
        <w:rPr>
          <w:sz w:val="22"/>
          <w:szCs w:val="22"/>
          <w:lang w:eastAsia="en-US"/>
        </w:rPr>
      </w:pPr>
      <w:r w:rsidRPr="005D6C38">
        <w:rPr>
          <w:sz w:val="22"/>
          <w:szCs w:val="22"/>
          <w:lang w:eastAsia="en-US"/>
        </w:rPr>
        <w:t>Naročnik si pridržuje pravico, da kadarkoli v teku izvajanja pogodbe in času trajanja garancijske dobe pri neodvisni instituciji preveri usklajenost vgrajenega materiala in opreme</w:t>
      </w:r>
      <w:r w:rsidR="00681B5D" w:rsidRPr="005D6C38">
        <w:rPr>
          <w:sz w:val="22"/>
          <w:szCs w:val="22"/>
          <w:lang w:eastAsia="en-US"/>
        </w:rPr>
        <w:t xml:space="preserve"> (instalacijske)</w:t>
      </w:r>
      <w:r w:rsidRPr="005D6C38">
        <w:rPr>
          <w:sz w:val="22"/>
          <w:szCs w:val="22"/>
          <w:lang w:eastAsia="en-US"/>
        </w:rPr>
        <w:t xml:space="preserve"> s predloženimi potrdili oz. certifikati. V primeru ugotovljenih nepravilnosti </w:t>
      </w:r>
      <w:r w:rsidRPr="005D6C38">
        <w:rPr>
          <w:sz w:val="22"/>
          <w:szCs w:val="22"/>
          <w:lang w:eastAsia="en-US"/>
        </w:rPr>
        <w:lastRenderedPageBreak/>
        <w:t>oziroma odstopanj stroške neodvisne institucije nosi izvajalec, v nespretnem primeru pa naročnik. Prav tako se izvajalec zaveže na lastne stroške odpraviti ugotovljene nepravilnosti oz. zamenjati vgrajeni material.</w:t>
      </w:r>
    </w:p>
    <w:p w14:paraId="6018EADA" w14:textId="77777777" w:rsidR="00B16109" w:rsidRPr="005D6C38" w:rsidRDefault="00B16109" w:rsidP="00B16109">
      <w:pPr>
        <w:rPr>
          <w:b/>
          <w:sz w:val="22"/>
          <w:szCs w:val="22"/>
          <w:lang w:eastAsia="en-US"/>
        </w:rPr>
      </w:pPr>
    </w:p>
    <w:p w14:paraId="6570C93B" w14:textId="77777777" w:rsidR="001D0E7B" w:rsidRDefault="001D0E7B" w:rsidP="00DF4DE5">
      <w:pPr>
        <w:rPr>
          <w:bCs/>
          <w:sz w:val="22"/>
          <w:szCs w:val="22"/>
        </w:rPr>
      </w:pPr>
    </w:p>
    <w:p w14:paraId="32699545" w14:textId="77777777" w:rsidR="005E56D4" w:rsidRPr="005D6C38" w:rsidRDefault="005E56D4" w:rsidP="00DF4DE5">
      <w:pPr>
        <w:rPr>
          <w:bCs/>
          <w:sz w:val="22"/>
          <w:szCs w:val="22"/>
        </w:rPr>
      </w:pPr>
    </w:p>
    <w:p w14:paraId="17903D61" w14:textId="77777777" w:rsidR="00B16109" w:rsidRPr="005D6C38" w:rsidRDefault="00B16109" w:rsidP="007558B3">
      <w:pPr>
        <w:numPr>
          <w:ilvl w:val="0"/>
          <w:numId w:val="5"/>
        </w:numPr>
        <w:jc w:val="center"/>
        <w:rPr>
          <w:sz w:val="22"/>
          <w:szCs w:val="22"/>
        </w:rPr>
      </w:pPr>
      <w:r w:rsidRPr="005D6C38">
        <w:rPr>
          <w:sz w:val="22"/>
          <w:szCs w:val="22"/>
        </w:rPr>
        <w:t>člen</w:t>
      </w:r>
    </w:p>
    <w:p w14:paraId="138F6664" w14:textId="77777777" w:rsidR="00DF4DE5" w:rsidRPr="005D6C38" w:rsidRDefault="00DF4DE5" w:rsidP="00B16109">
      <w:pPr>
        <w:rPr>
          <w:b/>
          <w:sz w:val="22"/>
          <w:szCs w:val="22"/>
          <w:lang w:eastAsia="en-US"/>
        </w:rPr>
      </w:pPr>
    </w:p>
    <w:p w14:paraId="7F57CDFC" w14:textId="77777777" w:rsidR="00B16109" w:rsidRPr="005D6C38" w:rsidRDefault="00B16109" w:rsidP="00B16109">
      <w:pPr>
        <w:rPr>
          <w:sz w:val="22"/>
          <w:szCs w:val="22"/>
          <w:lang w:eastAsia="en-US"/>
        </w:rPr>
      </w:pPr>
      <w:r w:rsidRPr="005D6C38">
        <w:rPr>
          <w:b/>
          <w:sz w:val="22"/>
          <w:szCs w:val="22"/>
          <w:lang w:eastAsia="en-US"/>
        </w:rPr>
        <w:t>Obračun del – izdajanje začasnih situacij</w:t>
      </w:r>
    </w:p>
    <w:p w14:paraId="66863D92" w14:textId="41F1FF20" w:rsidR="00B16109" w:rsidRPr="005D6C38" w:rsidRDefault="00B16109" w:rsidP="00B16109">
      <w:pPr>
        <w:rPr>
          <w:sz w:val="22"/>
          <w:szCs w:val="22"/>
          <w:lang w:eastAsia="en-US"/>
        </w:rPr>
      </w:pPr>
      <w:r w:rsidRPr="005D6C38">
        <w:rPr>
          <w:sz w:val="22"/>
          <w:szCs w:val="22"/>
          <w:lang w:eastAsia="en-US"/>
        </w:rPr>
        <w:t xml:space="preserve">Izvajalec bo izvedena dela obračunaval z mesečnimi situacijami do </w:t>
      </w:r>
      <w:r w:rsidR="00FE4784">
        <w:rPr>
          <w:sz w:val="22"/>
          <w:szCs w:val="22"/>
          <w:lang w:eastAsia="en-US"/>
        </w:rPr>
        <w:t>desetega</w:t>
      </w:r>
      <w:r w:rsidRPr="005D6C38">
        <w:rPr>
          <w:sz w:val="22"/>
          <w:szCs w:val="22"/>
          <w:lang w:eastAsia="en-US"/>
        </w:rPr>
        <w:t xml:space="preserve"> (</w:t>
      </w:r>
      <w:r w:rsidR="00FE4784">
        <w:rPr>
          <w:sz w:val="22"/>
          <w:szCs w:val="22"/>
          <w:lang w:eastAsia="en-US"/>
        </w:rPr>
        <w:t>10</w:t>
      </w:r>
      <w:r w:rsidRPr="005D6C38">
        <w:rPr>
          <w:sz w:val="22"/>
          <w:szCs w:val="22"/>
          <w:lang w:eastAsia="en-US"/>
        </w:rPr>
        <w:t>.) dne v</w:t>
      </w:r>
      <w:r w:rsidRPr="005D6C38">
        <w:rPr>
          <w:i/>
          <w:sz w:val="22"/>
          <w:szCs w:val="22"/>
          <w:lang w:eastAsia="en-US"/>
        </w:rPr>
        <w:t xml:space="preserve"> </w:t>
      </w:r>
      <w:r w:rsidRPr="005D6C38">
        <w:rPr>
          <w:sz w:val="22"/>
          <w:szCs w:val="22"/>
          <w:lang w:eastAsia="en-US"/>
        </w:rPr>
        <w:t xml:space="preserve">mesecu, in sicer na podlagi popisa dejansko izvedenih del na objektu v prejšnjem mesecu. </w:t>
      </w:r>
    </w:p>
    <w:p w14:paraId="46F50226" w14:textId="77777777" w:rsidR="00B16109" w:rsidRPr="005D6C38" w:rsidRDefault="00B16109" w:rsidP="00B16109">
      <w:pPr>
        <w:rPr>
          <w:sz w:val="22"/>
          <w:szCs w:val="22"/>
          <w:lang w:eastAsia="en-US"/>
        </w:rPr>
      </w:pPr>
      <w:r w:rsidRPr="005D6C38">
        <w:rPr>
          <w:sz w:val="22"/>
          <w:szCs w:val="22"/>
          <w:lang w:eastAsia="en-US"/>
        </w:rPr>
        <w:t>Izvajalec mora obračunsko situacijo poslati nadzorniku in naročniku po elektronski pošti ali na drug način, ki je dogovorjen med strankami.</w:t>
      </w:r>
    </w:p>
    <w:p w14:paraId="40604C2A" w14:textId="77777777" w:rsidR="00B16109" w:rsidRPr="005D6C38" w:rsidRDefault="00B16109" w:rsidP="00B16109">
      <w:pPr>
        <w:rPr>
          <w:sz w:val="22"/>
          <w:szCs w:val="22"/>
          <w:lang w:eastAsia="en-US"/>
        </w:rPr>
      </w:pPr>
    </w:p>
    <w:p w14:paraId="4956B15D" w14:textId="209C8E8D" w:rsidR="00B16109" w:rsidRPr="005D6C38" w:rsidRDefault="00B16109" w:rsidP="00B16109">
      <w:pPr>
        <w:rPr>
          <w:sz w:val="22"/>
          <w:szCs w:val="22"/>
          <w:lang w:eastAsia="en-US"/>
        </w:rPr>
      </w:pPr>
      <w:r w:rsidRPr="005D6C38">
        <w:rPr>
          <w:sz w:val="22"/>
          <w:szCs w:val="22"/>
          <w:lang w:eastAsia="en-US"/>
        </w:rPr>
        <w:t xml:space="preserve">Izvedena dela morajo biti potrjena s strani nadzornika, ki ga določi naročnik, z vpisom v gradbeno knjigo. Nadzornik je dolžan potrditi situacijo oziroma podati pripombe na situacijo v roku </w:t>
      </w:r>
      <w:r w:rsidR="00B0630A">
        <w:rPr>
          <w:sz w:val="22"/>
          <w:szCs w:val="22"/>
          <w:lang w:eastAsia="en-US"/>
        </w:rPr>
        <w:t>p</w:t>
      </w:r>
      <w:r w:rsidR="00DF4DE5" w:rsidRPr="005D6C38">
        <w:rPr>
          <w:sz w:val="22"/>
          <w:szCs w:val="22"/>
          <w:lang w:eastAsia="en-US"/>
        </w:rPr>
        <w:t>etih (</w:t>
      </w:r>
      <w:r w:rsidR="00B0630A">
        <w:rPr>
          <w:sz w:val="22"/>
          <w:szCs w:val="22"/>
          <w:lang w:eastAsia="en-US"/>
        </w:rPr>
        <w:t>5</w:t>
      </w:r>
      <w:r w:rsidR="00DF4DE5" w:rsidRPr="005D6C38">
        <w:rPr>
          <w:sz w:val="22"/>
          <w:szCs w:val="22"/>
          <w:lang w:eastAsia="en-US"/>
        </w:rPr>
        <w:t>)</w:t>
      </w:r>
      <w:r w:rsidRPr="005D6C38">
        <w:rPr>
          <w:sz w:val="22"/>
          <w:szCs w:val="22"/>
          <w:lang w:eastAsia="en-US"/>
        </w:rPr>
        <w:t xml:space="preserve"> dni od njenega prejema. V kolikor v tem roku ni pripomb s strani nadzornika, se situacija šteje za potrjeno, naročnik pa jo je dolžan plačati v skladu z določbo naslednjega člena te pogodbe. Nadzornik ne sme podati pripomb na situacijo, če so dela opravljena in jih je potrdil z vpisom v gradbeno knjigo.</w:t>
      </w:r>
    </w:p>
    <w:p w14:paraId="1DDF08EA" w14:textId="77777777" w:rsidR="00B16109" w:rsidRPr="005D6C38" w:rsidRDefault="00B16109" w:rsidP="00B16109">
      <w:pPr>
        <w:rPr>
          <w:sz w:val="22"/>
          <w:szCs w:val="22"/>
          <w:lang w:eastAsia="en-US"/>
        </w:rPr>
      </w:pPr>
    </w:p>
    <w:p w14:paraId="1065C177" w14:textId="77777777" w:rsidR="00B16109" w:rsidRPr="005D6C38" w:rsidRDefault="00B16109" w:rsidP="00B16109">
      <w:pPr>
        <w:rPr>
          <w:sz w:val="22"/>
          <w:szCs w:val="22"/>
          <w:lang w:eastAsia="en-US"/>
        </w:rPr>
      </w:pPr>
      <w:r w:rsidRPr="005D6C38">
        <w:rPr>
          <w:sz w:val="22"/>
          <w:szCs w:val="22"/>
          <w:lang w:eastAsia="en-US"/>
        </w:rPr>
        <w:t xml:space="preserve">V primeru, da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14:paraId="2ABBBE82" w14:textId="77777777" w:rsidR="00B16109" w:rsidRPr="005D6C38" w:rsidRDefault="00B16109" w:rsidP="00B16109">
      <w:pPr>
        <w:rPr>
          <w:sz w:val="22"/>
          <w:szCs w:val="22"/>
          <w:lang w:eastAsia="en-US"/>
        </w:rPr>
      </w:pPr>
    </w:p>
    <w:p w14:paraId="7F88579E" w14:textId="77777777" w:rsidR="00B16109" w:rsidRPr="005D6C38" w:rsidRDefault="00B16109" w:rsidP="00B16109">
      <w:pPr>
        <w:rPr>
          <w:sz w:val="22"/>
          <w:szCs w:val="22"/>
          <w:lang w:eastAsia="en-US"/>
        </w:rPr>
      </w:pPr>
      <w:r w:rsidRPr="005D6C38">
        <w:rPr>
          <w:sz w:val="22"/>
          <w:szCs w:val="22"/>
          <w:lang w:eastAsia="en-US"/>
        </w:rPr>
        <w:t>Situacija se v delu, v katerem ni obrazloženo zavrnjena, šteje za potrjeno.</w:t>
      </w:r>
    </w:p>
    <w:p w14:paraId="2C9632CC" w14:textId="77777777" w:rsidR="00B16109" w:rsidRPr="005D6C38" w:rsidRDefault="00B16109" w:rsidP="00B16109">
      <w:pPr>
        <w:rPr>
          <w:sz w:val="22"/>
          <w:szCs w:val="22"/>
          <w:lang w:eastAsia="en-US"/>
        </w:rPr>
      </w:pPr>
    </w:p>
    <w:p w14:paraId="19279341" w14:textId="77777777" w:rsidR="00B16109" w:rsidRPr="005D6C38" w:rsidRDefault="00B16109" w:rsidP="00B16109">
      <w:pPr>
        <w:rPr>
          <w:sz w:val="22"/>
          <w:szCs w:val="22"/>
          <w:lang w:eastAsia="en-US"/>
        </w:rPr>
      </w:pPr>
      <w:r w:rsidRPr="005D6C38">
        <w:rPr>
          <w:sz w:val="22"/>
          <w:szCs w:val="22"/>
          <w:lang w:eastAsia="en-US"/>
        </w:rPr>
        <w:t>Naročnik mora plačati nesporni znesek situacije, sicer z dnem zapadlosti situacije preide v dolžniško zamudo in ima izvajalec pravico zaračunati naročniku zamudne obresti v skladu z veljavnimi predpisi.</w:t>
      </w:r>
    </w:p>
    <w:p w14:paraId="1E48E19B" w14:textId="77777777" w:rsidR="00B16109" w:rsidRPr="005D6C38" w:rsidRDefault="00B16109" w:rsidP="00B16109">
      <w:pPr>
        <w:rPr>
          <w:sz w:val="22"/>
          <w:szCs w:val="22"/>
          <w:lang w:eastAsia="en-US"/>
        </w:rPr>
      </w:pPr>
    </w:p>
    <w:p w14:paraId="6D03CB9A" w14:textId="77777777" w:rsidR="00B16109" w:rsidRPr="005D6C38" w:rsidRDefault="00B16109" w:rsidP="00B16109">
      <w:pPr>
        <w:rPr>
          <w:sz w:val="22"/>
          <w:szCs w:val="22"/>
          <w:lang w:eastAsia="en-US"/>
        </w:rPr>
      </w:pPr>
      <w:r w:rsidRPr="005D6C38">
        <w:rPr>
          <w:sz w:val="22"/>
          <w:szCs w:val="22"/>
          <w:lang w:eastAsia="en-US"/>
        </w:rPr>
        <w:t>Vsi računi (situacije)  morajo biti izstavljeni v elektronski obliki (e–račun) skladno s 2</w:t>
      </w:r>
      <w:r w:rsidR="007030BE" w:rsidRPr="005D6C38">
        <w:rPr>
          <w:sz w:val="22"/>
          <w:szCs w:val="22"/>
          <w:lang w:eastAsia="en-US"/>
        </w:rPr>
        <w:t>8</w:t>
      </w:r>
      <w:r w:rsidRPr="005D6C38">
        <w:rPr>
          <w:sz w:val="22"/>
          <w:szCs w:val="22"/>
          <w:lang w:eastAsia="en-US"/>
        </w:rPr>
        <w:t>. členom Zakona o opravljanju plačilnih storitev za proračunske uporabnike (Uradni list RS</w:t>
      </w:r>
      <w:r w:rsidR="00DF4DE5" w:rsidRPr="005D6C38">
        <w:rPr>
          <w:sz w:val="22"/>
          <w:szCs w:val="22"/>
          <w:lang w:eastAsia="en-US"/>
        </w:rPr>
        <w:t>,</w:t>
      </w:r>
      <w:r w:rsidRPr="005D6C38">
        <w:rPr>
          <w:sz w:val="22"/>
          <w:szCs w:val="22"/>
          <w:lang w:eastAsia="en-US"/>
        </w:rPr>
        <w:t xml:space="preserve"> št</w:t>
      </w:r>
      <w:r w:rsidR="00DF4DE5" w:rsidRPr="005D6C38">
        <w:rPr>
          <w:sz w:val="22"/>
          <w:szCs w:val="22"/>
          <w:lang w:eastAsia="en-US"/>
        </w:rPr>
        <w:t>.</w:t>
      </w:r>
      <w:r w:rsidRPr="005D6C38">
        <w:rPr>
          <w:sz w:val="22"/>
          <w:szCs w:val="22"/>
          <w:lang w:eastAsia="en-US"/>
        </w:rPr>
        <w:t xml:space="preserve"> 59/10 s spremembami in dopolnitvami) in morajo vsebovati vse podatke, ki so predpisani v ZDDV-1. </w:t>
      </w:r>
    </w:p>
    <w:p w14:paraId="41478090" w14:textId="77777777" w:rsidR="00223713" w:rsidRPr="005D6C38" w:rsidRDefault="00223713" w:rsidP="00223713">
      <w:pPr>
        <w:rPr>
          <w:sz w:val="22"/>
          <w:szCs w:val="22"/>
          <w:highlight w:val="yellow"/>
          <w:lang w:eastAsia="en-US"/>
        </w:rPr>
      </w:pPr>
    </w:p>
    <w:p w14:paraId="1F0D4E83" w14:textId="5DD1E903" w:rsidR="00B16109" w:rsidRDefault="005811ED" w:rsidP="00B16109">
      <w:pPr>
        <w:rPr>
          <w:sz w:val="22"/>
          <w:szCs w:val="22"/>
          <w:lang w:eastAsia="en-US"/>
        </w:rPr>
      </w:pPr>
      <w:r w:rsidRPr="005D6C38">
        <w:rPr>
          <w:sz w:val="22"/>
          <w:szCs w:val="22"/>
          <w:lang w:eastAsia="en-US"/>
        </w:rPr>
        <w:t>N</w:t>
      </w:r>
      <w:r w:rsidR="00B16109" w:rsidRPr="005D6C38">
        <w:rPr>
          <w:sz w:val="22"/>
          <w:szCs w:val="22"/>
          <w:lang w:eastAsia="en-US"/>
        </w:rPr>
        <w:t xml:space="preserve">a računu se mora izvajalec sklicevati na številko pogodbe in navesti da je  situacija sestavni del računa. </w:t>
      </w:r>
    </w:p>
    <w:p w14:paraId="58E4F646" w14:textId="77777777" w:rsidR="00B0630A" w:rsidRPr="005D6C38" w:rsidRDefault="00B0630A" w:rsidP="00B16109">
      <w:pPr>
        <w:rPr>
          <w:sz w:val="22"/>
          <w:szCs w:val="22"/>
          <w:lang w:eastAsia="en-US"/>
        </w:rPr>
      </w:pPr>
    </w:p>
    <w:p w14:paraId="2BDE5589" w14:textId="74F1CB60" w:rsidR="00B16109" w:rsidRPr="00B0630A" w:rsidRDefault="00B16109" w:rsidP="00B0630A">
      <w:pPr>
        <w:rPr>
          <w:sz w:val="22"/>
          <w:szCs w:val="22"/>
          <w:lang w:eastAsia="en-US"/>
        </w:rPr>
      </w:pPr>
      <w:r w:rsidRPr="005D6C38">
        <w:rPr>
          <w:sz w:val="22"/>
          <w:szCs w:val="22"/>
          <w:lang w:eastAsia="en-US"/>
        </w:rPr>
        <w:t>Obvezne priloge e-računov po tej pogodbi so:</w:t>
      </w:r>
    </w:p>
    <w:p w14:paraId="782EBB27" w14:textId="214E189D" w:rsidR="00BA5E9E" w:rsidRDefault="00BA5E9E" w:rsidP="00F15EF2">
      <w:pPr>
        <w:pStyle w:val="Odstavekseznama"/>
        <w:numPr>
          <w:ilvl w:val="0"/>
          <w:numId w:val="27"/>
        </w:numPr>
        <w:rPr>
          <w:sz w:val="22"/>
          <w:szCs w:val="22"/>
          <w:lang w:val="sl-SI" w:eastAsia="en-US"/>
        </w:rPr>
      </w:pPr>
      <w:r>
        <w:rPr>
          <w:sz w:val="22"/>
          <w:szCs w:val="22"/>
          <w:lang w:val="sl-SI" w:eastAsia="en-US"/>
        </w:rPr>
        <w:t>potrjena obračunska situacija iz strani gradbenega nadzora</w:t>
      </w:r>
    </w:p>
    <w:p w14:paraId="68251892" w14:textId="346D00C9" w:rsidR="00B16109" w:rsidRPr="005D6C38" w:rsidRDefault="00B16109" w:rsidP="00F15EF2">
      <w:pPr>
        <w:pStyle w:val="Odstavekseznama"/>
        <w:numPr>
          <w:ilvl w:val="0"/>
          <w:numId w:val="27"/>
        </w:numPr>
        <w:rPr>
          <w:sz w:val="22"/>
          <w:szCs w:val="22"/>
          <w:lang w:val="sl-SI" w:eastAsia="en-US"/>
        </w:rPr>
      </w:pPr>
      <w:r w:rsidRPr="005D6C38">
        <w:rPr>
          <w:sz w:val="22"/>
          <w:szCs w:val="22"/>
          <w:lang w:val="sl-SI" w:eastAsia="en-US"/>
        </w:rPr>
        <w:t>računi oziroma gradbene situacije podizvajalcev, potrjene s strani izvajalca, v kolikor gre za neposredna plačila podizvajalcem</w:t>
      </w:r>
      <w:r w:rsidR="00BA5E9E">
        <w:rPr>
          <w:sz w:val="22"/>
          <w:szCs w:val="22"/>
          <w:lang w:val="sl-SI" w:eastAsia="en-US"/>
        </w:rPr>
        <w:t>.</w:t>
      </w:r>
    </w:p>
    <w:p w14:paraId="326D434D" w14:textId="0EDA12A9" w:rsidR="00B16109" w:rsidRPr="005D6C38" w:rsidRDefault="00B16109" w:rsidP="00BA5E9E">
      <w:pPr>
        <w:pStyle w:val="Odstavekseznama"/>
        <w:ind w:left="720"/>
        <w:rPr>
          <w:sz w:val="22"/>
          <w:szCs w:val="22"/>
          <w:lang w:val="sl-SI" w:eastAsia="en-US"/>
        </w:rPr>
      </w:pPr>
    </w:p>
    <w:p w14:paraId="24BBBC03" w14:textId="77777777" w:rsidR="00B16109" w:rsidRPr="005D6C38" w:rsidRDefault="00B16109" w:rsidP="00B16109">
      <w:pPr>
        <w:rPr>
          <w:sz w:val="22"/>
          <w:szCs w:val="22"/>
          <w:lang w:eastAsia="en-US"/>
        </w:rPr>
      </w:pPr>
    </w:p>
    <w:p w14:paraId="51288D2A" w14:textId="77777777" w:rsidR="00B16109" w:rsidRPr="005D6C38" w:rsidRDefault="00B16109" w:rsidP="00B16109">
      <w:pPr>
        <w:rPr>
          <w:sz w:val="22"/>
          <w:szCs w:val="22"/>
          <w:lang w:eastAsia="en-US"/>
        </w:rPr>
      </w:pPr>
      <w:r w:rsidRPr="005D6C38">
        <w:rPr>
          <w:sz w:val="22"/>
          <w:szCs w:val="22"/>
          <w:lang w:eastAsia="en-US"/>
        </w:rPr>
        <w:t>V kolikor je na izstavljenem računu izvajalca/podizvajalca naveden transakcijski račun, ki ni vsebovan v tej pogodbi, se uporablja transakcijski račun, ki je naveden na izstavljenem računu.</w:t>
      </w:r>
    </w:p>
    <w:p w14:paraId="7F00C62F" w14:textId="77777777" w:rsidR="005F2C9D" w:rsidRPr="005D6C38" w:rsidRDefault="005F2C9D" w:rsidP="00B16109">
      <w:pPr>
        <w:rPr>
          <w:sz w:val="22"/>
          <w:szCs w:val="22"/>
          <w:lang w:eastAsia="en-US"/>
        </w:rPr>
      </w:pPr>
    </w:p>
    <w:p w14:paraId="34F77F3D" w14:textId="77777777" w:rsidR="00DF4DE5" w:rsidRPr="005D6C38" w:rsidRDefault="00B16109" w:rsidP="00B16109">
      <w:pPr>
        <w:numPr>
          <w:ilvl w:val="0"/>
          <w:numId w:val="5"/>
        </w:numPr>
        <w:jc w:val="center"/>
        <w:rPr>
          <w:sz w:val="22"/>
          <w:szCs w:val="22"/>
        </w:rPr>
      </w:pPr>
      <w:r w:rsidRPr="005D6C38">
        <w:rPr>
          <w:sz w:val="22"/>
          <w:szCs w:val="22"/>
        </w:rPr>
        <w:t>člen</w:t>
      </w:r>
    </w:p>
    <w:p w14:paraId="15D91E01" w14:textId="77777777" w:rsidR="00B16109" w:rsidRPr="005D6C38" w:rsidRDefault="00B16109" w:rsidP="00B16109">
      <w:pPr>
        <w:rPr>
          <w:b/>
          <w:sz w:val="22"/>
          <w:szCs w:val="22"/>
          <w:lang w:eastAsia="en-US"/>
        </w:rPr>
      </w:pPr>
      <w:r w:rsidRPr="005D6C38">
        <w:rPr>
          <w:b/>
          <w:sz w:val="22"/>
          <w:szCs w:val="22"/>
          <w:lang w:eastAsia="en-US"/>
        </w:rPr>
        <w:t>Končna situacija</w:t>
      </w:r>
    </w:p>
    <w:p w14:paraId="4560D3D8" w14:textId="77777777" w:rsidR="00B16109" w:rsidRPr="005D6C38" w:rsidRDefault="00B16109" w:rsidP="00B16109">
      <w:pPr>
        <w:rPr>
          <w:sz w:val="22"/>
          <w:szCs w:val="22"/>
          <w:lang w:eastAsia="en-US"/>
        </w:rPr>
      </w:pPr>
      <w:r w:rsidRPr="005D6C38">
        <w:rPr>
          <w:sz w:val="22"/>
          <w:szCs w:val="22"/>
          <w:lang w:eastAsia="en-US"/>
        </w:rPr>
        <w:t>Končno situacijo izvajalec izstavi po izdelavi končnega obračuna.</w:t>
      </w:r>
    </w:p>
    <w:p w14:paraId="2EABEA40" w14:textId="77777777" w:rsidR="00B16109" w:rsidRPr="005D6C38" w:rsidRDefault="00B16109" w:rsidP="00B16109">
      <w:pPr>
        <w:rPr>
          <w:sz w:val="22"/>
          <w:szCs w:val="22"/>
          <w:lang w:eastAsia="en-US"/>
        </w:rPr>
      </w:pPr>
    </w:p>
    <w:p w14:paraId="2BC5BA8C" w14:textId="3806DFB0" w:rsidR="004F427C" w:rsidRPr="005D6C38" w:rsidRDefault="00B16109" w:rsidP="00B16109">
      <w:pPr>
        <w:rPr>
          <w:sz w:val="22"/>
          <w:szCs w:val="22"/>
          <w:lang w:eastAsia="en-US"/>
        </w:rPr>
      </w:pPr>
      <w:r w:rsidRPr="005D6C38">
        <w:rPr>
          <w:sz w:val="22"/>
          <w:szCs w:val="22"/>
          <w:lang w:eastAsia="en-US"/>
        </w:rPr>
        <w:lastRenderedPageBreak/>
        <w:t xml:space="preserve">Do izplačila po situaciji iz prejšnjega člena ne more priti, preden izvajalec naročniku ne preda finančnega zavarovanja za odpravo napak v jamčevalnem roku. V kolikor ne bi prišlo do pravočasne predaje tega finančnega zavarovanja, ima naročnik pravico, da unovči polni znesek finančnega zavarovanja za dobro izvedbo pogodbenih obveznosti, ki v takšnem primeru postane pogodbena kazen zaradi nepredaje finančnega zavarovanja za odpravo napak. </w:t>
      </w:r>
    </w:p>
    <w:p w14:paraId="10E74D8E" w14:textId="77777777" w:rsidR="00912FE4" w:rsidRPr="005D6C38" w:rsidRDefault="00912FE4" w:rsidP="00B16109">
      <w:pPr>
        <w:rPr>
          <w:sz w:val="22"/>
          <w:szCs w:val="22"/>
          <w:lang w:eastAsia="en-US"/>
        </w:rPr>
      </w:pPr>
    </w:p>
    <w:p w14:paraId="1496F257" w14:textId="77777777" w:rsidR="00DF4DE5" w:rsidRPr="005D6C38" w:rsidRDefault="00B16109" w:rsidP="00B16109">
      <w:pPr>
        <w:numPr>
          <w:ilvl w:val="0"/>
          <w:numId w:val="5"/>
        </w:numPr>
        <w:jc w:val="center"/>
        <w:rPr>
          <w:sz w:val="22"/>
          <w:szCs w:val="22"/>
        </w:rPr>
      </w:pPr>
      <w:r w:rsidRPr="005D6C38">
        <w:rPr>
          <w:sz w:val="22"/>
          <w:szCs w:val="22"/>
        </w:rPr>
        <w:t>člen</w:t>
      </w:r>
    </w:p>
    <w:p w14:paraId="7DDBBE75" w14:textId="77777777" w:rsidR="00B16109" w:rsidRPr="005D6C38" w:rsidRDefault="00B16109" w:rsidP="00B16109">
      <w:pPr>
        <w:rPr>
          <w:b/>
          <w:sz w:val="22"/>
          <w:szCs w:val="22"/>
          <w:lang w:eastAsia="en-US"/>
        </w:rPr>
      </w:pPr>
      <w:r w:rsidRPr="005D6C38">
        <w:rPr>
          <w:b/>
          <w:sz w:val="22"/>
          <w:szCs w:val="22"/>
          <w:lang w:eastAsia="en-US"/>
        </w:rPr>
        <w:t>Finančna zavarovanja</w:t>
      </w:r>
    </w:p>
    <w:p w14:paraId="722679F3" w14:textId="60F4B181" w:rsidR="00321AF1" w:rsidRPr="005D6C38" w:rsidRDefault="00321AF1" w:rsidP="00321AF1">
      <w:pPr>
        <w:rPr>
          <w:sz w:val="22"/>
          <w:szCs w:val="22"/>
          <w:lang w:eastAsia="en-US"/>
        </w:rPr>
      </w:pPr>
      <w:r w:rsidRPr="005D6C38">
        <w:rPr>
          <w:sz w:val="22"/>
          <w:szCs w:val="22"/>
          <w:lang w:eastAsia="en-US"/>
        </w:rPr>
        <w:t>Izvajalec je dolžan naročniku predložiti finančna zavarovanja, določena v dokumentaciji, v obsegu in kvaliteti, določeni v dokumentaciji v zvezi z javnim naročilom</w:t>
      </w:r>
      <w:r w:rsidR="00711879">
        <w:rPr>
          <w:sz w:val="22"/>
          <w:szCs w:val="22"/>
          <w:lang w:eastAsia="en-US"/>
        </w:rPr>
        <w:t xml:space="preserve"> (5% od bruto vrednosti te pogodbe).</w:t>
      </w:r>
    </w:p>
    <w:p w14:paraId="49214B66" w14:textId="77777777" w:rsidR="007E168C" w:rsidRPr="005D6C38" w:rsidRDefault="007E168C" w:rsidP="00321AF1">
      <w:pPr>
        <w:rPr>
          <w:sz w:val="22"/>
          <w:szCs w:val="22"/>
          <w:lang w:eastAsia="en-US"/>
        </w:rPr>
      </w:pPr>
    </w:p>
    <w:p w14:paraId="1D566618" w14:textId="77777777" w:rsidR="00321AF1" w:rsidRPr="005D6C38" w:rsidRDefault="00321AF1" w:rsidP="00321AF1">
      <w:pPr>
        <w:rPr>
          <w:sz w:val="22"/>
          <w:szCs w:val="22"/>
          <w:lang w:eastAsia="en-US"/>
        </w:rPr>
      </w:pPr>
      <w:r w:rsidRPr="005D6C38">
        <w:rPr>
          <w:sz w:val="22"/>
          <w:szCs w:val="22"/>
          <w:lang w:eastAsia="en-US"/>
        </w:rPr>
        <w:t xml:space="preserve">V primeru, da izvajalec ne predloži ustreznega finančnega zavarovanje za odpravo napak v garancijskem roku, lahko naročnik unovči finančno zavarovanje za dobro izvedbo pogodbenih obveznosti. </w:t>
      </w:r>
    </w:p>
    <w:p w14:paraId="169758A0" w14:textId="77777777" w:rsidR="00321AF1" w:rsidRPr="005D6C38" w:rsidRDefault="00321AF1" w:rsidP="00321AF1">
      <w:pPr>
        <w:rPr>
          <w:sz w:val="22"/>
          <w:szCs w:val="22"/>
          <w:lang w:eastAsia="en-US"/>
        </w:rPr>
      </w:pPr>
    </w:p>
    <w:p w14:paraId="472FA48D" w14:textId="77777777" w:rsidR="00321AF1" w:rsidRPr="005D6C38" w:rsidRDefault="00321AF1" w:rsidP="00321AF1">
      <w:pPr>
        <w:rPr>
          <w:sz w:val="22"/>
          <w:szCs w:val="22"/>
          <w:lang w:eastAsia="en-US"/>
        </w:rPr>
      </w:pPr>
      <w:r w:rsidRPr="005D6C38">
        <w:rPr>
          <w:sz w:val="22"/>
          <w:szCs w:val="22"/>
          <w:lang w:eastAsia="en-US"/>
        </w:rPr>
        <w:t xml:space="preserve">V primeru takšne unovčitve ima unovčitev finančnega zavarovanja za dobro izvedbo pogodbenih obveznosti naravo pogodbene kazni v višini celotne vrednosti finančnega zavarovanja za dobro izvedbo pogodbenih obveznosti, zaradi česar naročnik tega zneska izvajalcu ne rabi vračati niti po izteku garancijske dobe. </w:t>
      </w:r>
    </w:p>
    <w:p w14:paraId="09C8986E" w14:textId="77777777" w:rsidR="00B16109" w:rsidRPr="005D6C38" w:rsidRDefault="00B16109" w:rsidP="00B16109">
      <w:pPr>
        <w:rPr>
          <w:sz w:val="22"/>
          <w:szCs w:val="22"/>
          <w:lang w:eastAsia="en-US"/>
        </w:rPr>
      </w:pPr>
    </w:p>
    <w:p w14:paraId="6F8C7A51" w14:textId="77777777" w:rsidR="00B16109" w:rsidRPr="005D6C38" w:rsidRDefault="00B16109" w:rsidP="007558B3">
      <w:pPr>
        <w:numPr>
          <w:ilvl w:val="0"/>
          <w:numId w:val="5"/>
        </w:numPr>
        <w:jc w:val="center"/>
        <w:rPr>
          <w:sz w:val="22"/>
          <w:szCs w:val="22"/>
        </w:rPr>
      </w:pPr>
      <w:r w:rsidRPr="005D6C38">
        <w:rPr>
          <w:sz w:val="22"/>
          <w:szCs w:val="22"/>
        </w:rPr>
        <w:t>člen</w:t>
      </w:r>
    </w:p>
    <w:p w14:paraId="7B3D64C4" w14:textId="77777777" w:rsidR="00480742" w:rsidRPr="005D6C38" w:rsidRDefault="00480742" w:rsidP="00B16109">
      <w:pPr>
        <w:rPr>
          <w:sz w:val="22"/>
          <w:szCs w:val="22"/>
          <w:lang w:eastAsia="en-US"/>
        </w:rPr>
      </w:pPr>
    </w:p>
    <w:p w14:paraId="7D4FB068" w14:textId="77777777" w:rsidR="00B16109" w:rsidRPr="005D6C38" w:rsidRDefault="00B16109" w:rsidP="00B16109">
      <w:pPr>
        <w:rPr>
          <w:sz w:val="22"/>
          <w:szCs w:val="22"/>
          <w:lang w:eastAsia="en-US"/>
        </w:rPr>
      </w:pPr>
      <w:r w:rsidRPr="005D6C38">
        <w:rPr>
          <w:sz w:val="22"/>
          <w:szCs w:val="22"/>
          <w:lang w:eastAsia="en-US"/>
        </w:rPr>
        <w:t>Finančno zavarovanje za dobro izvedbo pogodbenih obveznosti lahko naročnik poleg primerov, navedenih drugje v tej pogodbi, unovči tudi:</w:t>
      </w:r>
    </w:p>
    <w:p w14:paraId="752F73B3" w14:textId="77777777" w:rsidR="00B16109" w:rsidRPr="005F2C9D" w:rsidRDefault="00B16109" w:rsidP="00B16109">
      <w:pPr>
        <w:rPr>
          <w:bCs/>
          <w:sz w:val="22"/>
          <w:szCs w:val="22"/>
          <w:lang w:eastAsia="en-US"/>
        </w:rPr>
      </w:pPr>
      <w:r w:rsidRPr="005F2C9D">
        <w:rPr>
          <w:bCs/>
          <w:sz w:val="22"/>
          <w:szCs w:val="22"/>
          <w:lang w:eastAsia="en-US"/>
        </w:rPr>
        <w:t>v znesku terjatve, ki jo ima naročnik do izvajalca:</w:t>
      </w:r>
    </w:p>
    <w:p w14:paraId="387685DA" w14:textId="77777777" w:rsidR="00B16109" w:rsidRPr="005D6C38" w:rsidRDefault="00B16109" w:rsidP="00F15EF2">
      <w:pPr>
        <w:pStyle w:val="Bodytext171"/>
        <w:numPr>
          <w:ilvl w:val="0"/>
          <w:numId w:val="17"/>
        </w:numPr>
        <w:spacing w:line="260" w:lineRule="exact"/>
        <w:ind w:right="40"/>
        <w:rPr>
          <w:rFonts w:ascii="Arial" w:hAnsi="Arial" w:cs="Arial"/>
          <w:sz w:val="22"/>
          <w:szCs w:val="22"/>
        </w:rPr>
      </w:pPr>
      <w:r w:rsidRPr="005D6C38">
        <w:rPr>
          <w:rStyle w:val="Bodytext179pt4"/>
          <w:rFonts w:ascii="Arial" w:eastAsiaTheme="minorEastAsia" w:hAnsi="Arial" w:cs="Arial"/>
          <w:sz w:val="22"/>
          <w:szCs w:val="22"/>
        </w:rPr>
        <w:t>č</w:t>
      </w:r>
      <w:r w:rsidRPr="005D6C38">
        <w:rPr>
          <w:rFonts w:ascii="Arial" w:hAnsi="Arial" w:cs="Arial"/>
          <w:sz w:val="22"/>
          <w:szCs w:val="22"/>
        </w:rPr>
        <w:t>e se bo izkazalo, da izvajalec del v celoti ali delno ne opravlja v skladu s pogodbo, zahtevami dokumentacije v zvezi z oddajo javnega naročila, specifikacijami ali ponudbeno dokumentacijo;</w:t>
      </w:r>
    </w:p>
    <w:p w14:paraId="35F9BE5C" w14:textId="77777777" w:rsidR="00B16109" w:rsidRPr="005D6C38" w:rsidRDefault="00B16109" w:rsidP="00F15EF2">
      <w:pPr>
        <w:pStyle w:val="Bodytext101"/>
        <w:numPr>
          <w:ilvl w:val="0"/>
          <w:numId w:val="17"/>
        </w:numPr>
        <w:tabs>
          <w:tab w:val="left" w:pos="735"/>
        </w:tabs>
        <w:spacing w:before="0" w:line="260" w:lineRule="exact"/>
        <w:jc w:val="both"/>
        <w:rPr>
          <w:rFonts w:ascii="Arial" w:hAnsi="Arial" w:cs="Arial"/>
          <w:sz w:val="22"/>
          <w:szCs w:val="22"/>
        </w:rPr>
      </w:pPr>
      <w:r w:rsidRPr="005D6C38">
        <w:rPr>
          <w:rFonts w:ascii="Arial" w:hAnsi="Arial" w:cs="Arial"/>
          <w:sz w:val="22"/>
          <w:szCs w:val="22"/>
        </w:rPr>
        <w:t>če izvajalec ne predloži ustreznega finančnega zavarovanja za odpravo napak v garancijskem roku;</w:t>
      </w:r>
    </w:p>
    <w:p w14:paraId="490891CF" w14:textId="77777777" w:rsidR="00B16109" w:rsidRPr="005D6C38" w:rsidRDefault="00B16109" w:rsidP="00F15EF2">
      <w:pPr>
        <w:pStyle w:val="Bodytext101"/>
        <w:numPr>
          <w:ilvl w:val="0"/>
          <w:numId w:val="17"/>
        </w:numPr>
        <w:tabs>
          <w:tab w:val="left" w:pos="735"/>
        </w:tabs>
        <w:spacing w:before="0" w:line="260" w:lineRule="exact"/>
        <w:jc w:val="both"/>
        <w:rPr>
          <w:rFonts w:ascii="Arial" w:hAnsi="Arial" w:cs="Arial"/>
          <w:sz w:val="22"/>
          <w:szCs w:val="22"/>
        </w:rPr>
      </w:pPr>
      <w:r w:rsidRPr="005D6C38">
        <w:rPr>
          <w:rFonts w:ascii="Arial" w:hAnsi="Arial" w:cs="Arial"/>
          <w:sz w:val="22"/>
          <w:szCs w:val="22"/>
        </w:rPr>
        <w:t>v primeru ste</w:t>
      </w:r>
      <w:r w:rsidRPr="005D6C38">
        <w:rPr>
          <w:rStyle w:val="Bodytext179pt4"/>
          <w:rFonts w:ascii="Arial" w:eastAsiaTheme="minorEastAsia" w:hAnsi="Arial" w:cs="Arial"/>
          <w:sz w:val="22"/>
          <w:szCs w:val="22"/>
        </w:rPr>
        <w:t>č</w:t>
      </w:r>
      <w:r w:rsidRPr="005D6C38">
        <w:rPr>
          <w:rFonts w:ascii="Arial" w:hAnsi="Arial" w:cs="Arial"/>
          <w:sz w:val="22"/>
          <w:szCs w:val="22"/>
        </w:rPr>
        <w:t>aja, likvidacijskega postopka ali drugega postopka, katerega posledica ali namen je prenehanje njegovega poslovanja ali katerikoli drug postopek, podoben navedenim postopkom, skladno s predpisi države, v kateri ima ponudnik sedež;</w:t>
      </w:r>
    </w:p>
    <w:p w14:paraId="68CE897D" w14:textId="77777777" w:rsidR="00B16109" w:rsidRPr="005D6C38" w:rsidRDefault="00B16109" w:rsidP="00F15EF2">
      <w:pPr>
        <w:pStyle w:val="Bodytext101"/>
        <w:numPr>
          <w:ilvl w:val="0"/>
          <w:numId w:val="17"/>
        </w:numPr>
        <w:tabs>
          <w:tab w:val="left" w:pos="735"/>
        </w:tabs>
        <w:spacing w:before="0" w:line="260" w:lineRule="exact"/>
        <w:jc w:val="both"/>
        <w:rPr>
          <w:rFonts w:ascii="Arial" w:hAnsi="Arial" w:cs="Arial"/>
          <w:sz w:val="22"/>
          <w:szCs w:val="22"/>
        </w:rPr>
      </w:pPr>
      <w:r w:rsidRPr="005D6C38">
        <w:rPr>
          <w:rFonts w:ascii="Arial" w:hAnsi="Arial" w:cs="Arial"/>
          <w:sz w:val="22"/>
          <w:szCs w:val="22"/>
        </w:rPr>
        <w:t>če svojih obveznosti do podizvajalcev, ki sodelujejo pri izvedbi javnega naročila, v celoti ne poravna, podizvajalci pa terjajo plačilo obveznosti neposredno od naročnika;</w:t>
      </w:r>
    </w:p>
    <w:p w14:paraId="567D71B3" w14:textId="77777777" w:rsidR="00B16109" w:rsidRPr="005D6C38" w:rsidRDefault="00B16109" w:rsidP="00B16109">
      <w:pPr>
        <w:rPr>
          <w:sz w:val="22"/>
          <w:szCs w:val="22"/>
          <w:lang w:eastAsia="en-US"/>
        </w:rPr>
      </w:pPr>
    </w:p>
    <w:p w14:paraId="257FD272" w14:textId="77777777" w:rsidR="00B16109" w:rsidRPr="005F2C9D" w:rsidRDefault="00B16109" w:rsidP="00B16109">
      <w:pPr>
        <w:rPr>
          <w:bCs/>
          <w:sz w:val="22"/>
          <w:szCs w:val="22"/>
          <w:lang w:eastAsia="en-US"/>
        </w:rPr>
      </w:pPr>
      <w:r w:rsidRPr="005F2C9D">
        <w:rPr>
          <w:bCs/>
          <w:sz w:val="22"/>
          <w:szCs w:val="22"/>
          <w:lang w:eastAsia="en-US"/>
        </w:rPr>
        <w:t>v polnem znesku finančnega zavarovanja, ki ima v takšnem primeru namen zavarovanja pogodbene kazni:</w:t>
      </w:r>
    </w:p>
    <w:p w14:paraId="33B920E7" w14:textId="77777777" w:rsidR="00B16109" w:rsidRPr="005D6C38" w:rsidRDefault="00B16109" w:rsidP="00F15EF2">
      <w:pPr>
        <w:numPr>
          <w:ilvl w:val="0"/>
          <w:numId w:val="16"/>
        </w:numPr>
        <w:ind w:left="714" w:hanging="357"/>
        <w:rPr>
          <w:sz w:val="22"/>
          <w:szCs w:val="22"/>
          <w:lang w:eastAsia="zh-CN"/>
        </w:rPr>
      </w:pPr>
      <w:r w:rsidRPr="005D6C38">
        <w:rPr>
          <w:sz w:val="22"/>
          <w:szCs w:val="22"/>
        </w:rPr>
        <w:t>če izvajalec naročniku ne preda podaljšanja finančnega zavarovanja, čeprav so podani pogoji, da naročnik to lahko zahteva;</w:t>
      </w:r>
    </w:p>
    <w:p w14:paraId="60300E50" w14:textId="77777777" w:rsidR="00B16109" w:rsidRPr="005D6C38" w:rsidRDefault="00B16109" w:rsidP="00F15EF2">
      <w:pPr>
        <w:numPr>
          <w:ilvl w:val="0"/>
          <w:numId w:val="16"/>
        </w:numPr>
        <w:ind w:left="714" w:hanging="357"/>
        <w:rPr>
          <w:sz w:val="22"/>
          <w:szCs w:val="22"/>
          <w:lang w:eastAsia="zh-CN"/>
        </w:rPr>
      </w:pPr>
      <w:r w:rsidRPr="005D6C38">
        <w:rPr>
          <w:sz w:val="22"/>
          <w:szCs w:val="22"/>
          <w:lang w:eastAsia="zh-CN"/>
        </w:rPr>
        <w:t>če bo naročnik pogodbo razdrl zaradi kršitev na strani izvajalca;</w:t>
      </w:r>
    </w:p>
    <w:p w14:paraId="2EA20F72" w14:textId="77777777" w:rsidR="00B16109" w:rsidRPr="005D6C38" w:rsidRDefault="00B16109" w:rsidP="00F15EF2">
      <w:pPr>
        <w:numPr>
          <w:ilvl w:val="0"/>
          <w:numId w:val="16"/>
        </w:numPr>
        <w:ind w:left="714" w:hanging="357"/>
        <w:rPr>
          <w:sz w:val="22"/>
          <w:szCs w:val="22"/>
          <w:lang w:eastAsia="zh-CN"/>
        </w:rPr>
      </w:pPr>
      <w:r w:rsidRPr="005D6C38">
        <w:rPr>
          <w:sz w:val="22"/>
          <w:szCs w:val="22"/>
          <w:lang w:eastAsia="zh-CN"/>
        </w:rPr>
        <w:t>če bo naročnik razdrl pogodbo zaradi zamude na strani izvajalca;</w:t>
      </w:r>
    </w:p>
    <w:p w14:paraId="1A374FF9" w14:textId="77777777" w:rsidR="00B16109" w:rsidRPr="005D6C38" w:rsidRDefault="00B16109" w:rsidP="00F15EF2">
      <w:pPr>
        <w:numPr>
          <w:ilvl w:val="0"/>
          <w:numId w:val="16"/>
        </w:numPr>
        <w:ind w:left="714" w:hanging="357"/>
        <w:jc w:val="left"/>
        <w:rPr>
          <w:sz w:val="22"/>
          <w:szCs w:val="22"/>
          <w:lang w:eastAsia="zh-CN"/>
        </w:rPr>
      </w:pPr>
      <w:r w:rsidRPr="005D6C38">
        <w:rPr>
          <w:sz w:val="22"/>
          <w:szCs w:val="22"/>
          <w:lang w:eastAsia="zh-CN"/>
        </w:rPr>
        <w:t>če se bo tekom izvedbe projekta več kot dvakrat zgodilo, da bi izvajalec javno naročilo izvajal s podizvajalci, ki niso priglašeni ali s podizvajalci, katerih nominacijo je naročnik zavrnil;</w:t>
      </w:r>
    </w:p>
    <w:p w14:paraId="5703C8D7" w14:textId="77777777" w:rsidR="00B16109" w:rsidRPr="005D6C38" w:rsidRDefault="00B16109" w:rsidP="00F15EF2">
      <w:pPr>
        <w:numPr>
          <w:ilvl w:val="0"/>
          <w:numId w:val="16"/>
        </w:numPr>
        <w:ind w:left="714" w:hanging="357"/>
        <w:rPr>
          <w:sz w:val="22"/>
          <w:szCs w:val="22"/>
          <w:lang w:eastAsia="zh-CN"/>
        </w:rPr>
      </w:pPr>
      <w:r w:rsidRPr="005D6C38">
        <w:rPr>
          <w:sz w:val="22"/>
          <w:szCs w:val="22"/>
          <w:lang w:eastAsia="zh-CN"/>
        </w:rPr>
        <w:t>če izvajalec ne predloži ustreznega finančnega zavarovanja za odpravo napak v garancijskem roku;</w:t>
      </w:r>
    </w:p>
    <w:p w14:paraId="473CC196" w14:textId="77777777" w:rsidR="00B16109" w:rsidRPr="005D6C38" w:rsidRDefault="00B16109" w:rsidP="00F15EF2">
      <w:pPr>
        <w:numPr>
          <w:ilvl w:val="0"/>
          <w:numId w:val="16"/>
        </w:numPr>
        <w:rPr>
          <w:sz w:val="22"/>
          <w:szCs w:val="22"/>
          <w:lang w:eastAsia="zh-CN"/>
        </w:rPr>
      </w:pPr>
      <w:r w:rsidRPr="005D6C38">
        <w:rPr>
          <w:sz w:val="22"/>
          <w:szCs w:val="22"/>
          <w:lang w:eastAsia="zh-CN"/>
        </w:rPr>
        <w:t>če naročniku povzroči škodo, ki je ne povrne v roku 8 (osem) dni po pozivu naročnika;</w:t>
      </w:r>
    </w:p>
    <w:p w14:paraId="00DB7D66" w14:textId="77777777" w:rsidR="00B16109" w:rsidRPr="005D6C38" w:rsidRDefault="00B16109" w:rsidP="00F15EF2">
      <w:pPr>
        <w:numPr>
          <w:ilvl w:val="0"/>
          <w:numId w:val="16"/>
        </w:numPr>
        <w:rPr>
          <w:sz w:val="22"/>
          <w:szCs w:val="22"/>
          <w:lang w:eastAsia="zh-CN"/>
        </w:rPr>
      </w:pPr>
      <w:r w:rsidRPr="005D6C38">
        <w:rPr>
          <w:sz w:val="22"/>
          <w:szCs w:val="22"/>
          <w:lang w:eastAsia="zh-CN"/>
        </w:rPr>
        <w:t>če naročniku poda zavajajoče ali lažne informacije, podatke ali dokumente, zaradi  česar bi moral naročnik javno naročilo razveljaviti ali modificirati ali če naročnik utrpi kakšne druge posledice.</w:t>
      </w:r>
    </w:p>
    <w:p w14:paraId="59978E44" w14:textId="77777777" w:rsidR="00CD2342" w:rsidRPr="005D6C38" w:rsidRDefault="00CD2342" w:rsidP="00B16109">
      <w:pPr>
        <w:rPr>
          <w:sz w:val="22"/>
          <w:szCs w:val="22"/>
          <w:lang w:eastAsia="en-US"/>
        </w:rPr>
      </w:pPr>
    </w:p>
    <w:p w14:paraId="167FE203" w14:textId="77777777" w:rsidR="00B16109" w:rsidRPr="00B0630A" w:rsidRDefault="00B16109" w:rsidP="00B0630A">
      <w:pPr>
        <w:rPr>
          <w:b/>
          <w:sz w:val="22"/>
          <w:szCs w:val="22"/>
        </w:rPr>
      </w:pPr>
      <w:bookmarkStart w:id="252" w:name="_Hlk516822991"/>
      <w:r w:rsidRPr="00B0630A">
        <w:rPr>
          <w:b/>
          <w:sz w:val="22"/>
          <w:szCs w:val="22"/>
        </w:rPr>
        <w:t>KONČANJE DEL, PREGLED IN KONČNI PREVZEM</w:t>
      </w:r>
    </w:p>
    <w:p w14:paraId="430E5672" w14:textId="77777777" w:rsidR="00480742" w:rsidRPr="005D6C38" w:rsidRDefault="00480742" w:rsidP="00480742">
      <w:pPr>
        <w:pStyle w:val="Odstavekseznama"/>
        <w:ind w:left="567"/>
        <w:rPr>
          <w:b/>
          <w:sz w:val="22"/>
          <w:szCs w:val="22"/>
        </w:rPr>
      </w:pPr>
    </w:p>
    <w:p w14:paraId="18172696" w14:textId="77777777" w:rsidR="00B16109" w:rsidRPr="005D6C38" w:rsidRDefault="00B16109" w:rsidP="007558B3">
      <w:pPr>
        <w:numPr>
          <w:ilvl w:val="0"/>
          <w:numId w:val="5"/>
        </w:numPr>
        <w:jc w:val="center"/>
        <w:rPr>
          <w:sz w:val="22"/>
          <w:szCs w:val="22"/>
        </w:rPr>
      </w:pPr>
      <w:r w:rsidRPr="005D6C38">
        <w:rPr>
          <w:sz w:val="22"/>
          <w:szCs w:val="22"/>
        </w:rPr>
        <w:t>člen</w:t>
      </w:r>
    </w:p>
    <w:bookmarkEnd w:id="252"/>
    <w:p w14:paraId="4B3013CB" w14:textId="77777777" w:rsidR="00480742" w:rsidRPr="005D6C38" w:rsidRDefault="00480742" w:rsidP="00B16109">
      <w:pPr>
        <w:tabs>
          <w:tab w:val="left" w:pos="567"/>
          <w:tab w:val="left" w:pos="4253"/>
          <w:tab w:val="left" w:pos="5529"/>
          <w:tab w:val="right" w:pos="8505"/>
        </w:tabs>
        <w:rPr>
          <w:bCs/>
          <w:sz w:val="22"/>
          <w:szCs w:val="22"/>
          <w:lang w:eastAsia="en-US"/>
        </w:rPr>
      </w:pPr>
    </w:p>
    <w:p w14:paraId="0E7441A5" w14:textId="4C41F554" w:rsidR="00B16109" w:rsidRPr="005D6C38" w:rsidRDefault="00B16109" w:rsidP="00B16109">
      <w:pPr>
        <w:tabs>
          <w:tab w:val="left" w:pos="567"/>
          <w:tab w:val="left" w:pos="4253"/>
          <w:tab w:val="left" w:pos="5529"/>
          <w:tab w:val="right" w:pos="8505"/>
        </w:tabs>
        <w:rPr>
          <w:bCs/>
          <w:sz w:val="22"/>
          <w:szCs w:val="22"/>
          <w:lang w:eastAsia="en-US"/>
        </w:rPr>
      </w:pPr>
      <w:r w:rsidRPr="005D6C38">
        <w:rPr>
          <w:bCs/>
          <w:sz w:val="22"/>
          <w:szCs w:val="22"/>
          <w:lang w:eastAsia="en-US"/>
        </w:rPr>
        <w:t>Izvajalec je dolžan datum zaključka del</w:t>
      </w:r>
      <w:r w:rsidR="00480742" w:rsidRPr="005D6C38">
        <w:rPr>
          <w:bCs/>
          <w:sz w:val="22"/>
          <w:szCs w:val="22"/>
          <w:lang w:eastAsia="en-US"/>
        </w:rPr>
        <w:t xml:space="preserve"> vpisati v gradbeni dnevnik in </w:t>
      </w:r>
      <w:r w:rsidRPr="005D6C38">
        <w:rPr>
          <w:bCs/>
          <w:sz w:val="22"/>
          <w:szCs w:val="22"/>
          <w:lang w:eastAsia="en-US"/>
        </w:rPr>
        <w:t xml:space="preserve">izvesti vse, kar je potrebno za </w:t>
      </w:r>
      <w:r w:rsidR="00425D58">
        <w:rPr>
          <w:bCs/>
          <w:sz w:val="22"/>
          <w:szCs w:val="22"/>
          <w:lang w:eastAsia="en-US"/>
        </w:rPr>
        <w:t>kvalitetni</w:t>
      </w:r>
      <w:r w:rsidR="00480742" w:rsidRPr="005D6C38">
        <w:rPr>
          <w:bCs/>
          <w:sz w:val="22"/>
          <w:szCs w:val="22"/>
          <w:lang w:eastAsia="en-US"/>
        </w:rPr>
        <w:t xml:space="preserve"> pregled </w:t>
      </w:r>
      <w:r w:rsidR="00425D58">
        <w:rPr>
          <w:bCs/>
          <w:sz w:val="22"/>
          <w:szCs w:val="22"/>
          <w:lang w:eastAsia="en-US"/>
        </w:rPr>
        <w:t>izvedenih del</w:t>
      </w:r>
      <w:r w:rsidR="00480742" w:rsidRPr="005D6C38">
        <w:rPr>
          <w:bCs/>
          <w:sz w:val="22"/>
          <w:szCs w:val="22"/>
          <w:lang w:eastAsia="en-US"/>
        </w:rPr>
        <w:t xml:space="preserve">. </w:t>
      </w:r>
      <w:r w:rsidRPr="005D6C38">
        <w:rPr>
          <w:bCs/>
          <w:sz w:val="22"/>
          <w:szCs w:val="22"/>
          <w:lang w:eastAsia="en-US"/>
        </w:rPr>
        <w:t xml:space="preserve">Dela se štejejo za zaključena (dokončana), ko je med </w:t>
      </w:r>
      <w:r w:rsidR="00480742" w:rsidRPr="005D6C38">
        <w:rPr>
          <w:bCs/>
          <w:sz w:val="22"/>
          <w:szCs w:val="22"/>
          <w:lang w:eastAsia="en-US"/>
        </w:rPr>
        <w:t>pogodbenimi strankami</w:t>
      </w:r>
      <w:r w:rsidRPr="005D6C38">
        <w:rPr>
          <w:bCs/>
          <w:sz w:val="22"/>
          <w:szCs w:val="22"/>
          <w:lang w:eastAsia="en-US"/>
        </w:rPr>
        <w:t xml:space="preserve"> opravljena zapisniška primopredaja. </w:t>
      </w:r>
    </w:p>
    <w:p w14:paraId="1D0703D3" w14:textId="77777777" w:rsidR="00B16109" w:rsidRPr="005D6C38" w:rsidRDefault="00B16109" w:rsidP="00B16109">
      <w:pPr>
        <w:tabs>
          <w:tab w:val="left" w:pos="567"/>
          <w:tab w:val="left" w:pos="4253"/>
          <w:tab w:val="left" w:pos="5529"/>
          <w:tab w:val="right" w:pos="8505"/>
        </w:tabs>
        <w:rPr>
          <w:bCs/>
          <w:sz w:val="22"/>
          <w:szCs w:val="22"/>
          <w:lang w:eastAsia="en-US"/>
        </w:rPr>
      </w:pPr>
    </w:p>
    <w:p w14:paraId="312A87ED" w14:textId="18F0120A" w:rsidR="00B16109" w:rsidRPr="005D6C38" w:rsidRDefault="00B16109" w:rsidP="00B16109">
      <w:pPr>
        <w:tabs>
          <w:tab w:val="left" w:pos="567"/>
          <w:tab w:val="left" w:pos="4253"/>
          <w:tab w:val="left" w:pos="5529"/>
          <w:tab w:val="right" w:pos="8505"/>
        </w:tabs>
        <w:rPr>
          <w:bCs/>
          <w:sz w:val="22"/>
          <w:szCs w:val="22"/>
          <w:lang w:eastAsia="en-US"/>
        </w:rPr>
      </w:pPr>
      <w:r w:rsidRPr="005D6C38">
        <w:rPr>
          <w:bCs/>
          <w:sz w:val="22"/>
          <w:szCs w:val="22"/>
          <w:lang w:eastAsia="en-US"/>
        </w:rPr>
        <w:t>Naročnik</w:t>
      </w:r>
      <w:r w:rsidR="00480742" w:rsidRPr="005D6C38">
        <w:rPr>
          <w:bCs/>
          <w:sz w:val="22"/>
          <w:szCs w:val="22"/>
          <w:lang w:eastAsia="en-US"/>
        </w:rPr>
        <w:t xml:space="preserve"> </w:t>
      </w:r>
      <w:r w:rsidRPr="005D6C38">
        <w:rPr>
          <w:bCs/>
          <w:sz w:val="22"/>
          <w:szCs w:val="22"/>
          <w:lang w:eastAsia="en-US"/>
        </w:rPr>
        <w:t xml:space="preserve">se zavezuje opraviti primopredajo s pregledom izvedenih del najkasneje v roku desetih (10) dni po prejemu izvajalčevega obvestila o zaključku del ter poziva na prevzem del oziroma v najkrajšem možnem roku, ko je to mogoče. </w:t>
      </w:r>
    </w:p>
    <w:p w14:paraId="47AD5382" w14:textId="77777777" w:rsidR="00B16109" w:rsidRPr="005D6C38" w:rsidRDefault="00B16109" w:rsidP="00B16109">
      <w:pPr>
        <w:tabs>
          <w:tab w:val="left" w:pos="567"/>
          <w:tab w:val="left" w:pos="4253"/>
          <w:tab w:val="left" w:pos="5529"/>
          <w:tab w:val="right" w:pos="8505"/>
        </w:tabs>
        <w:rPr>
          <w:bCs/>
          <w:sz w:val="22"/>
          <w:szCs w:val="22"/>
          <w:lang w:eastAsia="en-US"/>
        </w:rPr>
      </w:pPr>
    </w:p>
    <w:p w14:paraId="5F6975D8" w14:textId="77777777" w:rsidR="00B16109" w:rsidRPr="005D6C38" w:rsidRDefault="00B16109" w:rsidP="00B16109">
      <w:pPr>
        <w:tabs>
          <w:tab w:val="left" w:pos="567"/>
          <w:tab w:val="left" w:pos="4253"/>
          <w:tab w:val="left" w:pos="5529"/>
          <w:tab w:val="right" w:pos="8505"/>
        </w:tabs>
        <w:rPr>
          <w:bCs/>
          <w:sz w:val="22"/>
          <w:szCs w:val="22"/>
          <w:lang w:eastAsia="en-US"/>
        </w:rPr>
      </w:pPr>
      <w:r w:rsidRPr="005D6C38">
        <w:rPr>
          <w:bCs/>
          <w:sz w:val="22"/>
          <w:szCs w:val="22"/>
          <w:lang w:eastAsia="en-US"/>
        </w:rPr>
        <w:t xml:space="preserve">Pogoj za uspešno izvedeno primopredajo je tudi predaja finančnega zavarovanja za odpravo napak v garancijskem roku. </w:t>
      </w:r>
    </w:p>
    <w:p w14:paraId="4BA1E0B0" w14:textId="77777777" w:rsidR="00425D58" w:rsidRDefault="00425D58" w:rsidP="00B16109">
      <w:pPr>
        <w:tabs>
          <w:tab w:val="left" w:pos="567"/>
          <w:tab w:val="left" w:pos="4253"/>
          <w:tab w:val="left" w:pos="5529"/>
          <w:tab w:val="right" w:pos="8505"/>
        </w:tabs>
        <w:rPr>
          <w:bCs/>
          <w:sz w:val="22"/>
          <w:szCs w:val="22"/>
          <w:lang w:eastAsia="en-US"/>
        </w:rPr>
      </w:pPr>
    </w:p>
    <w:p w14:paraId="451A2E4C" w14:textId="4CF0C427" w:rsidR="00B16109" w:rsidRPr="005D6C38" w:rsidRDefault="00B16109" w:rsidP="00B16109">
      <w:pPr>
        <w:tabs>
          <w:tab w:val="left" w:pos="567"/>
          <w:tab w:val="left" w:pos="4253"/>
          <w:tab w:val="left" w:pos="5529"/>
          <w:tab w:val="right" w:pos="8505"/>
        </w:tabs>
        <w:rPr>
          <w:bCs/>
          <w:sz w:val="22"/>
          <w:szCs w:val="22"/>
          <w:lang w:eastAsia="en-US"/>
        </w:rPr>
      </w:pPr>
      <w:r w:rsidRPr="005D6C38">
        <w:rPr>
          <w:bCs/>
          <w:sz w:val="22"/>
          <w:szCs w:val="22"/>
          <w:lang w:eastAsia="en-US"/>
        </w:rPr>
        <w:t>O primopredaji izvedenih del sestavijo pooblaščeni predstavniki pogodbenih strank primopredajni zapisnik, v katerem natančno ugotovijo predvsem:</w:t>
      </w:r>
    </w:p>
    <w:p w14:paraId="186EEF41" w14:textId="77777777" w:rsidR="00B16109" w:rsidRPr="005D6C38" w:rsidRDefault="00B16109" w:rsidP="00F15EF2">
      <w:pPr>
        <w:numPr>
          <w:ilvl w:val="0"/>
          <w:numId w:val="21"/>
        </w:numPr>
        <w:tabs>
          <w:tab w:val="left" w:pos="567"/>
          <w:tab w:val="left" w:pos="4253"/>
          <w:tab w:val="left" w:pos="5529"/>
          <w:tab w:val="right" w:pos="8505"/>
        </w:tabs>
        <w:ind w:left="567" w:hanging="207"/>
        <w:rPr>
          <w:bCs/>
          <w:sz w:val="22"/>
          <w:szCs w:val="22"/>
          <w:lang w:eastAsia="en-US"/>
        </w:rPr>
      </w:pPr>
      <w:r w:rsidRPr="005D6C38">
        <w:rPr>
          <w:bCs/>
          <w:sz w:val="22"/>
          <w:szCs w:val="22"/>
          <w:lang w:eastAsia="en-US"/>
        </w:rPr>
        <w:t>ali izvedena dela ustrezajo določilom te pogodbe, veljavnim zakonskim predpisom in pravilom stroke;</w:t>
      </w:r>
    </w:p>
    <w:p w14:paraId="72DD5BB0" w14:textId="77777777" w:rsidR="00B16109" w:rsidRPr="005D6C38" w:rsidRDefault="00B16109" w:rsidP="00F15EF2">
      <w:pPr>
        <w:numPr>
          <w:ilvl w:val="0"/>
          <w:numId w:val="21"/>
        </w:numPr>
        <w:tabs>
          <w:tab w:val="left" w:pos="567"/>
          <w:tab w:val="left" w:pos="4253"/>
          <w:tab w:val="left" w:pos="5529"/>
          <w:tab w:val="right" w:pos="8505"/>
        </w:tabs>
        <w:ind w:left="567" w:hanging="207"/>
        <w:rPr>
          <w:bCs/>
          <w:sz w:val="22"/>
          <w:szCs w:val="22"/>
          <w:lang w:eastAsia="en-US"/>
        </w:rPr>
      </w:pPr>
      <w:r w:rsidRPr="005D6C38">
        <w:rPr>
          <w:bCs/>
          <w:sz w:val="22"/>
          <w:szCs w:val="22"/>
          <w:lang w:eastAsia="en-US"/>
        </w:rPr>
        <w:t>datume začetka in zaključka del in datum prevzema del;</w:t>
      </w:r>
    </w:p>
    <w:p w14:paraId="31136F4A" w14:textId="77777777" w:rsidR="00B16109" w:rsidRPr="005D6C38" w:rsidRDefault="00B16109" w:rsidP="00F15EF2">
      <w:pPr>
        <w:numPr>
          <w:ilvl w:val="0"/>
          <w:numId w:val="21"/>
        </w:numPr>
        <w:tabs>
          <w:tab w:val="left" w:pos="567"/>
          <w:tab w:val="left" w:pos="4253"/>
          <w:tab w:val="left" w:pos="5529"/>
          <w:tab w:val="right" w:pos="8505"/>
        </w:tabs>
        <w:ind w:left="567" w:hanging="207"/>
        <w:rPr>
          <w:bCs/>
          <w:sz w:val="22"/>
          <w:szCs w:val="22"/>
          <w:lang w:eastAsia="en-US"/>
        </w:rPr>
      </w:pPr>
      <w:r w:rsidRPr="005D6C38">
        <w:rPr>
          <w:bCs/>
          <w:sz w:val="22"/>
          <w:szCs w:val="22"/>
          <w:lang w:eastAsia="en-US"/>
        </w:rPr>
        <w:t>kakovost izvedenih del in morebitne pripombe naročnika v zvezi z njo;</w:t>
      </w:r>
    </w:p>
    <w:p w14:paraId="51A14991" w14:textId="77777777" w:rsidR="00B16109" w:rsidRPr="005D6C38" w:rsidRDefault="00B16109" w:rsidP="00F15EF2">
      <w:pPr>
        <w:numPr>
          <w:ilvl w:val="0"/>
          <w:numId w:val="21"/>
        </w:numPr>
        <w:tabs>
          <w:tab w:val="left" w:pos="567"/>
          <w:tab w:val="left" w:pos="4253"/>
          <w:tab w:val="left" w:pos="5529"/>
          <w:tab w:val="right" w:pos="8505"/>
        </w:tabs>
        <w:ind w:left="567" w:hanging="207"/>
        <w:rPr>
          <w:bCs/>
          <w:sz w:val="22"/>
          <w:szCs w:val="22"/>
          <w:lang w:eastAsia="en-US"/>
        </w:rPr>
      </w:pPr>
      <w:r w:rsidRPr="005D6C38">
        <w:rPr>
          <w:bCs/>
          <w:sz w:val="22"/>
          <w:szCs w:val="22"/>
          <w:lang w:eastAsia="en-US"/>
        </w:rPr>
        <w:t>opredelitev del, ki jih je izvajalec dolžan ponovno izvesti, dokončati ali popraviti ter rok za to;</w:t>
      </w:r>
    </w:p>
    <w:p w14:paraId="339017CB" w14:textId="77777777" w:rsidR="00B16109" w:rsidRPr="005D6C38" w:rsidRDefault="00B16109" w:rsidP="00F15EF2">
      <w:pPr>
        <w:numPr>
          <w:ilvl w:val="0"/>
          <w:numId w:val="21"/>
        </w:numPr>
        <w:tabs>
          <w:tab w:val="left" w:pos="567"/>
          <w:tab w:val="left" w:pos="4253"/>
          <w:tab w:val="left" w:pos="5529"/>
          <w:tab w:val="right" w:pos="8505"/>
        </w:tabs>
        <w:ind w:left="567" w:hanging="207"/>
        <w:rPr>
          <w:bCs/>
          <w:sz w:val="22"/>
          <w:szCs w:val="22"/>
          <w:lang w:eastAsia="en-US"/>
        </w:rPr>
      </w:pPr>
      <w:r w:rsidRPr="005D6C38">
        <w:rPr>
          <w:bCs/>
          <w:sz w:val="22"/>
          <w:szCs w:val="22"/>
          <w:lang w:eastAsia="en-US"/>
        </w:rPr>
        <w:t>opredelitev vseh morebitnih očitnih napak, ki se jih ugotovi pri vidnem pregledu del ter rok za njihovo odpravo;</w:t>
      </w:r>
    </w:p>
    <w:p w14:paraId="39ED919A" w14:textId="77777777" w:rsidR="00B16109" w:rsidRPr="005D6C38" w:rsidRDefault="00B16109" w:rsidP="00F15EF2">
      <w:pPr>
        <w:numPr>
          <w:ilvl w:val="0"/>
          <w:numId w:val="21"/>
        </w:numPr>
        <w:tabs>
          <w:tab w:val="left" w:pos="567"/>
          <w:tab w:val="left" w:pos="4253"/>
          <w:tab w:val="left" w:pos="5529"/>
          <w:tab w:val="right" w:pos="8505"/>
        </w:tabs>
        <w:ind w:left="567" w:hanging="207"/>
        <w:rPr>
          <w:bCs/>
          <w:sz w:val="22"/>
          <w:szCs w:val="22"/>
          <w:lang w:eastAsia="en-US"/>
        </w:rPr>
      </w:pPr>
      <w:r w:rsidRPr="005D6C38">
        <w:rPr>
          <w:bCs/>
          <w:sz w:val="22"/>
          <w:szCs w:val="22"/>
          <w:lang w:eastAsia="en-US"/>
        </w:rPr>
        <w:t>morebitna odprta, med predstavniki pogodbenih strank, sporna vprašanja tehnične narave;</w:t>
      </w:r>
    </w:p>
    <w:p w14:paraId="69F78607" w14:textId="77777777" w:rsidR="00B16109" w:rsidRPr="002A03CD" w:rsidRDefault="00B16109" w:rsidP="00F15EF2">
      <w:pPr>
        <w:numPr>
          <w:ilvl w:val="0"/>
          <w:numId w:val="21"/>
        </w:numPr>
        <w:tabs>
          <w:tab w:val="left" w:pos="567"/>
          <w:tab w:val="left" w:pos="4253"/>
          <w:tab w:val="left" w:pos="5529"/>
          <w:tab w:val="right" w:pos="8505"/>
        </w:tabs>
        <w:ind w:left="567" w:hanging="207"/>
        <w:rPr>
          <w:bCs/>
          <w:sz w:val="22"/>
          <w:szCs w:val="22"/>
          <w:lang w:eastAsia="en-US"/>
        </w:rPr>
      </w:pPr>
      <w:r w:rsidRPr="002A03CD">
        <w:rPr>
          <w:bCs/>
          <w:sz w:val="22"/>
          <w:szCs w:val="22"/>
          <w:lang w:eastAsia="en-US"/>
        </w:rPr>
        <w:t>ali se šteje, da so bila izvedena dela prevzeta ali ne</w:t>
      </w:r>
    </w:p>
    <w:p w14:paraId="57DDA683" w14:textId="414D3033" w:rsidR="00B16109" w:rsidRPr="002A03CD" w:rsidRDefault="00B16109" w:rsidP="00F15EF2">
      <w:pPr>
        <w:numPr>
          <w:ilvl w:val="0"/>
          <w:numId w:val="21"/>
        </w:numPr>
        <w:tabs>
          <w:tab w:val="left" w:pos="567"/>
          <w:tab w:val="left" w:pos="4253"/>
          <w:tab w:val="left" w:pos="5529"/>
          <w:tab w:val="right" w:pos="8505"/>
        </w:tabs>
        <w:ind w:left="567" w:hanging="207"/>
        <w:rPr>
          <w:bCs/>
          <w:sz w:val="22"/>
          <w:szCs w:val="22"/>
          <w:lang w:eastAsia="en-US"/>
        </w:rPr>
      </w:pPr>
      <w:r w:rsidRPr="002A03CD">
        <w:rPr>
          <w:bCs/>
          <w:sz w:val="22"/>
          <w:szCs w:val="22"/>
          <w:lang w:eastAsia="en-US"/>
        </w:rPr>
        <w:t>ali naročnik uveljavlja pogodbeno kazen</w:t>
      </w:r>
      <w:r w:rsidR="002A03CD" w:rsidRPr="002A03CD">
        <w:rPr>
          <w:bCs/>
          <w:sz w:val="22"/>
          <w:szCs w:val="22"/>
          <w:lang w:eastAsia="en-US"/>
        </w:rPr>
        <w:t>,</w:t>
      </w:r>
    </w:p>
    <w:p w14:paraId="0FBB4D45" w14:textId="733B109B" w:rsidR="002A03CD" w:rsidRPr="002A03CD" w:rsidRDefault="002A03CD" w:rsidP="00F15EF2">
      <w:pPr>
        <w:numPr>
          <w:ilvl w:val="0"/>
          <w:numId w:val="21"/>
        </w:numPr>
        <w:tabs>
          <w:tab w:val="left" w:pos="567"/>
          <w:tab w:val="left" w:pos="4253"/>
          <w:tab w:val="left" w:pos="5529"/>
          <w:tab w:val="right" w:pos="8505"/>
        </w:tabs>
        <w:ind w:left="567" w:hanging="207"/>
        <w:rPr>
          <w:bCs/>
          <w:sz w:val="22"/>
          <w:szCs w:val="22"/>
          <w:lang w:eastAsia="en-US"/>
        </w:rPr>
      </w:pPr>
      <w:r w:rsidRPr="002A03CD">
        <w:rPr>
          <w:sz w:val="22"/>
          <w:szCs w:val="22"/>
        </w:rPr>
        <w:t xml:space="preserve">podatek o drugih dejstvih, o katerih ni bilo doseženo soglasje. </w:t>
      </w:r>
    </w:p>
    <w:p w14:paraId="649A639B" w14:textId="77777777" w:rsidR="00B16109" w:rsidRPr="00EC4D2F" w:rsidRDefault="00B16109" w:rsidP="00B16109">
      <w:pPr>
        <w:tabs>
          <w:tab w:val="left" w:pos="567"/>
          <w:tab w:val="left" w:pos="4253"/>
          <w:tab w:val="left" w:pos="5529"/>
          <w:tab w:val="right" w:pos="8505"/>
        </w:tabs>
        <w:rPr>
          <w:bCs/>
          <w:sz w:val="22"/>
          <w:szCs w:val="22"/>
          <w:lang w:eastAsia="en-US"/>
        </w:rPr>
      </w:pPr>
    </w:p>
    <w:p w14:paraId="083A433C" w14:textId="77777777" w:rsidR="00B16109" w:rsidRDefault="00B16109" w:rsidP="00B16109">
      <w:pPr>
        <w:tabs>
          <w:tab w:val="left" w:pos="567"/>
          <w:tab w:val="left" w:pos="4253"/>
          <w:tab w:val="left" w:pos="5529"/>
          <w:tab w:val="right" w:pos="8505"/>
        </w:tabs>
        <w:rPr>
          <w:bCs/>
          <w:sz w:val="22"/>
          <w:szCs w:val="22"/>
          <w:lang w:eastAsia="en-US"/>
        </w:rPr>
      </w:pPr>
      <w:r w:rsidRPr="00EC4D2F">
        <w:rPr>
          <w:bCs/>
          <w:sz w:val="22"/>
          <w:szCs w:val="22"/>
          <w:lang w:eastAsia="en-US"/>
        </w:rPr>
        <w:t xml:space="preserve">Po uspešno opravljeni primopredaji in izročitvi finančnega zavarovanja za odpravo napak v jamčevalnem roku oziroma unovčitvi finančnega zavarovanja za dobro izvedbo pogodbenih del so izpolnjeni pogoji za izdajo končne situacije. </w:t>
      </w:r>
    </w:p>
    <w:p w14:paraId="0D6DB056" w14:textId="77777777" w:rsidR="00B16109" w:rsidRPr="00EC4D2F" w:rsidRDefault="00B16109" w:rsidP="00B16109">
      <w:pPr>
        <w:tabs>
          <w:tab w:val="left" w:pos="567"/>
          <w:tab w:val="left" w:pos="4253"/>
          <w:tab w:val="left" w:pos="5529"/>
          <w:tab w:val="right" w:pos="8505"/>
        </w:tabs>
        <w:rPr>
          <w:bCs/>
          <w:sz w:val="22"/>
          <w:szCs w:val="22"/>
          <w:lang w:eastAsia="en-US"/>
        </w:rPr>
      </w:pPr>
    </w:p>
    <w:p w14:paraId="44128585" w14:textId="77777777" w:rsidR="00B16109" w:rsidRPr="00EC4D2F" w:rsidRDefault="00B16109" w:rsidP="007558B3">
      <w:pPr>
        <w:numPr>
          <w:ilvl w:val="0"/>
          <w:numId w:val="5"/>
        </w:numPr>
        <w:jc w:val="center"/>
        <w:rPr>
          <w:sz w:val="22"/>
          <w:szCs w:val="22"/>
        </w:rPr>
      </w:pPr>
      <w:r w:rsidRPr="00EC4D2F">
        <w:rPr>
          <w:sz w:val="22"/>
          <w:szCs w:val="22"/>
        </w:rPr>
        <w:t>člen</w:t>
      </w:r>
    </w:p>
    <w:p w14:paraId="15991496" w14:textId="77777777" w:rsidR="00480742" w:rsidRPr="00EC4D2F" w:rsidRDefault="00480742" w:rsidP="00B16109">
      <w:pPr>
        <w:tabs>
          <w:tab w:val="left" w:pos="567"/>
          <w:tab w:val="left" w:pos="4253"/>
          <w:tab w:val="left" w:pos="5529"/>
          <w:tab w:val="right" w:pos="8505"/>
        </w:tabs>
        <w:rPr>
          <w:b/>
          <w:bCs/>
          <w:sz w:val="22"/>
          <w:szCs w:val="22"/>
          <w:lang w:eastAsia="en-US"/>
        </w:rPr>
      </w:pPr>
    </w:p>
    <w:p w14:paraId="2CB78D18" w14:textId="77777777" w:rsidR="00B16109" w:rsidRPr="00EC4D2F" w:rsidRDefault="00B16109" w:rsidP="00B16109">
      <w:pPr>
        <w:tabs>
          <w:tab w:val="left" w:pos="567"/>
          <w:tab w:val="left" w:pos="4253"/>
          <w:tab w:val="left" w:pos="5529"/>
          <w:tab w:val="right" w:pos="8505"/>
        </w:tabs>
        <w:rPr>
          <w:b/>
          <w:bCs/>
          <w:sz w:val="22"/>
          <w:szCs w:val="22"/>
          <w:lang w:eastAsia="en-US"/>
        </w:rPr>
      </w:pPr>
      <w:r w:rsidRPr="00EC4D2F">
        <w:rPr>
          <w:b/>
          <w:bCs/>
          <w:sz w:val="22"/>
          <w:szCs w:val="22"/>
          <w:lang w:eastAsia="en-US"/>
        </w:rPr>
        <w:t>Ugotovljene pomanjkljivosti – očitne napake</w:t>
      </w:r>
    </w:p>
    <w:p w14:paraId="18AC99F4" w14:textId="008EA8C4" w:rsidR="00B16109" w:rsidRPr="00EC4D2F" w:rsidRDefault="00480742" w:rsidP="00B16109">
      <w:pPr>
        <w:tabs>
          <w:tab w:val="left" w:pos="567"/>
          <w:tab w:val="left" w:pos="4253"/>
          <w:tab w:val="left" w:pos="5529"/>
          <w:tab w:val="right" w:pos="8505"/>
        </w:tabs>
        <w:rPr>
          <w:bCs/>
          <w:sz w:val="22"/>
          <w:szCs w:val="22"/>
          <w:lang w:eastAsia="en-US"/>
        </w:rPr>
      </w:pPr>
      <w:r w:rsidRPr="00EC4D2F">
        <w:rPr>
          <w:bCs/>
          <w:sz w:val="22"/>
          <w:szCs w:val="22"/>
          <w:lang w:eastAsia="en-US"/>
        </w:rPr>
        <w:t>Če pogodben</w:t>
      </w:r>
      <w:r w:rsidR="00425D58">
        <w:rPr>
          <w:bCs/>
          <w:sz w:val="22"/>
          <w:szCs w:val="22"/>
          <w:lang w:eastAsia="en-US"/>
        </w:rPr>
        <w:t>i</w:t>
      </w:r>
      <w:r w:rsidR="00B16109" w:rsidRPr="00EC4D2F">
        <w:rPr>
          <w:bCs/>
          <w:sz w:val="22"/>
          <w:szCs w:val="22"/>
          <w:lang w:eastAsia="en-US"/>
        </w:rPr>
        <w:t xml:space="preserve"> strank</w:t>
      </w:r>
      <w:r w:rsidR="00425D58">
        <w:rPr>
          <w:bCs/>
          <w:sz w:val="22"/>
          <w:szCs w:val="22"/>
          <w:lang w:eastAsia="en-US"/>
        </w:rPr>
        <w:t>i</w:t>
      </w:r>
      <w:r w:rsidR="00B16109" w:rsidRPr="00EC4D2F">
        <w:rPr>
          <w:bCs/>
          <w:sz w:val="22"/>
          <w:szCs w:val="22"/>
          <w:lang w:eastAsia="en-US"/>
        </w:rPr>
        <w:t xml:space="preserve"> s primopredajnim zapisnikom ugotovi</w:t>
      </w:r>
      <w:r w:rsidR="00425D58">
        <w:rPr>
          <w:bCs/>
          <w:sz w:val="22"/>
          <w:szCs w:val="22"/>
          <w:lang w:eastAsia="en-US"/>
        </w:rPr>
        <w:t>ta</w:t>
      </w:r>
      <w:r w:rsidR="00B16109" w:rsidRPr="00EC4D2F">
        <w:rPr>
          <w:bCs/>
          <w:sz w:val="22"/>
          <w:szCs w:val="22"/>
          <w:lang w:eastAsia="en-US"/>
        </w:rPr>
        <w:t xml:space="preserve">, da mora izvajalec odpraviti določene očitne napake ali pomanjkljivosti na objektu, </w:t>
      </w:r>
      <w:r w:rsidRPr="00EC4D2F">
        <w:rPr>
          <w:bCs/>
          <w:sz w:val="22"/>
          <w:szCs w:val="22"/>
          <w:lang w:eastAsia="en-US"/>
        </w:rPr>
        <w:t xml:space="preserve">se mu določi primeren </w:t>
      </w:r>
      <w:r w:rsidR="00B16109" w:rsidRPr="00EC4D2F">
        <w:rPr>
          <w:bCs/>
          <w:sz w:val="22"/>
          <w:szCs w:val="22"/>
          <w:lang w:eastAsia="en-US"/>
        </w:rPr>
        <w:t>rok, v katerem naj te očitne napake ali pomanjkljivosti odpravi.</w:t>
      </w:r>
    </w:p>
    <w:p w14:paraId="4B63ADBE" w14:textId="77777777" w:rsidR="00B16109" w:rsidRPr="00EC4D2F" w:rsidRDefault="00B16109" w:rsidP="00B16109">
      <w:pPr>
        <w:tabs>
          <w:tab w:val="left" w:pos="567"/>
          <w:tab w:val="left" w:pos="4253"/>
          <w:tab w:val="left" w:pos="5529"/>
          <w:tab w:val="right" w:pos="8505"/>
        </w:tabs>
        <w:rPr>
          <w:bCs/>
          <w:sz w:val="22"/>
          <w:szCs w:val="22"/>
          <w:lang w:eastAsia="en-US"/>
        </w:rPr>
      </w:pPr>
    </w:p>
    <w:p w14:paraId="4A0D33BB" w14:textId="77777777" w:rsidR="00B16109" w:rsidRPr="005D6C38" w:rsidRDefault="00B16109" w:rsidP="00B16109">
      <w:pPr>
        <w:tabs>
          <w:tab w:val="left" w:pos="567"/>
          <w:tab w:val="left" w:pos="4253"/>
          <w:tab w:val="left" w:pos="5529"/>
          <w:tab w:val="right" w:pos="8505"/>
        </w:tabs>
        <w:rPr>
          <w:bCs/>
          <w:sz w:val="22"/>
          <w:szCs w:val="22"/>
          <w:lang w:eastAsia="en-US"/>
        </w:rPr>
      </w:pPr>
      <w:r w:rsidRPr="00EC4D2F">
        <w:rPr>
          <w:bCs/>
          <w:sz w:val="22"/>
          <w:szCs w:val="22"/>
          <w:lang w:eastAsia="en-US"/>
        </w:rPr>
        <w:t>Izvajalec</w:t>
      </w:r>
      <w:r w:rsidRPr="005D6C38">
        <w:rPr>
          <w:bCs/>
          <w:sz w:val="22"/>
          <w:szCs w:val="22"/>
          <w:lang w:eastAsia="en-US"/>
        </w:rPr>
        <w:t xml:space="preserve"> mora z odpravo napak in pomanjkljivosti pričeti nemudoma.</w:t>
      </w:r>
    </w:p>
    <w:p w14:paraId="77866160" w14:textId="77777777" w:rsidR="00B16109" w:rsidRPr="005D6C38" w:rsidRDefault="00B16109" w:rsidP="00B16109">
      <w:pPr>
        <w:tabs>
          <w:tab w:val="left" w:pos="567"/>
          <w:tab w:val="left" w:pos="4253"/>
          <w:tab w:val="left" w:pos="5529"/>
          <w:tab w:val="right" w:pos="8505"/>
        </w:tabs>
        <w:rPr>
          <w:bCs/>
          <w:sz w:val="22"/>
          <w:szCs w:val="22"/>
          <w:lang w:eastAsia="en-US"/>
        </w:rPr>
      </w:pPr>
    </w:p>
    <w:p w14:paraId="795294E9" w14:textId="77777777" w:rsidR="00B16109" w:rsidRPr="005D6C38" w:rsidRDefault="00B16109" w:rsidP="00B16109">
      <w:pPr>
        <w:tabs>
          <w:tab w:val="left" w:pos="567"/>
          <w:tab w:val="left" w:pos="4253"/>
          <w:tab w:val="left" w:pos="5529"/>
          <w:tab w:val="right" w:pos="8505"/>
        </w:tabs>
        <w:rPr>
          <w:bCs/>
          <w:sz w:val="22"/>
          <w:szCs w:val="22"/>
          <w:lang w:eastAsia="en-US"/>
        </w:rPr>
      </w:pPr>
      <w:r w:rsidRPr="005D6C38">
        <w:rPr>
          <w:bCs/>
          <w:sz w:val="22"/>
          <w:szCs w:val="22"/>
          <w:lang w:eastAsia="en-US"/>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w:t>
      </w:r>
    </w:p>
    <w:p w14:paraId="7027A45B" w14:textId="77777777" w:rsidR="00B16109" w:rsidRPr="005D6C38" w:rsidRDefault="00B16109" w:rsidP="00B16109">
      <w:pPr>
        <w:tabs>
          <w:tab w:val="left" w:pos="567"/>
          <w:tab w:val="left" w:pos="4253"/>
          <w:tab w:val="left" w:pos="5529"/>
          <w:tab w:val="right" w:pos="8505"/>
        </w:tabs>
        <w:rPr>
          <w:bCs/>
          <w:sz w:val="22"/>
          <w:szCs w:val="22"/>
          <w:lang w:eastAsia="en-US"/>
        </w:rPr>
      </w:pPr>
    </w:p>
    <w:p w14:paraId="3BD91EAF" w14:textId="77777777" w:rsidR="00B16109" w:rsidRPr="005D6C38" w:rsidRDefault="00B16109" w:rsidP="00B16109">
      <w:pPr>
        <w:tabs>
          <w:tab w:val="left" w:pos="567"/>
          <w:tab w:val="left" w:pos="4253"/>
          <w:tab w:val="left" w:pos="5529"/>
          <w:tab w:val="right" w:pos="8505"/>
        </w:tabs>
        <w:rPr>
          <w:bCs/>
          <w:sz w:val="22"/>
          <w:szCs w:val="22"/>
          <w:lang w:eastAsia="en-US"/>
        </w:rPr>
      </w:pPr>
      <w:r w:rsidRPr="005D6C38">
        <w:rPr>
          <w:bCs/>
          <w:sz w:val="22"/>
          <w:szCs w:val="22"/>
          <w:lang w:eastAsia="en-US"/>
        </w:rPr>
        <w:t>Po odpravi vseh očitnih na</w:t>
      </w:r>
      <w:r w:rsidR="00115783" w:rsidRPr="005D6C38">
        <w:rPr>
          <w:bCs/>
          <w:sz w:val="22"/>
          <w:szCs w:val="22"/>
          <w:lang w:eastAsia="en-US"/>
        </w:rPr>
        <w:t>pak in pomanjkljivosti pogodbene</w:t>
      </w:r>
      <w:r w:rsidRPr="005D6C38">
        <w:rPr>
          <w:bCs/>
          <w:sz w:val="22"/>
          <w:szCs w:val="22"/>
          <w:lang w:eastAsia="en-US"/>
        </w:rPr>
        <w:t xml:space="preserve"> strank</w:t>
      </w:r>
      <w:r w:rsidR="00115783" w:rsidRPr="005D6C38">
        <w:rPr>
          <w:bCs/>
          <w:sz w:val="22"/>
          <w:szCs w:val="22"/>
          <w:lang w:eastAsia="en-US"/>
        </w:rPr>
        <w:t>e</w:t>
      </w:r>
      <w:r w:rsidRPr="005D6C38">
        <w:rPr>
          <w:bCs/>
          <w:sz w:val="22"/>
          <w:szCs w:val="22"/>
          <w:lang w:eastAsia="en-US"/>
        </w:rPr>
        <w:t xml:space="preserve"> podpiše</w:t>
      </w:r>
      <w:r w:rsidR="00115783" w:rsidRPr="005D6C38">
        <w:rPr>
          <w:bCs/>
          <w:sz w:val="22"/>
          <w:szCs w:val="22"/>
          <w:lang w:eastAsia="en-US"/>
        </w:rPr>
        <w:t>jo</w:t>
      </w:r>
      <w:r w:rsidRPr="005D6C38">
        <w:rPr>
          <w:bCs/>
          <w:sz w:val="22"/>
          <w:szCs w:val="22"/>
          <w:lang w:eastAsia="en-US"/>
        </w:rPr>
        <w:t xml:space="preserve"> zapisnik o odpravi napak in pomanjkljivosti.</w:t>
      </w:r>
    </w:p>
    <w:p w14:paraId="428D24AC" w14:textId="77777777" w:rsidR="00A54FFF" w:rsidRDefault="00A54FFF" w:rsidP="00425D58">
      <w:pPr>
        <w:rPr>
          <w:b/>
          <w:sz w:val="22"/>
          <w:szCs w:val="22"/>
        </w:rPr>
      </w:pPr>
    </w:p>
    <w:p w14:paraId="70F59B36" w14:textId="341FC9CA" w:rsidR="00B16109" w:rsidRPr="00425D58" w:rsidRDefault="00573BAF" w:rsidP="00425D58">
      <w:pPr>
        <w:rPr>
          <w:b/>
          <w:sz w:val="22"/>
          <w:szCs w:val="22"/>
        </w:rPr>
      </w:pPr>
      <w:r w:rsidRPr="00425D58">
        <w:rPr>
          <w:b/>
          <w:sz w:val="22"/>
          <w:szCs w:val="22"/>
        </w:rPr>
        <w:lastRenderedPageBreak/>
        <w:t>KONČ</w:t>
      </w:r>
      <w:r w:rsidR="00B16109" w:rsidRPr="00425D58">
        <w:rPr>
          <w:b/>
          <w:sz w:val="22"/>
          <w:szCs w:val="22"/>
        </w:rPr>
        <w:t>NI OBRAČUN</w:t>
      </w:r>
    </w:p>
    <w:p w14:paraId="19504F4B" w14:textId="77777777" w:rsidR="00B16109" w:rsidRPr="005D6C38" w:rsidRDefault="00B16109" w:rsidP="007558B3">
      <w:pPr>
        <w:numPr>
          <w:ilvl w:val="0"/>
          <w:numId w:val="5"/>
        </w:numPr>
        <w:jc w:val="center"/>
        <w:rPr>
          <w:sz w:val="22"/>
          <w:szCs w:val="22"/>
        </w:rPr>
      </w:pPr>
      <w:r w:rsidRPr="005D6C38">
        <w:rPr>
          <w:sz w:val="22"/>
          <w:szCs w:val="22"/>
        </w:rPr>
        <w:t>člen</w:t>
      </w:r>
    </w:p>
    <w:p w14:paraId="38FEC0A5" w14:textId="77777777" w:rsidR="00115783" w:rsidRPr="005D6C38" w:rsidRDefault="00115783" w:rsidP="00B16109">
      <w:pPr>
        <w:tabs>
          <w:tab w:val="left" w:pos="567"/>
          <w:tab w:val="left" w:pos="4253"/>
          <w:tab w:val="left" w:pos="5529"/>
          <w:tab w:val="right" w:pos="8505"/>
        </w:tabs>
        <w:rPr>
          <w:bCs/>
          <w:sz w:val="22"/>
          <w:szCs w:val="22"/>
          <w:lang w:eastAsia="en-US"/>
        </w:rPr>
      </w:pPr>
    </w:p>
    <w:p w14:paraId="20314FF6" w14:textId="0EBB9FA2" w:rsidR="00B16109" w:rsidRPr="005D6C38" w:rsidRDefault="00B16109" w:rsidP="00B16109">
      <w:pPr>
        <w:tabs>
          <w:tab w:val="left" w:pos="567"/>
          <w:tab w:val="left" w:pos="4253"/>
          <w:tab w:val="left" w:pos="5529"/>
          <w:tab w:val="right" w:pos="8505"/>
        </w:tabs>
        <w:rPr>
          <w:bCs/>
          <w:sz w:val="22"/>
          <w:szCs w:val="22"/>
          <w:lang w:eastAsia="en-US"/>
        </w:rPr>
      </w:pPr>
      <w:r w:rsidRPr="005D6C38">
        <w:rPr>
          <w:bCs/>
          <w:sz w:val="22"/>
          <w:szCs w:val="22"/>
          <w:lang w:eastAsia="en-US"/>
        </w:rPr>
        <w:t>Pogodben</w:t>
      </w:r>
      <w:r w:rsidR="00115783" w:rsidRPr="005D6C38">
        <w:rPr>
          <w:bCs/>
          <w:sz w:val="22"/>
          <w:szCs w:val="22"/>
          <w:lang w:eastAsia="en-US"/>
        </w:rPr>
        <w:t>e</w:t>
      </w:r>
      <w:r w:rsidRPr="005D6C38">
        <w:rPr>
          <w:bCs/>
          <w:sz w:val="22"/>
          <w:szCs w:val="22"/>
          <w:lang w:eastAsia="en-US"/>
        </w:rPr>
        <w:t xml:space="preserve"> strank</w:t>
      </w:r>
      <w:r w:rsidR="00115783" w:rsidRPr="005D6C38">
        <w:rPr>
          <w:bCs/>
          <w:sz w:val="22"/>
          <w:szCs w:val="22"/>
          <w:lang w:eastAsia="en-US"/>
        </w:rPr>
        <w:t>e</w:t>
      </w:r>
      <w:r w:rsidRPr="005D6C38">
        <w:rPr>
          <w:bCs/>
          <w:sz w:val="22"/>
          <w:szCs w:val="22"/>
          <w:lang w:eastAsia="en-US"/>
        </w:rPr>
        <w:t xml:space="preserve"> s</w:t>
      </w:r>
      <w:r w:rsidR="00115783" w:rsidRPr="005D6C38">
        <w:rPr>
          <w:bCs/>
          <w:sz w:val="22"/>
          <w:szCs w:val="22"/>
          <w:lang w:eastAsia="en-US"/>
        </w:rPr>
        <w:t>o</w:t>
      </w:r>
      <w:r w:rsidRPr="005D6C38">
        <w:rPr>
          <w:bCs/>
          <w:sz w:val="22"/>
          <w:szCs w:val="22"/>
          <w:lang w:eastAsia="en-US"/>
        </w:rPr>
        <w:t xml:space="preserve"> sporazumn</w:t>
      </w:r>
      <w:r w:rsidR="00115783" w:rsidRPr="005D6C38">
        <w:rPr>
          <w:bCs/>
          <w:sz w:val="22"/>
          <w:szCs w:val="22"/>
          <w:lang w:eastAsia="en-US"/>
        </w:rPr>
        <w:t>e</w:t>
      </w:r>
      <w:r w:rsidRPr="005D6C38">
        <w:rPr>
          <w:bCs/>
          <w:sz w:val="22"/>
          <w:szCs w:val="22"/>
          <w:lang w:eastAsia="en-US"/>
        </w:rPr>
        <w:t>, da takoj po primopredaji del in predložitvi finančnega zavarovanja za odpravo napak v jamčevalnem roku začne</w:t>
      </w:r>
      <w:r w:rsidR="00115783" w:rsidRPr="005D6C38">
        <w:rPr>
          <w:bCs/>
          <w:sz w:val="22"/>
          <w:szCs w:val="22"/>
          <w:lang w:eastAsia="en-US"/>
        </w:rPr>
        <w:t>jo</w:t>
      </w:r>
      <w:r w:rsidRPr="005D6C38">
        <w:rPr>
          <w:bCs/>
          <w:sz w:val="22"/>
          <w:szCs w:val="22"/>
          <w:lang w:eastAsia="en-US"/>
        </w:rPr>
        <w:t xml:space="preserve"> z izdelavo končnega obračuna, ki ga izdela</w:t>
      </w:r>
      <w:r w:rsidR="00115783" w:rsidRPr="005D6C38">
        <w:rPr>
          <w:bCs/>
          <w:sz w:val="22"/>
          <w:szCs w:val="22"/>
          <w:lang w:eastAsia="en-US"/>
        </w:rPr>
        <w:t>jo</w:t>
      </w:r>
      <w:r w:rsidRPr="005D6C38">
        <w:rPr>
          <w:bCs/>
          <w:sz w:val="22"/>
          <w:szCs w:val="22"/>
          <w:lang w:eastAsia="en-US"/>
        </w:rPr>
        <w:t xml:space="preserve"> v najkrajšem možnem roku, najkasneje pa v </w:t>
      </w:r>
      <w:r w:rsidR="00425D58">
        <w:rPr>
          <w:bCs/>
          <w:sz w:val="22"/>
          <w:szCs w:val="22"/>
          <w:lang w:eastAsia="en-US"/>
        </w:rPr>
        <w:t>petnajstih</w:t>
      </w:r>
      <w:r w:rsidRPr="005D6C38">
        <w:rPr>
          <w:bCs/>
          <w:sz w:val="22"/>
          <w:szCs w:val="22"/>
          <w:lang w:eastAsia="en-US"/>
        </w:rPr>
        <w:t xml:space="preserve"> (</w:t>
      </w:r>
      <w:r w:rsidR="00425D58">
        <w:rPr>
          <w:bCs/>
          <w:sz w:val="22"/>
          <w:szCs w:val="22"/>
          <w:lang w:eastAsia="en-US"/>
        </w:rPr>
        <w:t>15</w:t>
      </w:r>
      <w:r w:rsidRPr="005D6C38">
        <w:rPr>
          <w:bCs/>
          <w:sz w:val="22"/>
          <w:szCs w:val="22"/>
          <w:lang w:eastAsia="en-US"/>
        </w:rPr>
        <w:t xml:space="preserve">) dneh po primopredaji del. </w:t>
      </w:r>
    </w:p>
    <w:p w14:paraId="1ED557ED" w14:textId="77777777" w:rsidR="00B16109" w:rsidRPr="005D6C38" w:rsidRDefault="00B16109" w:rsidP="00B16109">
      <w:pPr>
        <w:tabs>
          <w:tab w:val="left" w:pos="567"/>
          <w:tab w:val="left" w:pos="4253"/>
          <w:tab w:val="left" w:pos="5529"/>
          <w:tab w:val="right" w:pos="8505"/>
        </w:tabs>
        <w:rPr>
          <w:bCs/>
          <w:sz w:val="22"/>
          <w:szCs w:val="22"/>
          <w:lang w:eastAsia="en-US"/>
        </w:rPr>
      </w:pPr>
    </w:p>
    <w:p w14:paraId="799AE47A" w14:textId="77777777" w:rsidR="00B16109" w:rsidRPr="005D6C38" w:rsidRDefault="00B16109" w:rsidP="00B16109">
      <w:pPr>
        <w:tabs>
          <w:tab w:val="left" w:pos="567"/>
          <w:tab w:val="left" w:pos="4253"/>
          <w:tab w:val="left" w:pos="5529"/>
          <w:tab w:val="right" w:pos="8505"/>
        </w:tabs>
        <w:rPr>
          <w:bCs/>
          <w:sz w:val="22"/>
          <w:szCs w:val="22"/>
          <w:lang w:eastAsia="en-US"/>
        </w:rPr>
      </w:pPr>
      <w:r w:rsidRPr="005D6C38">
        <w:rPr>
          <w:bCs/>
          <w:sz w:val="22"/>
          <w:szCs w:val="22"/>
          <w:lang w:eastAsia="en-US"/>
        </w:rPr>
        <w:t>Končni obračun vsebuje zlasti:</w:t>
      </w:r>
    </w:p>
    <w:p w14:paraId="463C242A" w14:textId="77777777" w:rsidR="00B16109" w:rsidRPr="005D6C38" w:rsidRDefault="00B16109" w:rsidP="00F15EF2">
      <w:pPr>
        <w:pStyle w:val="Odstavekseznama"/>
        <w:numPr>
          <w:ilvl w:val="0"/>
          <w:numId w:val="28"/>
        </w:numPr>
        <w:tabs>
          <w:tab w:val="left" w:pos="567"/>
          <w:tab w:val="left" w:pos="4253"/>
          <w:tab w:val="left" w:pos="5529"/>
          <w:tab w:val="right" w:pos="8505"/>
        </w:tabs>
        <w:ind w:left="567" w:hanging="425"/>
        <w:rPr>
          <w:bCs/>
          <w:sz w:val="22"/>
          <w:szCs w:val="22"/>
          <w:lang w:val="sl-SI" w:eastAsia="en-US"/>
        </w:rPr>
      </w:pPr>
      <w:r w:rsidRPr="005D6C38">
        <w:rPr>
          <w:bCs/>
          <w:sz w:val="22"/>
          <w:szCs w:val="22"/>
          <w:lang w:val="sl-SI" w:eastAsia="en-US"/>
        </w:rPr>
        <w:t>vrednost pogodbenih del in morebitnih dodatnih del ter nujnih nepredvidenih del;</w:t>
      </w:r>
    </w:p>
    <w:p w14:paraId="0C44453D" w14:textId="77777777" w:rsidR="00B16109" w:rsidRPr="005D6C38" w:rsidRDefault="00B16109" w:rsidP="00F15EF2">
      <w:pPr>
        <w:pStyle w:val="Odstavekseznama"/>
        <w:numPr>
          <w:ilvl w:val="0"/>
          <w:numId w:val="28"/>
        </w:numPr>
        <w:tabs>
          <w:tab w:val="left" w:pos="567"/>
          <w:tab w:val="left" w:pos="4253"/>
          <w:tab w:val="left" w:pos="5529"/>
          <w:tab w:val="right" w:pos="8505"/>
        </w:tabs>
        <w:ind w:left="567" w:hanging="425"/>
        <w:rPr>
          <w:bCs/>
          <w:sz w:val="22"/>
          <w:szCs w:val="22"/>
          <w:lang w:val="sl-SI" w:eastAsia="en-US"/>
        </w:rPr>
      </w:pPr>
      <w:r w:rsidRPr="005D6C38">
        <w:rPr>
          <w:bCs/>
          <w:sz w:val="22"/>
          <w:szCs w:val="22"/>
          <w:lang w:val="sl-SI" w:eastAsia="en-US"/>
        </w:rPr>
        <w:t>znesek, izplačan po situacijah;</w:t>
      </w:r>
    </w:p>
    <w:p w14:paraId="3220F0CE" w14:textId="77777777" w:rsidR="00B16109" w:rsidRPr="005D6C38" w:rsidRDefault="00B16109" w:rsidP="00F15EF2">
      <w:pPr>
        <w:pStyle w:val="Odstavekseznama"/>
        <w:numPr>
          <w:ilvl w:val="0"/>
          <w:numId w:val="28"/>
        </w:numPr>
        <w:tabs>
          <w:tab w:val="left" w:pos="567"/>
          <w:tab w:val="left" w:pos="4253"/>
          <w:tab w:val="left" w:pos="5529"/>
          <w:tab w:val="right" w:pos="8505"/>
        </w:tabs>
        <w:ind w:left="567" w:hanging="425"/>
        <w:rPr>
          <w:bCs/>
          <w:sz w:val="22"/>
          <w:szCs w:val="22"/>
          <w:lang w:val="sl-SI" w:eastAsia="en-US"/>
        </w:rPr>
      </w:pPr>
      <w:r w:rsidRPr="005D6C38">
        <w:rPr>
          <w:bCs/>
          <w:sz w:val="22"/>
          <w:szCs w:val="22"/>
          <w:lang w:val="sl-SI" w:eastAsia="en-US"/>
        </w:rPr>
        <w:t>končni znesek, ki ga mora izvajalec prejeti ali vrniti po nespornem delu obračuna;</w:t>
      </w:r>
    </w:p>
    <w:p w14:paraId="34C2D8CB" w14:textId="77777777" w:rsidR="00B16109" w:rsidRPr="005D6C38" w:rsidRDefault="00B16109" w:rsidP="00F15EF2">
      <w:pPr>
        <w:pStyle w:val="Odstavekseznama"/>
        <w:numPr>
          <w:ilvl w:val="0"/>
          <w:numId w:val="28"/>
        </w:numPr>
        <w:tabs>
          <w:tab w:val="left" w:pos="567"/>
          <w:tab w:val="left" w:pos="4253"/>
          <w:tab w:val="left" w:pos="5529"/>
          <w:tab w:val="right" w:pos="8505"/>
        </w:tabs>
        <w:ind w:left="567" w:hanging="425"/>
        <w:rPr>
          <w:bCs/>
          <w:sz w:val="22"/>
          <w:szCs w:val="22"/>
          <w:lang w:val="sl-SI" w:eastAsia="en-US"/>
        </w:rPr>
      </w:pPr>
      <w:r w:rsidRPr="005D6C38">
        <w:rPr>
          <w:bCs/>
          <w:sz w:val="22"/>
          <w:szCs w:val="22"/>
          <w:lang w:val="sl-SI" w:eastAsia="en-US"/>
        </w:rPr>
        <w:t>višino zamudnih obresti, ki jih mora naročnik plačati izvajalcu zaradi zamud pri plačilu katerekoli situacije;</w:t>
      </w:r>
    </w:p>
    <w:p w14:paraId="3203A1F0" w14:textId="77777777" w:rsidR="00B16109" w:rsidRPr="005D6C38" w:rsidRDefault="00B16109" w:rsidP="00F15EF2">
      <w:pPr>
        <w:pStyle w:val="Odstavekseznama"/>
        <w:numPr>
          <w:ilvl w:val="0"/>
          <w:numId w:val="28"/>
        </w:numPr>
        <w:tabs>
          <w:tab w:val="left" w:pos="567"/>
          <w:tab w:val="left" w:pos="4253"/>
          <w:tab w:val="left" w:pos="5529"/>
          <w:tab w:val="right" w:pos="8505"/>
        </w:tabs>
        <w:ind w:left="567" w:hanging="425"/>
        <w:rPr>
          <w:bCs/>
          <w:sz w:val="22"/>
          <w:szCs w:val="22"/>
          <w:lang w:val="sl-SI" w:eastAsia="en-US"/>
        </w:rPr>
      </w:pPr>
      <w:r w:rsidRPr="005D6C38">
        <w:rPr>
          <w:bCs/>
          <w:sz w:val="22"/>
          <w:szCs w:val="22"/>
          <w:lang w:val="sl-SI" w:eastAsia="en-US"/>
        </w:rPr>
        <w:t>morebitni znesek iz naslova manj vrednosti izvedenih del;</w:t>
      </w:r>
    </w:p>
    <w:p w14:paraId="506844E2" w14:textId="77777777" w:rsidR="00B16109" w:rsidRPr="005D6C38" w:rsidRDefault="00B16109" w:rsidP="00F15EF2">
      <w:pPr>
        <w:pStyle w:val="Odstavekseznama"/>
        <w:numPr>
          <w:ilvl w:val="0"/>
          <w:numId w:val="28"/>
        </w:numPr>
        <w:tabs>
          <w:tab w:val="left" w:pos="567"/>
          <w:tab w:val="left" w:pos="4253"/>
          <w:tab w:val="left" w:pos="5529"/>
          <w:tab w:val="right" w:pos="8505"/>
        </w:tabs>
        <w:ind w:left="567" w:hanging="425"/>
        <w:rPr>
          <w:bCs/>
          <w:sz w:val="22"/>
          <w:szCs w:val="22"/>
          <w:lang w:val="sl-SI" w:eastAsia="en-US"/>
        </w:rPr>
      </w:pPr>
      <w:r w:rsidRPr="005D6C38">
        <w:rPr>
          <w:bCs/>
          <w:sz w:val="22"/>
          <w:szCs w:val="22"/>
          <w:lang w:val="sl-SI" w:eastAsia="en-US"/>
        </w:rPr>
        <w:t>morebitno obračunane manipulativne stroške po tej pogodbi;</w:t>
      </w:r>
    </w:p>
    <w:p w14:paraId="4B2783FE" w14:textId="77777777" w:rsidR="00B16109" w:rsidRPr="005D6C38" w:rsidRDefault="00B16109" w:rsidP="00F15EF2">
      <w:pPr>
        <w:pStyle w:val="Odstavekseznama"/>
        <w:numPr>
          <w:ilvl w:val="0"/>
          <w:numId w:val="28"/>
        </w:numPr>
        <w:tabs>
          <w:tab w:val="left" w:pos="567"/>
          <w:tab w:val="left" w:pos="4253"/>
          <w:tab w:val="left" w:pos="5529"/>
          <w:tab w:val="right" w:pos="8505"/>
        </w:tabs>
        <w:ind w:left="567" w:hanging="425"/>
        <w:rPr>
          <w:bCs/>
          <w:sz w:val="22"/>
          <w:szCs w:val="22"/>
          <w:lang w:val="sl-SI" w:eastAsia="en-US"/>
        </w:rPr>
      </w:pPr>
      <w:r w:rsidRPr="005D6C38">
        <w:rPr>
          <w:bCs/>
          <w:sz w:val="22"/>
          <w:szCs w:val="22"/>
          <w:lang w:val="sl-SI" w:eastAsia="en-US"/>
        </w:rPr>
        <w:t>podatek, ali so pogodbena dela izvedena v pogodbenem roku in če niso, za koliko je bil rok prekoračen;</w:t>
      </w:r>
    </w:p>
    <w:p w14:paraId="45FF84B5" w14:textId="77777777" w:rsidR="00B16109" w:rsidRPr="005D6C38" w:rsidRDefault="00B16109" w:rsidP="00F15EF2">
      <w:pPr>
        <w:pStyle w:val="Odstavekseznama"/>
        <w:numPr>
          <w:ilvl w:val="0"/>
          <w:numId w:val="28"/>
        </w:numPr>
        <w:tabs>
          <w:tab w:val="left" w:pos="567"/>
          <w:tab w:val="left" w:pos="4253"/>
          <w:tab w:val="left" w:pos="5529"/>
          <w:tab w:val="right" w:pos="8505"/>
        </w:tabs>
        <w:ind w:left="567" w:hanging="425"/>
        <w:rPr>
          <w:bCs/>
          <w:sz w:val="22"/>
          <w:szCs w:val="22"/>
          <w:lang w:val="sl-SI" w:eastAsia="en-US"/>
        </w:rPr>
      </w:pPr>
      <w:r w:rsidRPr="005D6C38">
        <w:rPr>
          <w:bCs/>
          <w:sz w:val="22"/>
          <w:szCs w:val="22"/>
          <w:lang w:val="sl-SI" w:eastAsia="en-US"/>
        </w:rPr>
        <w:t>višina vsake posamezne pogodbene kazni in morebitno povzročene škode;</w:t>
      </w:r>
    </w:p>
    <w:p w14:paraId="769300FF" w14:textId="77777777" w:rsidR="00B16109" w:rsidRPr="005D6C38" w:rsidRDefault="00B16109" w:rsidP="00F15EF2">
      <w:pPr>
        <w:pStyle w:val="Odstavekseznama"/>
        <w:numPr>
          <w:ilvl w:val="0"/>
          <w:numId w:val="28"/>
        </w:numPr>
        <w:tabs>
          <w:tab w:val="left" w:pos="567"/>
          <w:tab w:val="left" w:pos="4253"/>
          <w:tab w:val="left" w:pos="5529"/>
          <w:tab w:val="right" w:pos="8505"/>
        </w:tabs>
        <w:ind w:left="567" w:hanging="425"/>
        <w:rPr>
          <w:bCs/>
          <w:sz w:val="22"/>
          <w:szCs w:val="22"/>
          <w:lang w:val="sl-SI" w:eastAsia="en-US"/>
        </w:rPr>
      </w:pPr>
      <w:r w:rsidRPr="005D6C38">
        <w:rPr>
          <w:bCs/>
          <w:sz w:val="22"/>
          <w:szCs w:val="22"/>
          <w:lang w:val="sl-SI" w:eastAsia="en-US"/>
        </w:rPr>
        <w:t xml:space="preserve">podatek o drugih dejstvih, o katerih ni bilo doseženo soglasje. </w:t>
      </w:r>
    </w:p>
    <w:p w14:paraId="0FBE82DC" w14:textId="77777777" w:rsidR="000A2B50" w:rsidRDefault="000A2B50" w:rsidP="00B16109">
      <w:pPr>
        <w:tabs>
          <w:tab w:val="left" w:pos="567"/>
          <w:tab w:val="left" w:pos="4253"/>
          <w:tab w:val="left" w:pos="5529"/>
          <w:tab w:val="right" w:pos="8505"/>
        </w:tabs>
        <w:rPr>
          <w:bCs/>
          <w:sz w:val="22"/>
          <w:szCs w:val="22"/>
          <w:lang w:eastAsia="en-US"/>
        </w:rPr>
      </w:pPr>
    </w:p>
    <w:p w14:paraId="009A3066" w14:textId="0BC6BD39" w:rsidR="00B16109" w:rsidRPr="005D6C38" w:rsidRDefault="00B16109" w:rsidP="00B16109">
      <w:pPr>
        <w:tabs>
          <w:tab w:val="left" w:pos="567"/>
          <w:tab w:val="left" w:pos="4253"/>
          <w:tab w:val="left" w:pos="5529"/>
          <w:tab w:val="right" w:pos="8505"/>
        </w:tabs>
        <w:rPr>
          <w:bCs/>
          <w:sz w:val="22"/>
          <w:szCs w:val="22"/>
          <w:lang w:eastAsia="en-US"/>
        </w:rPr>
      </w:pPr>
      <w:r w:rsidRPr="005D6C38">
        <w:rPr>
          <w:bCs/>
          <w:sz w:val="22"/>
          <w:szCs w:val="22"/>
          <w:lang w:eastAsia="en-US"/>
        </w:rPr>
        <w:t>S končnim obračunom se uredijo odprta razmerja med pogodbenim</w:t>
      </w:r>
      <w:r w:rsidR="00425D58">
        <w:rPr>
          <w:bCs/>
          <w:sz w:val="22"/>
          <w:szCs w:val="22"/>
          <w:lang w:eastAsia="en-US"/>
        </w:rPr>
        <w:t>a</w:t>
      </w:r>
      <w:r w:rsidRPr="005D6C38">
        <w:rPr>
          <w:bCs/>
          <w:sz w:val="22"/>
          <w:szCs w:val="22"/>
          <w:lang w:eastAsia="en-US"/>
        </w:rPr>
        <w:t xml:space="preserve"> strankam</w:t>
      </w:r>
      <w:r w:rsidR="00425D58">
        <w:rPr>
          <w:bCs/>
          <w:sz w:val="22"/>
          <w:szCs w:val="22"/>
          <w:lang w:eastAsia="en-US"/>
        </w:rPr>
        <w:t>a</w:t>
      </w:r>
      <w:r w:rsidRPr="005D6C38">
        <w:rPr>
          <w:bCs/>
          <w:sz w:val="22"/>
          <w:szCs w:val="22"/>
          <w:lang w:eastAsia="en-US"/>
        </w:rPr>
        <w:t xml:space="preserve"> in določi izvršitev njihovih medsebojnih pravic in obveznosti iz pogodbe. </w:t>
      </w:r>
    </w:p>
    <w:p w14:paraId="363F72FA" w14:textId="77777777" w:rsidR="00B16109" w:rsidRPr="005D6C38" w:rsidRDefault="00B16109" w:rsidP="00B16109">
      <w:pPr>
        <w:tabs>
          <w:tab w:val="left" w:pos="567"/>
          <w:tab w:val="left" w:pos="4253"/>
          <w:tab w:val="left" w:pos="5529"/>
          <w:tab w:val="right" w:pos="8505"/>
        </w:tabs>
        <w:rPr>
          <w:bCs/>
          <w:sz w:val="22"/>
          <w:szCs w:val="22"/>
          <w:lang w:eastAsia="en-US"/>
        </w:rPr>
      </w:pPr>
    </w:p>
    <w:p w14:paraId="3B2AA3F5" w14:textId="77777777" w:rsidR="00B16109" w:rsidRPr="005D6C38" w:rsidRDefault="00B16109" w:rsidP="00B16109">
      <w:pPr>
        <w:tabs>
          <w:tab w:val="left" w:pos="567"/>
          <w:tab w:val="left" w:pos="4253"/>
          <w:tab w:val="left" w:pos="5529"/>
          <w:tab w:val="right" w:pos="8505"/>
        </w:tabs>
        <w:rPr>
          <w:bCs/>
          <w:sz w:val="22"/>
          <w:szCs w:val="22"/>
          <w:lang w:eastAsia="en-US"/>
        </w:rPr>
      </w:pPr>
      <w:r w:rsidRPr="005D6C38">
        <w:rPr>
          <w:bCs/>
          <w:sz w:val="22"/>
          <w:szCs w:val="22"/>
          <w:lang w:eastAsia="en-US"/>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25E444D0" w14:textId="77777777" w:rsidR="00B16109" w:rsidRPr="005D6C38" w:rsidRDefault="00B16109" w:rsidP="00B16109">
      <w:pPr>
        <w:tabs>
          <w:tab w:val="left" w:pos="567"/>
          <w:tab w:val="left" w:pos="4253"/>
          <w:tab w:val="left" w:pos="5529"/>
          <w:tab w:val="right" w:pos="8505"/>
        </w:tabs>
        <w:rPr>
          <w:bCs/>
          <w:sz w:val="22"/>
          <w:szCs w:val="22"/>
          <w:lang w:eastAsia="en-US"/>
        </w:rPr>
      </w:pPr>
    </w:p>
    <w:p w14:paraId="413097C2" w14:textId="77777777" w:rsidR="00B16109" w:rsidRDefault="00B16109" w:rsidP="00B16109">
      <w:pPr>
        <w:tabs>
          <w:tab w:val="left" w:pos="567"/>
          <w:tab w:val="left" w:pos="4253"/>
          <w:tab w:val="left" w:pos="5529"/>
          <w:tab w:val="right" w:pos="8505"/>
        </w:tabs>
        <w:rPr>
          <w:bCs/>
          <w:sz w:val="22"/>
          <w:szCs w:val="22"/>
          <w:lang w:eastAsia="en-US"/>
        </w:rPr>
      </w:pPr>
      <w:r w:rsidRPr="005D6C38">
        <w:rPr>
          <w:bCs/>
          <w:sz w:val="22"/>
          <w:szCs w:val="22"/>
          <w:lang w:eastAsia="en-US"/>
        </w:rPr>
        <w:t>Podpisan končni obračun je pogoj za izstavitev končne situacije.</w:t>
      </w:r>
    </w:p>
    <w:p w14:paraId="003AD029" w14:textId="77777777" w:rsidR="00B16109" w:rsidRPr="005D6C38" w:rsidRDefault="00B16109" w:rsidP="00B16109">
      <w:pPr>
        <w:tabs>
          <w:tab w:val="left" w:pos="567"/>
          <w:tab w:val="left" w:pos="4253"/>
          <w:tab w:val="left" w:pos="5529"/>
          <w:tab w:val="right" w:pos="8505"/>
        </w:tabs>
        <w:rPr>
          <w:bCs/>
          <w:sz w:val="22"/>
          <w:szCs w:val="22"/>
          <w:lang w:eastAsia="en-US"/>
        </w:rPr>
      </w:pPr>
    </w:p>
    <w:p w14:paraId="6B5070D6" w14:textId="77777777" w:rsidR="00B16109" w:rsidRPr="00425D58" w:rsidRDefault="00B16109" w:rsidP="00425D58">
      <w:pPr>
        <w:rPr>
          <w:b/>
          <w:sz w:val="22"/>
          <w:szCs w:val="22"/>
        </w:rPr>
      </w:pPr>
      <w:r w:rsidRPr="00425D58">
        <w:rPr>
          <w:b/>
          <w:sz w:val="22"/>
          <w:szCs w:val="22"/>
        </w:rPr>
        <w:t>JAMČEVANJE ZA NAPAKE</w:t>
      </w:r>
    </w:p>
    <w:p w14:paraId="0805A793" w14:textId="77777777" w:rsidR="00115783" w:rsidRPr="005D6C38" w:rsidRDefault="00B16109" w:rsidP="00B16109">
      <w:pPr>
        <w:numPr>
          <w:ilvl w:val="0"/>
          <w:numId w:val="5"/>
        </w:numPr>
        <w:jc w:val="center"/>
        <w:rPr>
          <w:sz w:val="22"/>
          <w:szCs w:val="22"/>
        </w:rPr>
      </w:pPr>
      <w:r w:rsidRPr="005D6C38">
        <w:rPr>
          <w:sz w:val="22"/>
          <w:szCs w:val="22"/>
        </w:rPr>
        <w:t>člen</w:t>
      </w:r>
    </w:p>
    <w:p w14:paraId="5BFA6E92" w14:textId="77777777" w:rsidR="00001C84" w:rsidRPr="005D6C38" w:rsidRDefault="00001C84" w:rsidP="00B16109">
      <w:pPr>
        <w:rPr>
          <w:b/>
          <w:sz w:val="22"/>
          <w:szCs w:val="22"/>
          <w:lang w:eastAsia="en-US"/>
        </w:rPr>
      </w:pPr>
    </w:p>
    <w:p w14:paraId="3170AB69" w14:textId="77777777" w:rsidR="00B16109" w:rsidRPr="005D6C38" w:rsidRDefault="00B16109" w:rsidP="00B16109">
      <w:pPr>
        <w:rPr>
          <w:b/>
          <w:sz w:val="22"/>
          <w:szCs w:val="22"/>
          <w:lang w:eastAsia="en-US"/>
        </w:rPr>
      </w:pPr>
      <w:r w:rsidRPr="005D6C38">
        <w:rPr>
          <w:b/>
          <w:sz w:val="22"/>
          <w:szCs w:val="22"/>
          <w:lang w:eastAsia="en-US"/>
        </w:rPr>
        <w:t>Odgovornost izvajalca za skrite napake</w:t>
      </w:r>
    </w:p>
    <w:p w14:paraId="4A6CA2DA" w14:textId="50CD3C5B" w:rsidR="00B16109" w:rsidRPr="005D6C38" w:rsidRDefault="00B16109" w:rsidP="00B16109">
      <w:pPr>
        <w:rPr>
          <w:sz w:val="22"/>
          <w:szCs w:val="22"/>
          <w:lang w:eastAsia="en-US"/>
        </w:rPr>
      </w:pPr>
      <w:r w:rsidRPr="005D6C38">
        <w:rPr>
          <w:sz w:val="22"/>
          <w:szCs w:val="22"/>
          <w:lang w:eastAsia="en-US"/>
        </w:rPr>
        <w:t xml:space="preserve">Izvajalec naročniku daje </w:t>
      </w:r>
      <w:r w:rsidR="00CA4B26" w:rsidRPr="00CA4B26">
        <w:rPr>
          <w:sz w:val="22"/>
          <w:szCs w:val="22"/>
          <w:lang w:eastAsia="en-US"/>
        </w:rPr>
        <w:t>24 mesečno</w:t>
      </w:r>
      <w:r w:rsidRPr="00CA4B26">
        <w:rPr>
          <w:sz w:val="22"/>
          <w:szCs w:val="22"/>
          <w:lang w:eastAsia="en-US"/>
        </w:rPr>
        <w:t xml:space="preserve"> </w:t>
      </w:r>
      <w:r w:rsidRPr="005D6C38">
        <w:rPr>
          <w:sz w:val="22"/>
          <w:szCs w:val="22"/>
          <w:lang w:eastAsia="en-US"/>
        </w:rPr>
        <w:t xml:space="preserve">garancijsko dobo za vsa izvedena dela. V garancijskem roku se naročnik sam odloča ali bo odpravo napak uveljavljal na podlagi pravil iz naslova garancije ali na podlagi pravil za jamčevanje za napake, opisanega v nadaljevanju tega člena. </w:t>
      </w:r>
    </w:p>
    <w:p w14:paraId="44B05884" w14:textId="77777777" w:rsidR="00B16109" w:rsidRPr="005D6C38" w:rsidRDefault="00B16109" w:rsidP="00B16109">
      <w:pPr>
        <w:rPr>
          <w:sz w:val="22"/>
          <w:szCs w:val="22"/>
          <w:lang w:eastAsia="en-US"/>
        </w:rPr>
      </w:pPr>
    </w:p>
    <w:p w14:paraId="3C409931" w14:textId="4B9A6EC6" w:rsidR="00B16109" w:rsidRPr="005D6C38" w:rsidRDefault="00B16109" w:rsidP="00B16109">
      <w:pPr>
        <w:rPr>
          <w:sz w:val="22"/>
          <w:szCs w:val="22"/>
          <w:lang w:eastAsia="en-US"/>
        </w:rPr>
      </w:pPr>
      <w:r w:rsidRPr="005D6C38">
        <w:rPr>
          <w:sz w:val="22"/>
          <w:szCs w:val="22"/>
          <w:lang w:eastAsia="en-US"/>
        </w:rPr>
        <w:t xml:space="preserve">Če se v roku </w:t>
      </w:r>
      <w:r w:rsidR="00CA4B26" w:rsidRPr="00CA4B26">
        <w:rPr>
          <w:sz w:val="22"/>
          <w:szCs w:val="22"/>
          <w:lang w:eastAsia="en-US"/>
        </w:rPr>
        <w:t>24 mesecev</w:t>
      </w:r>
      <w:r w:rsidRPr="00CA4B26">
        <w:rPr>
          <w:sz w:val="22"/>
          <w:szCs w:val="22"/>
          <w:lang w:eastAsia="en-US"/>
        </w:rPr>
        <w:t xml:space="preserve"> od </w:t>
      </w:r>
      <w:r w:rsidRPr="005D6C38">
        <w:rPr>
          <w:sz w:val="22"/>
          <w:szCs w:val="22"/>
          <w:lang w:eastAsia="en-US"/>
        </w:rPr>
        <w:t>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1541D375" w14:textId="77777777" w:rsidR="00B16109" w:rsidRPr="005D6C38" w:rsidRDefault="00B16109" w:rsidP="00B16109">
      <w:pPr>
        <w:rPr>
          <w:sz w:val="22"/>
          <w:szCs w:val="22"/>
          <w:lang w:eastAsia="en-US"/>
        </w:rPr>
      </w:pPr>
    </w:p>
    <w:p w14:paraId="1959DD23" w14:textId="77777777" w:rsidR="00B16109" w:rsidRPr="005D6C38" w:rsidRDefault="00B16109" w:rsidP="00B16109">
      <w:pPr>
        <w:rPr>
          <w:sz w:val="22"/>
          <w:szCs w:val="22"/>
          <w:lang w:eastAsia="en-US"/>
        </w:rPr>
      </w:pPr>
      <w:r w:rsidRPr="005D6C38">
        <w:rPr>
          <w:sz w:val="22"/>
          <w:szCs w:val="22"/>
          <w:lang w:eastAsia="en-US"/>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14:paraId="278552F2" w14:textId="77777777" w:rsidR="00B16109" w:rsidRPr="005D6C38" w:rsidRDefault="00B16109" w:rsidP="00B16109">
      <w:pPr>
        <w:rPr>
          <w:sz w:val="22"/>
          <w:szCs w:val="22"/>
          <w:lang w:eastAsia="en-US"/>
        </w:rPr>
      </w:pPr>
    </w:p>
    <w:p w14:paraId="40CBCF7A" w14:textId="151F1100" w:rsidR="00B16109" w:rsidRPr="005D6C38" w:rsidRDefault="00B16109" w:rsidP="00B16109">
      <w:pPr>
        <w:rPr>
          <w:sz w:val="22"/>
          <w:szCs w:val="22"/>
          <w:lang w:eastAsia="en-US"/>
        </w:rPr>
      </w:pPr>
      <w:r w:rsidRPr="005D6C38">
        <w:rPr>
          <w:sz w:val="22"/>
          <w:szCs w:val="22"/>
          <w:lang w:eastAsia="en-US"/>
        </w:rPr>
        <w:lastRenderedPageBreak/>
        <w:t>Pred potekom roka za odpravo napake iz prvega odstavka tega člena, lahko naročnik od pogodbe odstopi le, če so dela izvedena tako, da je delo neuporabno oziroma je izvedeno v nasprotju z izrecnimi pogoji pogodbe. Če je napaka neznatna, naročnik ne more odstopiti od pogodbe in je dolžan dovoliti izvajalcu, da napako v primernem roku, postavljenem s strani naročnika, odpravi.</w:t>
      </w:r>
    </w:p>
    <w:p w14:paraId="468795DD" w14:textId="77777777" w:rsidR="00D4588D" w:rsidRPr="005D6C38" w:rsidRDefault="00D4588D" w:rsidP="00B16109">
      <w:pPr>
        <w:rPr>
          <w:b/>
          <w:sz w:val="22"/>
          <w:szCs w:val="22"/>
          <w:lang w:eastAsia="en-US"/>
        </w:rPr>
      </w:pPr>
    </w:p>
    <w:p w14:paraId="60D7E43A" w14:textId="77777777" w:rsidR="00B16109" w:rsidRPr="00425D58" w:rsidRDefault="00A34F39" w:rsidP="00425D58">
      <w:pPr>
        <w:rPr>
          <w:b/>
          <w:sz w:val="22"/>
          <w:szCs w:val="22"/>
        </w:rPr>
      </w:pPr>
      <w:r w:rsidRPr="00425D58">
        <w:rPr>
          <w:b/>
          <w:sz w:val="22"/>
          <w:szCs w:val="22"/>
        </w:rPr>
        <w:t>GARANCIJA</w:t>
      </w:r>
      <w:r w:rsidR="00B16109" w:rsidRPr="00425D58">
        <w:rPr>
          <w:b/>
          <w:sz w:val="22"/>
          <w:szCs w:val="22"/>
        </w:rPr>
        <w:t xml:space="preserve"> IN GARANCIJSKI ROK</w:t>
      </w:r>
    </w:p>
    <w:p w14:paraId="555B662D" w14:textId="77777777" w:rsidR="00B16109" w:rsidRPr="005D6C38" w:rsidRDefault="00B16109" w:rsidP="007558B3">
      <w:pPr>
        <w:numPr>
          <w:ilvl w:val="0"/>
          <w:numId w:val="5"/>
        </w:numPr>
        <w:jc w:val="center"/>
        <w:rPr>
          <w:sz w:val="22"/>
          <w:szCs w:val="22"/>
        </w:rPr>
      </w:pPr>
      <w:r w:rsidRPr="005D6C38">
        <w:rPr>
          <w:sz w:val="22"/>
          <w:szCs w:val="22"/>
        </w:rPr>
        <w:t>člen</w:t>
      </w:r>
    </w:p>
    <w:p w14:paraId="2E6BB5C6" w14:textId="77777777" w:rsidR="0092026A" w:rsidRPr="005D6C38" w:rsidRDefault="0092026A" w:rsidP="0092026A">
      <w:pPr>
        <w:rPr>
          <w:sz w:val="22"/>
          <w:szCs w:val="22"/>
        </w:rPr>
      </w:pPr>
    </w:p>
    <w:p w14:paraId="75293635" w14:textId="77777777" w:rsidR="00A34F39" w:rsidRPr="005D6C38" w:rsidRDefault="00A34F39" w:rsidP="00A34F39">
      <w:pPr>
        <w:tabs>
          <w:tab w:val="left" w:pos="3537"/>
        </w:tabs>
        <w:rPr>
          <w:b/>
          <w:sz w:val="22"/>
          <w:szCs w:val="22"/>
          <w:lang w:eastAsia="en-US"/>
        </w:rPr>
      </w:pPr>
      <w:r w:rsidRPr="005D6C38">
        <w:rPr>
          <w:b/>
          <w:sz w:val="22"/>
          <w:szCs w:val="22"/>
          <w:lang w:eastAsia="en-US"/>
        </w:rPr>
        <w:t xml:space="preserve">Garancijska izjava izvajalca </w:t>
      </w:r>
      <w:r w:rsidRPr="005D6C38">
        <w:rPr>
          <w:b/>
          <w:sz w:val="22"/>
          <w:szCs w:val="22"/>
          <w:lang w:eastAsia="en-US"/>
        </w:rPr>
        <w:tab/>
      </w:r>
    </w:p>
    <w:p w14:paraId="16C62883" w14:textId="2B4985D2" w:rsidR="00B22F6C" w:rsidRPr="005D6C38" w:rsidRDefault="00A34F39" w:rsidP="00425D58">
      <w:pPr>
        <w:rPr>
          <w:sz w:val="22"/>
          <w:szCs w:val="22"/>
        </w:rPr>
      </w:pPr>
      <w:r w:rsidRPr="005D6C38">
        <w:rPr>
          <w:sz w:val="22"/>
          <w:szCs w:val="22"/>
          <w:lang w:eastAsia="en-US"/>
        </w:rPr>
        <w:t xml:space="preserve">Za vsa izvedena dela velja garancija v trajanju </w:t>
      </w:r>
      <w:r w:rsidR="00CA4B26" w:rsidRPr="00CA4B26">
        <w:rPr>
          <w:sz w:val="22"/>
          <w:szCs w:val="22"/>
          <w:lang w:eastAsia="en-US"/>
        </w:rPr>
        <w:t>24 mesecev</w:t>
      </w:r>
      <w:r w:rsidR="002278B6" w:rsidRPr="00CA4B26">
        <w:rPr>
          <w:sz w:val="22"/>
          <w:szCs w:val="22"/>
          <w:lang w:eastAsia="en-US"/>
        </w:rPr>
        <w:t xml:space="preserve"> </w:t>
      </w:r>
      <w:r w:rsidR="002278B6" w:rsidRPr="005D6C38">
        <w:rPr>
          <w:sz w:val="22"/>
          <w:szCs w:val="22"/>
          <w:lang w:eastAsia="en-US"/>
        </w:rPr>
        <w:t>oziroma skladno z zahtevami iz dokumentacije</w:t>
      </w:r>
      <w:r w:rsidRPr="005D6C38">
        <w:rPr>
          <w:sz w:val="22"/>
          <w:szCs w:val="22"/>
          <w:lang w:eastAsia="en-US"/>
        </w:rPr>
        <w:t xml:space="preserve">. </w:t>
      </w:r>
    </w:p>
    <w:p w14:paraId="4B0CD5DF" w14:textId="77777777" w:rsidR="00B22F6C" w:rsidRPr="005D6C38" w:rsidRDefault="00B22F6C" w:rsidP="00B22F6C">
      <w:pPr>
        <w:ind w:left="709" w:hanging="709"/>
        <w:rPr>
          <w:sz w:val="22"/>
          <w:szCs w:val="22"/>
        </w:rPr>
      </w:pPr>
    </w:p>
    <w:p w14:paraId="1E87C178" w14:textId="14F554D3" w:rsidR="00B22F6C" w:rsidRDefault="00B22F6C" w:rsidP="00B22F6C">
      <w:pPr>
        <w:tabs>
          <w:tab w:val="left" w:pos="0"/>
        </w:tabs>
        <w:ind w:left="-11"/>
        <w:rPr>
          <w:sz w:val="22"/>
          <w:szCs w:val="22"/>
        </w:rPr>
      </w:pPr>
      <w:r w:rsidRPr="005D6C38">
        <w:rPr>
          <w:sz w:val="22"/>
          <w:szCs w:val="22"/>
        </w:rPr>
        <w:t>Odzivni rok izvajalca na obvestilo o napaki je 24 ur in rok za odpravo napak do največ deset (10) dni</w:t>
      </w:r>
      <w:r w:rsidR="00425D58">
        <w:rPr>
          <w:sz w:val="22"/>
          <w:szCs w:val="22"/>
        </w:rPr>
        <w:t xml:space="preserve">. </w:t>
      </w:r>
      <w:r w:rsidRPr="005D6C38">
        <w:rPr>
          <w:sz w:val="22"/>
          <w:szCs w:val="22"/>
        </w:rPr>
        <w:t xml:space="preserve">Če bi bil ta rok presežen, ima naročnik pravico naročiti odpravo napak pri tretji osebi na stroške izvajalca ali unovčiti ustrezno garancijo. </w:t>
      </w:r>
    </w:p>
    <w:p w14:paraId="31BF6014" w14:textId="77777777" w:rsidR="0092026A" w:rsidRPr="005D6C38" w:rsidRDefault="0092026A" w:rsidP="0092026A">
      <w:pPr>
        <w:rPr>
          <w:sz w:val="22"/>
          <w:szCs w:val="22"/>
          <w:lang w:eastAsia="en-US"/>
        </w:rPr>
      </w:pPr>
    </w:p>
    <w:p w14:paraId="15D5B62F" w14:textId="77777777" w:rsidR="00B16109" w:rsidRPr="00425D58" w:rsidRDefault="00B16109" w:rsidP="00425D58">
      <w:pPr>
        <w:rPr>
          <w:b/>
          <w:sz w:val="22"/>
          <w:szCs w:val="22"/>
        </w:rPr>
      </w:pPr>
      <w:r w:rsidRPr="00425D58">
        <w:rPr>
          <w:b/>
          <w:sz w:val="22"/>
          <w:szCs w:val="22"/>
        </w:rPr>
        <w:t xml:space="preserve">POGODBENA KAZEN </w:t>
      </w:r>
    </w:p>
    <w:p w14:paraId="42BAF786" w14:textId="77777777" w:rsidR="00B16109" w:rsidRPr="005D6C38" w:rsidRDefault="00B16109" w:rsidP="007558B3">
      <w:pPr>
        <w:numPr>
          <w:ilvl w:val="0"/>
          <w:numId w:val="5"/>
        </w:numPr>
        <w:jc w:val="center"/>
        <w:rPr>
          <w:sz w:val="22"/>
          <w:szCs w:val="22"/>
        </w:rPr>
      </w:pPr>
      <w:r w:rsidRPr="005D6C38">
        <w:rPr>
          <w:sz w:val="22"/>
          <w:szCs w:val="22"/>
        </w:rPr>
        <w:t>člen</w:t>
      </w:r>
    </w:p>
    <w:p w14:paraId="19B6B057" w14:textId="77777777" w:rsidR="00B22F6C" w:rsidRPr="005D6C38" w:rsidRDefault="00B22F6C" w:rsidP="00B16109">
      <w:pPr>
        <w:suppressAutoHyphens/>
        <w:autoSpaceDN w:val="0"/>
        <w:ind w:right="6"/>
        <w:textAlignment w:val="baseline"/>
        <w:rPr>
          <w:b/>
          <w:sz w:val="22"/>
          <w:szCs w:val="22"/>
        </w:rPr>
      </w:pPr>
    </w:p>
    <w:p w14:paraId="1097B939" w14:textId="77777777" w:rsidR="00B16109" w:rsidRPr="005D6C38" w:rsidRDefault="00B16109" w:rsidP="00B16109">
      <w:pPr>
        <w:suppressAutoHyphens/>
        <w:autoSpaceDN w:val="0"/>
        <w:ind w:right="6"/>
        <w:textAlignment w:val="baseline"/>
        <w:rPr>
          <w:b/>
          <w:sz w:val="22"/>
          <w:szCs w:val="22"/>
        </w:rPr>
      </w:pPr>
      <w:r w:rsidRPr="005D6C38">
        <w:rPr>
          <w:b/>
          <w:sz w:val="22"/>
          <w:szCs w:val="22"/>
        </w:rPr>
        <w:t>Pogodbena kazen zaradi zamude ter zaradi odstopa od pogodbe</w:t>
      </w:r>
    </w:p>
    <w:p w14:paraId="27A97B5A" w14:textId="77777777" w:rsidR="00B16109" w:rsidRPr="005D6C38" w:rsidRDefault="00B16109" w:rsidP="00B16109">
      <w:pPr>
        <w:suppressAutoHyphens/>
        <w:autoSpaceDN w:val="0"/>
        <w:ind w:right="6"/>
        <w:textAlignment w:val="baseline"/>
        <w:rPr>
          <w:sz w:val="22"/>
          <w:szCs w:val="22"/>
        </w:rPr>
      </w:pPr>
      <w:bookmarkStart w:id="253" w:name="_Hlk516931600"/>
      <w:r w:rsidRPr="005D6C38">
        <w:rPr>
          <w:sz w:val="22"/>
          <w:szCs w:val="22"/>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2BEDF5A7" w14:textId="77777777" w:rsidR="00B16109" w:rsidRPr="005D6C38" w:rsidRDefault="00B16109" w:rsidP="00B16109">
      <w:pPr>
        <w:suppressAutoHyphens/>
        <w:autoSpaceDN w:val="0"/>
        <w:ind w:right="6"/>
        <w:textAlignment w:val="baseline"/>
        <w:rPr>
          <w:sz w:val="22"/>
          <w:szCs w:val="22"/>
        </w:rPr>
      </w:pPr>
    </w:p>
    <w:p w14:paraId="62F5C5DB" w14:textId="77777777" w:rsidR="00B16109" w:rsidRPr="005D6C38" w:rsidRDefault="0076657A" w:rsidP="00B16109">
      <w:pPr>
        <w:suppressAutoHyphens/>
        <w:autoSpaceDN w:val="0"/>
        <w:ind w:right="6"/>
        <w:textAlignment w:val="baseline"/>
        <w:rPr>
          <w:sz w:val="22"/>
          <w:szCs w:val="22"/>
        </w:rPr>
      </w:pPr>
      <w:r w:rsidRPr="005D6C38">
        <w:rPr>
          <w:sz w:val="22"/>
          <w:szCs w:val="22"/>
        </w:rPr>
        <w:t>V primeru odstopa od pogodbe iz razlogov na strani izvajalca znaša pogodbena kazen zaradi odstopa od pogodbe 20 % - skupne pogodbene vrednosti brez DDV.</w:t>
      </w:r>
    </w:p>
    <w:p w14:paraId="09B459A0" w14:textId="77777777" w:rsidR="0076657A" w:rsidRPr="005D6C38" w:rsidRDefault="0076657A" w:rsidP="00B16109">
      <w:pPr>
        <w:suppressAutoHyphens/>
        <w:autoSpaceDN w:val="0"/>
        <w:ind w:right="6"/>
        <w:textAlignment w:val="baseline"/>
        <w:rPr>
          <w:sz w:val="22"/>
          <w:szCs w:val="22"/>
        </w:rPr>
      </w:pPr>
    </w:p>
    <w:p w14:paraId="66DEF44A" w14:textId="77777777" w:rsidR="00B16109" w:rsidRPr="005D6C38" w:rsidRDefault="00B16109" w:rsidP="00B16109">
      <w:pPr>
        <w:rPr>
          <w:sz w:val="22"/>
          <w:szCs w:val="22"/>
          <w:lang w:eastAsia="en-US"/>
        </w:rPr>
      </w:pPr>
      <w:r w:rsidRPr="005D6C38">
        <w:rPr>
          <w:sz w:val="22"/>
          <w:szCs w:val="22"/>
          <w:lang w:eastAsia="en-US"/>
        </w:rPr>
        <w:t xml:space="preserve">Naročnik ima pravico zahtevati pogodbeno kazen zaradi zamude oziroma pogodbeno kazen zaradi odstopa od pogodbe, ne glede na nastanek škode. </w:t>
      </w:r>
    </w:p>
    <w:p w14:paraId="124E9852" w14:textId="77777777" w:rsidR="00B16109" w:rsidRPr="005D6C38" w:rsidRDefault="00B16109" w:rsidP="00B16109">
      <w:pPr>
        <w:rPr>
          <w:sz w:val="22"/>
          <w:szCs w:val="22"/>
          <w:lang w:eastAsia="en-US"/>
        </w:rPr>
      </w:pPr>
    </w:p>
    <w:p w14:paraId="6C3648AB" w14:textId="77777777" w:rsidR="00B16109" w:rsidRPr="005D6C38" w:rsidRDefault="00B16109" w:rsidP="00B16109">
      <w:pPr>
        <w:suppressAutoHyphens/>
        <w:autoSpaceDN w:val="0"/>
        <w:ind w:right="6"/>
        <w:textAlignment w:val="baseline"/>
        <w:rPr>
          <w:sz w:val="22"/>
          <w:szCs w:val="22"/>
        </w:rPr>
      </w:pPr>
      <w:r w:rsidRPr="005D6C38">
        <w:rPr>
          <w:sz w:val="22"/>
          <w:szCs w:val="22"/>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798EC1E0" w14:textId="77777777" w:rsidR="00B16109" w:rsidRPr="005D6C38" w:rsidRDefault="00B16109" w:rsidP="00B16109">
      <w:pPr>
        <w:suppressAutoHyphens/>
        <w:autoSpaceDN w:val="0"/>
        <w:ind w:right="6"/>
        <w:textAlignment w:val="baseline"/>
        <w:rPr>
          <w:sz w:val="22"/>
          <w:szCs w:val="22"/>
        </w:rPr>
      </w:pPr>
    </w:p>
    <w:p w14:paraId="1D25DC4D" w14:textId="2A212797" w:rsidR="00451F25" w:rsidRPr="008D5215" w:rsidRDefault="00B16109" w:rsidP="00B16109">
      <w:pPr>
        <w:suppressAutoHyphens/>
        <w:autoSpaceDN w:val="0"/>
        <w:ind w:right="6"/>
        <w:textAlignment w:val="baseline"/>
        <w:rPr>
          <w:sz w:val="22"/>
          <w:szCs w:val="22"/>
        </w:rPr>
      </w:pPr>
      <w:r w:rsidRPr="005D6C38">
        <w:rPr>
          <w:sz w:val="22"/>
          <w:szCs w:val="22"/>
        </w:rPr>
        <w:t>Pogodbena kazen za zamudo  se obračunava (teče) do dneva primopredaje objekta ali njegovega dela.</w:t>
      </w:r>
      <w:bookmarkEnd w:id="253"/>
    </w:p>
    <w:p w14:paraId="1587559F" w14:textId="77777777" w:rsidR="00B16109" w:rsidRPr="005D6C38" w:rsidRDefault="00B16109" w:rsidP="007558B3">
      <w:pPr>
        <w:numPr>
          <w:ilvl w:val="0"/>
          <w:numId w:val="5"/>
        </w:numPr>
        <w:jc w:val="center"/>
        <w:rPr>
          <w:sz w:val="22"/>
          <w:szCs w:val="22"/>
        </w:rPr>
      </w:pPr>
      <w:bookmarkStart w:id="254" w:name="_Hlk516667423"/>
      <w:bookmarkStart w:id="255" w:name="_Hlk516931871"/>
      <w:r w:rsidRPr="005D6C38">
        <w:rPr>
          <w:sz w:val="22"/>
          <w:szCs w:val="22"/>
        </w:rPr>
        <w:t>člen</w:t>
      </w:r>
    </w:p>
    <w:p w14:paraId="03EC7FB2" w14:textId="77777777" w:rsidR="00B22F6C" w:rsidRPr="005D6C38" w:rsidRDefault="00B22F6C" w:rsidP="00B16109">
      <w:pPr>
        <w:suppressAutoHyphens/>
        <w:autoSpaceDN w:val="0"/>
        <w:ind w:right="6"/>
        <w:textAlignment w:val="baseline"/>
        <w:rPr>
          <w:b/>
          <w:sz w:val="22"/>
          <w:szCs w:val="22"/>
        </w:rPr>
      </w:pPr>
      <w:bookmarkStart w:id="256" w:name="_Hlk516931917"/>
    </w:p>
    <w:p w14:paraId="22EB755B" w14:textId="77777777" w:rsidR="00B16109" w:rsidRPr="005D6C38" w:rsidRDefault="00B16109" w:rsidP="00B16109">
      <w:pPr>
        <w:suppressAutoHyphens/>
        <w:autoSpaceDN w:val="0"/>
        <w:ind w:right="6"/>
        <w:textAlignment w:val="baseline"/>
        <w:rPr>
          <w:b/>
          <w:sz w:val="22"/>
          <w:szCs w:val="22"/>
        </w:rPr>
      </w:pPr>
      <w:r w:rsidRPr="005D6C38">
        <w:rPr>
          <w:b/>
          <w:sz w:val="22"/>
          <w:szCs w:val="22"/>
        </w:rPr>
        <w:t>Notifikacija pogodbene kazni zaradi zamude</w:t>
      </w:r>
    </w:p>
    <w:p w14:paraId="3E01E58C" w14:textId="77777777" w:rsidR="00B16109" w:rsidRPr="005D6C38" w:rsidRDefault="00B16109" w:rsidP="00B16109">
      <w:pPr>
        <w:suppressAutoHyphens/>
        <w:autoSpaceDN w:val="0"/>
        <w:ind w:right="6"/>
        <w:textAlignment w:val="baseline"/>
        <w:rPr>
          <w:sz w:val="22"/>
          <w:szCs w:val="22"/>
        </w:rPr>
      </w:pPr>
      <w:bookmarkStart w:id="257" w:name="_Hlk516931933"/>
      <w:bookmarkEnd w:id="254"/>
      <w:bookmarkEnd w:id="256"/>
      <w:r w:rsidRPr="005D6C38">
        <w:rPr>
          <w:sz w:val="22"/>
          <w:szCs w:val="22"/>
        </w:rPr>
        <w:t>Naročnik mora dejstvo morebitne zamude izvajalca ter število dni zamude izvajalca vpisati v primopredajni zapisnik. S tem se šteje pogodbena kazen za notificirano.</w:t>
      </w:r>
    </w:p>
    <w:p w14:paraId="69CFFC41" w14:textId="77777777" w:rsidR="00B16109" w:rsidRPr="005D6C38" w:rsidRDefault="00B16109" w:rsidP="00B16109">
      <w:pPr>
        <w:suppressAutoHyphens/>
        <w:autoSpaceDN w:val="0"/>
        <w:ind w:right="6"/>
        <w:textAlignment w:val="baseline"/>
        <w:rPr>
          <w:sz w:val="22"/>
          <w:szCs w:val="22"/>
        </w:rPr>
      </w:pPr>
    </w:p>
    <w:p w14:paraId="6B0D45FE" w14:textId="77777777" w:rsidR="00B16109" w:rsidRPr="005D6C38" w:rsidRDefault="00B16109" w:rsidP="00B16109">
      <w:pPr>
        <w:suppressAutoHyphens/>
        <w:autoSpaceDN w:val="0"/>
        <w:ind w:right="6"/>
        <w:textAlignment w:val="baseline"/>
        <w:rPr>
          <w:sz w:val="22"/>
          <w:szCs w:val="22"/>
        </w:rPr>
      </w:pPr>
      <w:r w:rsidRPr="005D6C38">
        <w:rPr>
          <w:sz w:val="22"/>
          <w:szCs w:val="22"/>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77430F31" w14:textId="77777777" w:rsidR="00B16109" w:rsidRPr="005D6C38" w:rsidRDefault="00B16109" w:rsidP="00B16109">
      <w:pPr>
        <w:suppressAutoHyphens/>
        <w:autoSpaceDN w:val="0"/>
        <w:ind w:right="6"/>
        <w:textAlignment w:val="baseline"/>
        <w:rPr>
          <w:sz w:val="22"/>
          <w:szCs w:val="22"/>
        </w:rPr>
      </w:pPr>
      <w:r w:rsidRPr="005D6C38">
        <w:rPr>
          <w:sz w:val="22"/>
          <w:szCs w:val="22"/>
        </w:rPr>
        <w:t>V kolikor naročnik zamudi rok za notifikacijo pogodbene kazni, ni upravičen do obračuna pogodbene kazni.</w:t>
      </w:r>
    </w:p>
    <w:p w14:paraId="62AAB69F" w14:textId="77777777" w:rsidR="00B16109" w:rsidRPr="005D6C38" w:rsidRDefault="00B16109" w:rsidP="00B16109">
      <w:pPr>
        <w:suppressAutoHyphens/>
        <w:autoSpaceDN w:val="0"/>
        <w:ind w:right="6"/>
        <w:textAlignment w:val="baseline"/>
        <w:rPr>
          <w:sz w:val="22"/>
          <w:szCs w:val="22"/>
        </w:rPr>
      </w:pPr>
    </w:p>
    <w:p w14:paraId="4A2CDA49" w14:textId="77777777" w:rsidR="00B16109" w:rsidRPr="005D6C38" w:rsidRDefault="00B16109" w:rsidP="00B16109">
      <w:pPr>
        <w:suppressAutoHyphens/>
        <w:autoSpaceDN w:val="0"/>
        <w:ind w:right="6"/>
        <w:textAlignment w:val="baseline"/>
        <w:rPr>
          <w:sz w:val="22"/>
          <w:szCs w:val="22"/>
        </w:rPr>
      </w:pPr>
      <w:r w:rsidRPr="005D6C38">
        <w:rPr>
          <w:sz w:val="22"/>
          <w:szCs w:val="22"/>
        </w:rPr>
        <w:lastRenderedPageBreak/>
        <w:t>Če je naročnik začel uporabljati objekt ali njegov del, preden je bila zanj izvedena primopredaja, mora pogodbeno kazen notificirati najkasneje ob pričetku uporabe objekta ali njenega dela, sicer ni upravičen do obračuna pogodbene kazni.</w:t>
      </w:r>
    </w:p>
    <w:bookmarkEnd w:id="257"/>
    <w:p w14:paraId="35BF0B45" w14:textId="77777777" w:rsidR="00B16109" w:rsidRPr="005D6C38" w:rsidRDefault="00B16109" w:rsidP="00B16109">
      <w:pPr>
        <w:suppressAutoHyphens/>
        <w:autoSpaceDN w:val="0"/>
        <w:ind w:right="6"/>
        <w:textAlignment w:val="baseline"/>
        <w:rPr>
          <w:sz w:val="22"/>
          <w:szCs w:val="22"/>
        </w:rPr>
      </w:pPr>
    </w:p>
    <w:p w14:paraId="7D202D5B" w14:textId="77777777" w:rsidR="00B16109" w:rsidRPr="005D6C38" w:rsidRDefault="00B16109" w:rsidP="007558B3">
      <w:pPr>
        <w:numPr>
          <w:ilvl w:val="0"/>
          <w:numId w:val="5"/>
        </w:numPr>
        <w:jc w:val="center"/>
        <w:rPr>
          <w:sz w:val="22"/>
          <w:szCs w:val="22"/>
        </w:rPr>
      </w:pPr>
      <w:r w:rsidRPr="005D6C38">
        <w:rPr>
          <w:sz w:val="22"/>
          <w:szCs w:val="22"/>
        </w:rPr>
        <w:t>člen</w:t>
      </w:r>
    </w:p>
    <w:p w14:paraId="5678ED59" w14:textId="77777777" w:rsidR="00B22F6C" w:rsidRPr="005D6C38" w:rsidRDefault="00B22F6C" w:rsidP="00B16109">
      <w:pPr>
        <w:suppressAutoHyphens/>
        <w:autoSpaceDN w:val="0"/>
        <w:ind w:right="6"/>
        <w:textAlignment w:val="baseline"/>
        <w:rPr>
          <w:b/>
          <w:sz w:val="22"/>
          <w:szCs w:val="22"/>
        </w:rPr>
      </w:pPr>
      <w:bookmarkStart w:id="258" w:name="_Hlk516932010"/>
    </w:p>
    <w:p w14:paraId="783661BF" w14:textId="77777777" w:rsidR="00B16109" w:rsidRPr="005D6C38" w:rsidRDefault="00B16109" w:rsidP="00B16109">
      <w:pPr>
        <w:suppressAutoHyphens/>
        <w:autoSpaceDN w:val="0"/>
        <w:ind w:right="6"/>
        <w:textAlignment w:val="baseline"/>
        <w:rPr>
          <w:b/>
          <w:sz w:val="22"/>
          <w:szCs w:val="22"/>
        </w:rPr>
      </w:pPr>
      <w:r w:rsidRPr="005D6C38">
        <w:rPr>
          <w:b/>
          <w:sz w:val="22"/>
          <w:szCs w:val="22"/>
        </w:rPr>
        <w:t>Notifikacija pogodbene kazni zaradi odstopa od pogodbe</w:t>
      </w:r>
    </w:p>
    <w:p w14:paraId="5950C43C" w14:textId="77777777" w:rsidR="00B16109" w:rsidRPr="005D6C38" w:rsidRDefault="00B16109" w:rsidP="00B16109">
      <w:pPr>
        <w:suppressAutoHyphens/>
        <w:autoSpaceDN w:val="0"/>
        <w:ind w:right="6"/>
        <w:textAlignment w:val="baseline"/>
        <w:rPr>
          <w:sz w:val="22"/>
          <w:szCs w:val="22"/>
        </w:rPr>
      </w:pPr>
      <w:r w:rsidRPr="005D6C38">
        <w:rPr>
          <w:sz w:val="22"/>
          <w:szCs w:val="22"/>
        </w:rPr>
        <w:t>Naročnik mora pogodbeno kazen zaradi odstopa od pogodbe notificirati in uveljaviti najkasneje v 60 dneh po odstopu od pogodbe.</w:t>
      </w:r>
    </w:p>
    <w:bookmarkEnd w:id="258"/>
    <w:p w14:paraId="0A8528B6" w14:textId="77777777" w:rsidR="00B16109" w:rsidRPr="005D6C38" w:rsidRDefault="00B16109" w:rsidP="00B16109">
      <w:pPr>
        <w:suppressAutoHyphens/>
        <w:autoSpaceDN w:val="0"/>
        <w:ind w:right="6"/>
        <w:textAlignment w:val="baseline"/>
        <w:rPr>
          <w:sz w:val="22"/>
          <w:szCs w:val="22"/>
        </w:rPr>
      </w:pPr>
    </w:p>
    <w:p w14:paraId="076A8D41" w14:textId="77777777" w:rsidR="00B16109" w:rsidRPr="000437E8" w:rsidRDefault="00B16109" w:rsidP="000437E8">
      <w:pPr>
        <w:rPr>
          <w:b/>
          <w:sz w:val="22"/>
          <w:szCs w:val="22"/>
        </w:rPr>
      </w:pPr>
      <w:bookmarkStart w:id="259" w:name="_Hlk516932176"/>
      <w:bookmarkEnd w:id="255"/>
      <w:r w:rsidRPr="000437E8">
        <w:rPr>
          <w:b/>
          <w:sz w:val="22"/>
          <w:szCs w:val="22"/>
        </w:rPr>
        <w:t>ZAVAROVANJA</w:t>
      </w:r>
    </w:p>
    <w:p w14:paraId="1DB9AE23" w14:textId="77777777" w:rsidR="00B16109" w:rsidRPr="005D6C38" w:rsidRDefault="00B16109" w:rsidP="007558B3">
      <w:pPr>
        <w:numPr>
          <w:ilvl w:val="0"/>
          <w:numId w:val="5"/>
        </w:numPr>
        <w:jc w:val="center"/>
        <w:rPr>
          <w:sz w:val="22"/>
          <w:szCs w:val="22"/>
        </w:rPr>
      </w:pPr>
      <w:r w:rsidRPr="005D6C38">
        <w:rPr>
          <w:sz w:val="22"/>
          <w:szCs w:val="22"/>
        </w:rPr>
        <w:t>člen</w:t>
      </w:r>
    </w:p>
    <w:p w14:paraId="775A3F0A" w14:textId="77777777" w:rsidR="00B22F6C" w:rsidRPr="005D6C38" w:rsidRDefault="00B22F6C" w:rsidP="00B16109">
      <w:pPr>
        <w:rPr>
          <w:sz w:val="22"/>
          <w:szCs w:val="22"/>
          <w:lang w:eastAsia="en-US"/>
        </w:rPr>
      </w:pPr>
      <w:bookmarkStart w:id="260" w:name="_Hlk516932205"/>
      <w:bookmarkEnd w:id="259"/>
    </w:p>
    <w:p w14:paraId="5C316A07" w14:textId="77777777" w:rsidR="00B16109" w:rsidRPr="005D6C38" w:rsidRDefault="00B16109" w:rsidP="00B16109">
      <w:pPr>
        <w:rPr>
          <w:sz w:val="22"/>
          <w:szCs w:val="22"/>
          <w:lang w:eastAsia="en-US"/>
        </w:rPr>
      </w:pPr>
      <w:r w:rsidRPr="005D6C38">
        <w:rPr>
          <w:sz w:val="22"/>
          <w:szCs w:val="22"/>
          <w:lang w:eastAsia="en-US"/>
        </w:rPr>
        <w:t>Izvajalec je dolžan imeti v času veljavnosti te pogodbe (in najmanj do predaje objekta naročniku) sklenjeno gradbeno zavarovanje pod pogoji, določenimi v tem členu pogodbe.</w:t>
      </w:r>
    </w:p>
    <w:p w14:paraId="6EBD7112" w14:textId="77777777" w:rsidR="00B16109" w:rsidRPr="005D6C38" w:rsidRDefault="00B16109" w:rsidP="00B16109">
      <w:pPr>
        <w:rPr>
          <w:sz w:val="22"/>
          <w:szCs w:val="22"/>
          <w:lang w:eastAsia="en-US"/>
        </w:rPr>
      </w:pPr>
    </w:p>
    <w:p w14:paraId="74A7BA45" w14:textId="50813104" w:rsidR="00B16109" w:rsidRPr="005D6C38" w:rsidRDefault="00B16109" w:rsidP="00B16109">
      <w:pPr>
        <w:rPr>
          <w:sz w:val="22"/>
          <w:szCs w:val="22"/>
          <w:lang w:eastAsia="en-US"/>
        </w:rPr>
      </w:pPr>
      <w:r w:rsidRPr="005D6C38">
        <w:rPr>
          <w:sz w:val="22"/>
          <w:szCs w:val="22"/>
          <w:lang w:eastAsia="en-US"/>
        </w:rPr>
        <w:t xml:space="preserve">Višina gradbenega zavarovanja mora obsegati najmanj </w:t>
      </w:r>
      <w:r w:rsidR="002278B6" w:rsidRPr="005D6C38">
        <w:rPr>
          <w:sz w:val="22"/>
          <w:szCs w:val="22"/>
          <w:lang w:eastAsia="en-US"/>
        </w:rPr>
        <w:t>5</w:t>
      </w:r>
      <w:r w:rsidR="003D229B" w:rsidRPr="005D6C38">
        <w:rPr>
          <w:sz w:val="22"/>
          <w:szCs w:val="22"/>
          <w:lang w:eastAsia="en-US"/>
        </w:rPr>
        <w:t>0.000</w:t>
      </w:r>
      <w:r w:rsidR="00775E58" w:rsidRPr="005D6C38">
        <w:rPr>
          <w:sz w:val="22"/>
          <w:szCs w:val="22"/>
          <w:lang w:eastAsia="en-US"/>
        </w:rPr>
        <w:t>,00</w:t>
      </w:r>
      <w:r w:rsidRPr="005D6C38">
        <w:rPr>
          <w:sz w:val="22"/>
          <w:szCs w:val="22"/>
          <w:lang w:eastAsia="en-US"/>
        </w:rPr>
        <w:t xml:space="preserve"> EUR.</w:t>
      </w:r>
    </w:p>
    <w:p w14:paraId="61A1D749" w14:textId="77777777" w:rsidR="00B16109" w:rsidRPr="005D6C38" w:rsidRDefault="00B16109" w:rsidP="00B16109">
      <w:pPr>
        <w:rPr>
          <w:sz w:val="22"/>
          <w:szCs w:val="22"/>
          <w:lang w:eastAsia="en-US"/>
        </w:rPr>
      </w:pPr>
    </w:p>
    <w:p w14:paraId="18CCECDB" w14:textId="77777777" w:rsidR="00B16109" w:rsidRPr="005D6C38" w:rsidRDefault="00B16109" w:rsidP="00B16109">
      <w:pPr>
        <w:rPr>
          <w:sz w:val="22"/>
          <w:szCs w:val="22"/>
          <w:lang w:eastAsia="en-US"/>
        </w:rPr>
      </w:pPr>
      <w:r w:rsidRPr="005D6C38">
        <w:rPr>
          <w:sz w:val="22"/>
          <w:szCs w:val="22"/>
          <w:lang w:eastAsia="en-US"/>
        </w:rPr>
        <w:t>Predloženo zavarovanje mora vključevati odgovornost za škodo, ki bi nastala investitorju ali tretji osebi v zvezi z opravljanjem njegove dejavnosti in mora kriti škodo zaradi malomarnosti, napake ali opustitve dolžnosti izvajalca in pri njem zaposlenih.</w:t>
      </w:r>
    </w:p>
    <w:p w14:paraId="644CD15F" w14:textId="77777777" w:rsidR="00B16109" w:rsidRPr="005D6C38" w:rsidRDefault="00B16109" w:rsidP="00B16109">
      <w:pPr>
        <w:rPr>
          <w:sz w:val="22"/>
          <w:szCs w:val="22"/>
          <w:lang w:eastAsia="en-US"/>
        </w:rPr>
      </w:pPr>
    </w:p>
    <w:p w14:paraId="720923B8" w14:textId="2D9B0790" w:rsidR="00B16109" w:rsidRPr="005D6C38" w:rsidRDefault="00B16109" w:rsidP="00B16109">
      <w:pPr>
        <w:rPr>
          <w:sz w:val="22"/>
          <w:szCs w:val="22"/>
          <w:lang w:eastAsia="en-US"/>
        </w:rPr>
      </w:pPr>
      <w:r w:rsidRPr="005D6C38">
        <w:rPr>
          <w:sz w:val="22"/>
          <w:szCs w:val="22"/>
          <w:lang w:eastAsia="en-US"/>
        </w:rPr>
        <w:t xml:space="preserve">Izvajalec je dolžan naročniku predložiti vsa potrdila o plačilu zavarovalne premije ter kopijo zavarovalne police najkasneje v roku </w:t>
      </w:r>
      <w:r w:rsidR="00F35678">
        <w:rPr>
          <w:sz w:val="22"/>
          <w:szCs w:val="22"/>
          <w:lang w:eastAsia="en-US"/>
        </w:rPr>
        <w:t>1</w:t>
      </w:r>
      <w:r w:rsidRPr="005D6C38">
        <w:rPr>
          <w:sz w:val="22"/>
          <w:szCs w:val="22"/>
          <w:lang w:eastAsia="en-US"/>
        </w:rPr>
        <w:t>0 dni po sklenitvi pogodbe. V kolikor izvajalec tega ne stori ali v kolikor polica ni ustrezna, ima naročnik pravico, da sam sklene ustrezno zavarovanje na stroške izvajalca.</w:t>
      </w:r>
    </w:p>
    <w:p w14:paraId="63AC2D7F" w14:textId="77777777" w:rsidR="00B16109" w:rsidRPr="005D6C38" w:rsidRDefault="00B16109" w:rsidP="00B16109">
      <w:pPr>
        <w:rPr>
          <w:sz w:val="22"/>
          <w:szCs w:val="22"/>
          <w:lang w:eastAsia="en-US"/>
        </w:rPr>
      </w:pPr>
    </w:p>
    <w:p w14:paraId="5F5A5174" w14:textId="2B7EA2CC" w:rsidR="00B16109" w:rsidRPr="005D6C38" w:rsidRDefault="00B16109" w:rsidP="00B16109">
      <w:pPr>
        <w:rPr>
          <w:sz w:val="22"/>
          <w:szCs w:val="22"/>
          <w:lang w:eastAsia="en-US"/>
        </w:rPr>
      </w:pPr>
      <w:r w:rsidRPr="005D6C38">
        <w:rPr>
          <w:sz w:val="22"/>
          <w:szCs w:val="22"/>
          <w:lang w:eastAsia="en-US"/>
        </w:rPr>
        <w:t>Izvajalec odgovarja za vso škodo na prometni infrastrukturi,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bookmarkEnd w:id="260"/>
    <w:p w14:paraId="0FA486CB" w14:textId="77777777" w:rsidR="001D0E7B" w:rsidRPr="005D6C38" w:rsidRDefault="001D0E7B" w:rsidP="00B16109">
      <w:pPr>
        <w:rPr>
          <w:sz w:val="22"/>
          <w:szCs w:val="22"/>
          <w:lang w:eastAsia="en-US"/>
        </w:rPr>
      </w:pPr>
    </w:p>
    <w:p w14:paraId="6E41845C" w14:textId="77777777" w:rsidR="00B16109" w:rsidRPr="000437E8" w:rsidRDefault="00B16109" w:rsidP="000437E8">
      <w:pPr>
        <w:rPr>
          <w:b/>
          <w:sz w:val="22"/>
          <w:szCs w:val="22"/>
        </w:rPr>
      </w:pPr>
      <w:r w:rsidRPr="000437E8">
        <w:rPr>
          <w:b/>
          <w:sz w:val="22"/>
          <w:szCs w:val="22"/>
        </w:rPr>
        <w:t>POVRNITEV MOREBITNO POVZROČENE ŠKODE</w:t>
      </w:r>
    </w:p>
    <w:p w14:paraId="627FAF50" w14:textId="77777777" w:rsidR="00385844" w:rsidRPr="005D6C38" w:rsidRDefault="00385844" w:rsidP="00385844">
      <w:pPr>
        <w:pStyle w:val="Odstavekseznama"/>
        <w:ind w:left="567"/>
        <w:rPr>
          <w:b/>
          <w:sz w:val="22"/>
          <w:szCs w:val="22"/>
        </w:rPr>
      </w:pPr>
    </w:p>
    <w:p w14:paraId="57756D7F" w14:textId="77777777" w:rsidR="00B16109" w:rsidRPr="005D6C38" w:rsidRDefault="00B16109" w:rsidP="007558B3">
      <w:pPr>
        <w:numPr>
          <w:ilvl w:val="0"/>
          <w:numId w:val="5"/>
        </w:numPr>
        <w:jc w:val="center"/>
        <w:rPr>
          <w:sz w:val="22"/>
          <w:szCs w:val="22"/>
        </w:rPr>
      </w:pPr>
      <w:r w:rsidRPr="005D6C38">
        <w:rPr>
          <w:sz w:val="22"/>
          <w:szCs w:val="22"/>
        </w:rPr>
        <w:t>člen</w:t>
      </w:r>
    </w:p>
    <w:p w14:paraId="4EF68E62" w14:textId="77777777" w:rsidR="00F82C9B" w:rsidRPr="005D6C38" w:rsidRDefault="00F82C9B" w:rsidP="00B16109">
      <w:pPr>
        <w:tabs>
          <w:tab w:val="left" w:pos="426"/>
          <w:tab w:val="left" w:pos="567"/>
        </w:tabs>
        <w:rPr>
          <w:sz w:val="22"/>
          <w:szCs w:val="22"/>
          <w:lang w:eastAsia="en-US"/>
        </w:rPr>
      </w:pPr>
    </w:p>
    <w:p w14:paraId="63C118FF" w14:textId="77777777" w:rsidR="00B16109" w:rsidRPr="005D6C38" w:rsidRDefault="00B16109" w:rsidP="00B16109">
      <w:pPr>
        <w:tabs>
          <w:tab w:val="left" w:pos="426"/>
          <w:tab w:val="left" w:pos="567"/>
        </w:tabs>
        <w:rPr>
          <w:sz w:val="22"/>
          <w:szCs w:val="22"/>
          <w:lang w:eastAsia="en-US"/>
        </w:rPr>
      </w:pPr>
      <w:r w:rsidRPr="005D6C38">
        <w:rPr>
          <w:sz w:val="22"/>
          <w:szCs w:val="22"/>
          <w:lang w:eastAsia="en-US"/>
        </w:rPr>
        <w:t>Če škoda, ki jo je utrpel naročnik zaradi zamude z izpolnitvijo pogodbenih obveznosti na strani izvajalca, presega znesek pogodbene kazni za zamudo, lahko zahteva naročnik poleg pogodbene kazni tudi razliko med nastalo škodo in pogodbeno kaznijo.</w:t>
      </w:r>
    </w:p>
    <w:p w14:paraId="01E8CED9" w14:textId="77777777" w:rsidR="00B16109" w:rsidRPr="005D6C38" w:rsidRDefault="00B16109" w:rsidP="00B16109">
      <w:pPr>
        <w:tabs>
          <w:tab w:val="left" w:pos="426"/>
          <w:tab w:val="left" w:pos="567"/>
        </w:tabs>
        <w:rPr>
          <w:b/>
          <w:sz w:val="22"/>
          <w:szCs w:val="22"/>
          <w:lang w:eastAsia="en-US"/>
        </w:rPr>
      </w:pPr>
    </w:p>
    <w:p w14:paraId="5B541700" w14:textId="77777777" w:rsidR="00B16109" w:rsidRPr="005D6C38" w:rsidRDefault="00B16109" w:rsidP="00B16109">
      <w:pPr>
        <w:tabs>
          <w:tab w:val="left" w:pos="426"/>
          <w:tab w:val="left" w:pos="567"/>
        </w:tabs>
        <w:rPr>
          <w:sz w:val="22"/>
          <w:szCs w:val="22"/>
          <w:lang w:eastAsia="en-US"/>
        </w:rPr>
      </w:pPr>
      <w:r w:rsidRPr="005D6C38">
        <w:rPr>
          <w:sz w:val="22"/>
          <w:szCs w:val="22"/>
          <w:lang w:eastAsia="en-US"/>
        </w:rPr>
        <w:t xml:space="preserve">Enako velja tudi za pogodbeno kazen zaradi odstopa od pogodbe. </w:t>
      </w:r>
    </w:p>
    <w:p w14:paraId="44032F5F" w14:textId="77777777" w:rsidR="00B16109" w:rsidRPr="005D6C38" w:rsidRDefault="00B16109" w:rsidP="00B16109">
      <w:pPr>
        <w:tabs>
          <w:tab w:val="left" w:pos="426"/>
          <w:tab w:val="left" w:pos="567"/>
        </w:tabs>
        <w:rPr>
          <w:sz w:val="22"/>
          <w:szCs w:val="22"/>
          <w:lang w:eastAsia="en-US"/>
        </w:rPr>
      </w:pPr>
    </w:p>
    <w:p w14:paraId="4B230AF6" w14:textId="77777777" w:rsidR="00510DA2" w:rsidRPr="005D6C38" w:rsidRDefault="00510DA2" w:rsidP="00B16109">
      <w:pPr>
        <w:tabs>
          <w:tab w:val="left" w:pos="426"/>
          <w:tab w:val="left" w:pos="567"/>
        </w:tabs>
        <w:rPr>
          <w:sz w:val="22"/>
          <w:szCs w:val="22"/>
          <w:lang w:eastAsia="en-US"/>
        </w:rPr>
      </w:pPr>
    </w:p>
    <w:p w14:paraId="1A68596F" w14:textId="77777777" w:rsidR="00B16109" w:rsidRDefault="00B16109" w:rsidP="000437E8">
      <w:pPr>
        <w:rPr>
          <w:i/>
          <w:sz w:val="22"/>
          <w:szCs w:val="22"/>
        </w:rPr>
      </w:pPr>
      <w:r w:rsidRPr="000437E8">
        <w:rPr>
          <w:b/>
          <w:sz w:val="22"/>
          <w:szCs w:val="22"/>
        </w:rPr>
        <w:t>PODIZVAJALCI</w:t>
      </w:r>
      <w:r w:rsidR="00F82C9B" w:rsidRPr="000437E8">
        <w:rPr>
          <w:b/>
          <w:sz w:val="22"/>
          <w:szCs w:val="22"/>
        </w:rPr>
        <w:t xml:space="preserve"> </w:t>
      </w:r>
      <w:r w:rsidR="00F82C9B" w:rsidRPr="000437E8">
        <w:rPr>
          <w:i/>
          <w:sz w:val="22"/>
          <w:szCs w:val="22"/>
        </w:rPr>
        <w:t>/se upošteva v primeru, da izvajalec nastopa s podizvajalci/</w:t>
      </w:r>
    </w:p>
    <w:p w14:paraId="60ABFE56" w14:textId="77777777" w:rsidR="001D0E7B" w:rsidRDefault="001D0E7B" w:rsidP="000437E8">
      <w:pPr>
        <w:rPr>
          <w:i/>
          <w:sz w:val="22"/>
          <w:szCs w:val="22"/>
        </w:rPr>
      </w:pPr>
    </w:p>
    <w:p w14:paraId="2B9D308F" w14:textId="77777777" w:rsidR="001D0E7B" w:rsidRPr="000437E8" w:rsidRDefault="001D0E7B" w:rsidP="000437E8">
      <w:pPr>
        <w:rPr>
          <w:b/>
          <w:sz w:val="22"/>
          <w:szCs w:val="22"/>
        </w:rPr>
      </w:pPr>
    </w:p>
    <w:p w14:paraId="303BB78A" w14:textId="77777777" w:rsidR="00385844" w:rsidRPr="005D6C38" w:rsidRDefault="00385844" w:rsidP="00385844">
      <w:pPr>
        <w:rPr>
          <w:b/>
          <w:sz w:val="22"/>
          <w:szCs w:val="22"/>
        </w:rPr>
      </w:pPr>
    </w:p>
    <w:p w14:paraId="7DFCF628" w14:textId="77777777" w:rsidR="00B16109" w:rsidRPr="005D6C38" w:rsidRDefault="00B16109" w:rsidP="007558B3">
      <w:pPr>
        <w:numPr>
          <w:ilvl w:val="0"/>
          <w:numId w:val="5"/>
        </w:numPr>
        <w:jc w:val="center"/>
        <w:rPr>
          <w:sz w:val="22"/>
          <w:szCs w:val="22"/>
        </w:rPr>
      </w:pPr>
      <w:r w:rsidRPr="005D6C38">
        <w:rPr>
          <w:sz w:val="22"/>
          <w:szCs w:val="22"/>
        </w:rPr>
        <w:t>člen</w:t>
      </w:r>
    </w:p>
    <w:p w14:paraId="6C7C523E" w14:textId="77777777" w:rsidR="00F82C9B" w:rsidRPr="005D6C38" w:rsidRDefault="00F82C9B" w:rsidP="00B16109">
      <w:pPr>
        <w:tabs>
          <w:tab w:val="left" w:pos="426"/>
          <w:tab w:val="left" w:pos="567"/>
        </w:tabs>
        <w:rPr>
          <w:sz w:val="22"/>
          <w:szCs w:val="22"/>
          <w:lang w:eastAsia="en-US"/>
        </w:rPr>
      </w:pPr>
    </w:p>
    <w:p w14:paraId="10531C77" w14:textId="043F8648" w:rsidR="00A47295" w:rsidRDefault="00B16109" w:rsidP="00B16109">
      <w:pPr>
        <w:tabs>
          <w:tab w:val="left" w:pos="426"/>
          <w:tab w:val="left" w:pos="567"/>
        </w:tabs>
        <w:rPr>
          <w:sz w:val="22"/>
          <w:szCs w:val="22"/>
          <w:lang w:eastAsia="en-US"/>
        </w:rPr>
      </w:pPr>
      <w:r w:rsidRPr="005D6C38">
        <w:rPr>
          <w:sz w:val="22"/>
          <w:szCs w:val="22"/>
          <w:lang w:eastAsia="en-US"/>
        </w:rPr>
        <w:t xml:space="preserve">Izvajalec za vse svoje delavce in delavce podizvajalca odgovarja kot za samega sebe in se torej v vsakem primeru šteje, kot da je posamezno obveznost iz naslova te pogodbe izpolnil </w:t>
      </w:r>
      <w:r w:rsidRPr="005D6C38">
        <w:rPr>
          <w:sz w:val="22"/>
          <w:szCs w:val="22"/>
          <w:lang w:eastAsia="en-US"/>
        </w:rPr>
        <w:lastRenderedPageBreak/>
        <w:t>(ali ni izpolnil ali kršil) sam in to ne glede na to ali gre za posledico njegovega ravnanja in/ali za posledico ravnanja njegovega podizvajalca.</w:t>
      </w:r>
    </w:p>
    <w:p w14:paraId="0F84681C" w14:textId="77777777" w:rsidR="00A47295" w:rsidRPr="005D6C38" w:rsidRDefault="00A47295" w:rsidP="00B16109">
      <w:pPr>
        <w:tabs>
          <w:tab w:val="left" w:pos="426"/>
          <w:tab w:val="left" w:pos="567"/>
        </w:tabs>
        <w:rPr>
          <w:sz w:val="22"/>
          <w:szCs w:val="22"/>
          <w:lang w:eastAsia="en-US"/>
        </w:rPr>
      </w:pPr>
    </w:p>
    <w:p w14:paraId="7C8F58B8" w14:textId="77777777" w:rsidR="00B16109" w:rsidRPr="005D6C38" w:rsidRDefault="00B16109" w:rsidP="007558B3">
      <w:pPr>
        <w:numPr>
          <w:ilvl w:val="0"/>
          <w:numId w:val="5"/>
        </w:numPr>
        <w:jc w:val="center"/>
        <w:rPr>
          <w:sz w:val="22"/>
          <w:szCs w:val="22"/>
        </w:rPr>
      </w:pPr>
      <w:r w:rsidRPr="005D6C38">
        <w:rPr>
          <w:sz w:val="22"/>
          <w:szCs w:val="22"/>
        </w:rPr>
        <w:t>člen</w:t>
      </w:r>
    </w:p>
    <w:p w14:paraId="224B7A7D" w14:textId="77777777" w:rsidR="00F82C9B" w:rsidRPr="005D6C38" w:rsidRDefault="00F82C9B" w:rsidP="00B16109">
      <w:pPr>
        <w:tabs>
          <w:tab w:val="left" w:pos="426"/>
          <w:tab w:val="left" w:pos="567"/>
        </w:tabs>
        <w:rPr>
          <w:b/>
          <w:sz w:val="22"/>
          <w:szCs w:val="22"/>
          <w:lang w:eastAsia="en-US"/>
        </w:rPr>
      </w:pPr>
    </w:p>
    <w:p w14:paraId="44A6D9C3" w14:textId="77777777" w:rsidR="00F82C9B" w:rsidRPr="005D6C38" w:rsidRDefault="00F82C9B" w:rsidP="00F82C9B">
      <w:pPr>
        <w:rPr>
          <w:sz w:val="22"/>
          <w:szCs w:val="22"/>
        </w:rPr>
      </w:pPr>
      <w:r w:rsidRPr="005D6C38">
        <w:rPr>
          <w:sz w:val="22"/>
          <w:szCs w:val="22"/>
        </w:rPr>
        <w:t>Izvajalec pri izvajanju te pogodbe nastopa s podizvajalci:</w:t>
      </w:r>
    </w:p>
    <w:p w14:paraId="4FFCEB33" w14:textId="77777777" w:rsidR="00F82C9B" w:rsidRPr="005D6C38" w:rsidRDefault="00F82C9B" w:rsidP="00F82C9B">
      <w:pPr>
        <w:rPr>
          <w:sz w:val="22"/>
          <w:szCs w:val="22"/>
        </w:rPr>
      </w:pPr>
      <w:r w:rsidRPr="005D6C38">
        <w:rPr>
          <w:sz w:val="22"/>
          <w:szCs w:val="22"/>
        </w:rPr>
        <w:t>_____________________________________________________________________________</w:t>
      </w:r>
    </w:p>
    <w:p w14:paraId="34D7E9CE" w14:textId="77777777" w:rsidR="00F82C9B" w:rsidRPr="005D6C38" w:rsidRDefault="00F82C9B" w:rsidP="00F82C9B">
      <w:pPr>
        <w:rPr>
          <w:sz w:val="22"/>
          <w:szCs w:val="22"/>
        </w:rPr>
      </w:pPr>
      <w:r w:rsidRPr="005D6C38">
        <w:rPr>
          <w:i/>
          <w:sz w:val="22"/>
          <w:szCs w:val="22"/>
        </w:rPr>
        <w:t>/navesti naziv, polni naslov, matično številko, identifikacijsko številko za DDV in račun/</w:t>
      </w:r>
      <w:r w:rsidRPr="005D6C38">
        <w:rPr>
          <w:sz w:val="22"/>
          <w:szCs w:val="22"/>
        </w:rPr>
        <w:t xml:space="preserve">, </w:t>
      </w:r>
    </w:p>
    <w:p w14:paraId="5A315B5A" w14:textId="77777777" w:rsidR="00F82C9B" w:rsidRPr="005D6C38" w:rsidRDefault="00F82C9B" w:rsidP="00F82C9B">
      <w:pPr>
        <w:rPr>
          <w:sz w:val="22"/>
          <w:szCs w:val="22"/>
        </w:rPr>
      </w:pPr>
      <w:r w:rsidRPr="005D6C38">
        <w:rPr>
          <w:sz w:val="22"/>
          <w:szCs w:val="22"/>
        </w:rPr>
        <w:t xml:space="preserve">in sicer bo navedeni podizvajalec izvajal _________________________________________. </w:t>
      </w:r>
    </w:p>
    <w:p w14:paraId="328A6B88" w14:textId="77777777" w:rsidR="00F82C9B" w:rsidRPr="005D6C38" w:rsidRDefault="00F82C9B" w:rsidP="00F82C9B">
      <w:pPr>
        <w:rPr>
          <w:i/>
          <w:sz w:val="22"/>
          <w:szCs w:val="22"/>
        </w:rPr>
      </w:pPr>
      <w:r w:rsidRPr="005D6C38">
        <w:rPr>
          <w:i/>
          <w:sz w:val="22"/>
          <w:szCs w:val="22"/>
        </w:rPr>
        <w:t>/navesti vrsto in vrednost del/</w:t>
      </w:r>
    </w:p>
    <w:p w14:paraId="034C0019" w14:textId="77777777" w:rsidR="00F82C9B" w:rsidRPr="005D6C38" w:rsidRDefault="00F82C9B" w:rsidP="00F82C9B">
      <w:pPr>
        <w:rPr>
          <w:sz w:val="22"/>
          <w:szCs w:val="22"/>
        </w:rPr>
      </w:pPr>
    </w:p>
    <w:p w14:paraId="15AC81B2" w14:textId="77777777" w:rsidR="00F82C9B" w:rsidRPr="005D6C38" w:rsidRDefault="00F82C9B" w:rsidP="00F82C9B">
      <w:pPr>
        <w:rPr>
          <w:sz w:val="22"/>
          <w:szCs w:val="22"/>
        </w:rPr>
      </w:pPr>
      <w:r w:rsidRPr="005D6C38">
        <w:rPr>
          <w:sz w:val="22"/>
          <w:szCs w:val="22"/>
        </w:rPr>
        <w:t>Rok plačila podizvajalcu je enak, kot je določen za plačilo obveznosti naročnika do izvajalca v tej pogodbi.</w:t>
      </w:r>
    </w:p>
    <w:p w14:paraId="15F84F81" w14:textId="77777777" w:rsidR="00F82C9B" w:rsidRPr="005D6C38" w:rsidRDefault="00F82C9B" w:rsidP="00F82C9B">
      <w:pPr>
        <w:ind w:left="705" w:hanging="705"/>
        <w:rPr>
          <w:sz w:val="22"/>
          <w:szCs w:val="22"/>
        </w:rPr>
      </w:pPr>
    </w:p>
    <w:p w14:paraId="720EB711" w14:textId="77777777" w:rsidR="00F82C9B" w:rsidRPr="005D6C38" w:rsidRDefault="00F82C9B" w:rsidP="00F82C9B">
      <w:pPr>
        <w:rPr>
          <w:i/>
          <w:sz w:val="22"/>
          <w:szCs w:val="22"/>
        </w:rPr>
      </w:pPr>
      <w:r w:rsidRPr="005D6C38">
        <w:rPr>
          <w:sz w:val="22"/>
          <w:szCs w:val="22"/>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5D6C38">
        <w:rPr>
          <w:color w:val="000000"/>
          <w:sz w:val="22"/>
          <w:szCs w:val="22"/>
        </w:rPr>
        <w:t>ali situaciji priloži račun ali situacijo podizvajalca, ki ga je predhodno potrdil.</w:t>
      </w:r>
      <w:r w:rsidRPr="005D6C38">
        <w:rPr>
          <w:i/>
          <w:sz w:val="22"/>
          <w:szCs w:val="22"/>
        </w:rPr>
        <w:t xml:space="preserve"> /se upošteva v primeru, da podizvajalec zahteva neposredno plačilo/</w:t>
      </w:r>
    </w:p>
    <w:p w14:paraId="3991F1A6" w14:textId="77777777" w:rsidR="00F82C9B" w:rsidRPr="005D6C38" w:rsidRDefault="00F82C9B" w:rsidP="00F82C9B">
      <w:pPr>
        <w:rPr>
          <w:sz w:val="22"/>
          <w:szCs w:val="22"/>
        </w:rPr>
      </w:pPr>
    </w:p>
    <w:p w14:paraId="2EF04B7E" w14:textId="77777777" w:rsidR="00F82C9B" w:rsidRPr="005D6C38" w:rsidRDefault="00F82C9B" w:rsidP="00F82C9B">
      <w:pPr>
        <w:rPr>
          <w:i/>
          <w:sz w:val="22"/>
          <w:szCs w:val="22"/>
        </w:rPr>
      </w:pPr>
      <w:r w:rsidRPr="005D6C38">
        <w:rPr>
          <w:sz w:val="22"/>
          <w:szCs w:val="22"/>
        </w:rPr>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5D6C38">
        <w:rPr>
          <w:i/>
          <w:sz w:val="22"/>
          <w:szCs w:val="22"/>
        </w:rPr>
        <w:t xml:space="preserve"> /se upošteva v primeru, da podizvajalec ne zahteva neposrednega plačila/</w:t>
      </w:r>
    </w:p>
    <w:p w14:paraId="538CE09D" w14:textId="77777777" w:rsidR="00F82C9B" w:rsidRPr="005D6C38" w:rsidRDefault="00F82C9B" w:rsidP="00F82C9B">
      <w:pPr>
        <w:rPr>
          <w:sz w:val="22"/>
          <w:szCs w:val="22"/>
        </w:rPr>
      </w:pPr>
    </w:p>
    <w:p w14:paraId="5E91B795" w14:textId="77777777" w:rsidR="00F82C9B" w:rsidRPr="005D6C38" w:rsidRDefault="00F82C9B" w:rsidP="00F82C9B">
      <w:pPr>
        <w:rPr>
          <w:sz w:val="22"/>
          <w:szCs w:val="22"/>
        </w:rPr>
      </w:pPr>
      <w:r w:rsidRPr="005D6C38">
        <w:rPr>
          <w:sz w:val="22"/>
          <w:szCs w:val="22"/>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173CB316" w14:textId="77777777" w:rsidR="00F82C9B" w:rsidRPr="005D6C38" w:rsidRDefault="00F82C9B" w:rsidP="00F15EF2">
      <w:pPr>
        <w:numPr>
          <w:ilvl w:val="0"/>
          <w:numId w:val="25"/>
        </w:numPr>
        <w:jc w:val="left"/>
        <w:rPr>
          <w:sz w:val="22"/>
          <w:szCs w:val="22"/>
        </w:rPr>
      </w:pPr>
      <w:r w:rsidRPr="005D6C38">
        <w:rPr>
          <w:sz w:val="22"/>
          <w:szCs w:val="22"/>
        </w:rPr>
        <w:t>kontaktne podatke in zakonite zastopnike predlaganih podizvajalcev,</w:t>
      </w:r>
    </w:p>
    <w:p w14:paraId="0EAF124F" w14:textId="5B13BFEC" w:rsidR="00F82C9B" w:rsidRPr="005D6C38" w:rsidRDefault="00F82C9B" w:rsidP="00F15EF2">
      <w:pPr>
        <w:numPr>
          <w:ilvl w:val="0"/>
          <w:numId w:val="25"/>
        </w:numPr>
        <w:jc w:val="left"/>
        <w:rPr>
          <w:sz w:val="22"/>
          <w:szCs w:val="22"/>
        </w:rPr>
      </w:pPr>
      <w:r w:rsidRPr="005D6C38">
        <w:rPr>
          <w:sz w:val="22"/>
          <w:szCs w:val="22"/>
        </w:rPr>
        <w:t xml:space="preserve">izpolnjene </w:t>
      </w:r>
      <w:r w:rsidR="00041F33">
        <w:rPr>
          <w:sz w:val="22"/>
          <w:szCs w:val="22"/>
        </w:rPr>
        <w:t>izjave OBR 3</w:t>
      </w:r>
      <w:r w:rsidRPr="005D6C38">
        <w:rPr>
          <w:sz w:val="22"/>
          <w:szCs w:val="22"/>
        </w:rPr>
        <w:t xml:space="preserve"> teh podizvajalcev v skladu z 79. členom ZJN-3 ter</w:t>
      </w:r>
    </w:p>
    <w:p w14:paraId="6D5E26D4" w14:textId="77777777" w:rsidR="00F82C9B" w:rsidRPr="005D6C38" w:rsidRDefault="00F82C9B" w:rsidP="00F15EF2">
      <w:pPr>
        <w:numPr>
          <w:ilvl w:val="0"/>
          <w:numId w:val="25"/>
        </w:numPr>
        <w:jc w:val="left"/>
        <w:rPr>
          <w:sz w:val="22"/>
          <w:szCs w:val="22"/>
        </w:rPr>
      </w:pPr>
      <w:r w:rsidRPr="005D6C38">
        <w:rPr>
          <w:sz w:val="22"/>
          <w:szCs w:val="22"/>
        </w:rPr>
        <w:t>priložiti pisno zahtevo podizvajalca za neposredno plačilo, če novi podizvajalec to zahteva.</w:t>
      </w:r>
    </w:p>
    <w:p w14:paraId="500493D1" w14:textId="77777777" w:rsidR="00F82C9B" w:rsidRPr="005D6C38" w:rsidRDefault="00F82C9B" w:rsidP="00F82C9B">
      <w:pPr>
        <w:rPr>
          <w:sz w:val="22"/>
          <w:szCs w:val="22"/>
        </w:rPr>
      </w:pPr>
    </w:p>
    <w:p w14:paraId="5AA79C0E" w14:textId="77777777" w:rsidR="00F82C9B" w:rsidRDefault="00F82C9B" w:rsidP="00F82C9B">
      <w:pPr>
        <w:rPr>
          <w:sz w:val="22"/>
          <w:szCs w:val="22"/>
        </w:rPr>
      </w:pPr>
      <w:r w:rsidRPr="005D6C38">
        <w:rPr>
          <w:sz w:val="22"/>
          <w:szCs w:val="22"/>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6B1AAAD6" w14:textId="77777777" w:rsidR="00CE0DF9" w:rsidRPr="005D6C38" w:rsidRDefault="00CE0DF9" w:rsidP="00F82C9B">
      <w:pPr>
        <w:tabs>
          <w:tab w:val="left" w:pos="426"/>
          <w:tab w:val="left" w:pos="567"/>
        </w:tabs>
        <w:rPr>
          <w:sz w:val="22"/>
          <w:szCs w:val="22"/>
          <w:lang w:eastAsia="en-US"/>
        </w:rPr>
      </w:pPr>
    </w:p>
    <w:p w14:paraId="7918C734" w14:textId="77777777" w:rsidR="00B16109" w:rsidRPr="00B649AD" w:rsidRDefault="00B16109" w:rsidP="00B649AD">
      <w:pPr>
        <w:rPr>
          <w:b/>
          <w:sz w:val="22"/>
          <w:szCs w:val="22"/>
        </w:rPr>
      </w:pPr>
      <w:r w:rsidRPr="00B649AD">
        <w:rPr>
          <w:b/>
          <w:sz w:val="22"/>
          <w:szCs w:val="22"/>
        </w:rPr>
        <w:t>ZAUSTAVITEV DEL</w:t>
      </w:r>
    </w:p>
    <w:p w14:paraId="469F12A5" w14:textId="77777777" w:rsidR="00B16109" w:rsidRPr="005D6C38" w:rsidRDefault="00B16109" w:rsidP="007558B3">
      <w:pPr>
        <w:numPr>
          <w:ilvl w:val="0"/>
          <w:numId w:val="5"/>
        </w:numPr>
        <w:jc w:val="center"/>
        <w:rPr>
          <w:sz w:val="22"/>
          <w:szCs w:val="22"/>
        </w:rPr>
      </w:pPr>
      <w:r w:rsidRPr="005D6C38">
        <w:rPr>
          <w:sz w:val="22"/>
          <w:szCs w:val="22"/>
        </w:rPr>
        <w:t>člen</w:t>
      </w:r>
    </w:p>
    <w:p w14:paraId="5F9B2E6A" w14:textId="77777777" w:rsidR="00F82C9B" w:rsidRPr="005D6C38" w:rsidRDefault="00F82C9B" w:rsidP="00B16109">
      <w:pPr>
        <w:tabs>
          <w:tab w:val="left" w:pos="426"/>
          <w:tab w:val="left" w:pos="567"/>
        </w:tabs>
        <w:rPr>
          <w:sz w:val="22"/>
          <w:szCs w:val="22"/>
          <w:lang w:eastAsia="en-US"/>
        </w:rPr>
      </w:pPr>
    </w:p>
    <w:p w14:paraId="5F50769E" w14:textId="77777777" w:rsidR="00B16109" w:rsidRPr="005D6C38" w:rsidRDefault="00B16109" w:rsidP="00B16109">
      <w:pPr>
        <w:tabs>
          <w:tab w:val="left" w:pos="426"/>
          <w:tab w:val="left" w:pos="567"/>
        </w:tabs>
        <w:rPr>
          <w:sz w:val="22"/>
          <w:szCs w:val="22"/>
          <w:lang w:eastAsia="en-US"/>
        </w:rPr>
      </w:pPr>
      <w:r w:rsidRPr="005D6C38">
        <w:rPr>
          <w:sz w:val="22"/>
          <w:szCs w:val="22"/>
          <w:lang w:eastAsia="en-US"/>
        </w:rPr>
        <w:t>Naročnik lahko kadarkoli naroči izvajalcu, da ustavi napredovanje nekega dela ali vseh del. V takšnem primeru mora izvajalec zaščititi, shraniti ali zavarovati pogodbena dela proti kvarjenju, izgubi ali škodi.</w:t>
      </w:r>
    </w:p>
    <w:p w14:paraId="2CE36AA2" w14:textId="77777777" w:rsidR="00B16109" w:rsidRPr="005D6C38" w:rsidRDefault="00B16109" w:rsidP="00B16109">
      <w:pPr>
        <w:tabs>
          <w:tab w:val="left" w:pos="426"/>
          <w:tab w:val="left" w:pos="567"/>
        </w:tabs>
        <w:rPr>
          <w:sz w:val="22"/>
          <w:szCs w:val="22"/>
          <w:lang w:eastAsia="en-US"/>
        </w:rPr>
      </w:pPr>
    </w:p>
    <w:p w14:paraId="571F68A1" w14:textId="659AAAB9" w:rsidR="000A2B50" w:rsidRDefault="00B16109" w:rsidP="00385844">
      <w:pPr>
        <w:tabs>
          <w:tab w:val="left" w:pos="426"/>
          <w:tab w:val="left" w:pos="567"/>
        </w:tabs>
        <w:rPr>
          <w:sz w:val="22"/>
          <w:szCs w:val="22"/>
          <w:lang w:eastAsia="en-US"/>
        </w:rPr>
      </w:pPr>
      <w:r w:rsidRPr="005D6C38">
        <w:rPr>
          <w:sz w:val="22"/>
          <w:szCs w:val="22"/>
          <w:lang w:eastAsia="en-US"/>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14:paraId="336DDAE6" w14:textId="77777777" w:rsidR="00914D9D" w:rsidRPr="005D6C38" w:rsidRDefault="00914D9D" w:rsidP="00385844">
      <w:pPr>
        <w:tabs>
          <w:tab w:val="left" w:pos="426"/>
          <w:tab w:val="left" w:pos="567"/>
        </w:tabs>
        <w:rPr>
          <w:sz w:val="22"/>
          <w:szCs w:val="22"/>
          <w:lang w:eastAsia="en-US"/>
        </w:rPr>
      </w:pPr>
    </w:p>
    <w:p w14:paraId="18736C65" w14:textId="77777777" w:rsidR="00B16109" w:rsidRPr="00B649AD" w:rsidRDefault="00B16109" w:rsidP="00B649AD">
      <w:pPr>
        <w:rPr>
          <w:b/>
          <w:sz w:val="22"/>
          <w:szCs w:val="22"/>
        </w:rPr>
      </w:pPr>
      <w:r w:rsidRPr="00B649AD">
        <w:rPr>
          <w:b/>
          <w:sz w:val="22"/>
          <w:szCs w:val="22"/>
        </w:rPr>
        <w:lastRenderedPageBreak/>
        <w:t>ODSTOP OD POGODBE</w:t>
      </w:r>
    </w:p>
    <w:p w14:paraId="1F121312" w14:textId="77777777" w:rsidR="00B16109" w:rsidRPr="005D6C38" w:rsidRDefault="00B16109" w:rsidP="007558B3">
      <w:pPr>
        <w:numPr>
          <w:ilvl w:val="0"/>
          <w:numId w:val="5"/>
        </w:numPr>
        <w:jc w:val="center"/>
        <w:rPr>
          <w:sz w:val="22"/>
          <w:szCs w:val="22"/>
        </w:rPr>
      </w:pPr>
      <w:r w:rsidRPr="005D6C38">
        <w:rPr>
          <w:sz w:val="22"/>
          <w:szCs w:val="22"/>
        </w:rPr>
        <w:t>člen</w:t>
      </w:r>
    </w:p>
    <w:p w14:paraId="13724BBE" w14:textId="77777777" w:rsidR="00F82C9B" w:rsidRPr="005D6C38" w:rsidRDefault="00F82C9B" w:rsidP="00B16109">
      <w:pPr>
        <w:autoSpaceDN w:val="0"/>
        <w:rPr>
          <w:sz w:val="22"/>
          <w:szCs w:val="22"/>
          <w:lang w:eastAsia="en-US"/>
        </w:rPr>
      </w:pPr>
    </w:p>
    <w:p w14:paraId="57782EEF" w14:textId="6AFDD355" w:rsidR="00FD407A" w:rsidRPr="005D6C38" w:rsidRDefault="00B16109" w:rsidP="00B16109">
      <w:pPr>
        <w:autoSpaceDN w:val="0"/>
        <w:rPr>
          <w:sz w:val="22"/>
          <w:szCs w:val="22"/>
          <w:lang w:eastAsia="en-US"/>
        </w:rPr>
      </w:pPr>
      <w:r w:rsidRPr="005D6C38">
        <w:rPr>
          <w:sz w:val="22"/>
          <w:szCs w:val="22"/>
          <w:lang w:eastAsia="en-US"/>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34BDF0E0" w14:textId="77777777" w:rsidR="00914D9D" w:rsidRPr="005D6C38" w:rsidRDefault="00914D9D" w:rsidP="00B16109">
      <w:pPr>
        <w:autoSpaceDN w:val="0"/>
        <w:rPr>
          <w:sz w:val="22"/>
          <w:szCs w:val="22"/>
          <w:lang w:eastAsia="en-US"/>
        </w:rPr>
      </w:pPr>
    </w:p>
    <w:p w14:paraId="75CE893A" w14:textId="77777777" w:rsidR="00B16109" w:rsidRPr="005D6C38" w:rsidRDefault="00B16109" w:rsidP="007558B3">
      <w:pPr>
        <w:numPr>
          <w:ilvl w:val="0"/>
          <w:numId w:val="5"/>
        </w:numPr>
        <w:jc w:val="center"/>
        <w:rPr>
          <w:sz w:val="22"/>
          <w:szCs w:val="22"/>
        </w:rPr>
      </w:pPr>
      <w:r w:rsidRPr="005D6C38">
        <w:rPr>
          <w:sz w:val="22"/>
          <w:szCs w:val="22"/>
        </w:rPr>
        <w:t>člen</w:t>
      </w:r>
    </w:p>
    <w:p w14:paraId="0F737DB2" w14:textId="77777777" w:rsidR="00F82C9B" w:rsidRPr="005D6C38" w:rsidRDefault="00F82C9B" w:rsidP="00B16109">
      <w:pPr>
        <w:tabs>
          <w:tab w:val="left" w:pos="567"/>
          <w:tab w:val="left" w:pos="4253"/>
          <w:tab w:val="left" w:pos="5529"/>
          <w:tab w:val="right" w:pos="8505"/>
        </w:tabs>
        <w:rPr>
          <w:bCs/>
          <w:sz w:val="22"/>
          <w:szCs w:val="22"/>
          <w:lang w:eastAsia="en-US"/>
        </w:rPr>
      </w:pPr>
    </w:p>
    <w:p w14:paraId="5CA9C072" w14:textId="7DDC3BCD" w:rsidR="00B16109" w:rsidRPr="005D6C38" w:rsidRDefault="00B16109" w:rsidP="00B16109">
      <w:pPr>
        <w:tabs>
          <w:tab w:val="left" w:pos="567"/>
          <w:tab w:val="left" w:pos="4253"/>
          <w:tab w:val="left" w:pos="5529"/>
          <w:tab w:val="right" w:pos="8505"/>
        </w:tabs>
        <w:rPr>
          <w:bCs/>
          <w:sz w:val="22"/>
          <w:szCs w:val="22"/>
          <w:lang w:eastAsia="en-US"/>
        </w:rPr>
      </w:pPr>
      <w:r w:rsidRPr="005D6C38">
        <w:rPr>
          <w:bCs/>
          <w:sz w:val="22"/>
          <w:szCs w:val="22"/>
          <w:lang w:eastAsia="en-US"/>
        </w:rPr>
        <w:t>Naročnik</w:t>
      </w:r>
      <w:r w:rsidR="00000A20">
        <w:rPr>
          <w:bCs/>
          <w:sz w:val="22"/>
          <w:szCs w:val="22"/>
          <w:lang w:eastAsia="en-US"/>
        </w:rPr>
        <w:t xml:space="preserve">  sme</w:t>
      </w:r>
      <w:r w:rsidR="00CC0E39">
        <w:rPr>
          <w:bCs/>
          <w:sz w:val="22"/>
          <w:szCs w:val="22"/>
          <w:lang w:eastAsia="en-US"/>
        </w:rPr>
        <w:t xml:space="preserve"> </w:t>
      </w:r>
      <w:r w:rsidRPr="005D6C38">
        <w:rPr>
          <w:bCs/>
          <w:sz w:val="22"/>
          <w:szCs w:val="22"/>
          <w:lang w:eastAsia="en-US"/>
        </w:rPr>
        <w:t>odstopiti od pogodbe:</w:t>
      </w:r>
    </w:p>
    <w:p w14:paraId="7748CAC0" w14:textId="77777777" w:rsidR="00B16109" w:rsidRPr="005D6C38" w:rsidRDefault="00B16109" w:rsidP="00F15EF2">
      <w:pPr>
        <w:numPr>
          <w:ilvl w:val="0"/>
          <w:numId w:val="22"/>
        </w:numPr>
        <w:tabs>
          <w:tab w:val="left" w:pos="-4991"/>
          <w:tab w:val="left" w:pos="-4764"/>
          <w:tab w:val="left" w:pos="-1305"/>
          <w:tab w:val="left" w:pos="-29"/>
          <w:tab w:val="right" w:pos="567"/>
        </w:tabs>
        <w:suppressAutoHyphens/>
        <w:autoSpaceDN w:val="0"/>
        <w:ind w:left="567" w:hanging="170"/>
        <w:rPr>
          <w:bCs/>
          <w:sz w:val="22"/>
          <w:szCs w:val="22"/>
          <w:lang w:eastAsia="en-US"/>
        </w:rPr>
      </w:pPr>
      <w:r w:rsidRPr="005D6C38">
        <w:rPr>
          <w:bCs/>
          <w:sz w:val="22"/>
          <w:szCs w:val="22"/>
          <w:lang w:eastAsia="en-US"/>
        </w:rPr>
        <w:t>če izvajalec tudi po pismenem pozivu naročnika in naknadnem 3-dnevnem roku z deli ne začne in jih ob morebitni prekinitvi ne nadaljuje,</w:t>
      </w:r>
    </w:p>
    <w:p w14:paraId="3E9712D3" w14:textId="77777777" w:rsidR="00B16109" w:rsidRPr="005D6C38" w:rsidRDefault="00B16109" w:rsidP="00F15EF2">
      <w:pPr>
        <w:numPr>
          <w:ilvl w:val="0"/>
          <w:numId w:val="22"/>
        </w:numPr>
        <w:tabs>
          <w:tab w:val="left" w:pos="-4991"/>
          <w:tab w:val="left" w:pos="-4764"/>
          <w:tab w:val="left" w:pos="-1305"/>
          <w:tab w:val="left" w:pos="-29"/>
          <w:tab w:val="right" w:pos="567"/>
        </w:tabs>
        <w:suppressAutoHyphens/>
        <w:autoSpaceDN w:val="0"/>
        <w:ind w:left="567" w:hanging="170"/>
        <w:rPr>
          <w:bCs/>
          <w:sz w:val="22"/>
          <w:szCs w:val="22"/>
          <w:lang w:eastAsia="en-US"/>
        </w:rPr>
      </w:pPr>
      <w:r w:rsidRPr="005D6C38">
        <w:rPr>
          <w:bCs/>
          <w:sz w:val="22"/>
          <w:szCs w:val="22"/>
          <w:lang w:eastAsia="en-US"/>
        </w:rPr>
        <w:t>če izvajalec dela nekvalitetno in v nasprotju s pravili stroke, pa izvajalec napak ne popravi,</w:t>
      </w:r>
    </w:p>
    <w:p w14:paraId="44B9F1DB" w14:textId="77777777" w:rsidR="00B16109" w:rsidRPr="005D6C38" w:rsidRDefault="00B16109" w:rsidP="00F15EF2">
      <w:pPr>
        <w:widowControl w:val="0"/>
        <w:numPr>
          <w:ilvl w:val="0"/>
          <w:numId w:val="22"/>
        </w:numPr>
        <w:tabs>
          <w:tab w:val="left" w:pos="-4991"/>
          <w:tab w:val="left" w:pos="-4764"/>
          <w:tab w:val="left" w:pos="-1305"/>
          <w:tab w:val="left" w:pos="-29"/>
          <w:tab w:val="right" w:pos="567"/>
        </w:tabs>
        <w:suppressAutoHyphens/>
        <w:autoSpaceDN w:val="0"/>
        <w:ind w:left="567" w:right="-1" w:hanging="170"/>
        <w:rPr>
          <w:bCs/>
          <w:sz w:val="22"/>
          <w:szCs w:val="22"/>
          <w:lang w:eastAsia="en-US"/>
        </w:rPr>
      </w:pPr>
      <w:r w:rsidRPr="005D6C38">
        <w:rPr>
          <w:bCs/>
          <w:sz w:val="22"/>
          <w:szCs w:val="22"/>
          <w:lang w:eastAsia="en-US"/>
        </w:rPr>
        <w:t>če izvajale</w:t>
      </w:r>
      <w:r w:rsidR="003270A7" w:rsidRPr="005D6C38">
        <w:rPr>
          <w:bCs/>
          <w:sz w:val="22"/>
          <w:szCs w:val="22"/>
          <w:lang w:eastAsia="en-US"/>
        </w:rPr>
        <w:t>c ne ravna v skladu z določili 5</w:t>
      </w:r>
      <w:r w:rsidRPr="005D6C38">
        <w:rPr>
          <w:bCs/>
          <w:sz w:val="22"/>
          <w:szCs w:val="22"/>
          <w:lang w:eastAsia="en-US"/>
        </w:rPr>
        <w:t>. člena pogodbe,</w:t>
      </w:r>
    </w:p>
    <w:p w14:paraId="50A9B413" w14:textId="1009B98D" w:rsidR="00B16109" w:rsidRPr="00CC0E39" w:rsidRDefault="00B16109" w:rsidP="00F15EF2">
      <w:pPr>
        <w:widowControl w:val="0"/>
        <w:numPr>
          <w:ilvl w:val="0"/>
          <w:numId w:val="22"/>
        </w:numPr>
        <w:tabs>
          <w:tab w:val="left" w:pos="-4991"/>
          <w:tab w:val="left" w:pos="-4764"/>
          <w:tab w:val="left" w:pos="-1305"/>
          <w:tab w:val="left" w:pos="-29"/>
          <w:tab w:val="right" w:pos="567"/>
        </w:tabs>
        <w:suppressAutoHyphens/>
        <w:autoSpaceDN w:val="0"/>
        <w:ind w:left="567" w:right="-1" w:hanging="170"/>
        <w:rPr>
          <w:bCs/>
          <w:sz w:val="22"/>
          <w:szCs w:val="22"/>
          <w:lang w:eastAsia="en-US"/>
        </w:rPr>
      </w:pPr>
      <w:r w:rsidRPr="005D6C38">
        <w:rPr>
          <w:bCs/>
          <w:sz w:val="22"/>
          <w:szCs w:val="22"/>
          <w:lang w:eastAsia="en-US"/>
        </w:rPr>
        <w:t>če izvajalec brez soglasja naročnika poveča ceno del,</w:t>
      </w:r>
    </w:p>
    <w:p w14:paraId="196E2B0D" w14:textId="77777777" w:rsidR="00B16109" w:rsidRPr="005D6C38" w:rsidRDefault="00B16109" w:rsidP="00F15EF2">
      <w:pPr>
        <w:widowControl w:val="0"/>
        <w:numPr>
          <w:ilvl w:val="0"/>
          <w:numId w:val="22"/>
        </w:numPr>
        <w:tabs>
          <w:tab w:val="left" w:pos="-4991"/>
          <w:tab w:val="left" w:pos="-4764"/>
          <w:tab w:val="left" w:pos="-1305"/>
          <w:tab w:val="left" w:pos="-29"/>
          <w:tab w:val="right" w:pos="567"/>
        </w:tabs>
        <w:suppressAutoHyphens/>
        <w:autoSpaceDN w:val="0"/>
        <w:ind w:left="567" w:right="-1" w:hanging="170"/>
        <w:rPr>
          <w:bCs/>
          <w:sz w:val="22"/>
          <w:szCs w:val="22"/>
          <w:lang w:eastAsia="en-US"/>
        </w:rPr>
      </w:pPr>
      <w:r w:rsidRPr="005D6C38">
        <w:rPr>
          <w:bCs/>
          <w:sz w:val="22"/>
          <w:szCs w:val="22"/>
          <w:lang w:eastAsia="en-US"/>
        </w:rPr>
        <w:t>če se izkaže, da izvajalec ne spoštuje vseh tehničnih specifikacij iz razpisne dokumentacije,</w:t>
      </w:r>
    </w:p>
    <w:p w14:paraId="7B7B0442" w14:textId="47747175" w:rsidR="00B16109" w:rsidRPr="005D6C38" w:rsidRDefault="00B16109" w:rsidP="00F15EF2">
      <w:pPr>
        <w:widowControl w:val="0"/>
        <w:numPr>
          <w:ilvl w:val="0"/>
          <w:numId w:val="22"/>
        </w:numPr>
        <w:tabs>
          <w:tab w:val="left" w:pos="-4991"/>
          <w:tab w:val="left" w:pos="-4764"/>
          <w:tab w:val="left" w:pos="-1305"/>
          <w:tab w:val="left" w:pos="-29"/>
          <w:tab w:val="right" w:pos="567"/>
        </w:tabs>
        <w:suppressAutoHyphens/>
        <w:autoSpaceDN w:val="0"/>
        <w:ind w:right="-1"/>
        <w:rPr>
          <w:sz w:val="22"/>
          <w:szCs w:val="22"/>
          <w:lang w:eastAsia="en-US"/>
        </w:rPr>
      </w:pPr>
      <w:r w:rsidRPr="005D6C38">
        <w:rPr>
          <w:sz w:val="22"/>
          <w:szCs w:val="22"/>
          <w:lang w:eastAsia="en-US"/>
        </w:rPr>
        <w:t>če se pojavijo napake v izvedbi, ki bistveno zmanjšajo pomen, namen ali uporabnost</w:t>
      </w:r>
      <w:r w:rsidR="00CC0E39">
        <w:rPr>
          <w:sz w:val="22"/>
          <w:szCs w:val="22"/>
          <w:lang w:eastAsia="en-US"/>
        </w:rPr>
        <w:t xml:space="preserve"> </w:t>
      </w:r>
      <w:r w:rsidRPr="005D6C38">
        <w:rPr>
          <w:sz w:val="22"/>
          <w:szCs w:val="22"/>
          <w:lang w:eastAsia="en-US"/>
        </w:rPr>
        <w:t>izvedenih del;</w:t>
      </w:r>
    </w:p>
    <w:p w14:paraId="395F4EE3" w14:textId="77777777" w:rsidR="00B16109" w:rsidRPr="005D6C38" w:rsidRDefault="00B16109" w:rsidP="00F15EF2">
      <w:pPr>
        <w:widowControl w:val="0"/>
        <w:numPr>
          <w:ilvl w:val="0"/>
          <w:numId w:val="22"/>
        </w:numPr>
        <w:tabs>
          <w:tab w:val="left" w:pos="-4991"/>
          <w:tab w:val="left" w:pos="-4764"/>
          <w:tab w:val="left" w:pos="-1305"/>
          <w:tab w:val="left" w:pos="-29"/>
          <w:tab w:val="right" w:pos="567"/>
        </w:tabs>
        <w:suppressAutoHyphens/>
        <w:autoSpaceDN w:val="0"/>
        <w:ind w:right="-1"/>
        <w:rPr>
          <w:sz w:val="22"/>
          <w:szCs w:val="22"/>
          <w:lang w:eastAsia="en-US"/>
        </w:rPr>
      </w:pPr>
      <w:r w:rsidRPr="005D6C38">
        <w:rPr>
          <w:sz w:val="22"/>
          <w:szCs w:val="22"/>
          <w:lang w:eastAsia="en-US"/>
        </w:rPr>
        <w:t>če naročnik unovči finančno zavarovanje za dobro izvedbo pogodbenih obveznosti;</w:t>
      </w:r>
    </w:p>
    <w:p w14:paraId="18623E7F" w14:textId="77777777" w:rsidR="00B16109" w:rsidRPr="005D6C38" w:rsidRDefault="00B16109" w:rsidP="00F15EF2">
      <w:pPr>
        <w:widowControl w:val="0"/>
        <w:numPr>
          <w:ilvl w:val="0"/>
          <w:numId w:val="22"/>
        </w:numPr>
        <w:tabs>
          <w:tab w:val="left" w:pos="-4991"/>
          <w:tab w:val="left" w:pos="-4764"/>
          <w:tab w:val="left" w:pos="-1305"/>
          <w:tab w:val="left" w:pos="-29"/>
          <w:tab w:val="right" w:pos="567"/>
        </w:tabs>
        <w:suppressAutoHyphens/>
        <w:autoSpaceDN w:val="0"/>
        <w:ind w:left="567" w:right="-1" w:hanging="170"/>
        <w:rPr>
          <w:sz w:val="22"/>
          <w:szCs w:val="22"/>
          <w:lang w:eastAsia="en-US"/>
        </w:rPr>
      </w:pPr>
      <w:r w:rsidRPr="005D6C38">
        <w:rPr>
          <w:sz w:val="22"/>
          <w:szCs w:val="22"/>
          <w:lang w:eastAsia="en-US"/>
        </w:rPr>
        <w:t>če vrednost vseh dolgovanih pogodbenih kazni iz te pogodbe preseže znesek 35 % skupne pogodbene vrednosti brez DDV.</w:t>
      </w:r>
    </w:p>
    <w:p w14:paraId="0C04546C" w14:textId="77777777" w:rsidR="00B16109" w:rsidRPr="005D6C38" w:rsidRDefault="00B16109" w:rsidP="00B16109">
      <w:pPr>
        <w:tabs>
          <w:tab w:val="left" w:pos="567"/>
          <w:tab w:val="left" w:pos="4253"/>
          <w:tab w:val="left" w:pos="5529"/>
          <w:tab w:val="right" w:pos="8505"/>
        </w:tabs>
        <w:rPr>
          <w:bCs/>
          <w:sz w:val="22"/>
          <w:szCs w:val="22"/>
          <w:lang w:eastAsia="en-US"/>
        </w:rPr>
      </w:pPr>
    </w:p>
    <w:p w14:paraId="1D277540" w14:textId="77777777" w:rsidR="00B16109" w:rsidRPr="005D6C38" w:rsidRDefault="00B16109" w:rsidP="00B16109">
      <w:pPr>
        <w:tabs>
          <w:tab w:val="left" w:pos="567"/>
          <w:tab w:val="left" w:pos="4253"/>
          <w:tab w:val="left" w:pos="5529"/>
          <w:tab w:val="right" w:pos="8505"/>
        </w:tabs>
        <w:rPr>
          <w:bCs/>
          <w:sz w:val="22"/>
          <w:szCs w:val="22"/>
          <w:lang w:eastAsia="en-US"/>
        </w:rPr>
      </w:pPr>
      <w:r w:rsidRPr="005D6C38">
        <w:rPr>
          <w:bCs/>
          <w:sz w:val="22"/>
          <w:szCs w:val="22"/>
          <w:lang w:eastAsia="en-US"/>
        </w:rPr>
        <w:t>Izvajalec sme odstopiti od pogodbe:</w:t>
      </w:r>
    </w:p>
    <w:p w14:paraId="0DC9CCB4" w14:textId="77777777" w:rsidR="00B16109" w:rsidRPr="005D6C38" w:rsidRDefault="00B16109" w:rsidP="00F15EF2">
      <w:pPr>
        <w:numPr>
          <w:ilvl w:val="0"/>
          <w:numId w:val="23"/>
        </w:numPr>
        <w:tabs>
          <w:tab w:val="left" w:pos="-4991"/>
          <w:tab w:val="left" w:pos="-4764"/>
          <w:tab w:val="left" w:pos="-1305"/>
          <w:tab w:val="left" w:pos="-29"/>
          <w:tab w:val="right" w:pos="709"/>
        </w:tabs>
        <w:suppressAutoHyphens/>
        <w:autoSpaceDN w:val="0"/>
        <w:ind w:left="709" w:hanging="312"/>
        <w:rPr>
          <w:sz w:val="22"/>
          <w:szCs w:val="22"/>
          <w:lang w:eastAsia="en-US"/>
        </w:rPr>
      </w:pPr>
      <w:r w:rsidRPr="005D6C38">
        <w:rPr>
          <w:bCs/>
          <w:sz w:val="22"/>
          <w:szCs w:val="22"/>
          <w:lang w:eastAsia="en-US"/>
        </w:rPr>
        <w:t xml:space="preserve">če naročnik tudi po naknadno postavljenem roku ne posreduje navodil v zvezi z njegovimi vprašanji, pa so ta bistvena za izvedbo </w:t>
      </w:r>
      <w:r w:rsidRPr="005D6C38">
        <w:rPr>
          <w:sz w:val="22"/>
          <w:szCs w:val="22"/>
          <w:lang w:eastAsia="en-US"/>
        </w:rPr>
        <w:t>pogodbenih del</w:t>
      </w:r>
      <w:r w:rsidRPr="005D6C38">
        <w:rPr>
          <w:bCs/>
          <w:sz w:val="22"/>
          <w:szCs w:val="22"/>
          <w:lang w:eastAsia="en-US"/>
        </w:rPr>
        <w:t>,</w:t>
      </w:r>
    </w:p>
    <w:p w14:paraId="11BECE90" w14:textId="77777777" w:rsidR="00B16109" w:rsidRPr="005D6C38" w:rsidRDefault="00B16109" w:rsidP="00F15EF2">
      <w:pPr>
        <w:numPr>
          <w:ilvl w:val="0"/>
          <w:numId w:val="23"/>
        </w:numPr>
        <w:tabs>
          <w:tab w:val="left" w:pos="-4991"/>
          <w:tab w:val="left" w:pos="-4764"/>
          <w:tab w:val="left" w:pos="-1305"/>
          <w:tab w:val="left" w:pos="-29"/>
          <w:tab w:val="right" w:pos="709"/>
        </w:tabs>
        <w:suppressAutoHyphens/>
        <w:autoSpaceDN w:val="0"/>
        <w:ind w:left="709" w:hanging="312"/>
        <w:rPr>
          <w:bCs/>
          <w:sz w:val="22"/>
          <w:szCs w:val="22"/>
          <w:lang w:eastAsia="en-US"/>
        </w:rPr>
      </w:pPr>
      <w:r w:rsidRPr="005D6C38">
        <w:rPr>
          <w:bCs/>
          <w:sz w:val="22"/>
          <w:szCs w:val="22"/>
          <w:lang w:eastAsia="en-US"/>
        </w:rPr>
        <w:t>če izvajalec pride v situacijo, zaradi katere iz objektivnih razlogov z deli ne more nadaljevati,</w:t>
      </w:r>
    </w:p>
    <w:p w14:paraId="6007347D" w14:textId="77777777" w:rsidR="00B16109" w:rsidRPr="005D6C38" w:rsidRDefault="00B16109" w:rsidP="00F15EF2">
      <w:pPr>
        <w:numPr>
          <w:ilvl w:val="0"/>
          <w:numId w:val="23"/>
        </w:numPr>
        <w:tabs>
          <w:tab w:val="left" w:pos="-4991"/>
          <w:tab w:val="left" w:pos="-4764"/>
          <w:tab w:val="left" w:pos="-1305"/>
          <w:tab w:val="left" w:pos="-29"/>
          <w:tab w:val="right" w:pos="709"/>
        </w:tabs>
        <w:suppressAutoHyphens/>
        <w:autoSpaceDN w:val="0"/>
        <w:ind w:left="709" w:hanging="312"/>
        <w:rPr>
          <w:bCs/>
          <w:sz w:val="22"/>
          <w:szCs w:val="22"/>
          <w:lang w:eastAsia="en-US"/>
        </w:rPr>
      </w:pPr>
      <w:r w:rsidRPr="005D6C38">
        <w:rPr>
          <w:bCs/>
          <w:sz w:val="22"/>
          <w:szCs w:val="22"/>
          <w:lang w:eastAsia="en-US"/>
        </w:rPr>
        <w:t>v primeru vseh ostalih razlogov, ki so določeni v OZ in PGU.</w:t>
      </w:r>
    </w:p>
    <w:p w14:paraId="0F7598DF" w14:textId="77777777" w:rsidR="00B16109" w:rsidRPr="005D6C38" w:rsidRDefault="00B16109" w:rsidP="00B16109">
      <w:pPr>
        <w:tabs>
          <w:tab w:val="left" w:pos="-4991"/>
          <w:tab w:val="left" w:pos="-4764"/>
          <w:tab w:val="left" w:pos="-1305"/>
          <w:tab w:val="left" w:pos="-29"/>
          <w:tab w:val="right" w:pos="709"/>
        </w:tabs>
        <w:suppressAutoHyphens/>
        <w:autoSpaceDN w:val="0"/>
        <w:rPr>
          <w:bCs/>
          <w:sz w:val="22"/>
          <w:szCs w:val="22"/>
          <w:lang w:eastAsia="en-US"/>
        </w:rPr>
      </w:pPr>
    </w:p>
    <w:p w14:paraId="2D766759" w14:textId="77777777" w:rsidR="00B16109" w:rsidRPr="005D6C38" w:rsidRDefault="00B16109" w:rsidP="00B16109">
      <w:pPr>
        <w:tabs>
          <w:tab w:val="left" w:pos="-4991"/>
          <w:tab w:val="left" w:pos="-4764"/>
          <w:tab w:val="left" w:pos="-1305"/>
          <w:tab w:val="left" w:pos="-29"/>
          <w:tab w:val="right" w:pos="709"/>
        </w:tabs>
        <w:suppressAutoHyphens/>
        <w:autoSpaceDN w:val="0"/>
        <w:rPr>
          <w:bCs/>
          <w:sz w:val="22"/>
          <w:szCs w:val="22"/>
          <w:lang w:eastAsia="en-US"/>
        </w:rPr>
      </w:pPr>
      <w:r w:rsidRPr="005D6C38">
        <w:rPr>
          <w:bCs/>
          <w:sz w:val="22"/>
          <w:szCs w:val="22"/>
          <w:lang w:eastAsia="en-US"/>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p w14:paraId="32678DFC" w14:textId="77777777" w:rsidR="00B16109" w:rsidRPr="005D6C38" w:rsidRDefault="00B16109" w:rsidP="00B16109">
      <w:pPr>
        <w:tabs>
          <w:tab w:val="left" w:pos="-4991"/>
          <w:tab w:val="left" w:pos="-4764"/>
          <w:tab w:val="left" w:pos="-1305"/>
          <w:tab w:val="left" w:pos="-29"/>
          <w:tab w:val="right" w:pos="709"/>
        </w:tabs>
        <w:suppressAutoHyphens/>
        <w:autoSpaceDN w:val="0"/>
        <w:rPr>
          <w:bCs/>
          <w:sz w:val="22"/>
          <w:szCs w:val="22"/>
          <w:lang w:eastAsia="en-US"/>
        </w:rPr>
      </w:pPr>
    </w:p>
    <w:p w14:paraId="49BECF6B" w14:textId="77777777" w:rsidR="00B16109" w:rsidRPr="005D6C38" w:rsidRDefault="00B16109" w:rsidP="00B16109">
      <w:pPr>
        <w:tabs>
          <w:tab w:val="left" w:pos="-4991"/>
          <w:tab w:val="left" w:pos="-4764"/>
          <w:tab w:val="left" w:pos="-1305"/>
          <w:tab w:val="left" w:pos="-29"/>
          <w:tab w:val="right" w:pos="709"/>
        </w:tabs>
        <w:suppressAutoHyphens/>
        <w:autoSpaceDN w:val="0"/>
        <w:rPr>
          <w:bCs/>
          <w:sz w:val="22"/>
          <w:szCs w:val="22"/>
          <w:lang w:eastAsia="en-US"/>
        </w:rPr>
      </w:pPr>
      <w:r w:rsidRPr="005D6C38">
        <w:rPr>
          <w:bCs/>
          <w:sz w:val="22"/>
          <w:szCs w:val="22"/>
          <w:lang w:eastAsia="en-US"/>
        </w:rPr>
        <w:t>Odstop od pogodbe učinkuje z dnem, ko druga pogodbena stranka prejme odstop od pogodbe.</w:t>
      </w:r>
    </w:p>
    <w:p w14:paraId="382811AA" w14:textId="77777777" w:rsidR="00B16109" w:rsidRPr="005D6C38" w:rsidRDefault="00B16109" w:rsidP="00B16109">
      <w:pPr>
        <w:tabs>
          <w:tab w:val="left" w:pos="-4991"/>
          <w:tab w:val="left" w:pos="-4764"/>
          <w:tab w:val="left" w:pos="-1305"/>
          <w:tab w:val="left" w:pos="-29"/>
          <w:tab w:val="right" w:pos="709"/>
        </w:tabs>
        <w:suppressAutoHyphens/>
        <w:autoSpaceDN w:val="0"/>
        <w:rPr>
          <w:bCs/>
          <w:sz w:val="22"/>
          <w:szCs w:val="22"/>
          <w:lang w:eastAsia="en-US"/>
        </w:rPr>
      </w:pPr>
    </w:p>
    <w:p w14:paraId="743A7FC5" w14:textId="77777777" w:rsidR="00B16109" w:rsidRPr="005D6C38" w:rsidRDefault="00B16109" w:rsidP="00B16109">
      <w:pPr>
        <w:tabs>
          <w:tab w:val="left" w:pos="-4991"/>
          <w:tab w:val="left" w:pos="-4764"/>
          <w:tab w:val="left" w:pos="-1305"/>
          <w:tab w:val="left" w:pos="-29"/>
          <w:tab w:val="right" w:pos="709"/>
        </w:tabs>
        <w:suppressAutoHyphens/>
        <w:autoSpaceDN w:val="0"/>
        <w:rPr>
          <w:bCs/>
          <w:sz w:val="22"/>
          <w:szCs w:val="22"/>
          <w:lang w:eastAsia="en-US"/>
        </w:rPr>
      </w:pPr>
      <w:r w:rsidRPr="005D6C38">
        <w:rPr>
          <w:bCs/>
          <w:sz w:val="22"/>
          <w:szCs w:val="22"/>
          <w:lang w:eastAsia="en-US"/>
        </w:rPr>
        <w:t>Naročnik lahko od pogodbe odstopi brez postopka, opisanega v tem členu v primeru začetka enega od postopkov insolventnosti po ZFPPIPP zoper izvajalca.</w:t>
      </w:r>
    </w:p>
    <w:p w14:paraId="0344A0AE" w14:textId="77777777" w:rsidR="00B16109" w:rsidRPr="005D6C38" w:rsidRDefault="00B16109" w:rsidP="00B16109">
      <w:pPr>
        <w:tabs>
          <w:tab w:val="left" w:pos="567"/>
          <w:tab w:val="left" w:pos="4253"/>
          <w:tab w:val="left" w:pos="5529"/>
          <w:tab w:val="right" w:pos="8505"/>
        </w:tabs>
        <w:ind w:left="397"/>
        <w:rPr>
          <w:bCs/>
          <w:sz w:val="22"/>
          <w:szCs w:val="22"/>
          <w:lang w:eastAsia="en-US"/>
        </w:rPr>
      </w:pPr>
    </w:p>
    <w:p w14:paraId="7AD4ED47" w14:textId="77777777" w:rsidR="00B16109" w:rsidRPr="005D6C38" w:rsidRDefault="00B16109" w:rsidP="007558B3">
      <w:pPr>
        <w:numPr>
          <w:ilvl w:val="0"/>
          <w:numId w:val="5"/>
        </w:numPr>
        <w:jc w:val="center"/>
        <w:rPr>
          <w:sz w:val="22"/>
          <w:szCs w:val="22"/>
        </w:rPr>
      </w:pPr>
      <w:r w:rsidRPr="005D6C38">
        <w:rPr>
          <w:sz w:val="22"/>
          <w:szCs w:val="22"/>
        </w:rPr>
        <w:t>člen</w:t>
      </w:r>
    </w:p>
    <w:p w14:paraId="559FB43B" w14:textId="77777777" w:rsidR="00F82C9B" w:rsidRPr="005D6C38" w:rsidRDefault="00F82C9B" w:rsidP="00B16109">
      <w:pPr>
        <w:tabs>
          <w:tab w:val="left" w:pos="567"/>
          <w:tab w:val="left" w:pos="4253"/>
          <w:tab w:val="left" w:pos="5529"/>
          <w:tab w:val="right" w:pos="8505"/>
        </w:tabs>
        <w:rPr>
          <w:bCs/>
          <w:sz w:val="22"/>
          <w:szCs w:val="22"/>
          <w:lang w:eastAsia="en-US"/>
        </w:rPr>
      </w:pPr>
    </w:p>
    <w:p w14:paraId="6AD21A84" w14:textId="77777777" w:rsidR="00B16109" w:rsidRPr="005D6C38" w:rsidRDefault="00B16109" w:rsidP="00B16109">
      <w:pPr>
        <w:tabs>
          <w:tab w:val="left" w:pos="567"/>
          <w:tab w:val="left" w:pos="4253"/>
          <w:tab w:val="left" w:pos="5529"/>
          <w:tab w:val="right" w:pos="8505"/>
        </w:tabs>
        <w:rPr>
          <w:bCs/>
          <w:sz w:val="22"/>
          <w:szCs w:val="22"/>
          <w:lang w:eastAsia="en-US"/>
        </w:rPr>
      </w:pPr>
      <w:r w:rsidRPr="005D6C38">
        <w:rPr>
          <w:bCs/>
          <w:sz w:val="22"/>
          <w:szCs w:val="22"/>
          <w:lang w:eastAsia="en-US"/>
        </w:rPr>
        <w:t>Odstop od pogodbe se izvede v pisni obliki, z navedbo razloga ali razlogov, zaradi katerih se od pogodbe odstopa.</w:t>
      </w:r>
    </w:p>
    <w:p w14:paraId="1950270D" w14:textId="77777777" w:rsidR="00B16109" w:rsidRPr="005D6C38" w:rsidRDefault="00B16109" w:rsidP="00B16109">
      <w:pPr>
        <w:tabs>
          <w:tab w:val="left" w:pos="567"/>
          <w:tab w:val="left" w:pos="4253"/>
          <w:tab w:val="left" w:pos="5529"/>
          <w:tab w:val="right" w:pos="8505"/>
        </w:tabs>
        <w:rPr>
          <w:bCs/>
          <w:sz w:val="22"/>
          <w:szCs w:val="22"/>
          <w:lang w:eastAsia="en-US"/>
        </w:rPr>
      </w:pPr>
    </w:p>
    <w:p w14:paraId="32F6E32F" w14:textId="77777777" w:rsidR="00B16109" w:rsidRPr="005D6C38" w:rsidRDefault="00B16109" w:rsidP="00B16109">
      <w:pPr>
        <w:tabs>
          <w:tab w:val="left" w:pos="567"/>
          <w:tab w:val="left" w:pos="4253"/>
          <w:tab w:val="left" w:pos="5529"/>
          <w:tab w:val="right" w:pos="8505"/>
        </w:tabs>
        <w:rPr>
          <w:bCs/>
          <w:sz w:val="22"/>
          <w:szCs w:val="22"/>
          <w:lang w:eastAsia="en-US"/>
        </w:rPr>
      </w:pPr>
      <w:r w:rsidRPr="005D6C38">
        <w:rPr>
          <w:bCs/>
          <w:sz w:val="22"/>
          <w:szCs w:val="22"/>
          <w:lang w:eastAsia="en-US"/>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44764429" w14:textId="77777777" w:rsidR="00B16109" w:rsidRPr="005D6C38" w:rsidRDefault="00B16109" w:rsidP="00B16109">
      <w:pPr>
        <w:tabs>
          <w:tab w:val="left" w:pos="567"/>
          <w:tab w:val="left" w:pos="4253"/>
          <w:tab w:val="left" w:pos="5529"/>
          <w:tab w:val="right" w:pos="8505"/>
        </w:tabs>
        <w:rPr>
          <w:bCs/>
          <w:sz w:val="22"/>
          <w:szCs w:val="22"/>
          <w:lang w:eastAsia="en-US"/>
        </w:rPr>
      </w:pPr>
    </w:p>
    <w:p w14:paraId="0821BAAE" w14:textId="77777777" w:rsidR="00B16109" w:rsidRPr="005D6C38" w:rsidRDefault="00B16109" w:rsidP="00B16109">
      <w:pPr>
        <w:ind w:right="7"/>
        <w:rPr>
          <w:sz w:val="22"/>
          <w:szCs w:val="22"/>
          <w:lang w:eastAsia="en-US"/>
        </w:rPr>
      </w:pPr>
      <w:r w:rsidRPr="005D6C38">
        <w:rPr>
          <w:sz w:val="22"/>
          <w:szCs w:val="22"/>
          <w:lang w:eastAsia="en-US"/>
        </w:rPr>
        <w:t xml:space="preserve">Naročnik ob prenehanju veljavnosti te pogodbe iz razlogov na strani izvajalca (ne glede na trajanje veljavnosti te pogodbe) ni dolžan povrniti izvajalcu nobenih vlaganj oz. stroškov v zvezi </w:t>
      </w:r>
      <w:r w:rsidRPr="005D6C38">
        <w:rPr>
          <w:sz w:val="22"/>
          <w:szCs w:val="22"/>
          <w:lang w:eastAsia="en-US"/>
        </w:rPr>
        <w:lastRenderedPageBreak/>
        <w:t>z izvajanjem te pogodbe in tudi nima do izvajalca nobenih drugih obveznosti, razen tistih, za katere ta pogodba to izrecno določa.</w:t>
      </w:r>
    </w:p>
    <w:p w14:paraId="11035A43" w14:textId="77777777" w:rsidR="00B16109" w:rsidRPr="005D6C38" w:rsidRDefault="00B16109" w:rsidP="00B16109">
      <w:pPr>
        <w:ind w:right="7"/>
        <w:rPr>
          <w:sz w:val="22"/>
          <w:szCs w:val="22"/>
          <w:lang w:eastAsia="en-US"/>
        </w:rPr>
      </w:pPr>
    </w:p>
    <w:p w14:paraId="48AA86E5" w14:textId="38AD7738" w:rsidR="00B16109" w:rsidRPr="005D6C38" w:rsidRDefault="00B16109" w:rsidP="00B16109">
      <w:pPr>
        <w:ind w:right="7"/>
        <w:rPr>
          <w:sz w:val="22"/>
          <w:szCs w:val="22"/>
          <w:lang w:eastAsia="en-US"/>
        </w:rPr>
      </w:pPr>
      <w:r w:rsidRPr="005D6C38">
        <w:rPr>
          <w:sz w:val="22"/>
          <w:szCs w:val="22"/>
          <w:lang w:eastAsia="en-US"/>
        </w:rPr>
        <w:t>Po prenehanju veljavnosti te pogodbe pripadajo izvajalcu izključno tista plačila po tej pogodbi, za plačilo katerih so bili na dan prenehanja veljavnosti te pogodbe izpolnjeni vsi pogoji v skladu s to pogodbo.</w:t>
      </w:r>
    </w:p>
    <w:p w14:paraId="5105CEC4" w14:textId="77777777" w:rsidR="00914D9D" w:rsidRPr="005D6C38" w:rsidRDefault="00914D9D" w:rsidP="00B16109">
      <w:pPr>
        <w:rPr>
          <w:sz w:val="22"/>
          <w:szCs w:val="22"/>
          <w:lang w:eastAsia="en-US"/>
        </w:rPr>
      </w:pPr>
    </w:p>
    <w:p w14:paraId="66DA0B4B" w14:textId="77777777" w:rsidR="00B16109" w:rsidRPr="00B649AD" w:rsidRDefault="00B16109" w:rsidP="00B649AD">
      <w:pPr>
        <w:rPr>
          <w:b/>
          <w:sz w:val="22"/>
          <w:szCs w:val="22"/>
        </w:rPr>
      </w:pPr>
      <w:r w:rsidRPr="00B649AD">
        <w:rPr>
          <w:b/>
          <w:sz w:val="22"/>
          <w:szCs w:val="22"/>
        </w:rPr>
        <w:t>KONČNE DOLOČBE</w:t>
      </w:r>
    </w:p>
    <w:p w14:paraId="55F03122" w14:textId="77777777" w:rsidR="00B16109" w:rsidRPr="005D6C38" w:rsidRDefault="00B16109" w:rsidP="007558B3">
      <w:pPr>
        <w:numPr>
          <w:ilvl w:val="0"/>
          <w:numId w:val="5"/>
        </w:numPr>
        <w:jc w:val="center"/>
        <w:rPr>
          <w:sz w:val="22"/>
          <w:szCs w:val="22"/>
        </w:rPr>
      </w:pPr>
      <w:r w:rsidRPr="005D6C38">
        <w:rPr>
          <w:sz w:val="22"/>
          <w:szCs w:val="22"/>
        </w:rPr>
        <w:t>člen</w:t>
      </w:r>
    </w:p>
    <w:p w14:paraId="7A99CCF9" w14:textId="77777777" w:rsidR="008A4330" w:rsidRPr="005D6C38" w:rsidRDefault="008A4330" w:rsidP="00B16109">
      <w:pPr>
        <w:suppressAutoHyphens/>
        <w:autoSpaceDN w:val="0"/>
        <w:ind w:right="6"/>
        <w:textAlignment w:val="baseline"/>
        <w:rPr>
          <w:kern w:val="3"/>
          <w:sz w:val="22"/>
          <w:szCs w:val="22"/>
          <w:lang w:eastAsia="zh-CN"/>
        </w:rPr>
      </w:pPr>
    </w:p>
    <w:p w14:paraId="795974AC" w14:textId="77777777" w:rsidR="00B16109" w:rsidRPr="005D6C38" w:rsidRDefault="00B16109" w:rsidP="00B16109">
      <w:pPr>
        <w:suppressAutoHyphens/>
        <w:autoSpaceDN w:val="0"/>
        <w:ind w:right="6"/>
        <w:textAlignment w:val="baseline"/>
        <w:rPr>
          <w:kern w:val="3"/>
          <w:sz w:val="22"/>
          <w:szCs w:val="22"/>
          <w:lang w:eastAsia="zh-CN"/>
        </w:rPr>
      </w:pPr>
      <w:r w:rsidRPr="005D6C38">
        <w:rPr>
          <w:kern w:val="3"/>
          <w:sz w:val="22"/>
          <w:szCs w:val="22"/>
          <w:lang w:eastAsia="zh-CN"/>
        </w:rPr>
        <w:t>Vso škodo, ki nastane v zvezi z izvajanjem te pogodbe, nosi izvajalec po načelih odškodninskega prava.</w:t>
      </w:r>
    </w:p>
    <w:p w14:paraId="77DDF360" w14:textId="77777777" w:rsidR="00B16109" w:rsidRPr="005D6C38" w:rsidRDefault="00B16109" w:rsidP="00B16109">
      <w:pPr>
        <w:suppressAutoHyphens/>
        <w:autoSpaceDN w:val="0"/>
        <w:ind w:right="6"/>
        <w:textAlignment w:val="baseline"/>
        <w:rPr>
          <w:kern w:val="3"/>
          <w:sz w:val="22"/>
          <w:szCs w:val="22"/>
          <w:lang w:eastAsia="zh-CN"/>
        </w:rPr>
      </w:pPr>
    </w:p>
    <w:p w14:paraId="79591942" w14:textId="7091017C" w:rsidR="005F2C9D" w:rsidRDefault="00B16109" w:rsidP="0098483B">
      <w:pPr>
        <w:suppressAutoHyphens/>
        <w:autoSpaceDN w:val="0"/>
        <w:ind w:right="6"/>
        <w:textAlignment w:val="baseline"/>
        <w:rPr>
          <w:kern w:val="3"/>
          <w:sz w:val="22"/>
          <w:szCs w:val="22"/>
          <w:lang w:eastAsia="zh-CN"/>
        </w:rPr>
      </w:pPr>
      <w:r w:rsidRPr="005D6C38">
        <w:rPr>
          <w:kern w:val="3"/>
          <w:sz w:val="22"/>
          <w:szCs w:val="22"/>
          <w:lang w:eastAsia="zh-CN"/>
        </w:rPr>
        <w:t>Med izvajanjem pogodbe mora izvajalec na lastne stroške zagotoviti varnost pri delu, upoštevati pa mora tudi vse tehnične predpise in standarde, ki so določeni za izvedbo pogodbe.</w:t>
      </w:r>
    </w:p>
    <w:p w14:paraId="03329ECC" w14:textId="77777777" w:rsidR="00704B9B" w:rsidRPr="005D6C38" w:rsidRDefault="00704B9B" w:rsidP="0098483B">
      <w:pPr>
        <w:suppressAutoHyphens/>
        <w:autoSpaceDN w:val="0"/>
        <w:ind w:right="6"/>
        <w:textAlignment w:val="baseline"/>
        <w:rPr>
          <w:kern w:val="3"/>
          <w:sz w:val="22"/>
          <w:szCs w:val="22"/>
          <w:lang w:eastAsia="zh-CN"/>
        </w:rPr>
      </w:pPr>
    </w:p>
    <w:p w14:paraId="4A909C53" w14:textId="77777777" w:rsidR="00B16109" w:rsidRPr="005D6C38" w:rsidRDefault="00B16109" w:rsidP="007558B3">
      <w:pPr>
        <w:numPr>
          <w:ilvl w:val="0"/>
          <w:numId w:val="5"/>
        </w:numPr>
        <w:jc w:val="center"/>
        <w:rPr>
          <w:sz w:val="22"/>
          <w:szCs w:val="22"/>
        </w:rPr>
      </w:pPr>
      <w:r w:rsidRPr="005D6C38">
        <w:rPr>
          <w:sz w:val="22"/>
          <w:szCs w:val="22"/>
        </w:rPr>
        <w:t>člen</w:t>
      </w:r>
    </w:p>
    <w:p w14:paraId="28C9F252" w14:textId="77777777" w:rsidR="003D229B" w:rsidRPr="005D6C38" w:rsidRDefault="003D229B" w:rsidP="00B16109">
      <w:pPr>
        <w:ind w:right="7"/>
        <w:rPr>
          <w:b/>
          <w:sz w:val="22"/>
          <w:szCs w:val="22"/>
          <w:lang w:eastAsia="en-US"/>
        </w:rPr>
      </w:pPr>
    </w:p>
    <w:p w14:paraId="66620948" w14:textId="77777777" w:rsidR="00B16109" w:rsidRPr="005D6C38" w:rsidRDefault="00B16109" w:rsidP="00B16109">
      <w:pPr>
        <w:ind w:right="7"/>
        <w:rPr>
          <w:sz w:val="22"/>
          <w:szCs w:val="22"/>
          <w:lang w:eastAsia="en-US"/>
        </w:rPr>
      </w:pPr>
      <w:r w:rsidRPr="005D6C38">
        <w:rPr>
          <w:b/>
          <w:sz w:val="22"/>
          <w:szCs w:val="22"/>
          <w:lang w:eastAsia="en-US"/>
        </w:rPr>
        <w:t>Predstavniki pogodbenih strank</w:t>
      </w:r>
    </w:p>
    <w:p w14:paraId="5A0AF2A9" w14:textId="77777777" w:rsidR="00B16109" w:rsidRPr="005D6C38" w:rsidRDefault="00B16109" w:rsidP="00B16109">
      <w:pPr>
        <w:rPr>
          <w:sz w:val="22"/>
          <w:szCs w:val="22"/>
          <w:lang w:eastAsia="en-US"/>
        </w:rPr>
      </w:pPr>
      <w:r w:rsidRPr="005D6C38">
        <w:rPr>
          <w:sz w:val="22"/>
          <w:szCs w:val="22"/>
          <w:lang w:eastAsia="en-US"/>
        </w:rPr>
        <w:t xml:space="preserve">Pooblaščeni predstavnik naročnika po tej pogodbi </w:t>
      </w:r>
      <w:r w:rsidR="008A4330" w:rsidRPr="005D6C38">
        <w:rPr>
          <w:sz w:val="22"/>
          <w:szCs w:val="22"/>
          <w:lang w:eastAsia="en-US"/>
        </w:rPr>
        <w:t xml:space="preserve">/skrbnik pogodbe </w:t>
      </w:r>
      <w:r w:rsidRPr="005D6C38">
        <w:rPr>
          <w:sz w:val="22"/>
          <w:szCs w:val="22"/>
          <w:lang w:eastAsia="en-US"/>
        </w:rPr>
        <w:t>je................................................</w:t>
      </w:r>
    </w:p>
    <w:p w14:paraId="710C1F9F" w14:textId="77777777" w:rsidR="00A34F39" w:rsidRPr="005D6C38" w:rsidRDefault="00A34F39" w:rsidP="008A4330">
      <w:pPr>
        <w:rPr>
          <w:sz w:val="22"/>
          <w:szCs w:val="22"/>
        </w:rPr>
      </w:pPr>
    </w:p>
    <w:p w14:paraId="79261BFB" w14:textId="77777777" w:rsidR="008A4330" w:rsidRPr="005D6C38" w:rsidRDefault="008A4330" w:rsidP="008A4330">
      <w:pPr>
        <w:rPr>
          <w:sz w:val="22"/>
          <w:szCs w:val="22"/>
        </w:rPr>
      </w:pPr>
      <w:r w:rsidRPr="005D6C38">
        <w:rPr>
          <w:sz w:val="22"/>
          <w:szCs w:val="22"/>
        </w:rPr>
        <w:t>Namestnik pooblaščenega zastopnika naročnika po tej pogodbi/skrbnika pogodbe je ...............................</w:t>
      </w:r>
    </w:p>
    <w:p w14:paraId="460C6AE3" w14:textId="77777777" w:rsidR="008A4330" w:rsidRPr="005D6C38" w:rsidRDefault="008A4330" w:rsidP="008A4330">
      <w:pPr>
        <w:rPr>
          <w:sz w:val="22"/>
          <w:szCs w:val="22"/>
        </w:rPr>
      </w:pPr>
      <w:r w:rsidRPr="005D6C38">
        <w:rPr>
          <w:sz w:val="22"/>
          <w:szCs w:val="22"/>
        </w:rPr>
        <w:t xml:space="preserve">Namestnik nadomešča skrbnika pogodbe v času njegove odsotnosti z vsemi pooblastili skrbnika pogodbe. </w:t>
      </w:r>
    </w:p>
    <w:p w14:paraId="0F01D75F" w14:textId="77777777" w:rsidR="008A4330" w:rsidRPr="005D6C38" w:rsidRDefault="008A4330" w:rsidP="00B16109">
      <w:pPr>
        <w:rPr>
          <w:sz w:val="22"/>
          <w:szCs w:val="22"/>
          <w:lang w:eastAsia="en-US"/>
        </w:rPr>
      </w:pPr>
    </w:p>
    <w:p w14:paraId="54B01D58" w14:textId="77777777" w:rsidR="00A34F39" w:rsidRPr="005D6C38" w:rsidRDefault="00B16109" w:rsidP="00A34F39">
      <w:pPr>
        <w:rPr>
          <w:i/>
          <w:sz w:val="22"/>
          <w:szCs w:val="22"/>
        </w:rPr>
      </w:pPr>
      <w:r w:rsidRPr="005D6C38">
        <w:rPr>
          <w:sz w:val="22"/>
          <w:szCs w:val="22"/>
          <w:lang w:eastAsia="en-US"/>
        </w:rPr>
        <w:t xml:space="preserve">Pooblaščeni </w:t>
      </w:r>
      <w:r w:rsidR="008A4330" w:rsidRPr="005D6C38">
        <w:rPr>
          <w:sz w:val="22"/>
          <w:szCs w:val="22"/>
          <w:lang w:eastAsia="en-US"/>
        </w:rPr>
        <w:t>predstavnik</w:t>
      </w:r>
      <w:r w:rsidRPr="005D6C38">
        <w:rPr>
          <w:sz w:val="22"/>
          <w:szCs w:val="22"/>
          <w:lang w:eastAsia="en-US"/>
        </w:rPr>
        <w:t xml:space="preserve"> izvajalca po tej pogodbi je </w:t>
      </w:r>
      <w:r w:rsidR="00A34F39" w:rsidRPr="005D6C38">
        <w:rPr>
          <w:sz w:val="22"/>
          <w:szCs w:val="22"/>
          <w:highlight w:val="lightGray"/>
        </w:rPr>
        <w:t>….......................................................................</w:t>
      </w:r>
      <w:r w:rsidR="00A34F39" w:rsidRPr="005D6C38">
        <w:rPr>
          <w:sz w:val="22"/>
          <w:szCs w:val="22"/>
        </w:rPr>
        <w:t xml:space="preserve"> </w:t>
      </w:r>
      <w:r w:rsidR="00A34F39" w:rsidRPr="005D6C38">
        <w:rPr>
          <w:i/>
          <w:sz w:val="22"/>
          <w:szCs w:val="22"/>
        </w:rPr>
        <w:t>/navesti ime, priimek, tel. št., e-naslov/</w:t>
      </w:r>
    </w:p>
    <w:p w14:paraId="03629DE7" w14:textId="77777777" w:rsidR="00B16109" w:rsidRPr="005D6C38" w:rsidRDefault="00B16109" w:rsidP="00B16109">
      <w:pPr>
        <w:rPr>
          <w:sz w:val="22"/>
          <w:szCs w:val="22"/>
          <w:highlight w:val="yellow"/>
          <w:lang w:eastAsia="en-US"/>
        </w:rPr>
      </w:pPr>
    </w:p>
    <w:p w14:paraId="79504DBA" w14:textId="77777777" w:rsidR="008A4330" w:rsidRPr="005D6C38" w:rsidRDefault="008A4330" w:rsidP="008A4330">
      <w:pPr>
        <w:rPr>
          <w:sz w:val="22"/>
          <w:szCs w:val="22"/>
        </w:rPr>
      </w:pPr>
      <w:r w:rsidRPr="005D6C38">
        <w:rPr>
          <w:sz w:val="22"/>
          <w:szCs w:val="22"/>
        </w:rPr>
        <w:t xml:space="preserve">Navedeni pogodbeni predstavniki so pooblaščeni, da zastopajo pogodbene stranke v vseh vprašanjih, ki se nanašajo na realizacijo predmeta pogodbe. </w:t>
      </w:r>
    </w:p>
    <w:p w14:paraId="18C2DC39" w14:textId="77777777" w:rsidR="008A4330" w:rsidRPr="005D6C38" w:rsidRDefault="008A4330" w:rsidP="00B16109">
      <w:pPr>
        <w:rPr>
          <w:sz w:val="22"/>
          <w:szCs w:val="22"/>
          <w:highlight w:val="yellow"/>
          <w:lang w:eastAsia="en-US"/>
        </w:rPr>
      </w:pPr>
    </w:p>
    <w:p w14:paraId="06872FBB" w14:textId="77777777" w:rsidR="00B16109" w:rsidRPr="005D6C38" w:rsidRDefault="00B16109" w:rsidP="00B16109">
      <w:pPr>
        <w:rPr>
          <w:sz w:val="22"/>
          <w:szCs w:val="22"/>
          <w:lang w:eastAsia="en-US"/>
        </w:rPr>
      </w:pPr>
      <w:r w:rsidRPr="005D6C38">
        <w:rPr>
          <w:sz w:val="22"/>
          <w:szCs w:val="22"/>
          <w:lang w:eastAsia="en-US"/>
        </w:rPr>
        <w:t>Naročnik bo imenoval pooblaščeni nadzor nad izvedbo gradbenih del in o tem pravočasno obvestil izvajalca.</w:t>
      </w:r>
    </w:p>
    <w:p w14:paraId="0B3ED52E" w14:textId="77777777" w:rsidR="003D229B" w:rsidRPr="005D6C38" w:rsidRDefault="003D229B" w:rsidP="00B16109">
      <w:pPr>
        <w:ind w:right="-483"/>
        <w:rPr>
          <w:sz w:val="22"/>
          <w:szCs w:val="22"/>
          <w:lang w:eastAsia="en-US"/>
        </w:rPr>
      </w:pPr>
    </w:p>
    <w:p w14:paraId="0484FAB0" w14:textId="77777777" w:rsidR="00B16109" w:rsidRPr="005D6C38" w:rsidRDefault="00B16109" w:rsidP="007558B3">
      <w:pPr>
        <w:numPr>
          <w:ilvl w:val="0"/>
          <w:numId w:val="5"/>
        </w:numPr>
        <w:jc w:val="center"/>
        <w:rPr>
          <w:sz w:val="22"/>
          <w:szCs w:val="22"/>
        </w:rPr>
      </w:pPr>
      <w:r w:rsidRPr="005D6C38">
        <w:rPr>
          <w:sz w:val="22"/>
          <w:szCs w:val="22"/>
        </w:rPr>
        <w:t>člen</w:t>
      </w:r>
    </w:p>
    <w:p w14:paraId="7C91F585" w14:textId="77777777" w:rsidR="007558B3" w:rsidRPr="005D6C38" w:rsidRDefault="007558B3" w:rsidP="00B16109">
      <w:pPr>
        <w:ind w:right="7"/>
        <w:rPr>
          <w:sz w:val="22"/>
          <w:szCs w:val="22"/>
          <w:lang w:eastAsia="en-US"/>
        </w:rPr>
      </w:pPr>
    </w:p>
    <w:p w14:paraId="0684E961" w14:textId="77777777" w:rsidR="00B16109" w:rsidRPr="005D6C38" w:rsidRDefault="00B16109" w:rsidP="00B16109">
      <w:pPr>
        <w:ind w:right="7"/>
        <w:rPr>
          <w:sz w:val="22"/>
          <w:szCs w:val="22"/>
          <w:lang w:eastAsia="en-US"/>
        </w:rPr>
      </w:pPr>
      <w:r w:rsidRPr="005D6C38">
        <w:rPr>
          <w:sz w:val="22"/>
          <w:szCs w:val="22"/>
          <w:lang w:eastAsia="en-US"/>
        </w:rPr>
        <w:t>Vsa obvestila strank in ostale pomembne komunikacije morajo biti posl</w:t>
      </w:r>
      <w:r w:rsidR="008A4330" w:rsidRPr="005D6C38">
        <w:rPr>
          <w:sz w:val="22"/>
          <w:szCs w:val="22"/>
          <w:lang w:eastAsia="en-US"/>
        </w:rPr>
        <w:t xml:space="preserve">ane nasprotni stranki po pošti </w:t>
      </w:r>
      <w:r w:rsidRPr="005D6C38">
        <w:rPr>
          <w:sz w:val="22"/>
          <w:szCs w:val="22"/>
          <w:lang w:eastAsia="en-US"/>
        </w:rPr>
        <w:t xml:space="preserve">ali e-pošti. Pomembne komunikacije so tiste, ki zadevajo določbe te pogodbe, potek gradnje, storitev in dobav, projektno dokumentacijo ter spremembo le-te, situacije, prevzeme in potrjevanja, plačila, naročila, odredbe, opomine in pritožbe. </w:t>
      </w:r>
    </w:p>
    <w:p w14:paraId="58598A76" w14:textId="4890C4B2" w:rsidR="00B16109" w:rsidRPr="005D6C38" w:rsidRDefault="00B16109" w:rsidP="00B16109">
      <w:pPr>
        <w:ind w:right="7"/>
        <w:rPr>
          <w:sz w:val="22"/>
          <w:szCs w:val="22"/>
          <w:lang w:eastAsia="en-US"/>
        </w:rPr>
      </w:pPr>
    </w:p>
    <w:p w14:paraId="6BF76175" w14:textId="6A2AE818" w:rsidR="00CC0E39" w:rsidRPr="005D6C38" w:rsidRDefault="00B16109" w:rsidP="008736DC">
      <w:pPr>
        <w:ind w:right="7"/>
        <w:rPr>
          <w:sz w:val="22"/>
          <w:szCs w:val="22"/>
        </w:rPr>
      </w:pPr>
      <w:r w:rsidRPr="005D6C38">
        <w:rPr>
          <w:sz w:val="22"/>
          <w:szCs w:val="22"/>
          <w:lang w:eastAsia="en-US"/>
        </w:rPr>
        <w:t xml:space="preserve">Izvajalec je dolžan kjerkoli in kadarkoli varovati dobro </w:t>
      </w:r>
      <w:r w:rsidR="008736DC" w:rsidRPr="005D6C38">
        <w:rPr>
          <w:sz w:val="22"/>
          <w:szCs w:val="22"/>
          <w:lang w:eastAsia="en-US"/>
        </w:rPr>
        <w:t xml:space="preserve">ime in poslovni ugled naročnika. </w:t>
      </w:r>
      <w:r w:rsidR="008A4330" w:rsidRPr="005D6C38">
        <w:rPr>
          <w:sz w:val="22"/>
          <w:szCs w:val="22"/>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6D98C82C" w14:textId="77777777" w:rsidR="008A4330" w:rsidRPr="005D6C38" w:rsidRDefault="008A4330" w:rsidP="00B16109">
      <w:pPr>
        <w:ind w:right="-483"/>
        <w:rPr>
          <w:b/>
          <w:sz w:val="22"/>
          <w:szCs w:val="22"/>
          <w:lang w:eastAsia="en-US"/>
        </w:rPr>
      </w:pPr>
    </w:p>
    <w:p w14:paraId="1944328D" w14:textId="77777777" w:rsidR="00B16109" w:rsidRPr="005D6C38" w:rsidRDefault="00B16109" w:rsidP="007558B3">
      <w:pPr>
        <w:numPr>
          <w:ilvl w:val="0"/>
          <w:numId w:val="5"/>
        </w:numPr>
        <w:jc w:val="center"/>
        <w:rPr>
          <w:sz w:val="22"/>
          <w:szCs w:val="22"/>
        </w:rPr>
      </w:pPr>
      <w:r w:rsidRPr="005D6C38">
        <w:rPr>
          <w:sz w:val="22"/>
          <w:szCs w:val="22"/>
        </w:rPr>
        <w:t>člen</w:t>
      </w:r>
    </w:p>
    <w:p w14:paraId="42D05D61" w14:textId="77777777" w:rsidR="00395EC7" w:rsidRDefault="00395EC7" w:rsidP="00B16109">
      <w:pPr>
        <w:ind w:right="7"/>
        <w:rPr>
          <w:b/>
          <w:sz w:val="22"/>
          <w:szCs w:val="22"/>
          <w:lang w:eastAsia="en-US"/>
        </w:rPr>
      </w:pPr>
    </w:p>
    <w:p w14:paraId="30C8FA85" w14:textId="77777777" w:rsidR="00395EC7" w:rsidRDefault="00395EC7" w:rsidP="00B16109">
      <w:pPr>
        <w:ind w:right="7"/>
        <w:rPr>
          <w:b/>
          <w:sz w:val="22"/>
          <w:szCs w:val="22"/>
          <w:lang w:eastAsia="en-US"/>
        </w:rPr>
      </w:pPr>
    </w:p>
    <w:p w14:paraId="7D91FA54" w14:textId="4E9B2436" w:rsidR="00B16109" w:rsidRPr="005D6C38" w:rsidRDefault="00B16109" w:rsidP="00B16109">
      <w:pPr>
        <w:ind w:right="7"/>
        <w:rPr>
          <w:b/>
          <w:sz w:val="22"/>
          <w:szCs w:val="22"/>
          <w:lang w:eastAsia="en-US"/>
        </w:rPr>
      </w:pPr>
      <w:r w:rsidRPr="005D6C38">
        <w:rPr>
          <w:b/>
          <w:sz w:val="22"/>
          <w:szCs w:val="22"/>
          <w:lang w:eastAsia="en-US"/>
        </w:rPr>
        <w:lastRenderedPageBreak/>
        <w:t>Veljavnost pogodbe</w:t>
      </w:r>
    </w:p>
    <w:p w14:paraId="643D6186" w14:textId="77777777" w:rsidR="00A3194C" w:rsidRPr="005D6C38" w:rsidRDefault="00B16109" w:rsidP="00B16109">
      <w:pPr>
        <w:ind w:right="7"/>
        <w:rPr>
          <w:sz w:val="22"/>
          <w:szCs w:val="22"/>
          <w:lang w:eastAsia="en-US"/>
        </w:rPr>
      </w:pPr>
      <w:r w:rsidRPr="005D6C38">
        <w:rPr>
          <w:sz w:val="22"/>
          <w:szCs w:val="22"/>
          <w:lang w:eastAsia="en-US"/>
        </w:rPr>
        <w:t>Predmetna pogodba velja z dnem izpolnitve odložnega pogoja pridobitve finančnega zavarovanja za dobro izvedbo pogodbenih obveznosti. V kolikor se ta pogoj ne izpolni, lahko naročnik od izvajalca zahteva povračilo vse škode, ki bi mu zaradi tega nastala.</w:t>
      </w:r>
    </w:p>
    <w:p w14:paraId="5EBBC71B" w14:textId="77777777" w:rsidR="00CA4B26" w:rsidRPr="005D6C38" w:rsidRDefault="00CA4B26" w:rsidP="00B16109">
      <w:pPr>
        <w:ind w:right="7"/>
        <w:rPr>
          <w:sz w:val="22"/>
          <w:szCs w:val="22"/>
          <w:lang w:eastAsia="en-US"/>
        </w:rPr>
      </w:pPr>
    </w:p>
    <w:p w14:paraId="3F3EC7B6" w14:textId="77777777" w:rsidR="00B16109" w:rsidRPr="005D6C38" w:rsidRDefault="00B16109" w:rsidP="007558B3">
      <w:pPr>
        <w:numPr>
          <w:ilvl w:val="0"/>
          <w:numId w:val="5"/>
        </w:numPr>
        <w:jc w:val="center"/>
        <w:rPr>
          <w:sz w:val="22"/>
          <w:szCs w:val="22"/>
        </w:rPr>
      </w:pPr>
      <w:r w:rsidRPr="005D6C38">
        <w:rPr>
          <w:sz w:val="22"/>
          <w:szCs w:val="22"/>
        </w:rPr>
        <w:t>člen</w:t>
      </w:r>
    </w:p>
    <w:p w14:paraId="66805D9E" w14:textId="77777777" w:rsidR="007558B3" w:rsidRPr="005D6C38" w:rsidRDefault="007558B3" w:rsidP="00B16109">
      <w:pPr>
        <w:ind w:right="7"/>
        <w:rPr>
          <w:sz w:val="22"/>
          <w:szCs w:val="22"/>
          <w:lang w:eastAsia="en-US"/>
        </w:rPr>
      </w:pPr>
    </w:p>
    <w:p w14:paraId="0874C7B4" w14:textId="64D23238" w:rsidR="0098483B" w:rsidRPr="005D6C38" w:rsidRDefault="00B16109" w:rsidP="00B16109">
      <w:pPr>
        <w:ind w:right="7"/>
        <w:rPr>
          <w:sz w:val="22"/>
          <w:szCs w:val="22"/>
          <w:lang w:eastAsia="en-US"/>
        </w:rPr>
      </w:pPr>
      <w:r w:rsidRPr="005D6C38">
        <w:rPr>
          <w:sz w:val="22"/>
          <w:szCs w:val="22"/>
          <w:lang w:eastAsia="en-US"/>
        </w:rPr>
        <w:t>Vsaka pogodbena stranka odgovarja drugi pogodbeni stranki za škodo, ki jo povzroči drugi pogodbeni stranki v posledici neizpolnjevanja svojih obveznosti po tej pogodbi, v skladu z veljavnimi predpisi.</w:t>
      </w:r>
    </w:p>
    <w:p w14:paraId="031DF64C" w14:textId="77777777" w:rsidR="007558B3" w:rsidRPr="005D6C38" w:rsidRDefault="007558B3" w:rsidP="007558B3">
      <w:pPr>
        <w:numPr>
          <w:ilvl w:val="0"/>
          <w:numId w:val="5"/>
        </w:numPr>
        <w:jc w:val="center"/>
        <w:rPr>
          <w:sz w:val="22"/>
          <w:szCs w:val="22"/>
        </w:rPr>
      </w:pPr>
      <w:r w:rsidRPr="005D6C38">
        <w:rPr>
          <w:sz w:val="22"/>
          <w:szCs w:val="22"/>
        </w:rPr>
        <w:t>člen</w:t>
      </w:r>
    </w:p>
    <w:p w14:paraId="2F7E740A" w14:textId="77777777" w:rsidR="007558B3" w:rsidRPr="005D6C38" w:rsidRDefault="007558B3" w:rsidP="007558B3">
      <w:pPr>
        <w:rPr>
          <w:sz w:val="22"/>
          <w:szCs w:val="22"/>
        </w:rPr>
      </w:pPr>
    </w:p>
    <w:p w14:paraId="2136607B" w14:textId="77777777" w:rsidR="007558B3" w:rsidRDefault="007558B3" w:rsidP="007558B3">
      <w:pPr>
        <w:rPr>
          <w:sz w:val="22"/>
          <w:szCs w:val="22"/>
        </w:rPr>
      </w:pPr>
      <w:r w:rsidRPr="005D6C38">
        <w:rPr>
          <w:sz w:val="22"/>
          <w:szCs w:val="22"/>
        </w:rPr>
        <w:t>Pogodba solidarno zavezuje vsakokratne pravne naslednike tudi v primeru organizacijskih oziroma statusno – lastninskih sprememb.</w:t>
      </w:r>
    </w:p>
    <w:p w14:paraId="3E2005AE" w14:textId="77777777" w:rsidR="00F82C9B" w:rsidRPr="005D6C38" w:rsidRDefault="00F82C9B" w:rsidP="007558B3">
      <w:pPr>
        <w:rPr>
          <w:sz w:val="22"/>
          <w:szCs w:val="22"/>
        </w:rPr>
      </w:pPr>
    </w:p>
    <w:p w14:paraId="6D86CA7C" w14:textId="77777777" w:rsidR="003D229B" w:rsidRPr="005D6C38" w:rsidRDefault="00B16109" w:rsidP="007222B0">
      <w:pPr>
        <w:numPr>
          <w:ilvl w:val="0"/>
          <w:numId w:val="5"/>
        </w:numPr>
        <w:jc w:val="center"/>
        <w:rPr>
          <w:sz w:val="22"/>
          <w:szCs w:val="22"/>
        </w:rPr>
      </w:pPr>
      <w:r w:rsidRPr="005D6C38">
        <w:rPr>
          <w:sz w:val="22"/>
          <w:szCs w:val="22"/>
        </w:rPr>
        <w:t>člen</w:t>
      </w:r>
    </w:p>
    <w:p w14:paraId="6712F4ED" w14:textId="77777777" w:rsidR="00B16109" w:rsidRPr="005D6C38" w:rsidRDefault="00B16109" w:rsidP="00B16109">
      <w:pPr>
        <w:ind w:right="7"/>
        <w:rPr>
          <w:b/>
          <w:sz w:val="22"/>
          <w:szCs w:val="22"/>
          <w:lang w:eastAsia="en-US"/>
        </w:rPr>
      </w:pPr>
      <w:r w:rsidRPr="005D6C38">
        <w:rPr>
          <w:b/>
          <w:sz w:val="22"/>
          <w:szCs w:val="22"/>
          <w:lang w:eastAsia="en-US"/>
        </w:rPr>
        <w:t>Reševanje sporov</w:t>
      </w:r>
    </w:p>
    <w:p w14:paraId="414B6A5E" w14:textId="35D3CD39" w:rsidR="008A7E07" w:rsidRPr="005D6C38" w:rsidRDefault="008736DC" w:rsidP="00B16109">
      <w:pPr>
        <w:ind w:right="7"/>
        <w:rPr>
          <w:sz w:val="22"/>
          <w:szCs w:val="22"/>
          <w:lang w:eastAsia="en-US"/>
        </w:rPr>
      </w:pPr>
      <w:r w:rsidRPr="005D6C38">
        <w:rPr>
          <w:sz w:val="22"/>
          <w:szCs w:val="22"/>
          <w:lang w:eastAsia="en-US"/>
        </w:rPr>
        <w:t>Pogodbene</w:t>
      </w:r>
      <w:r w:rsidR="00B16109" w:rsidRPr="005D6C38">
        <w:rPr>
          <w:sz w:val="22"/>
          <w:szCs w:val="22"/>
          <w:lang w:eastAsia="en-US"/>
        </w:rPr>
        <w:t xml:space="preserve"> strank</w:t>
      </w:r>
      <w:r w:rsidRPr="005D6C38">
        <w:rPr>
          <w:sz w:val="22"/>
          <w:szCs w:val="22"/>
          <w:lang w:eastAsia="en-US"/>
        </w:rPr>
        <w:t>e</w:t>
      </w:r>
      <w:r w:rsidR="00B16109" w:rsidRPr="005D6C38">
        <w:rPr>
          <w:sz w:val="22"/>
          <w:szCs w:val="22"/>
          <w:lang w:eastAsia="en-US"/>
        </w:rPr>
        <w:t xml:space="preserve"> bo</w:t>
      </w:r>
      <w:r w:rsidRPr="005D6C38">
        <w:rPr>
          <w:sz w:val="22"/>
          <w:szCs w:val="22"/>
          <w:lang w:eastAsia="en-US"/>
        </w:rPr>
        <w:t>do</w:t>
      </w:r>
      <w:r w:rsidR="00B16109" w:rsidRPr="005D6C38">
        <w:rPr>
          <w:sz w:val="22"/>
          <w:szCs w:val="22"/>
          <w:lang w:eastAsia="en-US"/>
        </w:rPr>
        <w:t xml:space="preserve"> katerakoli nesoglasja v zv</w:t>
      </w:r>
      <w:r w:rsidRPr="005D6C38">
        <w:rPr>
          <w:sz w:val="22"/>
          <w:szCs w:val="22"/>
          <w:lang w:eastAsia="en-US"/>
        </w:rPr>
        <w:t>ezi s to pogodbo najprej skušale</w:t>
      </w:r>
      <w:r w:rsidR="00B16109" w:rsidRPr="005D6C38">
        <w:rPr>
          <w:sz w:val="22"/>
          <w:szCs w:val="22"/>
          <w:lang w:eastAsia="en-US"/>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w:t>
      </w:r>
      <w:r w:rsidR="007558B3" w:rsidRPr="005D6C38">
        <w:rPr>
          <w:sz w:val="22"/>
          <w:szCs w:val="22"/>
          <w:lang w:eastAsia="en-US"/>
        </w:rPr>
        <w:t>glede na sedež naročnika.</w:t>
      </w:r>
    </w:p>
    <w:p w14:paraId="0E385991" w14:textId="77777777" w:rsidR="00B16109" w:rsidRPr="005D6C38" w:rsidRDefault="00B16109" w:rsidP="007558B3">
      <w:pPr>
        <w:numPr>
          <w:ilvl w:val="0"/>
          <w:numId w:val="5"/>
        </w:numPr>
        <w:jc w:val="center"/>
        <w:rPr>
          <w:sz w:val="22"/>
          <w:szCs w:val="22"/>
        </w:rPr>
      </w:pPr>
      <w:r w:rsidRPr="005D6C38">
        <w:rPr>
          <w:sz w:val="22"/>
          <w:szCs w:val="22"/>
        </w:rPr>
        <w:t>člen</w:t>
      </w:r>
    </w:p>
    <w:p w14:paraId="22D0D583" w14:textId="77777777" w:rsidR="007558B3" w:rsidRPr="005D6C38" w:rsidRDefault="007558B3" w:rsidP="00B16109">
      <w:pPr>
        <w:ind w:right="7"/>
        <w:rPr>
          <w:bCs/>
          <w:sz w:val="22"/>
          <w:szCs w:val="22"/>
          <w:lang w:eastAsia="en-US"/>
        </w:rPr>
      </w:pPr>
    </w:p>
    <w:p w14:paraId="409BC128" w14:textId="77777777" w:rsidR="00B16109" w:rsidRPr="002078D4" w:rsidRDefault="00B16109" w:rsidP="00B16109">
      <w:pPr>
        <w:ind w:right="7"/>
        <w:rPr>
          <w:bCs/>
          <w:sz w:val="22"/>
          <w:szCs w:val="22"/>
          <w:lang w:eastAsia="en-US"/>
        </w:rPr>
      </w:pPr>
      <w:r w:rsidRPr="002078D4">
        <w:rPr>
          <w:bCs/>
          <w:sz w:val="22"/>
          <w:szCs w:val="22"/>
          <w:lang w:eastAsia="en-US"/>
        </w:rPr>
        <w:t>Kakršnekoli spremembe oz. dopolnitve te pogodbe so veljavne le, če so dogovorjene v pisni obliki.</w:t>
      </w:r>
    </w:p>
    <w:p w14:paraId="324DE8B5" w14:textId="77777777" w:rsidR="003D229B" w:rsidRPr="002078D4" w:rsidRDefault="003D229B" w:rsidP="00B16109">
      <w:pPr>
        <w:ind w:right="7"/>
        <w:jc w:val="center"/>
        <w:rPr>
          <w:b/>
          <w:bCs/>
          <w:sz w:val="22"/>
          <w:szCs w:val="22"/>
          <w:lang w:eastAsia="en-US"/>
        </w:rPr>
      </w:pPr>
    </w:p>
    <w:p w14:paraId="71E54509" w14:textId="77777777" w:rsidR="00B16109" w:rsidRPr="002078D4" w:rsidRDefault="00B16109" w:rsidP="007558B3">
      <w:pPr>
        <w:numPr>
          <w:ilvl w:val="0"/>
          <w:numId w:val="5"/>
        </w:numPr>
        <w:jc w:val="center"/>
        <w:rPr>
          <w:sz w:val="22"/>
          <w:szCs w:val="22"/>
        </w:rPr>
      </w:pPr>
      <w:r w:rsidRPr="002078D4">
        <w:rPr>
          <w:sz w:val="22"/>
          <w:szCs w:val="22"/>
        </w:rPr>
        <w:t>člen</w:t>
      </w:r>
    </w:p>
    <w:p w14:paraId="48B58DD0" w14:textId="77777777" w:rsidR="00680B8D" w:rsidRDefault="002078D4" w:rsidP="00680B8D">
      <w:pPr>
        <w:ind w:right="7"/>
      </w:pPr>
      <w:r>
        <w:rPr>
          <w:b/>
          <w:bCs/>
          <w:kern w:val="3"/>
          <w:sz w:val="22"/>
          <w:szCs w:val="22"/>
          <w:lang w:eastAsia="zh-CN"/>
        </w:rPr>
        <w:t>Razvezni pogoj</w:t>
      </w:r>
      <w:r w:rsidR="00680B8D" w:rsidRPr="00680B8D">
        <w:t xml:space="preserve"> </w:t>
      </w:r>
    </w:p>
    <w:p w14:paraId="54F2CD4C" w14:textId="77777777" w:rsidR="00680B8D" w:rsidRDefault="00680B8D" w:rsidP="00680B8D">
      <w:pPr>
        <w:ind w:right="7"/>
      </w:pPr>
    </w:p>
    <w:p w14:paraId="3035EC09" w14:textId="77777777" w:rsidR="005F2C9D" w:rsidRPr="005F2C9D" w:rsidRDefault="005F2C9D" w:rsidP="005F2C9D">
      <w:pPr>
        <w:rPr>
          <w:sz w:val="22"/>
          <w:szCs w:val="22"/>
          <w:shd w:val="clear" w:color="auto" w:fill="FFFFFF"/>
        </w:rPr>
      </w:pPr>
      <w:r w:rsidRPr="005F2C9D">
        <w:rPr>
          <w:sz w:val="22"/>
          <w:szCs w:val="22"/>
          <w:shd w:val="clear" w:color="auto" w:fill="FFFFFF"/>
        </w:rPr>
        <w:t>Ta pogodba je sklenjena pod razveznim pogojem, ki se uresniči v primeru izpolnitve ene od naslednjih okoliščin:</w:t>
      </w:r>
    </w:p>
    <w:p w14:paraId="1FACD4D0" w14:textId="77777777" w:rsidR="005F2C9D" w:rsidRPr="005F2C9D" w:rsidRDefault="005F2C9D" w:rsidP="005F2C9D">
      <w:pPr>
        <w:rPr>
          <w:sz w:val="22"/>
          <w:szCs w:val="22"/>
          <w:shd w:val="clear" w:color="auto" w:fill="FFFFFF"/>
        </w:rPr>
      </w:pPr>
      <w:r w:rsidRPr="005F2C9D">
        <w:rPr>
          <w:sz w:val="22"/>
          <w:szCs w:val="22"/>
          <w:shd w:val="clear" w:color="auto" w:fill="FFFFFF"/>
        </w:rPr>
        <w:t>- 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w:t>
      </w:r>
    </w:p>
    <w:p w14:paraId="446CE43D" w14:textId="77777777" w:rsidR="005F2C9D" w:rsidRPr="005F2C9D" w:rsidRDefault="005F2C9D" w:rsidP="005F2C9D">
      <w:pPr>
        <w:rPr>
          <w:sz w:val="22"/>
          <w:szCs w:val="22"/>
          <w:shd w:val="clear" w:color="auto" w:fill="FFFFFF"/>
        </w:rPr>
      </w:pPr>
      <w:r w:rsidRPr="005F2C9D">
        <w:rPr>
          <w:sz w:val="22"/>
          <w:szCs w:val="22"/>
          <w:shd w:val="clear" w:color="auto" w:fill="FFFFFF"/>
        </w:rPr>
        <w:t>-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07CC63D" w14:textId="77777777" w:rsidR="005F2C9D" w:rsidRPr="005F2C9D" w:rsidRDefault="005F2C9D" w:rsidP="005F2C9D">
      <w:pPr>
        <w:rPr>
          <w:sz w:val="22"/>
          <w:szCs w:val="22"/>
          <w:shd w:val="clear" w:color="auto" w:fill="FFFFFF"/>
        </w:rPr>
      </w:pPr>
    </w:p>
    <w:p w14:paraId="6DCDCFF9" w14:textId="77777777" w:rsidR="005F2C9D" w:rsidRPr="005F2C9D" w:rsidRDefault="005F2C9D" w:rsidP="005F2C9D">
      <w:pPr>
        <w:rPr>
          <w:sz w:val="22"/>
          <w:szCs w:val="22"/>
          <w:shd w:val="clear" w:color="auto" w:fill="FFFFFF"/>
        </w:rPr>
      </w:pPr>
      <w:r w:rsidRPr="005F2C9D">
        <w:rPr>
          <w:sz w:val="22"/>
          <w:szCs w:val="22"/>
          <w:shd w:val="clear" w:color="auto" w:fill="FFFFFF"/>
        </w:rPr>
        <w:t>V primeru seznanitve naročnika s kršitvijo mora ta o tem obvestiti izvajalca v desetih (10) dneh.</w:t>
      </w:r>
    </w:p>
    <w:p w14:paraId="0BB07E0B" w14:textId="77777777" w:rsidR="005F2C9D" w:rsidRPr="005F2C9D" w:rsidRDefault="005F2C9D" w:rsidP="005F2C9D">
      <w:pPr>
        <w:rPr>
          <w:sz w:val="22"/>
          <w:szCs w:val="22"/>
          <w:shd w:val="clear" w:color="auto" w:fill="FFFFFF"/>
        </w:rPr>
      </w:pPr>
    </w:p>
    <w:p w14:paraId="0CE025C5" w14:textId="77777777" w:rsidR="005F2C9D" w:rsidRPr="005F2C9D" w:rsidRDefault="005F2C9D" w:rsidP="005F2C9D">
      <w:pPr>
        <w:rPr>
          <w:sz w:val="22"/>
          <w:szCs w:val="22"/>
          <w:shd w:val="clear" w:color="auto" w:fill="FFFFFF"/>
        </w:rPr>
      </w:pPr>
      <w:r w:rsidRPr="005F2C9D">
        <w:rPr>
          <w:sz w:val="22"/>
          <w:szCs w:val="22"/>
          <w:shd w:val="clear" w:color="auto" w:fill="FFFFFF"/>
        </w:rPr>
        <w:t>Izvajalec lahko v roku, ki ga določi naročnik (ki ne bo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0E15ABC5" w14:textId="77777777" w:rsidR="005F2C9D" w:rsidRPr="005F2C9D" w:rsidRDefault="005F2C9D" w:rsidP="005F2C9D">
      <w:pPr>
        <w:rPr>
          <w:sz w:val="22"/>
          <w:szCs w:val="22"/>
          <w:shd w:val="clear" w:color="auto" w:fill="FFFFFF"/>
        </w:rPr>
      </w:pPr>
    </w:p>
    <w:p w14:paraId="706B56B1" w14:textId="77777777" w:rsidR="005F2C9D" w:rsidRPr="005F2C9D" w:rsidRDefault="005F2C9D" w:rsidP="005F2C9D">
      <w:pPr>
        <w:rPr>
          <w:sz w:val="22"/>
          <w:szCs w:val="22"/>
        </w:rPr>
      </w:pPr>
      <w:r w:rsidRPr="005F2C9D">
        <w:rPr>
          <w:sz w:val="22"/>
          <w:szCs w:val="22"/>
          <w:shd w:val="clear" w:color="auto" w:fill="FFFFFF"/>
        </w:rPr>
        <w:t xml:space="preserve">Če izvajalec ni predložil dokazov za podizvajalca ali če jih je, pa naročnik oceni, da ti ukrepi ne zadoščajo, lahko izvajalec zamenja podizvajalca v roku, ki ga določi naročnik in ne bo daljši od petnajst (15) dni v skladu s 94. členom ZJN-3, ali sam prevzame dela, ki ga je oddal v </w:t>
      </w:r>
      <w:r w:rsidRPr="005F2C9D">
        <w:rPr>
          <w:sz w:val="22"/>
          <w:szCs w:val="22"/>
          <w:shd w:val="clear" w:color="auto" w:fill="FFFFFF"/>
        </w:rPr>
        <w:lastRenderedPageBreak/>
        <w:t>podizvajanje temu podizvajalcu, če ta zamenjava ali prevzem ne pomeni bistvene spremembe pogodbe.</w:t>
      </w:r>
    </w:p>
    <w:p w14:paraId="60E9B1FE" w14:textId="77777777" w:rsidR="005F2C9D" w:rsidRPr="005F2C9D" w:rsidRDefault="005F2C9D" w:rsidP="005F2C9D">
      <w:pPr>
        <w:rPr>
          <w:sz w:val="22"/>
          <w:szCs w:val="22"/>
        </w:rPr>
      </w:pPr>
    </w:p>
    <w:p w14:paraId="005E5A7C" w14:textId="77777777" w:rsidR="005F2C9D" w:rsidRPr="005F2C9D" w:rsidRDefault="005F2C9D" w:rsidP="005F2C9D">
      <w:pPr>
        <w:rPr>
          <w:sz w:val="22"/>
          <w:szCs w:val="22"/>
          <w:shd w:val="clear" w:color="auto" w:fill="FFFFFF"/>
        </w:rPr>
      </w:pPr>
      <w:r w:rsidRPr="005F2C9D">
        <w:rPr>
          <w:sz w:val="22"/>
          <w:szCs w:val="22"/>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3EC1E82A" w14:textId="77777777" w:rsidR="005F2C9D" w:rsidRPr="005F2C9D" w:rsidRDefault="005F2C9D" w:rsidP="005F2C9D">
      <w:pPr>
        <w:rPr>
          <w:sz w:val="22"/>
          <w:szCs w:val="22"/>
          <w:shd w:val="clear" w:color="auto" w:fill="FFFFFF"/>
        </w:rPr>
      </w:pPr>
    </w:p>
    <w:p w14:paraId="2FF4780A" w14:textId="77777777" w:rsidR="005F2C9D" w:rsidRPr="005F2C9D" w:rsidRDefault="005F2C9D" w:rsidP="005F2C9D">
      <w:pPr>
        <w:rPr>
          <w:sz w:val="22"/>
          <w:szCs w:val="22"/>
          <w:shd w:val="clear" w:color="auto" w:fill="FFFFFF"/>
        </w:rPr>
      </w:pPr>
      <w:r w:rsidRPr="005F2C9D">
        <w:rPr>
          <w:sz w:val="22"/>
          <w:szCs w:val="22"/>
          <w:shd w:val="clear" w:color="auto" w:fill="FFFFFF"/>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03966FF2" w14:textId="6C74240C" w:rsidR="003D229B" w:rsidRPr="002078D4" w:rsidRDefault="003D229B" w:rsidP="007558B3">
      <w:pPr>
        <w:suppressAutoHyphens/>
        <w:autoSpaceDN w:val="0"/>
        <w:ind w:right="7"/>
        <w:textAlignment w:val="baseline"/>
        <w:rPr>
          <w:b/>
          <w:bCs/>
          <w:kern w:val="3"/>
          <w:sz w:val="22"/>
          <w:szCs w:val="22"/>
          <w:lang w:eastAsia="zh-CN"/>
        </w:rPr>
      </w:pPr>
    </w:p>
    <w:p w14:paraId="5A75547E" w14:textId="77777777" w:rsidR="003D229B" w:rsidRPr="002078D4" w:rsidRDefault="00B16109" w:rsidP="007222B0">
      <w:pPr>
        <w:numPr>
          <w:ilvl w:val="0"/>
          <w:numId w:val="5"/>
        </w:numPr>
        <w:jc w:val="center"/>
        <w:rPr>
          <w:sz w:val="22"/>
          <w:szCs w:val="22"/>
        </w:rPr>
      </w:pPr>
      <w:r w:rsidRPr="002078D4">
        <w:rPr>
          <w:sz w:val="22"/>
          <w:szCs w:val="22"/>
        </w:rPr>
        <w:t>člen</w:t>
      </w:r>
    </w:p>
    <w:p w14:paraId="62375710" w14:textId="77777777" w:rsidR="007558B3" w:rsidRPr="002078D4" w:rsidRDefault="007558B3" w:rsidP="00B16109">
      <w:pPr>
        <w:suppressAutoHyphens/>
        <w:autoSpaceDN w:val="0"/>
        <w:ind w:right="6"/>
        <w:textAlignment w:val="baseline"/>
        <w:rPr>
          <w:kern w:val="3"/>
          <w:sz w:val="22"/>
          <w:szCs w:val="22"/>
          <w:lang w:eastAsia="zh-CN"/>
        </w:rPr>
      </w:pPr>
      <w:r w:rsidRPr="002078D4">
        <w:rPr>
          <w:b/>
          <w:bCs/>
          <w:kern w:val="3"/>
          <w:sz w:val="22"/>
          <w:szCs w:val="22"/>
          <w:lang w:eastAsia="zh-CN"/>
        </w:rPr>
        <w:t>Protikorupcijska klavzula</w:t>
      </w:r>
    </w:p>
    <w:p w14:paraId="0013F33B" w14:textId="77777777" w:rsidR="00B16109" w:rsidRDefault="007558B3" w:rsidP="00B16109">
      <w:pPr>
        <w:suppressAutoHyphens/>
        <w:autoSpaceDN w:val="0"/>
        <w:ind w:right="6"/>
        <w:textAlignment w:val="baseline"/>
        <w:rPr>
          <w:kern w:val="3"/>
          <w:sz w:val="22"/>
          <w:szCs w:val="22"/>
          <w:lang w:eastAsia="zh-CN"/>
        </w:rPr>
      </w:pPr>
      <w:r w:rsidRPr="002078D4">
        <w:rPr>
          <w:kern w:val="3"/>
          <w:sz w:val="22"/>
          <w:szCs w:val="22"/>
          <w:lang w:eastAsia="zh-CN"/>
        </w:rPr>
        <w:t>Stranke</w:t>
      </w:r>
      <w:r w:rsidR="00B16109" w:rsidRPr="002078D4">
        <w:rPr>
          <w:kern w:val="3"/>
          <w:sz w:val="22"/>
          <w:szCs w:val="22"/>
          <w:lang w:eastAsia="zh-CN"/>
        </w:rPr>
        <w:t xml:space="preserve">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1866DFEC" w14:textId="77777777" w:rsidR="007222B0" w:rsidRPr="002078D4" w:rsidRDefault="007222B0" w:rsidP="00D37134">
      <w:pPr>
        <w:rPr>
          <w:sz w:val="22"/>
          <w:szCs w:val="22"/>
        </w:rPr>
      </w:pPr>
    </w:p>
    <w:p w14:paraId="3DA93122" w14:textId="77777777" w:rsidR="007558B3" w:rsidRPr="002078D4" w:rsidRDefault="007558B3" w:rsidP="007558B3">
      <w:pPr>
        <w:numPr>
          <w:ilvl w:val="0"/>
          <w:numId w:val="5"/>
        </w:numPr>
        <w:jc w:val="center"/>
        <w:rPr>
          <w:sz w:val="22"/>
          <w:szCs w:val="22"/>
        </w:rPr>
      </w:pPr>
      <w:r w:rsidRPr="002078D4">
        <w:rPr>
          <w:sz w:val="22"/>
          <w:szCs w:val="22"/>
        </w:rPr>
        <w:t>člen</w:t>
      </w:r>
    </w:p>
    <w:p w14:paraId="1ECEC907" w14:textId="77777777" w:rsidR="007558B3" w:rsidRPr="002078D4" w:rsidRDefault="007558B3" w:rsidP="007558B3">
      <w:pPr>
        <w:ind w:right="7"/>
        <w:rPr>
          <w:bCs/>
          <w:sz w:val="22"/>
          <w:szCs w:val="22"/>
          <w:lang w:eastAsia="en-US"/>
        </w:rPr>
      </w:pPr>
    </w:p>
    <w:p w14:paraId="7E02D37A" w14:textId="4B202BF2" w:rsidR="00DE57AA" w:rsidRPr="002078D4" w:rsidRDefault="007558B3" w:rsidP="00DE57AA">
      <w:pPr>
        <w:ind w:right="7"/>
        <w:rPr>
          <w:bCs/>
          <w:sz w:val="22"/>
          <w:szCs w:val="22"/>
          <w:lang w:eastAsia="en-US"/>
        </w:rPr>
      </w:pPr>
      <w:bookmarkStart w:id="261" w:name="_Hlk195615422"/>
      <w:r w:rsidRPr="002078D4">
        <w:rPr>
          <w:bCs/>
          <w:sz w:val="22"/>
          <w:szCs w:val="22"/>
          <w:lang w:eastAsia="en-US"/>
        </w:rPr>
        <w:t xml:space="preserve">Predmetna pogodba je sestavljena in podpisana </w:t>
      </w:r>
      <w:r w:rsidR="00DE57AA" w:rsidRPr="002078D4">
        <w:rPr>
          <w:bCs/>
          <w:sz w:val="22"/>
          <w:szCs w:val="22"/>
          <w:lang w:eastAsia="en-US"/>
        </w:rPr>
        <w:t xml:space="preserve">v </w:t>
      </w:r>
      <w:r w:rsidR="00CA4B26">
        <w:rPr>
          <w:bCs/>
          <w:sz w:val="22"/>
          <w:szCs w:val="22"/>
          <w:lang w:eastAsia="en-US"/>
        </w:rPr>
        <w:t>štirih</w:t>
      </w:r>
      <w:r w:rsidR="00DE57AA" w:rsidRPr="002078D4">
        <w:rPr>
          <w:bCs/>
          <w:sz w:val="22"/>
          <w:szCs w:val="22"/>
          <w:lang w:eastAsia="en-US"/>
        </w:rPr>
        <w:t xml:space="preserve"> (</w:t>
      </w:r>
      <w:r w:rsidR="00CA4B26">
        <w:rPr>
          <w:bCs/>
          <w:sz w:val="22"/>
          <w:szCs w:val="22"/>
          <w:lang w:eastAsia="en-US"/>
        </w:rPr>
        <w:t>4</w:t>
      </w:r>
      <w:r w:rsidR="00DE57AA" w:rsidRPr="002078D4">
        <w:rPr>
          <w:bCs/>
          <w:sz w:val="22"/>
          <w:szCs w:val="22"/>
          <w:lang w:eastAsia="en-US"/>
        </w:rPr>
        <w:t xml:space="preserve">) enakih izvodih, od katerih prejme </w:t>
      </w:r>
      <w:r w:rsidR="00CA4B26">
        <w:rPr>
          <w:bCs/>
          <w:sz w:val="22"/>
          <w:szCs w:val="22"/>
          <w:lang w:eastAsia="en-US"/>
        </w:rPr>
        <w:t xml:space="preserve">naročnik tri (3) izvode, izvajalec </w:t>
      </w:r>
      <w:r w:rsidR="00DB1E27">
        <w:rPr>
          <w:bCs/>
          <w:sz w:val="22"/>
          <w:szCs w:val="22"/>
          <w:lang w:eastAsia="en-US"/>
        </w:rPr>
        <w:t>p</w:t>
      </w:r>
      <w:r w:rsidR="00CA4B26">
        <w:rPr>
          <w:bCs/>
          <w:sz w:val="22"/>
          <w:szCs w:val="22"/>
          <w:lang w:eastAsia="en-US"/>
        </w:rPr>
        <w:t xml:space="preserve">a </w:t>
      </w:r>
      <w:r w:rsidR="00DB1E27">
        <w:rPr>
          <w:bCs/>
          <w:sz w:val="22"/>
          <w:szCs w:val="22"/>
          <w:lang w:eastAsia="en-US"/>
        </w:rPr>
        <w:t>en (1) izvod.</w:t>
      </w:r>
    </w:p>
    <w:p w14:paraId="4D77E987" w14:textId="77777777" w:rsidR="007558B3" w:rsidRPr="002078D4" w:rsidRDefault="007558B3" w:rsidP="00D37134">
      <w:pPr>
        <w:rPr>
          <w:sz w:val="22"/>
          <w:szCs w:val="22"/>
        </w:rPr>
      </w:pPr>
    </w:p>
    <w:bookmarkEnd w:id="261"/>
    <w:p w14:paraId="0C46C3C7" w14:textId="77777777" w:rsidR="00385844" w:rsidRPr="002078D4" w:rsidRDefault="00385844" w:rsidP="00D37134">
      <w:pPr>
        <w:rPr>
          <w:sz w:val="22"/>
          <w:szCs w:val="22"/>
        </w:rPr>
      </w:pP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9A3EC5" w:rsidRPr="002078D4" w14:paraId="164EACBA" w14:textId="77777777" w:rsidTr="007549DA">
        <w:trPr>
          <w:cantSplit/>
        </w:trPr>
        <w:tc>
          <w:tcPr>
            <w:tcW w:w="4465" w:type="dxa"/>
          </w:tcPr>
          <w:p w14:paraId="69C08218" w14:textId="31622CD5" w:rsidR="009A3EC5" w:rsidRPr="002078D4" w:rsidRDefault="00BD534C" w:rsidP="009A3EC5">
            <w:pPr>
              <w:rPr>
                <w:sz w:val="22"/>
                <w:szCs w:val="22"/>
                <w:lang w:eastAsia="en-US"/>
              </w:rPr>
            </w:pPr>
            <w:r w:rsidRPr="002078D4">
              <w:rPr>
                <w:b/>
                <w:sz w:val="22"/>
                <w:szCs w:val="22"/>
              </w:rPr>
              <w:tab/>
            </w:r>
            <w:r w:rsidRPr="002078D4">
              <w:rPr>
                <w:sz w:val="22"/>
                <w:szCs w:val="22"/>
              </w:rPr>
              <w:tab/>
            </w:r>
            <w:r w:rsidRPr="002078D4">
              <w:rPr>
                <w:sz w:val="22"/>
                <w:szCs w:val="22"/>
              </w:rPr>
              <w:tab/>
            </w:r>
            <w:r w:rsidRPr="002078D4">
              <w:rPr>
                <w:sz w:val="22"/>
                <w:szCs w:val="22"/>
              </w:rPr>
              <w:tab/>
              <w:t xml:space="preserve">   </w:t>
            </w:r>
            <w:r w:rsidR="001A534A" w:rsidRPr="002078D4">
              <w:rPr>
                <w:sz w:val="22"/>
                <w:szCs w:val="22"/>
              </w:rPr>
              <w:t xml:space="preserve">                           </w:t>
            </w:r>
            <w:r w:rsidR="009A3EC5" w:rsidRPr="002078D4">
              <w:rPr>
                <w:sz w:val="22"/>
                <w:szCs w:val="22"/>
              </w:rPr>
              <w:t xml:space="preserve"> </w:t>
            </w:r>
            <w:r w:rsidR="009A3EC5" w:rsidRPr="002078D4">
              <w:rPr>
                <w:sz w:val="22"/>
                <w:szCs w:val="22"/>
                <w:lang w:eastAsia="en-US"/>
              </w:rPr>
              <w:t>št.:</w:t>
            </w:r>
          </w:p>
          <w:p w14:paraId="194BB58D" w14:textId="77777777" w:rsidR="009A3EC5" w:rsidRPr="002078D4" w:rsidRDefault="009A3EC5" w:rsidP="009A3EC5">
            <w:pPr>
              <w:rPr>
                <w:sz w:val="22"/>
                <w:szCs w:val="22"/>
                <w:lang w:eastAsia="en-US"/>
              </w:rPr>
            </w:pPr>
          </w:p>
          <w:p w14:paraId="51E5BABF" w14:textId="5F4E9974" w:rsidR="009A3EC5" w:rsidRDefault="00641872" w:rsidP="009A3EC5">
            <w:pPr>
              <w:rPr>
                <w:sz w:val="22"/>
                <w:szCs w:val="22"/>
                <w:lang w:eastAsia="en-US"/>
              </w:rPr>
            </w:pPr>
            <w:r>
              <w:rPr>
                <w:sz w:val="22"/>
                <w:szCs w:val="22"/>
                <w:lang w:eastAsia="en-US"/>
              </w:rPr>
              <w:t>Preddvor</w:t>
            </w:r>
            <w:r w:rsidR="009A3EC5" w:rsidRPr="002078D4">
              <w:rPr>
                <w:sz w:val="22"/>
                <w:szCs w:val="22"/>
                <w:lang w:eastAsia="en-US"/>
              </w:rPr>
              <w:t>, dne ___________</w:t>
            </w:r>
          </w:p>
          <w:p w14:paraId="5270D7D7" w14:textId="77777777" w:rsidR="00CC0E39" w:rsidRDefault="00CC0E39" w:rsidP="009A3EC5">
            <w:pPr>
              <w:rPr>
                <w:sz w:val="22"/>
                <w:szCs w:val="22"/>
                <w:lang w:eastAsia="en-US"/>
              </w:rPr>
            </w:pPr>
          </w:p>
          <w:p w14:paraId="24771925" w14:textId="77777777" w:rsidR="00CC0E39" w:rsidRPr="00CC0E39" w:rsidRDefault="00CC0E39" w:rsidP="00CC0E39">
            <w:pPr>
              <w:rPr>
                <w:sz w:val="22"/>
                <w:szCs w:val="22"/>
                <w:lang w:eastAsia="en-US"/>
              </w:rPr>
            </w:pPr>
            <w:r w:rsidRPr="00CC0E39">
              <w:rPr>
                <w:sz w:val="22"/>
                <w:szCs w:val="22"/>
                <w:lang w:eastAsia="en-US"/>
              </w:rPr>
              <w:t>Naročnik:</w:t>
            </w:r>
          </w:p>
          <w:p w14:paraId="080C5A97" w14:textId="5BB9BFFC" w:rsidR="00CC0E39" w:rsidRPr="00CC0E39" w:rsidRDefault="008D5215" w:rsidP="00CC0E39">
            <w:pPr>
              <w:rPr>
                <w:sz w:val="22"/>
                <w:szCs w:val="22"/>
                <w:lang w:eastAsia="en-US"/>
              </w:rPr>
            </w:pPr>
            <w:r>
              <w:rPr>
                <w:sz w:val="22"/>
                <w:szCs w:val="22"/>
                <w:lang w:eastAsia="en-US"/>
              </w:rPr>
              <w:t xml:space="preserve">OBČINA </w:t>
            </w:r>
            <w:r w:rsidR="00641872">
              <w:rPr>
                <w:sz w:val="22"/>
                <w:szCs w:val="22"/>
                <w:lang w:eastAsia="en-US"/>
              </w:rPr>
              <w:t>PREDDVOR</w:t>
            </w:r>
          </w:p>
          <w:p w14:paraId="5CFC0488" w14:textId="275AAE21" w:rsidR="00CC0E39" w:rsidRPr="00CC0E39" w:rsidRDefault="00C87166" w:rsidP="00CC0E39">
            <w:pPr>
              <w:rPr>
                <w:sz w:val="22"/>
                <w:szCs w:val="22"/>
                <w:lang w:eastAsia="en-US"/>
              </w:rPr>
            </w:pPr>
            <w:r>
              <w:rPr>
                <w:sz w:val="22"/>
                <w:szCs w:val="22"/>
                <w:lang w:eastAsia="en-US"/>
              </w:rPr>
              <w:t>župan</w:t>
            </w:r>
          </w:p>
          <w:p w14:paraId="4B46BFA7" w14:textId="34B09DCA" w:rsidR="00CC0E39" w:rsidRPr="00CC0E39" w:rsidRDefault="00641872" w:rsidP="00CC0E39">
            <w:pPr>
              <w:rPr>
                <w:sz w:val="22"/>
                <w:szCs w:val="22"/>
                <w:lang w:eastAsia="en-US"/>
              </w:rPr>
            </w:pPr>
            <w:r>
              <w:rPr>
                <w:sz w:val="22"/>
                <w:szCs w:val="22"/>
                <w:lang w:eastAsia="en-US"/>
              </w:rPr>
              <w:t>Rok Roblek</w:t>
            </w:r>
          </w:p>
          <w:p w14:paraId="7433593C" w14:textId="77777777" w:rsidR="00CC0E39" w:rsidRPr="00CC0E39" w:rsidRDefault="00CC0E39" w:rsidP="00CC0E39">
            <w:pPr>
              <w:rPr>
                <w:sz w:val="22"/>
                <w:szCs w:val="22"/>
                <w:lang w:eastAsia="en-US"/>
              </w:rPr>
            </w:pPr>
            <w:r w:rsidRPr="00CC0E39">
              <w:rPr>
                <w:sz w:val="22"/>
                <w:szCs w:val="22"/>
                <w:lang w:eastAsia="en-US"/>
              </w:rPr>
              <w:t>________________</w:t>
            </w:r>
          </w:p>
          <w:p w14:paraId="0880AC1B" w14:textId="753A2380" w:rsidR="00CC0E39" w:rsidRPr="002078D4" w:rsidRDefault="00CC0E39" w:rsidP="009A3EC5">
            <w:pPr>
              <w:rPr>
                <w:sz w:val="22"/>
                <w:szCs w:val="22"/>
                <w:lang w:eastAsia="en-US"/>
              </w:rPr>
            </w:pPr>
          </w:p>
        </w:tc>
        <w:tc>
          <w:tcPr>
            <w:tcW w:w="4465" w:type="dxa"/>
          </w:tcPr>
          <w:p w14:paraId="1D489A8D" w14:textId="77777777" w:rsidR="00CC0E39" w:rsidRDefault="00CC0E39" w:rsidP="00CC0E39">
            <w:pPr>
              <w:rPr>
                <w:sz w:val="22"/>
                <w:szCs w:val="22"/>
                <w:lang w:eastAsia="en-US"/>
              </w:rPr>
            </w:pPr>
          </w:p>
          <w:p w14:paraId="7C2BF536" w14:textId="77777777" w:rsidR="00CC0E39" w:rsidRDefault="00CC0E39" w:rsidP="00CC0E39">
            <w:pPr>
              <w:rPr>
                <w:sz w:val="22"/>
                <w:szCs w:val="22"/>
                <w:lang w:eastAsia="en-US"/>
              </w:rPr>
            </w:pPr>
          </w:p>
          <w:p w14:paraId="4DBE6367" w14:textId="77777777" w:rsidR="00CC0E39" w:rsidRDefault="00CC0E39" w:rsidP="00CC0E39">
            <w:pPr>
              <w:rPr>
                <w:sz w:val="22"/>
                <w:szCs w:val="22"/>
                <w:lang w:eastAsia="en-US"/>
              </w:rPr>
            </w:pPr>
          </w:p>
          <w:p w14:paraId="42E80A7A" w14:textId="47063CF0" w:rsidR="00CC0E39" w:rsidRPr="00CC0E39" w:rsidRDefault="00CC0E39" w:rsidP="00CC0E39">
            <w:pPr>
              <w:rPr>
                <w:sz w:val="22"/>
                <w:szCs w:val="22"/>
                <w:lang w:eastAsia="en-US"/>
              </w:rPr>
            </w:pPr>
            <w:r w:rsidRPr="00CC0E39">
              <w:rPr>
                <w:sz w:val="22"/>
                <w:szCs w:val="22"/>
                <w:lang w:eastAsia="en-US"/>
              </w:rPr>
              <w:t>__________, dne ___________</w:t>
            </w:r>
          </w:p>
          <w:p w14:paraId="5AE6B699" w14:textId="77777777" w:rsidR="00CC0E39" w:rsidRPr="00CC0E39" w:rsidRDefault="00CC0E39" w:rsidP="00CC0E39">
            <w:pPr>
              <w:rPr>
                <w:sz w:val="22"/>
                <w:szCs w:val="22"/>
                <w:lang w:eastAsia="en-US"/>
              </w:rPr>
            </w:pPr>
          </w:p>
          <w:p w14:paraId="5FF7E1F9" w14:textId="77777777" w:rsidR="00CC0E39" w:rsidRPr="00CC0E39" w:rsidRDefault="00CC0E39" w:rsidP="00CC0E39">
            <w:pPr>
              <w:rPr>
                <w:sz w:val="22"/>
                <w:szCs w:val="22"/>
                <w:lang w:eastAsia="en-US"/>
              </w:rPr>
            </w:pPr>
            <w:r w:rsidRPr="00CC0E39">
              <w:rPr>
                <w:sz w:val="22"/>
                <w:szCs w:val="22"/>
                <w:lang w:eastAsia="en-US"/>
              </w:rPr>
              <w:t>Izvajalec:</w:t>
            </w:r>
          </w:p>
          <w:p w14:paraId="43A4F7DB" w14:textId="77777777" w:rsidR="00CC0E39" w:rsidRPr="00CC0E39" w:rsidRDefault="00CC0E39" w:rsidP="00CC0E39">
            <w:pPr>
              <w:rPr>
                <w:sz w:val="22"/>
                <w:szCs w:val="22"/>
                <w:lang w:eastAsia="en-US"/>
              </w:rPr>
            </w:pPr>
          </w:p>
          <w:p w14:paraId="2AC563B4" w14:textId="77777777" w:rsidR="00CC0E39" w:rsidRPr="00CC0E39" w:rsidRDefault="00CC0E39" w:rsidP="00CC0E39">
            <w:pPr>
              <w:rPr>
                <w:sz w:val="22"/>
                <w:szCs w:val="22"/>
                <w:lang w:eastAsia="en-US"/>
              </w:rPr>
            </w:pPr>
            <w:r w:rsidRPr="00CC0E39">
              <w:rPr>
                <w:sz w:val="22"/>
                <w:szCs w:val="22"/>
                <w:lang w:eastAsia="en-US"/>
              </w:rPr>
              <w:t>________________</w:t>
            </w:r>
          </w:p>
          <w:p w14:paraId="718EAD61" w14:textId="77777777" w:rsidR="00CC0E39" w:rsidRPr="00CC0E39" w:rsidRDefault="00CC0E39" w:rsidP="00CC0E39">
            <w:pPr>
              <w:rPr>
                <w:sz w:val="22"/>
                <w:szCs w:val="22"/>
                <w:lang w:eastAsia="en-US"/>
              </w:rPr>
            </w:pPr>
            <w:r w:rsidRPr="00CC0E39">
              <w:rPr>
                <w:sz w:val="22"/>
                <w:szCs w:val="22"/>
                <w:lang w:eastAsia="en-US"/>
              </w:rPr>
              <w:t>________________</w:t>
            </w:r>
          </w:p>
          <w:p w14:paraId="099E5CE6" w14:textId="77777777" w:rsidR="00CC0E39" w:rsidRPr="00CC0E39" w:rsidRDefault="00CC0E39" w:rsidP="00CC0E39">
            <w:pPr>
              <w:rPr>
                <w:sz w:val="22"/>
                <w:szCs w:val="22"/>
                <w:lang w:eastAsia="en-US"/>
              </w:rPr>
            </w:pPr>
            <w:r w:rsidRPr="00CC0E39">
              <w:rPr>
                <w:sz w:val="22"/>
                <w:szCs w:val="22"/>
                <w:lang w:eastAsia="en-US"/>
              </w:rPr>
              <w:t>________________</w:t>
            </w:r>
          </w:p>
          <w:p w14:paraId="4B573F08" w14:textId="77777777" w:rsidR="009A3EC5" w:rsidRPr="002078D4" w:rsidRDefault="009A3EC5" w:rsidP="009A3EC5">
            <w:pPr>
              <w:rPr>
                <w:sz w:val="22"/>
                <w:szCs w:val="22"/>
                <w:lang w:eastAsia="en-US"/>
              </w:rPr>
            </w:pPr>
          </w:p>
        </w:tc>
        <w:tc>
          <w:tcPr>
            <w:tcW w:w="170" w:type="dxa"/>
          </w:tcPr>
          <w:p w14:paraId="6D19EAB9" w14:textId="77777777" w:rsidR="009A3EC5" w:rsidRPr="002078D4" w:rsidRDefault="009A3EC5" w:rsidP="009A3EC5">
            <w:pPr>
              <w:rPr>
                <w:sz w:val="22"/>
                <w:szCs w:val="22"/>
                <w:lang w:eastAsia="en-US"/>
              </w:rPr>
            </w:pPr>
          </w:p>
        </w:tc>
      </w:tr>
      <w:tr w:rsidR="009A3EC5" w:rsidRPr="002078D4" w14:paraId="78970EC9" w14:textId="77777777" w:rsidTr="007549DA">
        <w:trPr>
          <w:cantSplit/>
        </w:trPr>
        <w:tc>
          <w:tcPr>
            <w:tcW w:w="4465" w:type="dxa"/>
          </w:tcPr>
          <w:p w14:paraId="6C73049D" w14:textId="3EAD7C3D" w:rsidR="009A3EC5" w:rsidRPr="002078D4" w:rsidRDefault="009A3EC5" w:rsidP="009A3EC5">
            <w:pPr>
              <w:keepNext/>
              <w:jc w:val="left"/>
              <w:outlineLvl w:val="1"/>
              <w:rPr>
                <w:bCs/>
                <w:sz w:val="22"/>
                <w:szCs w:val="22"/>
                <w:lang w:eastAsia="en-US"/>
              </w:rPr>
            </w:pPr>
          </w:p>
        </w:tc>
        <w:tc>
          <w:tcPr>
            <w:tcW w:w="4465" w:type="dxa"/>
          </w:tcPr>
          <w:p w14:paraId="1384EECD" w14:textId="77777777" w:rsidR="009A3EC5" w:rsidRPr="002078D4" w:rsidRDefault="009A3EC5" w:rsidP="009A3EC5">
            <w:pPr>
              <w:rPr>
                <w:sz w:val="22"/>
                <w:szCs w:val="22"/>
                <w:lang w:eastAsia="en-US"/>
              </w:rPr>
            </w:pPr>
          </w:p>
        </w:tc>
        <w:tc>
          <w:tcPr>
            <w:tcW w:w="170" w:type="dxa"/>
          </w:tcPr>
          <w:p w14:paraId="6DC9FA5F" w14:textId="77777777" w:rsidR="009A3EC5" w:rsidRPr="002078D4" w:rsidRDefault="009A3EC5" w:rsidP="009A3EC5">
            <w:pPr>
              <w:rPr>
                <w:sz w:val="22"/>
                <w:szCs w:val="22"/>
                <w:lang w:eastAsia="en-US"/>
              </w:rPr>
            </w:pPr>
          </w:p>
        </w:tc>
      </w:tr>
      <w:tr w:rsidR="009A3EC5" w:rsidRPr="002078D4" w14:paraId="16D263AC" w14:textId="77777777" w:rsidTr="007549DA">
        <w:trPr>
          <w:cantSplit/>
        </w:trPr>
        <w:tc>
          <w:tcPr>
            <w:tcW w:w="4465" w:type="dxa"/>
          </w:tcPr>
          <w:p w14:paraId="33178B9C" w14:textId="77777777" w:rsidR="009A3EC5" w:rsidRPr="002078D4" w:rsidRDefault="009A3EC5" w:rsidP="009A3EC5">
            <w:pPr>
              <w:keepNext/>
              <w:jc w:val="left"/>
              <w:outlineLvl w:val="1"/>
              <w:rPr>
                <w:b/>
                <w:bCs/>
                <w:sz w:val="22"/>
                <w:szCs w:val="22"/>
                <w:highlight w:val="yellow"/>
                <w:lang w:eastAsia="en-US"/>
              </w:rPr>
            </w:pPr>
          </w:p>
        </w:tc>
        <w:tc>
          <w:tcPr>
            <w:tcW w:w="4465" w:type="dxa"/>
          </w:tcPr>
          <w:p w14:paraId="29539F83" w14:textId="77777777" w:rsidR="009A3EC5" w:rsidRPr="002078D4" w:rsidRDefault="009A3EC5" w:rsidP="009A3EC5">
            <w:pPr>
              <w:rPr>
                <w:sz w:val="22"/>
                <w:szCs w:val="22"/>
                <w:lang w:eastAsia="en-US"/>
              </w:rPr>
            </w:pPr>
          </w:p>
        </w:tc>
        <w:tc>
          <w:tcPr>
            <w:tcW w:w="170" w:type="dxa"/>
          </w:tcPr>
          <w:p w14:paraId="081B3524" w14:textId="77777777" w:rsidR="009A3EC5" w:rsidRPr="002078D4" w:rsidRDefault="009A3EC5" w:rsidP="009A3EC5">
            <w:pPr>
              <w:rPr>
                <w:sz w:val="22"/>
                <w:szCs w:val="22"/>
                <w:lang w:eastAsia="en-US"/>
              </w:rPr>
            </w:pPr>
          </w:p>
        </w:tc>
      </w:tr>
    </w:tbl>
    <w:p w14:paraId="538836BF" w14:textId="7773AAFF" w:rsidR="009A3EC5" w:rsidRPr="005D6C38" w:rsidRDefault="009A3EC5" w:rsidP="003270A7">
      <w:pPr>
        <w:spacing w:line="240" w:lineRule="auto"/>
        <w:jc w:val="left"/>
        <w:rPr>
          <w:sz w:val="22"/>
          <w:szCs w:val="22"/>
        </w:rPr>
      </w:pP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BD534C" w:rsidRPr="005D6C38" w14:paraId="3D1888AC" w14:textId="77777777" w:rsidTr="0025582D">
        <w:trPr>
          <w:cantSplit/>
        </w:trPr>
        <w:tc>
          <w:tcPr>
            <w:tcW w:w="4465" w:type="dxa"/>
          </w:tcPr>
          <w:p w14:paraId="2BA92072" w14:textId="77777777" w:rsidR="00BD534C" w:rsidRPr="005D6C38" w:rsidRDefault="00BD534C" w:rsidP="00D37134">
            <w:pPr>
              <w:rPr>
                <w:sz w:val="22"/>
                <w:szCs w:val="22"/>
              </w:rPr>
            </w:pPr>
          </w:p>
        </w:tc>
        <w:tc>
          <w:tcPr>
            <w:tcW w:w="4465" w:type="dxa"/>
          </w:tcPr>
          <w:p w14:paraId="124E6DD7" w14:textId="77777777" w:rsidR="00BD534C" w:rsidRPr="005D6C38" w:rsidRDefault="00BD534C" w:rsidP="00D37134">
            <w:pPr>
              <w:rPr>
                <w:sz w:val="22"/>
                <w:szCs w:val="22"/>
              </w:rPr>
            </w:pPr>
          </w:p>
        </w:tc>
        <w:tc>
          <w:tcPr>
            <w:tcW w:w="170" w:type="dxa"/>
          </w:tcPr>
          <w:p w14:paraId="65D87BF6" w14:textId="77777777" w:rsidR="00BD534C" w:rsidRPr="005D6C38" w:rsidRDefault="00BD534C" w:rsidP="00D37134">
            <w:pPr>
              <w:rPr>
                <w:sz w:val="22"/>
                <w:szCs w:val="22"/>
              </w:rPr>
            </w:pPr>
          </w:p>
        </w:tc>
      </w:tr>
      <w:bookmarkEnd w:id="239"/>
      <w:bookmarkEnd w:id="240"/>
    </w:tbl>
    <w:p w14:paraId="62C67AC0" w14:textId="497CC1F8" w:rsidR="0091411E" w:rsidRPr="005D6C38" w:rsidRDefault="0091411E" w:rsidP="00DC6A51">
      <w:pPr>
        <w:keepNext/>
        <w:widowControl w:val="0"/>
        <w:adjustRightInd w:val="0"/>
        <w:textAlignment w:val="baseline"/>
        <w:outlineLvl w:val="2"/>
        <w:rPr>
          <w:b/>
          <w:bCs/>
          <w:color w:val="000000"/>
          <w:sz w:val="22"/>
          <w:szCs w:val="22"/>
          <w:lang w:eastAsia="en-US"/>
        </w:rPr>
      </w:pPr>
    </w:p>
    <w:p w14:paraId="735FF1BC" w14:textId="77777777" w:rsidR="0091411E" w:rsidRDefault="0091411E" w:rsidP="00DC6A51">
      <w:pPr>
        <w:keepNext/>
        <w:tabs>
          <w:tab w:val="left" w:pos="851"/>
        </w:tabs>
        <w:ind w:left="357"/>
        <w:rPr>
          <w:b/>
          <w:bCs/>
          <w:sz w:val="22"/>
          <w:szCs w:val="22"/>
          <w:lang w:eastAsia="en-US"/>
        </w:rPr>
      </w:pPr>
    </w:p>
    <w:p w14:paraId="39965BF8" w14:textId="7845ED00" w:rsidR="00CA0464" w:rsidRDefault="00CA0464" w:rsidP="006E67DC">
      <w:pPr>
        <w:rPr>
          <w:sz w:val="22"/>
          <w:szCs w:val="22"/>
          <w:lang w:eastAsia="en-US"/>
        </w:rPr>
      </w:pPr>
    </w:p>
    <w:p w14:paraId="62EE6C82" w14:textId="59FB3E48" w:rsidR="00CA0464" w:rsidRDefault="00CA0464" w:rsidP="006E67DC">
      <w:pPr>
        <w:rPr>
          <w:sz w:val="22"/>
          <w:szCs w:val="22"/>
          <w:lang w:eastAsia="en-US"/>
        </w:rPr>
      </w:pPr>
    </w:p>
    <w:p w14:paraId="6C68E74B" w14:textId="77777777" w:rsidR="00BD66C6" w:rsidRDefault="00BD66C6" w:rsidP="006E67DC">
      <w:pPr>
        <w:rPr>
          <w:sz w:val="22"/>
          <w:szCs w:val="22"/>
          <w:lang w:eastAsia="en-US"/>
        </w:rPr>
      </w:pPr>
    </w:p>
    <w:p w14:paraId="7316D5CC" w14:textId="77777777" w:rsidR="00BD66C6" w:rsidRDefault="00BD66C6" w:rsidP="006E67DC">
      <w:pPr>
        <w:rPr>
          <w:sz w:val="22"/>
          <w:szCs w:val="22"/>
          <w:lang w:eastAsia="en-US"/>
        </w:rPr>
      </w:pPr>
    </w:p>
    <w:p w14:paraId="1559AF4B" w14:textId="77777777" w:rsidR="00BD66C6" w:rsidRDefault="00BD66C6" w:rsidP="006E67DC">
      <w:pPr>
        <w:rPr>
          <w:sz w:val="22"/>
          <w:szCs w:val="22"/>
          <w:lang w:eastAsia="en-US"/>
        </w:rPr>
      </w:pPr>
    </w:p>
    <w:p w14:paraId="169147D2" w14:textId="77777777" w:rsidR="00CA0464" w:rsidRPr="005D6C38" w:rsidRDefault="00CA0464" w:rsidP="006E67DC">
      <w:pPr>
        <w:rPr>
          <w:sz w:val="22"/>
          <w:szCs w:val="22"/>
          <w:lang w:eastAsia="en-US"/>
        </w:rPr>
      </w:pPr>
    </w:p>
    <w:p w14:paraId="68334A23" w14:textId="77777777" w:rsidR="00CA0464" w:rsidRPr="00CA0464" w:rsidRDefault="00CA0464" w:rsidP="00CA0464">
      <w:pPr>
        <w:pStyle w:val="Naslov1"/>
        <w:keepLines/>
        <w:pBdr>
          <w:top w:val="single" w:sz="36" w:space="1" w:color="7EFF09"/>
          <w:left w:val="single" w:sz="36" w:space="0" w:color="7EFF09"/>
          <w:bottom w:val="single" w:sz="36" w:space="1" w:color="7EFF09"/>
          <w:right w:val="single" w:sz="36" w:space="4" w:color="7EFF09"/>
        </w:pBdr>
        <w:spacing w:before="0" w:after="0" w:line="240" w:lineRule="auto"/>
        <w:ind w:left="3192"/>
        <w:rPr>
          <w:rFonts w:ascii="Arial" w:hAnsi="Arial"/>
          <w:b w:val="0"/>
          <w:bCs w:val="0"/>
          <w:sz w:val="22"/>
          <w:szCs w:val="22"/>
        </w:rPr>
      </w:pPr>
      <w:bookmarkStart w:id="262" w:name="_Ref493144160"/>
      <w:bookmarkStart w:id="263" w:name="_Toc508974765"/>
      <w:bookmarkStart w:id="264" w:name="_Ref493144192"/>
      <w:bookmarkStart w:id="265" w:name="_Toc508974769"/>
      <w:r w:rsidRPr="00CA0464">
        <w:rPr>
          <w:rFonts w:ascii="Arial" w:hAnsi="Arial"/>
          <w:b w:val="0"/>
          <w:bCs w:val="0"/>
          <w:sz w:val="22"/>
          <w:szCs w:val="22"/>
        </w:rPr>
        <w:t>Izjava o lastniških deležih</w:t>
      </w:r>
      <w:bookmarkEnd w:id="262"/>
      <w:bookmarkEnd w:id="263"/>
    </w:p>
    <w:p w14:paraId="7A6A4A93" w14:textId="77777777" w:rsidR="00CA0464" w:rsidRDefault="00CA0464" w:rsidP="00CA0464">
      <w:pPr>
        <w:spacing w:line="240" w:lineRule="auto"/>
        <w:rPr>
          <w:color w:val="000000"/>
        </w:rPr>
      </w:pPr>
    </w:p>
    <w:p w14:paraId="77BB3D15" w14:textId="77777777" w:rsidR="00CA0464" w:rsidRDefault="00CA0464" w:rsidP="00CA0464">
      <w:pPr>
        <w:spacing w:line="240" w:lineRule="auto"/>
        <w:rPr>
          <w:color w:val="000000"/>
        </w:rPr>
      </w:pPr>
    </w:p>
    <w:p w14:paraId="12AFFC5B" w14:textId="5ABBF538" w:rsidR="00CA0464" w:rsidRPr="00CA0464" w:rsidRDefault="00CA0464" w:rsidP="00CA0464">
      <w:pPr>
        <w:spacing w:line="240" w:lineRule="auto"/>
        <w:rPr>
          <w:color w:val="000000"/>
          <w:sz w:val="22"/>
          <w:szCs w:val="22"/>
        </w:rPr>
      </w:pPr>
      <w:r w:rsidRPr="00CA0464">
        <w:rPr>
          <w:color w:val="000000"/>
          <w:sz w:val="22"/>
          <w:szCs w:val="22"/>
        </w:rPr>
        <w:t>Skladno z določili 14. in 35. člena Zakona o integriteti in preprečevanju korupcije (Ur. l. RS, št. 45/10, 26/11, 43/11, 158/20, 3/22 – Zdeb in 16/23 - ZZPri; ZIntPK) spodaj podpisani zakoniti zastopnik gospodarskega subjekta</w:t>
      </w:r>
    </w:p>
    <w:tbl>
      <w:tblPr>
        <w:tblStyle w:val="NormalTablePHPDOCX"/>
        <w:tblpPr w:leftFromText="141" w:rightFromText="141" w:vertAnchor="text" w:horzAnchor="margin" w:tblpY="15"/>
        <w:tblW w:w="9322" w:type="dxa"/>
        <w:tblLook w:val="04A0" w:firstRow="1" w:lastRow="0" w:firstColumn="1" w:lastColumn="0" w:noHBand="0" w:noVBand="1"/>
      </w:tblPr>
      <w:tblGrid>
        <w:gridCol w:w="1011"/>
        <w:gridCol w:w="8311"/>
      </w:tblGrid>
      <w:tr w:rsidR="00CA0464" w:rsidRPr="00CA0464" w14:paraId="298D953E" w14:textId="77777777" w:rsidTr="005C451A">
        <w:trPr>
          <w:trHeight w:val="23"/>
        </w:trPr>
        <w:tc>
          <w:tcPr>
            <w:tcW w:w="987"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0470E828" w14:textId="77777777" w:rsidR="00CA0464" w:rsidRPr="00CA0464" w:rsidRDefault="00CA0464" w:rsidP="005C451A">
            <w:pPr>
              <w:rPr>
                <w:b/>
              </w:rPr>
            </w:pPr>
            <w:r w:rsidRPr="00CA0464">
              <w:rPr>
                <w:b/>
                <w:bCs/>
                <w:color w:val="000000"/>
                <w:position w:val="-2"/>
                <w:shd w:val="clear" w:color="auto" w:fill="CCCCCC"/>
              </w:rPr>
              <w:t>Naziv</w:t>
            </w:r>
            <w:r w:rsidRPr="00CA0464">
              <w:rPr>
                <w:rStyle w:val="Sprotnaopomba-sklic"/>
              </w:rPr>
              <w:footnoteReference w:id="1"/>
            </w:r>
            <w:r w:rsidRPr="00CA0464">
              <w:rPr>
                <w:b/>
                <w:bCs/>
                <w:color w:val="000000"/>
                <w:position w:val="-2"/>
                <w:shd w:val="clear" w:color="auto" w:fill="CCCCCC"/>
              </w:rPr>
              <w:t>:</w:t>
            </w:r>
          </w:p>
        </w:tc>
        <w:tc>
          <w:tcPr>
            <w:tcW w:w="833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A8709BD" w14:textId="77777777" w:rsidR="00CA0464" w:rsidRPr="00CA0464" w:rsidRDefault="00CA0464" w:rsidP="005C451A">
            <w:r w:rsidRPr="00CA0464">
              <w:rPr>
                <w:color w:val="000000"/>
                <w:position w:val="-2"/>
              </w:rPr>
              <w:t> </w:t>
            </w:r>
          </w:p>
        </w:tc>
      </w:tr>
      <w:tr w:rsidR="00CA0464" w:rsidRPr="00CA0464" w14:paraId="584DE3D2" w14:textId="77777777" w:rsidTr="005C451A">
        <w:trPr>
          <w:trHeight w:val="23"/>
        </w:trPr>
        <w:tc>
          <w:tcPr>
            <w:tcW w:w="987"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37A32F7C" w14:textId="77777777" w:rsidR="00CA0464" w:rsidRPr="00CA0464" w:rsidRDefault="00CA0464" w:rsidP="005C451A">
            <w:pPr>
              <w:rPr>
                <w:b/>
              </w:rPr>
            </w:pPr>
            <w:r w:rsidRPr="00CA0464">
              <w:rPr>
                <w:b/>
                <w:bCs/>
                <w:color w:val="000000"/>
                <w:position w:val="-2"/>
                <w:shd w:val="clear" w:color="auto" w:fill="CCCCCC"/>
              </w:rPr>
              <w:t>Naslov:</w:t>
            </w:r>
          </w:p>
        </w:tc>
        <w:tc>
          <w:tcPr>
            <w:tcW w:w="833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A617839" w14:textId="77777777" w:rsidR="00CA0464" w:rsidRPr="00CA0464" w:rsidRDefault="00CA0464" w:rsidP="005C451A">
            <w:r w:rsidRPr="00CA0464">
              <w:rPr>
                <w:color w:val="000000"/>
                <w:position w:val="-2"/>
              </w:rPr>
              <w:t> </w:t>
            </w:r>
          </w:p>
        </w:tc>
      </w:tr>
    </w:tbl>
    <w:p w14:paraId="3F29C336" w14:textId="77777777" w:rsidR="00CA0464" w:rsidRPr="00CA0464" w:rsidRDefault="00CA0464" w:rsidP="00CA0464">
      <w:pPr>
        <w:spacing w:line="240" w:lineRule="auto"/>
        <w:rPr>
          <w:sz w:val="22"/>
          <w:szCs w:val="22"/>
        </w:rPr>
      </w:pPr>
    </w:p>
    <w:p w14:paraId="4032B2E1" w14:textId="77777777" w:rsidR="00CA0464" w:rsidRPr="00CA0464" w:rsidRDefault="00CA0464" w:rsidP="00CA0464">
      <w:pPr>
        <w:spacing w:line="240" w:lineRule="auto"/>
        <w:rPr>
          <w:sz w:val="22"/>
          <w:szCs w:val="22"/>
        </w:rPr>
      </w:pPr>
      <w:r w:rsidRPr="00CA0464">
        <w:rPr>
          <w:sz w:val="22"/>
          <w:szCs w:val="22"/>
        </w:rPr>
        <w:t>izjavljam, da</w:t>
      </w:r>
    </w:p>
    <w:p w14:paraId="7405276B" w14:textId="77777777" w:rsidR="00CA0464" w:rsidRPr="00CA0464" w:rsidRDefault="00CA0464" w:rsidP="00CA0464">
      <w:pPr>
        <w:spacing w:line="240" w:lineRule="auto"/>
        <w:rPr>
          <w:sz w:val="22"/>
          <w:szCs w:val="22"/>
        </w:rPr>
      </w:pPr>
    </w:p>
    <w:p w14:paraId="04C6313B" w14:textId="263BD324" w:rsidR="00CA0464" w:rsidRPr="00CA0464" w:rsidRDefault="00CA0464" w:rsidP="00F15EF2">
      <w:pPr>
        <w:pStyle w:val="Odstavekseznama"/>
        <w:numPr>
          <w:ilvl w:val="0"/>
          <w:numId w:val="34"/>
        </w:numPr>
        <w:spacing w:line="240" w:lineRule="auto"/>
        <w:ind w:left="142" w:firstLine="218"/>
        <w:contextualSpacing/>
        <w:rPr>
          <w:color w:val="000000"/>
          <w:sz w:val="22"/>
          <w:szCs w:val="22"/>
          <w:lang w:val="sl-SI"/>
        </w:rPr>
      </w:pPr>
      <w:r w:rsidRPr="00CA0464">
        <w:rPr>
          <w:color w:val="000000"/>
          <w:sz w:val="22"/>
          <w:szCs w:val="22"/>
          <w:lang w:val="sl-SI"/>
        </w:rPr>
        <w:t xml:space="preserve">so </w:t>
      </w:r>
      <w:r w:rsidRPr="00CA0464">
        <w:rPr>
          <w:i/>
          <w:color w:val="000000"/>
          <w:sz w:val="22"/>
          <w:szCs w:val="22"/>
          <w:lang w:val="sl-SI"/>
        </w:rPr>
        <w:t>družbeniki</w:t>
      </w:r>
      <w:r w:rsidRPr="00CA0464">
        <w:rPr>
          <w:color w:val="000000"/>
          <w:sz w:val="22"/>
          <w:szCs w:val="22"/>
          <w:lang w:val="sl-SI"/>
        </w:rPr>
        <w:t xml:space="preserve"> gospodarskega subjekta (podatki o udeležbi fizičnih in pravnih oseb v lastništvu gospodarskega subjekta, vključno z udeležbo tihih družbenikov):</w:t>
      </w:r>
    </w:p>
    <w:p w14:paraId="601FD129" w14:textId="77777777" w:rsidR="00CA0464" w:rsidRPr="00CA0464" w:rsidRDefault="00CA0464" w:rsidP="00F15EF2">
      <w:pPr>
        <w:pStyle w:val="Odstavekseznama"/>
        <w:numPr>
          <w:ilvl w:val="0"/>
          <w:numId w:val="34"/>
        </w:numPr>
        <w:spacing w:line="240" w:lineRule="auto"/>
        <w:ind w:left="142" w:firstLine="218"/>
        <w:contextualSpacing/>
        <w:rPr>
          <w:color w:val="000000"/>
          <w:sz w:val="22"/>
          <w:szCs w:val="22"/>
          <w:lang w:val="sl-SI"/>
        </w:rPr>
      </w:pPr>
    </w:p>
    <w:tbl>
      <w:tblPr>
        <w:tblStyle w:val="TableGridPHPDOCX"/>
        <w:tblW w:w="4873"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1400"/>
        <w:gridCol w:w="3072"/>
        <w:gridCol w:w="3123"/>
        <w:gridCol w:w="1225"/>
      </w:tblGrid>
      <w:tr w:rsidR="00CA0464" w:rsidRPr="00CA0464" w14:paraId="734258AF" w14:textId="77777777" w:rsidTr="00CA0464">
        <w:trPr>
          <w:trHeight w:val="892"/>
        </w:trPr>
        <w:tc>
          <w:tcPr>
            <w:tcW w:w="1408" w:type="dxa"/>
            <w:tcBorders>
              <w:top w:val="inset" w:sz="8" w:space="0" w:color="000000"/>
              <w:left w:val="inset" w:sz="8" w:space="0" w:color="000000"/>
              <w:bottom w:val="single" w:sz="4" w:space="0" w:color="auto"/>
              <w:right w:val="inset" w:sz="8" w:space="0" w:color="000000"/>
            </w:tcBorders>
            <w:shd w:val="clear" w:color="auto" w:fill="BFBFBF"/>
            <w:vAlign w:val="center"/>
            <w:hideMark/>
          </w:tcPr>
          <w:p w14:paraId="228893F4" w14:textId="77777777" w:rsidR="00CA0464" w:rsidRPr="00CA0464" w:rsidRDefault="00CA0464" w:rsidP="00CA0464">
            <w:pPr>
              <w:spacing w:after="200" w:line="276" w:lineRule="auto"/>
              <w:jc w:val="left"/>
              <w:textAlignment w:val="center"/>
              <w:rPr>
                <w:rFonts w:eastAsia="Calibri"/>
              </w:rPr>
            </w:pPr>
            <w:r w:rsidRPr="00CA0464">
              <w:rPr>
                <w:rFonts w:eastAsia="Calibri"/>
                <w:color w:val="000000"/>
                <w:position w:val="-2"/>
              </w:rPr>
              <w:t>Zap. št. družbenika</w:t>
            </w:r>
          </w:p>
        </w:tc>
        <w:tc>
          <w:tcPr>
            <w:tcW w:w="3217" w:type="dxa"/>
            <w:tcBorders>
              <w:top w:val="inset" w:sz="8" w:space="0" w:color="000000"/>
              <w:left w:val="inset" w:sz="8" w:space="0" w:color="000000"/>
              <w:bottom w:val="single" w:sz="4" w:space="0" w:color="auto"/>
              <w:right w:val="inset" w:sz="8" w:space="0" w:color="000000"/>
            </w:tcBorders>
            <w:shd w:val="clear" w:color="auto" w:fill="BFBFBF"/>
            <w:vAlign w:val="center"/>
            <w:hideMark/>
          </w:tcPr>
          <w:p w14:paraId="6D133593" w14:textId="71FB3246" w:rsidR="00CA0464" w:rsidRPr="00CA0464" w:rsidRDefault="00CA0464" w:rsidP="00CA0464">
            <w:pPr>
              <w:spacing w:after="200" w:line="276" w:lineRule="auto"/>
              <w:jc w:val="left"/>
              <w:textAlignment w:val="center"/>
              <w:rPr>
                <w:rFonts w:eastAsia="Calibri"/>
              </w:rPr>
            </w:pPr>
            <w:r w:rsidRPr="00CA0464">
              <w:rPr>
                <w:rFonts w:eastAsia="Calibri"/>
                <w:color w:val="000000"/>
                <w:position w:val="-2"/>
              </w:rPr>
              <w:t>Ime in priimek</w:t>
            </w:r>
            <w:r>
              <w:rPr>
                <w:rFonts w:eastAsia="Calibri"/>
                <w:color w:val="000000"/>
                <w:position w:val="-2"/>
              </w:rPr>
              <w:t xml:space="preserve"> </w:t>
            </w:r>
            <w:r w:rsidRPr="00CA0464">
              <w:rPr>
                <w:rFonts w:eastAsia="Calibri"/>
                <w:color w:val="000000"/>
                <w:position w:val="-2"/>
              </w:rPr>
              <w:t>ali</w:t>
            </w:r>
          </w:p>
          <w:p w14:paraId="14FB3188" w14:textId="77777777" w:rsidR="00CA0464" w:rsidRPr="00CA0464" w:rsidRDefault="00CA0464" w:rsidP="00CA0464">
            <w:pPr>
              <w:spacing w:after="200" w:line="276" w:lineRule="auto"/>
              <w:jc w:val="left"/>
              <w:textAlignment w:val="center"/>
              <w:rPr>
                <w:rFonts w:eastAsia="Calibri"/>
              </w:rPr>
            </w:pPr>
            <w:r w:rsidRPr="00CA0464">
              <w:rPr>
                <w:rFonts w:eastAsia="Calibri"/>
                <w:color w:val="000000"/>
                <w:position w:val="-2"/>
              </w:rPr>
              <w:t>Firma pravne osebe</w:t>
            </w:r>
          </w:p>
        </w:tc>
        <w:tc>
          <w:tcPr>
            <w:tcW w:w="3241" w:type="dxa"/>
            <w:tcBorders>
              <w:top w:val="inset" w:sz="8" w:space="0" w:color="000000"/>
              <w:left w:val="inset" w:sz="8" w:space="0" w:color="000000"/>
              <w:bottom w:val="inset" w:sz="8" w:space="0" w:color="000000"/>
              <w:right w:val="inset" w:sz="8" w:space="0" w:color="000000"/>
            </w:tcBorders>
            <w:shd w:val="clear" w:color="auto" w:fill="BFBFBF"/>
            <w:vAlign w:val="center"/>
            <w:hideMark/>
          </w:tcPr>
          <w:p w14:paraId="03A7DBE4" w14:textId="77777777" w:rsidR="00CA0464" w:rsidRPr="00CA0464" w:rsidRDefault="00CA0464" w:rsidP="00CA0464">
            <w:pPr>
              <w:spacing w:after="200" w:line="276" w:lineRule="auto"/>
              <w:jc w:val="left"/>
              <w:textAlignment w:val="center"/>
              <w:rPr>
                <w:rFonts w:eastAsia="Calibri"/>
              </w:rPr>
            </w:pPr>
            <w:r w:rsidRPr="00CA0464">
              <w:rPr>
                <w:rFonts w:eastAsia="Calibri"/>
                <w:color w:val="000000"/>
                <w:position w:val="-2"/>
              </w:rPr>
              <w:t>Naslov prebivališča</w:t>
            </w:r>
          </w:p>
          <w:p w14:paraId="59AB771E" w14:textId="77777777" w:rsidR="00CA0464" w:rsidRPr="00CA0464" w:rsidRDefault="00CA0464" w:rsidP="00CA0464">
            <w:pPr>
              <w:spacing w:after="200" w:line="276" w:lineRule="auto"/>
              <w:jc w:val="left"/>
              <w:textAlignment w:val="center"/>
              <w:rPr>
                <w:rFonts w:eastAsia="Calibri"/>
              </w:rPr>
            </w:pPr>
            <w:r w:rsidRPr="00CA0464">
              <w:rPr>
                <w:rFonts w:eastAsia="Calibri"/>
                <w:color w:val="000000"/>
                <w:position w:val="-2"/>
              </w:rPr>
              <w:t>ali</w:t>
            </w:r>
          </w:p>
          <w:p w14:paraId="2205AA11" w14:textId="77777777" w:rsidR="00CA0464" w:rsidRPr="00CA0464" w:rsidRDefault="00CA0464" w:rsidP="00CA0464">
            <w:pPr>
              <w:spacing w:after="200" w:line="276" w:lineRule="auto"/>
              <w:jc w:val="left"/>
              <w:textAlignment w:val="center"/>
              <w:rPr>
                <w:rFonts w:eastAsia="Calibri"/>
              </w:rPr>
            </w:pPr>
            <w:r w:rsidRPr="00CA0464">
              <w:rPr>
                <w:rFonts w:eastAsia="Calibri"/>
                <w:color w:val="000000"/>
                <w:position w:val="-2"/>
              </w:rPr>
              <w:t>sedeža in matična številka</w:t>
            </w:r>
          </w:p>
        </w:tc>
        <w:tc>
          <w:tcPr>
            <w:tcW w:w="1231" w:type="dxa"/>
            <w:tcBorders>
              <w:top w:val="inset" w:sz="8" w:space="0" w:color="000000"/>
              <w:left w:val="inset" w:sz="8" w:space="0" w:color="000000"/>
              <w:bottom w:val="inset" w:sz="8" w:space="0" w:color="000000"/>
              <w:right w:val="inset" w:sz="8" w:space="0" w:color="000000"/>
            </w:tcBorders>
            <w:shd w:val="clear" w:color="auto" w:fill="BFBFBF"/>
            <w:vAlign w:val="center"/>
            <w:hideMark/>
          </w:tcPr>
          <w:p w14:paraId="4E5A24CB" w14:textId="77777777" w:rsidR="00CA0464" w:rsidRPr="00CA0464" w:rsidRDefault="00CA0464" w:rsidP="00CA0464">
            <w:pPr>
              <w:spacing w:after="200" w:line="276" w:lineRule="auto"/>
              <w:jc w:val="left"/>
              <w:textAlignment w:val="center"/>
              <w:rPr>
                <w:rFonts w:eastAsia="Calibri"/>
              </w:rPr>
            </w:pPr>
            <w:r w:rsidRPr="00CA0464">
              <w:rPr>
                <w:rFonts w:eastAsia="Calibri"/>
                <w:color w:val="000000"/>
                <w:position w:val="-2"/>
              </w:rPr>
              <w:t>Delež lastništva</w:t>
            </w:r>
          </w:p>
        </w:tc>
      </w:tr>
      <w:tr w:rsidR="00CA0464" w:rsidRPr="00CA0464" w14:paraId="67548A66" w14:textId="77777777" w:rsidTr="00CA0464">
        <w:tc>
          <w:tcPr>
            <w:tcW w:w="1408" w:type="dxa"/>
            <w:tcBorders>
              <w:top w:val="single" w:sz="4" w:space="0" w:color="auto"/>
              <w:left w:val="inset" w:sz="8" w:space="0" w:color="000000"/>
              <w:bottom w:val="single" w:sz="4" w:space="0" w:color="auto"/>
              <w:right w:val="inset" w:sz="8" w:space="0" w:color="000000"/>
            </w:tcBorders>
            <w:vAlign w:val="center"/>
          </w:tcPr>
          <w:p w14:paraId="535122B7" w14:textId="77777777" w:rsidR="00CA0464" w:rsidRPr="00CA0464" w:rsidRDefault="00CA0464" w:rsidP="00CA0464">
            <w:pPr>
              <w:spacing w:after="200" w:line="276" w:lineRule="auto"/>
              <w:textAlignment w:val="center"/>
              <w:rPr>
                <w:rFonts w:eastAsia="Calibri"/>
              </w:rPr>
            </w:pPr>
          </w:p>
        </w:tc>
        <w:tc>
          <w:tcPr>
            <w:tcW w:w="3217" w:type="dxa"/>
            <w:tcBorders>
              <w:top w:val="single" w:sz="4" w:space="0" w:color="auto"/>
              <w:left w:val="inset" w:sz="8" w:space="0" w:color="000000"/>
              <w:bottom w:val="single" w:sz="4" w:space="0" w:color="auto"/>
              <w:right w:val="inset" w:sz="8" w:space="0" w:color="000000"/>
            </w:tcBorders>
            <w:vAlign w:val="center"/>
          </w:tcPr>
          <w:p w14:paraId="6AADAB1B" w14:textId="77777777" w:rsidR="00CA0464" w:rsidRPr="00CA0464" w:rsidRDefault="00CA0464" w:rsidP="00CA0464">
            <w:pPr>
              <w:spacing w:after="200" w:line="276" w:lineRule="auto"/>
              <w:textAlignment w:val="center"/>
              <w:rPr>
                <w:rFonts w:eastAsia="Calibri"/>
              </w:rPr>
            </w:pPr>
          </w:p>
        </w:tc>
        <w:tc>
          <w:tcPr>
            <w:tcW w:w="3241" w:type="dxa"/>
            <w:tcBorders>
              <w:top w:val="inset" w:sz="8" w:space="0" w:color="000000"/>
              <w:left w:val="inset" w:sz="8" w:space="0" w:color="000000"/>
              <w:bottom w:val="inset" w:sz="8" w:space="0" w:color="000000"/>
              <w:right w:val="inset" w:sz="8" w:space="0" w:color="000000"/>
            </w:tcBorders>
            <w:vAlign w:val="center"/>
            <w:hideMark/>
          </w:tcPr>
          <w:p w14:paraId="238A28D7" w14:textId="77777777" w:rsidR="00CA0464" w:rsidRPr="00CA0464" w:rsidRDefault="00CA0464" w:rsidP="00CA0464">
            <w:pPr>
              <w:spacing w:after="200" w:line="276" w:lineRule="auto"/>
              <w:textAlignment w:val="center"/>
              <w:rPr>
                <w:rFonts w:eastAsia="Calibri"/>
              </w:rPr>
            </w:pPr>
            <w:r w:rsidRPr="00CA0464">
              <w:rPr>
                <w:rFonts w:eastAsia="Calibri"/>
                <w:color w:val="000000"/>
                <w:position w:val="-2"/>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14:paraId="064D8784" w14:textId="77777777" w:rsidR="00CA0464" w:rsidRPr="00CA0464" w:rsidRDefault="00CA0464" w:rsidP="00CA0464">
            <w:pPr>
              <w:spacing w:after="200" w:line="276" w:lineRule="auto"/>
              <w:textAlignment w:val="center"/>
              <w:rPr>
                <w:rFonts w:eastAsia="Calibri"/>
              </w:rPr>
            </w:pPr>
            <w:r w:rsidRPr="00CA0464">
              <w:rPr>
                <w:rFonts w:eastAsia="Calibri"/>
                <w:color w:val="000000"/>
                <w:position w:val="-2"/>
              </w:rPr>
              <w:t> </w:t>
            </w:r>
          </w:p>
        </w:tc>
      </w:tr>
      <w:tr w:rsidR="00CA0464" w:rsidRPr="00CA0464" w14:paraId="63450AE1" w14:textId="77777777" w:rsidTr="00CA0464">
        <w:tc>
          <w:tcPr>
            <w:tcW w:w="1408" w:type="dxa"/>
            <w:tcBorders>
              <w:top w:val="single" w:sz="4" w:space="0" w:color="auto"/>
              <w:left w:val="inset" w:sz="8" w:space="0" w:color="000000"/>
              <w:bottom w:val="single" w:sz="4" w:space="0" w:color="auto"/>
              <w:right w:val="inset" w:sz="8" w:space="0" w:color="000000"/>
            </w:tcBorders>
            <w:vAlign w:val="center"/>
          </w:tcPr>
          <w:p w14:paraId="314E54C8" w14:textId="77777777" w:rsidR="00CA0464" w:rsidRPr="00CA0464" w:rsidRDefault="00CA0464" w:rsidP="00CA0464">
            <w:pPr>
              <w:spacing w:after="200" w:line="276" w:lineRule="auto"/>
              <w:textAlignment w:val="center"/>
              <w:rPr>
                <w:rFonts w:eastAsia="Calibri"/>
              </w:rPr>
            </w:pPr>
          </w:p>
        </w:tc>
        <w:tc>
          <w:tcPr>
            <w:tcW w:w="3217" w:type="dxa"/>
            <w:tcBorders>
              <w:top w:val="single" w:sz="4" w:space="0" w:color="auto"/>
              <w:left w:val="inset" w:sz="8" w:space="0" w:color="000000"/>
              <w:bottom w:val="single" w:sz="4" w:space="0" w:color="auto"/>
              <w:right w:val="inset" w:sz="8" w:space="0" w:color="000000"/>
            </w:tcBorders>
            <w:vAlign w:val="center"/>
          </w:tcPr>
          <w:p w14:paraId="25173B73" w14:textId="77777777" w:rsidR="00CA0464" w:rsidRPr="00CA0464" w:rsidRDefault="00CA0464" w:rsidP="00CA0464">
            <w:pPr>
              <w:spacing w:after="200" w:line="276" w:lineRule="auto"/>
              <w:textAlignment w:val="center"/>
              <w:rPr>
                <w:rFonts w:eastAsia="Calibri"/>
              </w:rPr>
            </w:pPr>
          </w:p>
        </w:tc>
        <w:tc>
          <w:tcPr>
            <w:tcW w:w="3241" w:type="dxa"/>
            <w:tcBorders>
              <w:top w:val="inset" w:sz="8" w:space="0" w:color="000000"/>
              <w:left w:val="inset" w:sz="8" w:space="0" w:color="000000"/>
              <w:bottom w:val="inset" w:sz="8" w:space="0" w:color="000000"/>
              <w:right w:val="inset" w:sz="8" w:space="0" w:color="000000"/>
            </w:tcBorders>
            <w:vAlign w:val="center"/>
            <w:hideMark/>
          </w:tcPr>
          <w:p w14:paraId="07506680" w14:textId="77777777" w:rsidR="00CA0464" w:rsidRPr="00CA0464" w:rsidRDefault="00CA0464" w:rsidP="00CA0464">
            <w:pPr>
              <w:spacing w:after="200" w:line="276" w:lineRule="auto"/>
              <w:textAlignment w:val="center"/>
              <w:rPr>
                <w:rFonts w:eastAsia="Calibri"/>
              </w:rPr>
            </w:pPr>
            <w:r w:rsidRPr="00CA0464">
              <w:rPr>
                <w:rFonts w:eastAsia="Calibri"/>
                <w:color w:val="000000"/>
                <w:position w:val="-2"/>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14:paraId="3278E70F" w14:textId="77777777" w:rsidR="00CA0464" w:rsidRPr="00CA0464" w:rsidRDefault="00CA0464" w:rsidP="00CA0464">
            <w:pPr>
              <w:spacing w:after="200" w:line="276" w:lineRule="auto"/>
              <w:textAlignment w:val="center"/>
              <w:rPr>
                <w:rFonts w:eastAsia="Calibri"/>
              </w:rPr>
            </w:pPr>
            <w:r w:rsidRPr="00CA0464">
              <w:rPr>
                <w:rFonts w:eastAsia="Calibri"/>
                <w:color w:val="000000"/>
                <w:position w:val="-2"/>
              </w:rPr>
              <w:t> </w:t>
            </w:r>
          </w:p>
        </w:tc>
      </w:tr>
      <w:tr w:rsidR="00CA0464" w:rsidRPr="00CA0464" w14:paraId="0ADA4548" w14:textId="77777777" w:rsidTr="00CA0464">
        <w:tc>
          <w:tcPr>
            <w:tcW w:w="1408" w:type="dxa"/>
            <w:tcBorders>
              <w:top w:val="single" w:sz="4" w:space="0" w:color="auto"/>
              <w:left w:val="inset" w:sz="8" w:space="0" w:color="000000"/>
              <w:bottom w:val="single" w:sz="4" w:space="0" w:color="auto"/>
              <w:right w:val="inset" w:sz="8" w:space="0" w:color="000000"/>
            </w:tcBorders>
            <w:vAlign w:val="center"/>
          </w:tcPr>
          <w:p w14:paraId="6ABF512C" w14:textId="77777777" w:rsidR="00CA0464" w:rsidRPr="00CA0464" w:rsidRDefault="00CA0464" w:rsidP="00CA0464">
            <w:pPr>
              <w:spacing w:after="200" w:line="276" w:lineRule="auto"/>
              <w:textAlignment w:val="center"/>
              <w:rPr>
                <w:rFonts w:eastAsia="Calibri"/>
              </w:rPr>
            </w:pPr>
          </w:p>
        </w:tc>
        <w:tc>
          <w:tcPr>
            <w:tcW w:w="3217" w:type="dxa"/>
            <w:tcBorders>
              <w:top w:val="single" w:sz="4" w:space="0" w:color="auto"/>
              <w:left w:val="inset" w:sz="8" w:space="0" w:color="000000"/>
              <w:bottom w:val="single" w:sz="4" w:space="0" w:color="auto"/>
              <w:right w:val="inset" w:sz="8" w:space="0" w:color="000000"/>
            </w:tcBorders>
            <w:vAlign w:val="center"/>
          </w:tcPr>
          <w:p w14:paraId="4899F35B" w14:textId="77777777" w:rsidR="00CA0464" w:rsidRPr="00CA0464" w:rsidRDefault="00CA0464" w:rsidP="00CA0464">
            <w:pPr>
              <w:spacing w:after="200" w:line="276" w:lineRule="auto"/>
              <w:textAlignment w:val="center"/>
              <w:rPr>
                <w:rFonts w:eastAsia="Calibri"/>
              </w:rPr>
            </w:pPr>
          </w:p>
        </w:tc>
        <w:tc>
          <w:tcPr>
            <w:tcW w:w="3241" w:type="dxa"/>
            <w:tcBorders>
              <w:top w:val="inset" w:sz="8" w:space="0" w:color="000000"/>
              <w:left w:val="inset" w:sz="8" w:space="0" w:color="000000"/>
              <w:bottom w:val="inset" w:sz="8" w:space="0" w:color="000000"/>
              <w:right w:val="inset" w:sz="8" w:space="0" w:color="000000"/>
            </w:tcBorders>
            <w:vAlign w:val="center"/>
            <w:hideMark/>
          </w:tcPr>
          <w:p w14:paraId="5519B2E3" w14:textId="77777777" w:rsidR="00CA0464" w:rsidRPr="00CA0464" w:rsidRDefault="00CA0464" w:rsidP="00CA0464">
            <w:pPr>
              <w:spacing w:after="200" w:line="276" w:lineRule="auto"/>
              <w:textAlignment w:val="center"/>
              <w:rPr>
                <w:rFonts w:eastAsia="Calibri"/>
              </w:rPr>
            </w:pPr>
            <w:r w:rsidRPr="00CA0464">
              <w:rPr>
                <w:rFonts w:eastAsia="Calibri"/>
                <w:color w:val="000000"/>
                <w:position w:val="-2"/>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14:paraId="55F09D95" w14:textId="77777777" w:rsidR="00CA0464" w:rsidRPr="00CA0464" w:rsidRDefault="00CA0464" w:rsidP="00CA0464">
            <w:pPr>
              <w:spacing w:after="200" w:line="276" w:lineRule="auto"/>
              <w:textAlignment w:val="center"/>
              <w:rPr>
                <w:rFonts w:eastAsia="Calibri"/>
              </w:rPr>
            </w:pPr>
            <w:r w:rsidRPr="00CA0464">
              <w:rPr>
                <w:rFonts w:eastAsia="Calibri"/>
                <w:color w:val="000000"/>
                <w:position w:val="-2"/>
              </w:rPr>
              <w:t> </w:t>
            </w:r>
          </w:p>
        </w:tc>
      </w:tr>
      <w:tr w:rsidR="00CA0464" w:rsidRPr="00CA0464" w14:paraId="029AE3E2" w14:textId="77777777" w:rsidTr="00CA0464">
        <w:tc>
          <w:tcPr>
            <w:tcW w:w="1408" w:type="dxa"/>
            <w:tcBorders>
              <w:top w:val="single" w:sz="4" w:space="0" w:color="auto"/>
              <w:left w:val="inset" w:sz="8" w:space="0" w:color="000000"/>
              <w:bottom w:val="single" w:sz="4" w:space="0" w:color="auto"/>
              <w:right w:val="inset" w:sz="8" w:space="0" w:color="000000"/>
            </w:tcBorders>
            <w:vAlign w:val="center"/>
          </w:tcPr>
          <w:p w14:paraId="72A0A110" w14:textId="77777777" w:rsidR="00CA0464" w:rsidRPr="00CA0464" w:rsidRDefault="00CA0464" w:rsidP="00CA0464">
            <w:pPr>
              <w:spacing w:after="200" w:line="276" w:lineRule="auto"/>
              <w:textAlignment w:val="center"/>
              <w:rPr>
                <w:rFonts w:eastAsia="Calibri"/>
              </w:rPr>
            </w:pPr>
          </w:p>
        </w:tc>
        <w:tc>
          <w:tcPr>
            <w:tcW w:w="3217" w:type="dxa"/>
            <w:tcBorders>
              <w:top w:val="single" w:sz="4" w:space="0" w:color="auto"/>
              <w:left w:val="inset" w:sz="8" w:space="0" w:color="000000"/>
              <w:bottom w:val="single" w:sz="4" w:space="0" w:color="auto"/>
              <w:right w:val="inset" w:sz="8" w:space="0" w:color="000000"/>
            </w:tcBorders>
            <w:vAlign w:val="center"/>
          </w:tcPr>
          <w:p w14:paraId="174FCEB6" w14:textId="77777777" w:rsidR="00CA0464" w:rsidRPr="00CA0464" w:rsidRDefault="00CA0464" w:rsidP="00CA0464">
            <w:pPr>
              <w:spacing w:after="200" w:line="276" w:lineRule="auto"/>
              <w:textAlignment w:val="center"/>
              <w:rPr>
                <w:rFonts w:eastAsia="Calibri"/>
              </w:rPr>
            </w:pPr>
          </w:p>
        </w:tc>
        <w:tc>
          <w:tcPr>
            <w:tcW w:w="3241" w:type="dxa"/>
            <w:tcBorders>
              <w:top w:val="inset" w:sz="8" w:space="0" w:color="000000"/>
              <w:left w:val="inset" w:sz="8" w:space="0" w:color="000000"/>
              <w:bottom w:val="inset" w:sz="8" w:space="0" w:color="000000"/>
              <w:right w:val="inset" w:sz="8" w:space="0" w:color="000000"/>
            </w:tcBorders>
            <w:vAlign w:val="center"/>
            <w:hideMark/>
          </w:tcPr>
          <w:p w14:paraId="6BB9E52C" w14:textId="77777777" w:rsidR="00CA0464" w:rsidRPr="00CA0464" w:rsidRDefault="00CA0464" w:rsidP="00CA0464">
            <w:pPr>
              <w:spacing w:after="200" w:line="276" w:lineRule="auto"/>
              <w:textAlignment w:val="center"/>
              <w:rPr>
                <w:rFonts w:eastAsia="Calibri"/>
              </w:rPr>
            </w:pPr>
            <w:r w:rsidRPr="00CA0464">
              <w:rPr>
                <w:rFonts w:eastAsia="Calibri"/>
                <w:color w:val="000000"/>
                <w:position w:val="-2"/>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14:paraId="5599A6A5" w14:textId="77777777" w:rsidR="00CA0464" w:rsidRPr="00CA0464" w:rsidRDefault="00CA0464" w:rsidP="00CA0464">
            <w:pPr>
              <w:spacing w:after="200" w:line="276" w:lineRule="auto"/>
              <w:textAlignment w:val="center"/>
              <w:rPr>
                <w:rFonts w:eastAsia="Calibri"/>
              </w:rPr>
            </w:pPr>
            <w:r w:rsidRPr="00CA0464">
              <w:rPr>
                <w:rFonts w:eastAsia="Calibri"/>
                <w:color w:val="000000"/>
                <w:position w:val="-2"/>
              </w:rPr>
              <w:t> </w:t>
            </w:r>
          </w:p>
        </w:tc>
      </w:tr>
    </w:tbl>
    <w:p w14:paraId="5AA51183" w14:textId="77777777" w:rsidR="00CA0464" w:rsidRPr="00CA0464" w:rsidRDefault="00CA0464" w:rsidP="00CA0464">
      <w:pPr>
        <w:spacing w:line="240" w:lineRule="auto"/>
        <w:contextualSpacing/>
        <w:rPr>
          <w:color w:val="000000"/>
          <w:sz w:val="22"/>
          <w:szCs w:val="22"/>
        </w:rPr>
      </w:pPr>
    </w:p>
    <w:p w14:paraId="02B19642" w14:textId="77777777" w:rsidR="00CA0464" w:rsidRPr="00CA0464" w:rsidRDefault="00CA0464" w:rsidP="00CA0464">
      <w:pPr>
        <w:spacing w:line="240" w:lineRule="auto"/>
        <w:rPr>
          <w:color w:val="000000"/>
          <w:sz w:val="22"/>
          <w:szCs w:val="22"/>
        </w:rPr>
      </w:pPr>
    </w:p>
    <w:p w14:paraId="71DE0E7B" w14:textId="099DB4B9" w:rsidR="00CA0464" w:rsidRPr="00CA0464" w:rsidRDefault="00CA0464" w:rsidP="00F15EF2">
      <w:pPr>
        <w:pStyle w:val="Odstavekseznama"/>
        <w:numPr>
          <w:ilvl w:val="0"/>
          <w:numId w:val="35"/>
        </w:numPr>
        <w:spacing w:line="240" w:lineRule="auto"/>
        <w:ind w:left="142" w:firstLine="218"/>
        <w:contextualSpacing/>
        <w:rPr>
          <w:sz w:val="22"/>
          <w:szCs w:val="22"/>
          <w:lang w:val="sl-SI"/>
        </w:rPr>
      </w:pPr>
      <w:r w:rsidRPr="00CA0464">
        <w:rPr>
          <w:color w:val="000000"/>
          <w:sz w:val="22"/>
          <w:szCs w:val="22"/>
          <w:lang w:val="sl-SI"/>
        </w:rPr>
        <w:t xml:space="preserve">so gospodarski subjekti, za katere se glede na določbe zakona, ki ureja gospodarske družbe, šteje, da so </w:t>
      </w:r>
      <w:r w:rsidRPr="00CA0464">
        <w:rPr>
          <w:b/>
          <w:i/>
          <w:color w:val="000000"/>
          <w:sz w:val="22"/>
          <w:szCs w:val="22"/>
          <w:lang w:val="sl-SI"/>
        </w:rPr>
        <w:t>povezane družbe</w:t>
      </w:r>
      <w:r w:rsidRPr="00CA0464">
        <w:rPr>
          <w:b/>
          <w:color w:val="000000"/>
          <w:sz w:val="22"/>
          <w:szCs w:val="22"/>
          <w:lang w:val="sl-SI"/>
        </w:rPr>
        <w:t xml:space="preserve"> </w:t>
      </w:r>
      <w:r w:rsidRPr="00CA0464">
        <w:rPr>
          <w:color w:val="000000"/>
          <w:sz w:val="22"/>
          <w:szCs w:val="22"/>
          <w:lang w:val="sl-SI"/>
        </w:rPr>
        <w:t>z gospodarskim subjektom</w:t>
      </w:r>
    </w:p>
    <w:p w14:paraId="022AC06D" w14:textId="77777777" w:rsidR="00CA0464" w:rsidRPr="00CA0464" w:rsidRDefault="00CA0464" w:rsidP="00480F3D">
      <w:pPr>
        <w:pStyle w:val="Odstavekseznama"/>
        <w:spacing w:line="240" w:lineRule="auto"/>
        <w:ind w:left="360"/>
        <w:contextualSpacing/>
        <w:rPr>
          <w:sz w:val="22"/>
          <w:szCs w:val="22"/>
        </w:rPr>
      </w:pPr>
    </w:p>
    <w:tbl>
      <w:tblPr>
        <w:tblStyle w:val="TableGridPHPDOCX"/>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3016"/>
        <w:gridCol w:w="3017"/>
        <w:gridCol w:w="3017"/>
      </w:tblGrid>
      <w:tr w:rsidR="00CA0464" w:rsidRPr="00CA0464" w14:paraId="11FA4840" w14:textId="77777777" w:rsidTr="00CA0464">
        <w:tc>
          <w:tcPr>
            <w:tcW w:w="2835" w:type="dxa"/>
            <w:tcBorders>
              <w:top w:val="inset" w:sz="8" w:space="0" w:color="000000"/>
              <w:left w:val="inset" w:sz="8" w:space="0" w:color="000000"/>
              <w:bottom w:val="inset" w:sz="8" w:space="0" w:color="000000"/>
              <w:right w:val="inset" w:sz="8" w:space="0" w:color="000000"/>
            </w:tcBorders>
            <w:shd w:val="clear" w:color="auto" w:fill="BFBFBF"/>
            <w:vAlign w:val="center"/>
            <w:hideMark/>
          </w:tcPr>
          <w:p w14:paraId="02B38EC3" w14:textId="77777777" w:rsidR="00CA0464" w:rsidRPr="00CA0464" w:rsidRDefault="00CA0464" w:rsidP="00CA0464">
            <w:pPr>
              <w:spacing w:line="240" w:lineRule="auto"/>
              <w:jc w:val="left"/>
              <w:textAlignment w:val="center"/>
              <w:rPr>
                <w:rFonts w:eastAsia="Calibri"/>
              </w:rPr>
            </w:pPr>
            <w:r w:rsidRPr="00CA0464">
              <w:rPr>
                <w:rFonts w:eastAsia="Calibri"/>
                <w:b/>
                <w:bCs/>
                <w:color w:val="000000"/>
                <w:position w:val="-2"/>
              </w:rPr>
              <w:t>Firma in sedež</w:t>
            </w:r>
          </w:p>
        </w:tc>
        <w:tc>
          <w:tcPr>
            <w:tcW w:w="2835" w:type="dxa"/>
            <w:tcBorders>
              <w:top w:val="inset" w:sz="8" w:space="0" w:color="000000"/>
              <w:left w:val="inset" w:sz="8" w:space="0" w:color="000000"/>
              <w:bottom w:val="inset" w:sz="8" w:space="0" w:color="000000"/>
              <w:right w:val="inset" w:sz="8" w:space="0" w:color="000000"/>
            </w:tcBorders>
            <w:shd w:val="clear" w:color="auto" w:fill="BFBFBF"/>
            <w:vAlign w:val="center"/>
            <w:hideMark/>
          </w:tcPr>
          <w:p w14:paraId="3D78902E" w14:textId="77777777" w:rsidR="00CA0464" w:rsidRPr="00CA0464" w:rsidRDefault="00CA0464" w:rsidP="00CA0464">
            <w:pPr>
              <w:spacing w:line="240" w:lineRule="auto"/>
              <w:jc w:val="left"/>
              <w:textAlignment w:val="center"/>
              <w:rPr>
                <w:rFonts w:eastAsia="Calibri"/>
              </w:rPr>
            </w:pPr>
            <w:r w:rsidRPr="00CA0464">
              <w:rPr>
                <w:rFonts w:eastAsia="Calibri"/>
                <w:b/>
                <w:bCs/>
                <w:color w:val="000000"/>
                <w:position w:val="-2"/>
              </w:rPr>
              <w:t>Davčna in matična številka</w:t>
            </w:r>
          </w:p>
        </w:tc>
        <w:tc>
          <w:tcPr>
            <w:tcW w:w="2835" w:type="dxa"/>
            <w:tcBorders>
              <w:top w:val="inset" w:sz="8" w:space="0" w:color="000000"/>
              <w:left w:val="inset" w:sz="8" w:space="0" w:color="000000"/>
              <w:bottom w:val="inset" w:sz="8" w:space="0" w:color="000000"/>
              <w:right w:val="inset" w:sz="8" w:space="0" w:color="000000"/>
            </w:tcBorders>
            <w:shd w:val="clear" w:color="auto" w:fill="BFBFBF"/>
            <w:vAlign w:val="center"/>
            <w:hideMark/>
          </w:tcPr>
          <w:p w14:paraId="553FF72C" w14:textId="77777777" w:rsidR="00CA0464" w:rsidRPr="00CA0464" w:rsidRDefault="00CA0464" w:rsidP="00CA0464">
            <w:pPr>
              <w:spacing w:line="240" w:lineRule="auto"/>
              <w:jc w:val="left"/>
              <w:textAlignment w:val="center"/>
              <w:rPr>
                <w:rFonts w:eastAsia="Calibri"/>
              </w:rPr>
            </w:pPr>
            <w:r w:rsidRPr="00CA0464">
              <w:rPr>
                <w:rFonts w:eastAsia="Calibri"/>
                <w:b/>
                <w:bCs/>
                <w:color w:val="000000"/>
                <w:position w:val="-2"/>
              </w:rPr>
              <w:t>Delež lastništva gospodarskega subjekta</w:t>
            </w:r>
          </w:p>
        </w:tc>
      </w:tr>
      <w:tr w:rsidR="00CA0464" w:rsidRPr="00CA0464" w14:paraId="3B6FB503" w14:textId="77777777" w:rsidTr="005C451A">
        <w:tc>
          <w:tcPr>
            <w:tcW w:w="2835" w:type="dxa"/>
            <w:tcBorders>
              <w:top w:val="inset" w:sz="8" w:space="0" w:color="000000"/>
              <w:left w:val="inset" w:sz="8" w:space="0" w:color="000000"/>
              <w:bottom w:val="inset" w:sz="8" w:space="0" w:color="000000"/>
              <w:right w:val="inset" w:sz="8" w:space="0" w:color="000000"/>
            </w:tcBorders>
            <w:vAlign w:val="center"/>
            <w:hideMark/>
          </w:tcPr>
          <w:p w14:paraId="49B27CFE" w14:textId="77777777" w:rsidR="00CA0464" w:rsidRPr="00CA0464" w:rsidRDefault="00CA0464" w:rsidP="00CA0464">
            <w:pPr>
              <w:spacing w:line="240" w:lineRule="auto"/>
              <w:textAlignment w:val="center"/>
              <w:rPr>
                <w:rFonts w:eastAsia="Calibri"/>
              </w:rPr>
            </w:pPr>
            <w:r w:rsidRPr="00CA0464">
              <w:rPr>
                <w:rFonts w:eastAsia="Calibri"/>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F71E986" w14:textId="77777777" w:rsidR="00CA0464" w:rsidRPr="00CA0464" w:rsidRDefault="00CA0464" w:rsidP="00CA0464">
            <w:pPr>
              <w:spacing w:line="240" w:lineRule="auto"/>
              <w:textAlignment w:val="center"/>
              <w:rPr>
                <w:rFonts w:eastAsia="Calibri"/>
              </w:rPr>
            </w:pPr>
            <w:r w:rsidRPr="00CA0464">
              <w:rPr>
                <w:rFonts w:eastAsia="Calibri"/>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0189DEF" w14:textId="77777777" w:rsidR="00CA0464" w:rsidRPr="00CA0464" w:rsidRDefault="00CA0464" w:rsidP="00CA0464">
            <w:pPr>
              <w:spacing w:line="240" w:lineRule="auto"/>
              <w:textAlignment w:val="center"/>
              <w:rPr>
                <w:rFonts w:eastAsia="Calibri"/>
              </w:rPr>
            </w:pPr>
            <w:r w:rsidRPr="00CA0464">
              <w:rPr>
                <w:rFonts w:eastAsia="Calibri"/>
                <w:color w:val="000000"/>
                <w:position w:val="-2"/>
              </w:rPr>
              <w:t> </w:t>
            </w:r>
          </w:p>
        </w:tc>
      </w:tr>
      <w:tr w:rsidR="00CA0464" w:rsidRPr="00CA0464" w14:paraId="495E8721" w14:textId="77777777" w:rsidTr="005C451A">
        <w:tc>
          <w:tcPr>
            <w:tcW w:w="2835" w:type="dxa"/>
            <w:tcBorders>
              <w:top w:val="inset" w:sz="8" w:space="0" w:color="000000"/>
              <w:left w:val="inset" w:sz="8" w:space="0" w:color="000000"/>
              <w:bottom w:val="inset" w:sz="8" w:space="0" w:color="000000"/>
              <w:right w:val="inset" w:sz="8" w:space="0" w:color="000000"/>
            </w:tcBorders>
            <w:vAlign w:val="center"/>
            <w:hideMark/>
          </w:tcPr>
          <w:p w14:paraId="4780101A" w14:textId="77777777" w:rsidR="00CA0464" w:rsidRPr="00CA0464" w:rsidRDefault="00CA0464" w:rsidP="00CA0464">
            <w:pPr>
              <w:spacing w:line="240" w:lineRule="auto"/>
              <w:textAlignment w:val="center"/>
              <w:rPr>
                <w:rFonts w:eastAsia="Calibri"/>
              </w:rPr>
            </w:pPr>
            <w:r w:rsidRPr="00CA0464">
              <w:rPr>
                <w:rFonts w:eastAsia="Calibri"/>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16F69163" w14:textId="77777777" w:rsidR="00CA0464" w:rsidRPr="00CA0464" w:rsidRDefault="00CA0464" w:rsidP="00CA0464">
            <w:pPr>
              <w:spacing w:line="240" w:lineRule="auto"/>
              <w:textAlignment w:val="center"/>
              <w:rPr>
                <w:rFonts w:eastAsia="Calibri"/>
              </w:rPr>
            </w:pPr>
            <w:r w:rsidRPr="00CA0464">
              <w:rPr>
                <w:rFonts w:eastAsia="Calibri"/>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0C343193" w14:textId="77777777" w:rsidR="00CA0464" w:rsidRPr="00CA0464" w:rsidRDefault="00CA0464" w:rsidP="00CA0464">
            <w:pPr>
              <w:spacing w:line="240" w:lineRule="auto"/>
              <w:textAlignment w:val="center"/>
              <w:rPr>
                <w:rFonts w:eastAsia="Calibri"/>
              </w:rPr>
            </w:pPr>
            <w:r w:rsidRPr="00CA0464">
              <w:rPr>
                <w:rFonts w:eastAsia="Calibri"/>
                <w:color w:val="000000"/>
                <w:position w:val="-2"/>
              </w:rPr>
              <w:t> </w:t>
            </w:r>
          </w:p>
        </w:tc>
      </w:tr>
      <w:tr w:rsidR="00CA0464" w:rsidRPr="00CA0464" w14:paraId="51845AB3" w14:textId="77777777" w:rsidTr="005C451A">
        <w:tc>
          <w:tcPr>
            <w:tcW w:w="2835" w:type="dxa"/>
            <w:tcBorders>
              <w:top w:val="inset" w:sz="8" w:space="0" w:color="000000"/>
              <w:left w:val="inset" w:sz="8" w:space="0" w:color="000000"/>
              <w:bottom w:val="inset" w:sz="8" w:space="0" w:color="000000"/>
              <w:right w:val="inset" w:sz="8" w:space="0" w:color="000000"/>
            </w:tcBorders>
            <w:vAlign w:val="center"/>
            <w:hideMark/>
          </w:tcPr>
          <w:p w14:paraId="4A72D5B4" w14:textId="77777777" w:rsidR="00CA0464" w:rsidRPr="00CA0464" w:rsidRDefault="00CA0464" w:rsidP="00CA0464">
            <w:pPr>
              <w:spacing w:line="240" w:lineRule="auto"/>
              <w:textAlignment w:val="center"/>
              <w:rPr>
                <w:rFonts w:eastAsia="Calibri"/>
              </w:rPr>
            </w:pPr>
            <w:r w:rsidRPr="00CA0464">
              <w:rPr>
                <w:rFonts w:eastAsia="Calibri"/>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27D36A1" w14:textId="77777777" w:rsidR="00CA0464" w:rsidRPr="00CA0464" w:rsidRDefault="00CA0464" w:rsidP="00CA0464">
            <w:pPr>
              <w:spacing w:line="240" w:lineRule="auto"/>
              <w:textAlignment w:val="center"/>
              <w:rPr>
                <w:rFonts w:eastAsia="Calibri"/>
              </w:rPr>
            </w:pPr>
            <w:r w:rsidRPr="00CA0464">
              <w:rPr>
                <w:rFonts w:eastAsia="Calibri"/>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08A588F9" w14:textId="77777777" w:rsidR="00CA0464" w:rsidRPr="00CA0464" w:rsidRDefault="00CA0464" w:rsidP="00CA0464">
            <w:pPr>
              <w:spacing w:line="240" w:lineRule="auto"/>
              <w:textAlignment w:val="center"/>
              <w:rPr>
                <w:rFonts w:eastAsia="Calibri"/>
              </w:rPr>
            </w:pPr>
            <w:r w:rsidRPr="00CA0464">
              <w:rPr>
                <w:rFonts w:eastAsia="Calibri"/>
                <w:color w:val="000000"/>
                <w:position w:val="-2"/>
              </w:rPr>
              <w:t> </w:t>
            </w:r>
          </w:p>
        </w:tc>
      </w:tr>
      <w:tr w:rsidR="00CA0464" w:rsidRPr="00CA0464" w14:paraId="5DBC16F3" w14:textId="77777777" w:rsidTr="005C451A">
        <w:tc>
          <w:tcPr>
            <w:tcW w:w="2835" w:type="dxa"/>
            <w:tcBorders>
              <w:top w:val="inset" w:sz="8" w:space="0" w:color="000000"/>
              <w:left w:val="inset" w:sz="8" w:space="0" w:color="000000"/>
              <w:bottom w:val="inset" w:sz="8" w:space="0" w:color="000000"/>
              <w:right w:val="inset" w:sz="8" w:space="0" w:color="000000"/>
            </w:tcBorders>
            <w:vAlign w:val="center"/>
            <w:hideMark/>
          </w:tcPr>
          <w:p w14:paraId="5D985F3D" w14:textId="77777777" w:rsidR="00CA0464" w:rsidRPr="00CA0464" w:rsidRDefault="00CA0464" w:rsidP="00CA0464">
            <w:pPr>
              <w:spacing w:line="240" w:lineRule="auto"/>
              <w:textAlignment w:val="center"/>
              <w:rPr>
                <w:rFonts w:eastAsia="Calibri"/>
              </w:rPr>
            </w:pPr>
            <w:r w:rsidRPr="00CA0464">
              <w:rPr>
                <w:rFonts w:eastAsia="Calibri"/>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98A9BAD" w14:textId="77777777" w:rsidR="00CA0464" w:rsidRPr="00CA0464" w:rsidRDefault="00CA0464" w:rsidP="00CA0464">
            <w:pPr>
              <w:spacing w:line="240" w:lineRule="auto"/>
              <w:textAlignment w:val="center"/>
              <w:rPr>
                <w:rFonts w:eastAsia="Calibri"/>
              </w:rPr>
            </w:pPr>
            <w:r w:rsidRPr="00CA0464">
              <w:rPr>
                <w:rFonts w:eastAsia="Calibri"/>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158300A2" w14:textId="77777777" w:rsidR="00CA0464" w:rsidRPr="00CA0464" w:rsidRDefault="00CA0464" w:rsidP="00CA0464">
            <w:pPr>
              <w:spacing w:line="240" w:lineRule="auto"/>
              <w:textAlignment w:val="center"/>
              <w:rPr>
                <w:rFonts w:eastAsia="Calibri"/>
              </w:rPr>
            </w:pPr>
            <w:r w:rsidRPr="00CA0464">
              <w:rPr>
                <w:rFonts w:eastAsia="Calibri"/>
                <w:color w:val="000000"/>
                <w:position w:val="-2"/>
              </w:rPr>
              <w:t> </w:t>
            </w:r>
          </w:p>
        </w:tc>
      </w:tr>
    </w:tbl>
    <w:p w14:paraId="700E3642" w14:textId="77777777" w:rsidR="00CA0464" w:rsidRDefault="00CA0464" w:rsidP="00CA0464">
      <w:pPr>
        <w:spacing w:line="240" w:lineRule="auto"/>
        <w:ind w:left="142"/>
        <w:rPr>
          <w:color w:val="000000"/>
          <w:sz w:val="22"/>
          <w:szCs w:val="22"/>
        </w:rPr>
      </w:pPr>
    </w:p>
    <w:p w14:paraId="1B570FA1" w14:textId="77777777" w:rsidR="00CA0464" w:rsidRDefault="00CA0464" w:rsidP="00CA0464">
      <w:pPr>
        <w:spacing w:line="240" w:lineRule="auto"/>
        <w:ind w:left="142"/>
        <w:rPr>
          <w:color w:val="000000"/>
          <w:sz w:val="22"/>
          <w:szCs w:val="22"/>
        </w:rPr>
      </w:pPr>
    </w:p>
    <w:p w14:paraId="4026E3E6" w14:textId="6C4482B3" w:rsidR="00CA0464" w:rsidRPr="00CA0464" w:rsidRDefault="00CA0464" w:rsidP="00CA0464">
      <w:pPr>
        <w:spacing w:line="240" w:lineRule="auto"/>
        <w:ind w:left="142"/>
        <w:rPr>
          <w:color w:val="000000"/>
          <w:sz w:val="22"/>
          <w:szCs w:val="22"/>
        </w:rPr>
      </w:pPr>
      <w:r w:rsidRPr="00CA0464">
        <w:rPr>
          <w:color w:val="000000"/>
          <w:sz w:val="22"/>
          <w:szCs w:val="22"/>
        </w:rPr>
        <w:t>V kolikor v zgornji tabeli ni naveden noben gospodarski subjekt, izjavljam, da ne obstajajo gospodarski subjekti, ki se skladno z določili zakona, ki ureja gospodarske družbe, štejejo za povezane družbe z gospodarskim subjektom.</w:t>
      </w:r>
    </w:p>
    <w:p w14:paraId="2F01D5E2" w14:textId="77777777" w:rsidR="00CA0464" w:rsidRPr="00CA0464" w:rsidRDefault="00CA0464" w:rsidP="00CA0464">
      <w:pPr>
        <w:spacing w:line="240" w:lineRule="auto"/>
        <w:rPr>
          <w:color w:val="000000"/>
          <w:sz w:val="22"/>
          <w:szCs w:val="22"/>
        </w:rPr>
      </w:pPr>
    </w:p>
    <w:p w14:paraId="74770515" w14:textId="74AED0FE" w:rsidR="00CA0464" w:rsidRPr="00FB6BA5" w:rsidRDefault="00CA0464" w:rsidP="00F15EF2">
      <w:pPr>
        <w:pStyle w:val="Odstavekseznama"/>
        <w:numPr>
          <w:ilvl w:val="0"/>
          <w:numId w:val="35"/>
        </w:numPr>
        <w:spacing w:line="240" w:lineRule="auto"/>
        <w:ind w:left="142" w:firstLine="218"/>
        <w:contextualSpacing/>
        <w:rPr>
          <w:bCs/>
          <w:color w:val="000000"/>
          <w:sz w:val="22"/>
          <w:szCs w:val="22"/>
          <w:lang w:val="sl-SI"/>
        </w:rPr>
      </w:pPr>
      <w:r w:rsidRPr="00FB6BA5">
        <w:rPr>
          <w:bCs/>
          <w:color w:val="000000"/>
          <w:sz w:val="22"/>
          <w:szCs w:val="22"/>
          <w:lang w:val="sl-SI"/>
        </w:rPr>
        <w:lastRenderedPageBreak/>
        <w:t xml:space="preserve">nisem povezan s funkcionarjem </w:t>
      </w:r>
      <w:r w:rsidR="00F6375E">
        <w:rPr>
          <w:bCs/>
          <w:color w:val="000000"/>
          <w:sz w:val="22"/>
          <w:szCs w:val="22"/>
          <w:lang w:val="sl-SI"/>
        </w:rPr>
        <w:t xml:space="preserve">Občine </w:t>
      </w:r>
      <w:r w:rsidR="00207D42">
        <w:rPr>
          <w:bCs/>
          <w:color w:val="000000"/>
          <w:sz w:val="22"/>
          <w:szCs w:val="22"/>
          <w:lang w:val="sl-SI"/>
        </w:rPr>
        <w:t>Preddvor</w:t>
      </w:r>
      <w:r w:rsidRPr="00FB6BA5">
        <w:rPr>
          <w:bCs/>
          <w:color w:val="000000"/>
          <w:sz w:val="22"/>
          <w:szCs w:val="22"/>
          <w:lang w:val="sl-SI"/>
        </w:rPr>
        <w:t xml:space="preserve"> in po mojem vedenju nisem povezan z družinskim članom funkcionarja </w:t>
      </w:r>
      <w:r w:rsidR="00F6375E">
        <w:rPr>
          <w:bCs/>
          <w:color w:val="000000"/>
          <w:sz w:val="22"/>
          <w:szCs w:val="22"/>
          <w:lang w:val="sl-SI"/>
        </w:rPr>
        <w:t xml:space="preserve">Občine </w:t>
      </w:r>
      <w:r w:rsidR="00207D42">
        <w:rPr>
          <w:bCs/>
          <w:color w:val="000000"/>
          <w:sz w:val="22"/>
          <w:szCs w:val="22"/>
          <w:lang w:val="sl-SI"/>
        </w:rPr>
        <w:t>Preddvor</w:t>
      </w:r>
      <w:r w:rsidRPr="00FB6BA5">
        <w:rPr>
          <w:bCs/>
          <w:color w:val="000000"/>
          <w:sz w:val="22"/>
          <w:szCs w:val="22"/>
          <w:lang w:val="sl-SI"/>
        </w:rPr>
        <w:t xml:space="preserve"> na način, določen v prvem odstavku 35. člena Zakona o integriteti in preprečevanju korupcije.</w:t>
      </w:r>
    </w:p>
    <w:p w14:paraId="150AE97F" w14:textId="77777777" w:rsidR="00CA0464" w:rsidRPr="00CA0464" w:rsidRDefault="00CA0464" w:rsidP="00CA0464">
      <w:pPr>
        <w:spacing w:line="240" w:lineRule="auto"/>
        <w:rPr>
          <w:sz w:val="22"/>
          <w:szCs w:val="22"/>
        </w:rPr>
      </w:pPr>
    </w:p>
    <w:tbl>
      <w:tblPr>
        <w:tblStyle w:val="NormalTablePHPDOCX"/>
        <w:tblW w:w="8745" w:type="dxa"/>
        <w:tblInd w:w="108" w:type="dxa"/>
        <w:tblLook w:val="04A0" w:firstRow="1" w:lastRow="0" w:firstColumn="1" w:lastColumn="0" w:noHBand="0" w:noVBand="1"/>
      </w:tblPr>
      <w:tblGrid>
        <w:gridCol w:w="4080"/>
        <w:gridCol w:w="4665"/>
      </w:tblGrid>
      <w:tr w:rsidR="00CA0464" w:rsidRPr="00CA0464" w14:paraId="61001B8F" w14:textId="77777777" w:rsidTr="005C451A">
        <w:tc>
          <w:tcPr>
            <w:tcW w:w="4080" w:type="dxa"/>
            <w:tcMar>
              <w:top w:w="75" w:type="dxa"/>
              <w:left w:w="108" w:type="dxa"/>
              <w:bottom w:w="75" w:type="dxa"/>
              <w:right w:w="108" w:type="dxa"/>
            </w:tcMar>
            <w:vAlign w:val="center"/>
            <w:hideMark/>
          </w:tcPr>
          <w:p w14:paraId="5A1EA1AE" w14:textId="77777777" w:rsidR="00CA0464" w:rsidRDefault="00CA0464" w:rsidP="005C451A">
            <w:pPr>
              <w:rPr>
                <w:color w:val="000000"/>
                <w:position w:val="-2"/>
              </w:rPr>
            </w:pPr>
          </w:p>
          <w:p w14:paraId="3D33476E" w14:textId="77777777" w:rsidR="00CA0464" w:rsidRDefault="00CA0464" w:rsidP="005C451A">
            <w:pPr>
              <w:rPr>
                <w:color w:val="000000"/>
                <w:position w:val="-2"/>
              </w:rPr>
            </w:pPr>
          </w:p>
          <w:p w14:paraId="5EAC7225" w14:textId="642D6973" w:rsidR="00CA0464" w:rsidRPr="00CA0464" w:rsidRDefault="00CA0464" w:rsidP="005C451A">
            <w:r w:rsidRPr="00CA0464">
              <w:rPr>
                <w:color w:val="000000"/>
                <w:position w:val="-2"/>
              </w:rPr>
              <w:t>Kraj in datum:</w:t>
            </w:r>
          </w:p>
        </w:tc>
        <w:tc>
          <w:tcPr>
            <w:tcW w:w="0" w:type="auto"/>
            <w:tcMar>
              <w:top w:w="75" w:type="dxa"/>
              <w:left w:w="108" w:type="dxa"/>
              <w:bottom w:w="75" w:type="dxa"/>
              <w:right w:w="108" w:type="dxa"/>
            </w:tcMar>
            <w:vAlign w:val="center"/>
            <w:hideMark/>
          </w:tcPr>
          <w:p w14:paraId="18A3DA73" w14:textId="77777777" w:rsidR="00CA0464" w:rsidRPr="00CA0464" w:rsidRDefault="00CA0464" w:rsidP="005C451A">
            <w:r w:rsidRPr="00CA0464">
              <w:rPr>
                <w:color w:val="000000"/>
                <w:position w:val="-2"/>
              </w:rPr>
              <w:t>Ime in priimek: _____________________</w:t>
            </w:r>
          </w:p>
        </w:tc>
      </w:tr>
      <w:tr w:rsidR="00CA0464" w14:paraId="47B0ABB8" w14:textId="77777777" w:rsidTr="005C451A">
        <w:tc>
          <w:tcPr>
            <w:tcW w:w="4080" w:type="dxa"/>
            <w:tcMar>
              <w:top w:w="75" w:type="dxa"/>
              <w:left w:w="108" w:type="dxa"/>
              <w:bottom w:w="75" w:type="dxa"/>
              <w:right w:w="108" w:type="dxa"/>
            </w:tcMar>
            <w:vAlign w:val="center"/>
            <w:hideMark/>
          </w:tcPr>
          <w:p w14:paraId="5C2E161D" w14:textId="77777777" w:rsidR="00CA0464" w:rsidRDefault="00CA0464" w:rsidP="005C451A">
            <w:pPr>
              <w:rPr>
                <w:sz w:val="20"/>
                <w:szCs w:val="20"/>
              </w:rPr>
            </w:pPr>
            <w:r>
              <w:rPr>
                <w:color w:val="000000"/>
                <w:position w:val="-2"/>
                <w:sz w:val="20"/>
                <w:szCs w:val="20"/>
              </w:rPr>
              <w:t> </w:t>
            </w:r>
          </w:p>
        </w:tc>
        <w:tc>
          <w:tcPr>
            <w:tcW w:w="0" w:type="auto"/>
            <w:tcMar>
              <w:top w:w="75" w:type="dxa"/>
              <w:left w:w="108" w:type="dxa"/>
              <w:bottom w:w="75" w:type="dxa"/>
              <w:right w:w="108" w:type="dxa"/>
            </w:tcMar>
            <w:vAlign w:val="center"/>
          </w:tcPr>
          <w:p w14:paraId="6F133637" w14:textId="77777777" w:rsidR="00CA0464" w:rsidRDefault="00CA0464" w:rsidP="005C451A">
            <w:pPr>
              <w:rPr>
                <w:color w:val="A9A9A9"/>
                <w:position w:val="-2"/>
                <w:sz w:val="20"/>
                <w:szCs w:val="20"/>
                <w:shd w:val="clear" w:color="auto" w:fill="FFFFFF"/>
              </w:rPr>
            </w:pPr>
          </w:p>
          <w:p w14:paraId="4F13DA75" w14:textId="77777777" w:rsidR="00CA0464" w:rsidRDefault="00CA0464" w:rsidP="005C451A">
            <w:pPr>
              <w:rPr>
                <w:sz w:val="20"/>
                <w:szCs w:val="20"/>
              </w:rPr>
            </w:pPr>
            <w:r>
              <w:rPr>
                <w:color w:val="A9A9A9"/>
                <w:position w:val="-2"/>
                <w:sz w:val="20"/>
                <w:szCs w:val="20"/>
                <w:shd w:val="clear" w:color="auto" w:fill="FFFFFF"/>
              </w:rPr>
              <w:t>(žig in podpis)</w:t>
            </w:r>
          </w:p>
        </w:tc>
      </w:tr>
      <w:tr w:rsidR="00CA0464" w14:paraId="7687F26D" w14:textId="77777777" w:rsidTr="005C451A">
        <w:tc>
          <w:tcPr>
            <w:tcW w:w="4080" w:type="dxa"/>
            <w:tcMar>
              <w:top w:w="75" w:type="dxa"/>
              <w:left w:w="108" w:type="dxa"/>
              <w:bottom w:w="75" w:type="dxa"/>
              <w:right w:w="108" w:type="dxa"/>
            </w:tcMar>
            <w:vAlign w:val="center"/>
          </w:tcPr>
          <w:p w14:paraId="7A2C635B" w14:textId="77777777" w:rsidR="00CA0464" w:rsidRDefault="00CA0464" w:rsidP="005C451A">
            <w:pPr>
              <w:rPr>
                <w:color w:val="000000"/>
                <w:position w:val="-2"/>
              </w:rPr>
            </w:pPr>
          </w:p>
        </w:tc>
        <w:tc>
          <w:tcPr>
            <w:tcW w:w="0" w:type="auto"/>
            <w:tcMar>
              <w:top w:w="75" w:type="dxa"/>
              <w:left w:w="108" w:type="dxa"/>
              <w:bottom w:w="75" w:type="dxa"/>
              <w:right w:w="108" w:type="dxa"/>
            </w:tcMar>
            <w:vAlign w:val="center"/>
          </w:tcPr>
          <w:p w14:paraId="13EC97CB" w14:textId="77777777" w:rsidR="00CA0464" w:rsidRDefault="00CA0464" w:rsidP="005C451A">
            <w:pPr>
              <w:rPr>
                <w:color w:val="A9A9A9"/>
                <w:position w:val="-2"/>
                <w:shd w:val="clear" w:color="auto" w:fill="FFFFFF"/>
              </w:rPr>
            </w:pPr>
          </w:p>
        </w:tc>
      </w:tr>
    </w:tbl>
    <w:p w14:paraId="4B401426" w14:textId="77777777" w:rsidR="00CA0464" w:rsidRDefault="00CA0464" w:rsidP="00CA0464">
      <w:pPr>
        <w:spacing w:line="240" w:lineRule="auto"/>
        <w:rPr>
          <w:color w:val="000000"/>
        </w:rPr>
      </w:pPr>
      <w:r>
        <w:rPr>
          <w:color w:val="000000"/>
        </w:rPr>
        <w:t> </w:t>
      </w:r>
    </w:p>
    <w:p w14:paraId="01D9DBA5" w14:textId="77777777" w:rsidR="00CA0464" w:rsidRDefault="00CA0464" w:rsidP="00CA0464">
      <w:pPr>
        <w:spacing w:line="240" w:lineRule="auto"/>
        <w:rPr>
          <w:color w:val="000000"/>
        </w:rPr>
      </w:pPr>
    </w:p>
    <w:p w14:paraId="32DC465C" w14:textId="77777777" w:rsidR="00CA0464" w:rsidRDefault="00CA0464" w:rsidP="00CA0464">
      <w:pPr>
        <w:spacing w:line="240" w:lineRule="auto"/>
        <w:rPr>
          <w:color w:val="000000"/>
        </w:rPr>
      </w:pPr>
    </w:p>
    <w:p w14:paraId="55C321D8" w14:textId="523453ED" w:rsidR="00CA0464" w:rsidRDefault="00CA0464" w:rsidP="00F07F63">
      <w:pPr>
        <w:spacing w:line="240" w:lineRule="auto"/>
        <w:rPr>
          <w:i/>
          <w:iCs/>
          <w:color w:val="000000"/>
        </w:rPr>
      </w:pPr>
      <w:r w:rsidRPr="009860EA">
        <w:rPr>
          <w:b/>
          <w:bCs/>
          <w:i/>
          <w:iCs/>
          <w:color w:val="000000"/>
          <w:u w:val="single"/>
        </w:rPr>
        <w:t>Opomba:</w:t>
      </w:r>
      <w:r w:rsidRPr="009860EA">
        <w:rPr>
          <w:i/>
          <w:iCs/>
          <w:color w:val="000000"/>
        </w:rPr>
        <w:t xml:space="preserve"> V primeru skupnega nastopa več partnerjev, mora vsak izmed partnerjev predložiti to izjavo. V primeru več podatkov, se predloži nov obrazec z navedenimi preostalimi podatk</w:t>
      </w:r>
      <w:bookmarkEnd w:id="264"/>
      <w:bookmarkEnd w:id="265"/>
      <w:r w:rsidR="00CE7641">
        <w:rPr>
          <w:i/>
          <w:iCs/>
          <w:color w:val="000000"/>
        </w:rPr>
        <w:t>i</w:t>
      </w:r>
    </w:p>
    <w:p w14:paraId="36443167" w14:textId="77777777" w:rsidR="000F17D3" w:rsidRDefault="000F17D3" w:rsidP="00F07F63">
      <w:pPr>
        <w:spacing w:line="240" w:lineRule="auto"/>
        <w:rPr>
          <w:i/>
          <w:iCs/>
          <w:color w:val="000000"/>
        </w:rPr>
      </w:pPr>
    </w:p>
    <w:p w14:paraId="262D7EB7" w14:textId="77777777" w:rsidR="000F17D3" w:rsidRDefault="000F17D3" w:rsidP="00F07F63">
      <w:pPr>
        <w:spacing w:line="240" w:lineRule="auto"/>
        <w:rPr>
          <w:i/>
          <w:iCs/>
          <w:color w:val="000000"/>
        </w:rPr>
      </w:pPr>
    </w:p>
    <w:p w14:paraId="037DC73E" w14:textId="77777777" w:rsidR="000F17D3" w:rsidRDefault="000F17D3" w:rsidP="00F07F63">
      <w:pPr>
        <w:spacing w:line="240" w:lineRule="auto"/>
        <w:rPr>
          <w:i/>
          <w:iCs/>
          <w:color w:val="000000"/>
        </w:rPr>
      </w:pPr>
    </w:p>
    <w:p w14:paraId="48F45077" w14:textId="77777777" w:rsidR="000F17D3" w:rsidRDefault="000F17D3" w:rsidP="00F07F63">
      <w:pPr>
        <w:spacing w:line="240" w:lineRule="auto"/>
        <w:rPr>
          <w:i/>
          <w:iCs/>
          <w:color w:val="000000"/>
        </w:rPr>
      </w:pPr>
    </w:p>
    <w:p w14:paraId="591AB255" w14:textId="77777777" w:rsidR="000F17D3" w:rsidRDefault="000F17D3" w:rsidP="00F07F63">
      <w:pPr>
        <w:spacing w:line="240" w:lineRule="auto"/>
        <w:rPr>
          <w:i/>
          <w:iCs/>
          <w:color w:val="000000"/>
        </w:rPr>
      </w:pPr>
    </w:p>
    <w:p w14:paraId="3A651584" w14:textId="77777777" w:rsidR="000F17D3" w:rsidRDefault="000F17D3" w:rsidP="00F07F63">
      <w:pPr>
        <w:spacing w:line="240" w:lineRule="auto"/>
        <w:rPr>
          <w:i/>
          <w:iCs/>
          <w:color w:val="000000"/>
        </w:rPr>
      </w:pPr>
    </w:p>
    <w:p w14:paraId="70185674" w14:textId="77777777" w:rsidR="000F17D3" w:rsidRDefault="000F17D3" w:rsidP="00F07F63">
      <w:pPr>
        <w:spacing w:line="240" w:lineRule="auto"/>
        <w:rPr>
          <w:i/>
          <w:iCs/>
          <w:color w:val="000000"/>
        </w:rPr>
      </w:pPr>
    </w:p>
    <w:p w14:paraId="1AF5F0FB" w14:textId="77777777" w:rsidR="000F17D3" w:rsidRDefault="000F17D3" w:rsidP="00F07F63">
      <w:pPr>
        <w:spacing w:line="240" w:lineRule="auto"/>
        <w:rPr>
          <w:i/>
          <w:iCs/>
          <w:color w:val="000000"/>
        </w:rPr>
      </w:pPr>
    </w:p>
    <w:p w14:paraId="40B66F27" w14:textId="77777777" w:rsidR="000F17D3" w:rsidRDefault="000F17D3" w:rsidP="00F07F63">
      <w:pPr>
        <w:spacing w:line="240" w:lineRule="auto"/>
        <w:rPr>
          <w:i/>
          <w:iCs/>
          <w:color w:val="000000"/>
        </w:rPr>
      </w:pPr>
    </w:p>
    <w:p w14:paraId="09905717" w14:textId="77777777" w:rsidR="000F17D3" w:rsidRDefault="000F17D3" w:rsidP="00F07F63">
      <w:pPr>
        <w:spacing w:line="240" w:lineRule="auto"/>
        <w:rPr>
          <w:i/>
          <w:iCs/>
          <w:color w:val="000000"/>
        </w:rPr>
      </w:pPr>
    </w:p>
    <w:p w14:paraId="4FE6CAC2" w14:textId="77777777" w:rsidR="000F17D3" w:rsidRDefault="000F17D3" w:rsidP="00F07F63">
      <w:pPr>
        <w:spacing w:line="240" w:lineRule="auto"/>
        <w:rPr>
          <w:i/>
          <w:iCs/>
          <w:color w:val="000000"/>
        </w:rPr>
      </w:pPr>
    </w:p>
    <w:p w14:paraId="09DA3DBC" w14:textId="77777777" w:rsidR="000F17D3" w:rsidRDefault="000F17D3" w:rsidP="00F07F63">
      <w:pPr>
        <w:spacing w:line="240" w:lineRule="auto"/>
        <w:rPr>
          <w:i/>
          <w:iCs/>
          <w:color w:val="000000"/>
        </w:rPr>
      </w:pPr>
    </w:p>
    <w:p w14:paraId="69637B62" w14:textId="77777777" w:rsidR="000F17D3" w:rsidRDefault="000F17D3" w:rsidP="00F07F63">
      <w:pPr>
        <w:spacing w:line="240" w:lineRule="auto"/>
        <w:rPr>
          <w:i/>
          <w:iCs/>
          <w:color w:val="000000"/>
        </w:rPr>
      </w:pPr>
    </w:p>
    <w:p w14:paraId="0341D77D" w14:textId="77777777" w:rsidR="000F17D3" w:rsidRDefault="000F17D3" w:rsidP="00F07F63">
      <w:pPr>
        <w:spacing w:line="240" w:lineRule="auto"/>
        <w:rPr>
          <w:i/>
          <w:iCs/>
          <w:color w:val="000000"/>
        </w:rPr>
      </w:pPr>
    </w:p>
    <w:p w14:paraId="358B21EC" w14:textId="77777777" w:rsidR="000F17D3" w:rsidRDefault="000F17D3" w:rsidP="00F07F63">
      <w:pPr>
        <w:spacing w:line="240" w:lineRule="auto"/>
        <w:rPr>
          <w:i/>
          <w:iCs/>
          <w:color w:val="000000"/>
        </w:rPr>
      </w:pPr>
    </w:p>
    <w:p w14:paraId="0259D4E0" w14:textId="77777777" w:rsidR="000F17D3" w:rsidRDefault="000F17D3" w:rsidP="00F07F63">
      <w:pPr>
        <w:spacing w:line="240" w:lineRule="auto"/>
        <w:rPr>
          <w:i/>
          <w:iCs/>
          <w:color w:val="000000"/>
        </w:rPr>
      </w:pPr>
    </w:p>
    <w:p w14:paraId="2DB5752A" w14:textId="77777777" w:rsidR="000F17D3" w:rsidRDefault="000F17D3" w:rsidP="00F07F63">
      <w:pPr>
        <w:spacing w:line="240" w:lineRule="auto"/>
        <w:rPr>
          <w:i/>
          <w:iCs/>
          <w:color w:val="000000"/>
        </w:rPr>
      </w:pPr>
    </w:p>
    <w:p w14:paraId="6F11F69B" w14:textId="77777777" w:rsidR="000F17D3" w:rsidRDefault="000F17D3" w:rsidP="00F07F63">
      <w:pPr>
        <w:spacing w:line="240" w:lineRule="auto"/>
        <w:rPr>
          <w:i/>
          <w:iCs/>
          <w:color w:val="000000"/>
        </w:rPr>
      </w:pPr>
    </w:p>
    <w:p w14:paraId="5522BEDD" w14:textId="77777777" w:rsidR="000F17D3" w:rsidRDefault="000F17D3" w:rsidP="00F07F63">
      <w:pPr>
        <w:spacing w:line="240" w:lineRule="auto"/>
        <w:rPr>
          <w:i/>
          <w:iCs/>
          <w:color w:val="000000"/>
        </w:rPr>
      </w:pPr>
    </w:p>
    <w:p w14:paraId="0D448D42" w14:textId="77777777" w:rsidR="000F17D3" w:rsidRDefault="000F17D3" w:rsidP="00F07F63">
      <w:pPr>
        <w:spacing w:line="240" w:lineRule="auto"/>
        <w:rPr>
          <w:i/>
          <w:iCs/>
          <w:color w:val="000000"/>
        </w:rPr>
      </w:pPr>
    </w:p>
    <w:p w14:paraId="0827129E" w14:textId="77777777" w:rsidR="000F17D3" w:rsidRDefault="000F17D3" w:rsidP="00F07F63">
      <w:pPr>
        <w:spacing w:line="240" w:lineRule="auto"/>
        <w:rPr>
          <w:i/>
          <w:iCs/>
          <w:color w:val="000000"/>
        </w:rPr>
      </w:pPr>
    </w:p>
    <w:p w14:paraId="08E498D6" w14:textId="77777777" w:rsidR="000F17D3" w:rsidRDefault="000F17D3" w:rsidP="00F07F63">
      <w:pPr>
        <w:spacing w:line="240" w:lineRule="auto"/>
        <w:rPr>
          <w:i/>
          <w:iCs/>
          <w:color w:val="000000"/>
        </w:rPr>
      </w:pPr>
    </w:p>
    <w:p w14:paraId="49B9E2F4" w14:textId="77777777" w:rsidR="000F17D3" w:rsidRDefault="000F17D3" w:rsidP="00F07F63">
      <w:pPr>
        <w:spacing w:line="240" w:lineRule="auto"/>
        <w:rPr>
          <w:i/>
          <w:iCs/>
          <w:color w:val="000000"/>
        </w:rPr>
      </w:pPr>
    </w:p>
    <w:p w14:paraId="0CC0E9B3" w14:textId="77777777" w:rsidR="000F17D3" w:rsidRDefault="000F17D3" w:rsidP="00F07F63">
      <w:pPr>
        <w:spacing w:line="240" w:lineRule="auto"/>
        <w:rPr>
          <w:i/>
          <w:iCs/>
          <w:color w:val="000000"/>
        </w:rPr>
      </w:pPr>
    </w:p>
    <w:p w14:paraId="1B38186B" w14:textId="77777777" w:rsidR="000F17D3" w:rsidRDefault="000F17D3" w:rsidP="00F07F63">
      <w:pPr>
        <w:spacing w:line="240" w:lineRule="auto"/>
        <w:rPr>
          <w:i/>
          <w:iCs/>
          <w:color w:val="000000"/>
        </w:rPr>
      </w:pPr>
    </w:p>
    <w:p w14:paraId="6D121F83" w14:textId="77777777" w:rsidR="000F17D3" w:rsidRDefault="000F17D3" w:rsidP="00F07F63">
      <w:pPr>
        <w:spacing w:line="240" w:lineRule="auto"/>
        <w:rPr>
          <w:i/>
          <w:iCs/>
          <w:color w:val="000000"/>
        </w:rPr>
      </w:pPr>
    </w:p>
    <w:p w14:paraId="733CCF2A" w14:textId="77777777" w:rsidR="000F17D3" w:rsidRDefault="000F17D3" w:rsidP="00F07F63">
      <w:pPr>
        <w:spacing w:line="240" w:lineRule="auto"/>
        <w:rPr>
          <w:i/>
          <w:iCs/>
          <w:color w:val="000000"/>
        </w:rPr>
      </w:pPr>
    </w:p>
    <w:p w14:paraId="1A73390E" w14:textId="77777777" w:rsidR="000F17D3" w:rsidRDefault="000F17D3" w:rsidP="00F07F63">
      <w:pPr>
        <w:spacing w:line="240" w:lineRule="auto"/>
        <w:rPr>
          <w:i/>
          <w:iCs/>
          <w:color w:val="000000"/>
        </w:rPr>
      </w:pPr>
    </w:p>
    <w:p w14:paraId="7EB8FE95" w14:textId="77777777" w:rsidR="000F17D3" w:rsidRDefault="000F17D3" w:rsidP="00F07F63">
      <w:pPr>
        <w:spacing w:line="240" w:lineRule="auto"/>
        <w:rPr>
          <w:i/>
          <w:iCs/>
          <w:color w:val="000000"/>
        </w:rPr>
      </w:pPr>
    </w:p>
    <w:p w14:paraId="4C1AEA62" w14:textId="77777777" w:rsidR="000F17D3" w:rsidRDefault="000F17D3" w:rsidP="00F07F63">
      <w:pPr>
        <w:spacing w:line="240" w:lineRule="auto"/>
        <w:rPr>
          <w:i/>
          <w:iCs/>
          <w:color w:val="000000"/>
        </w:rPr>
      </w:pPr>
    </w:p>
    <w:p w14:paraId="3E94F407" w14:textId="77777777" w:rsidR="000F17D3" w:rsidRDefault="000F17D3" w:rsidP="00F07F63">
      <w:pPr>
        <w:spacing w:line="240" w:lineRule="auto"/>
        <w:rPr>
          <w:i/>
          <w:iCs/>
          <w:color w:val="000000"/>
        </w:rPr>
      </w:pPr>
    </w:p>
    <w:p w14:paraId="258C0CFA" w14:textId="77777777" w:rsidR="000F17D3" w:rsidRDefault="000F17D3" w:rsidP="00F07F63">
      <w:pPr>
        <w:spacing w:line="240" w:lineRule="auto"/>
        <w:rPr>
          <w:i/>
          <w:iCs/>
          <w:color w:val="000000"/>
        </w:rPr>
      </w:pPr>
    </w:p>
    <w:p w14:paraId="42A3E02D" w14:textId="77777777" w:rsidR="000F17D3" w:rsidRDefault="000F17D3" w:rsidP="00F07F63">
      <w:pPr>
        <w:spacing w:line="240" w:lineRule="auto"/>
        <w:rPr>
          <w:i/>
          <w:iCs/>
          <w:color w:val="000000"/>
        </w:rPr>
      </w:pPr>
    </w:p>
    <w:p w14:paraId="4B28BFF3" w14:textId="77777777" w:rsidR="000F17D3" w:rsidRDefault="000F17D3" w:rsidP="00F07F63">
      <w:pPr>
        <w:spacing w:line="240" w:lineRule="auto"/>
        <w:rPr>
          <w:i/>
          <w:iCs/>
          <w:color w:val="000000"/>
        </w:rPr>
      </w:pPr>
    </w:p>
    <w:p w14:paraId="67885F1E" w14:textId="77777777" w:rsidR="000F17D3" w:rsidRDefault="000F17D3" w:rsidP="00F07F63">
      <w:pPr>
        <w:spacing w:line="240" w:lineRule="auto"/>
        <w:rPr>
          <w:i/>
          <w:iCs/>
          <w:color w:val="000000"/>
        </w:rPr>
      </w:pPr>
    </w:p>
    <w:p w14:paraId="5ECC9B89" w14:textId="77777777" w:rsidR="000F17D3" w:rsidRDefault="000F17D3" w:rsidP="00F07F63">
      <w:pPr>
        <w:spacing w:line="240" w:lineRule="auto"/>
        <w:rPr>
          <w:i/>
          <w:iCs/>
          <w:color w:val="000000"/>
        </w:rPr>
      </w:pPr>
    </w:p>
    <w:p w14:paraId="0E0C9358" w14:textId="77777777" w:rsidR="000F17D3" w:rsidRDefault="000F17D3" w:rsidP="00F07F63">
      <w:pPr>
        <w:spacing w:line="240" w:lineRule="auto"/>
        <w:rPr>
          <w:i/>
          <w:iCs/>
          <w:color w:val="000000"/>
        </w:rPr>
      </w:pPr>
    </w:p>
    <w:p w14:paraId="4BA5E62B" w14:textId="77777777" w:rsidR="000F17D3" w:rsidRDefault="000F17D3" w:rsidP="00F07F63">
      <w:pPr>
        <w:spacing w:line="240" w:lineRule="auto"/>
        <w:rPr>
          <w:i/>
          <w:iCs/>
          <w:color w:val="000000"/>
        </w:rPr>
      </w:pPr>
    </w:p>
    <w:p w14:paraId="483B5693" w14:textId="77777777" w:rsidR="000F17D3" w:rsidRDefault="000F17D3" w:rsidP="00F07F63">
      <w:pPr>
        <w:spacing w:line="240" w:lineRule="auto"/>
        <w:rPr>
          <w:i/>
          <w:iCs/>
          <w:color w:val="000000"/>
        </w:rPr>
      </w:pPr>
    </w:p>
    <w:p w14:paraId="525C2948" w14:textId="77777777" w:rsidR="000F17D3" w:rsidRDefault="000F17D3" w:rsidP="00F07F63">
      <w:pPr>
        <w:spacing w:line="240" w:lineRule="auto"/>
        <w:rPr>
          <w:i/>
          <w:iCs/>
          <w:color w:val="000000"/>
        </w:rPr>
      </w:pPr>
    </w:p>
    <w:p w14:paraId="42B8D7FF" w14:textId="77777777" w:rsidR="000F17D3" w:rsidRDefault="000F17D3" w:rsidP="00F07F63">
      <w:pPr>
        <w:spacing w:line="240" w:lineRule="auto"/>
        <w:rPr>
          <w:i/>
          <w:iCs/>
          <w:color w:val="000000"/>
        </w:rPr>
      </w:pPr>
    </w:p>
    <w:p w14:paraId="52B706B3" w14:textId="77777777" w:rsidR="000F17D3" w:rsidRPr="00F07F63" w:rsidRDefault="000F17D3" w:rsidP="00F07F63">
      <w:pPr>
        <w:spacing w:line="240" w:lineRule="auto"/>
        <w:rPr>
          <w:i/>
          <w:iCs/>
          <w:color w:val="000000"/>
        </w:rPr>
      </w:pPr>
    </w:p>
    <w:p w14:paraId="1E9B8666" w14:textId="77777777" w:rsidR="000F17D3" w:rsidRPr="000F17D3" w:rsidRDefault="000F17D3" w:rsidP="000F17D3">
      <w:pPr>
        <w:jc w:val="center"/>
        <w:rPr>
          <w:rFonts w:eastAsiaTheme="majorEastAsia"/>
          <w:b/>
          <w:bCs/>
          <w:sz w:val="22"/>
          <w:szCs w:val="22"/>
        </w:rPr>
      </w:pPr>
      <w:r w:rsidRPr="000F17D3">
        <w:rPr>
          <w:rFonts w:eastAsiaTheme="majorEastAsia"/>
          <w:b/>
          <w:bCs/>
          <w:sz w:val="22"/>
          <w:szCs w:val="22"/>
        </w:rPr>
        <w:lastRenderedPageBreak/>
        <w:t xml:space="preserve">IZJAVA GOSPODARSKEGA SUBJEKTA IN POOBLASTILO ZA </w:t>
      </w:r>
    </w:p>
    <w:p w14:paraId="4F7FB146" w14:textId="77777777" w:rsidR="000F17D3" w:rsidRPr="000F17D3" w:rsidRDefault="000F17D3" w:rsidP="000F17D3">
      <w:pPr>
        <w:jc w:val="center"/>
        <w:rPr>
          <w:rFonts w:eastAsiaTheme="majorEastAsia"/>
          <w:b/>
          <w:bCs/>
          <w:sz w:val="22"/>
          <w:szCs w:val="22"/>
        </w:rPr>
      </w:pPr>
      <w:r w:rsidRPr="000F17D3">
        <w:rPr>
          <w:rFonts w:eastAsiaTheme="majorEastAsia"/>
          <w:b/>
          <w:bCs/>
          <w:sz w:val="22"/>
          <w:szCs w:val="22"/>
        </w:rPr>
        <w:t>PRIDOBITEV PODATKOV IZ KAZENSKE EVIDENCE</w:t>
      </w:r>
    </w:p>
    <w:p w14:paraId="70C0A970" w14:textId="77777777" w:rsidR="000F17D3" w:rsidRPr="000F17D3" w:rsidRDefault="000F17D3" w:rsidP="000F17D3">
      <w:pPr>
        <w:rPr>
          <w:sz w:val="22"/>
          <w:szCs w:val="22"/>
        </w:rPr>
      </w:pPr>
    </w:p>
    <w:p w14:paraId="2A3113D1" w14:textId="77777777" w:rsidR="000F17D3" w:rsidRPr="000F17D3" w:rsidRDefault="000F17D3" w:rsidP="000F17D3">
      <w:pPr>
        <w:jc w:val="center"/>
        <w:rPr>
          <w:b/>
          <w:bCs/>
          <w:sz w:val="22"/>
          <w:szCs w:val="22"/>
        </w:rPr>
      </w:pPr>
      <w:r w:rsidRPr="000F17D3">
        <w:rPr>
          <w:b/>
          <w:bCs/>
          <w:sz w:val="22"/>
          <w:szCs w:val="22"/>
        </w:rPr>
        <w:t>IZJAVA</w:t>
      </w:r>
    </w:p>
    <w:p w14:paraId="37D20295" w14:textId="77777777" w:rsidR="000F17D3" w:rsidRPr="000F17D3" w:rsidRDefault="000F17D3" w:rsidP="000F17D3">
      <w:pPr>
        <w:rPr>
          <w:sz w:val="22"/>
          <w:szCs w:val="22"/>
        </w:rPr>
      </w:pPr>
    </w:p>
    <w:p w14:paraId="0EB9D6D0" w14:textId="77777777" w:rsidR="000F17D3" w:rsidRPr="000F17D3" w:rsidRDefault="000F17D3" w:rsidP="000F17D3">
      <w:pPr>
        <w:spacing w:line="240" w:lineRule="auto"/>
        <w:rPr>
          <w:sz w:val="22"/>
          <w:szCs w:val="22"/>
        </w:rPr>
      </w:pPr>
      <w:r w:rsidRPr="000F17D3">
        <w:rPr>
          <w:color w:val="000000"/>
          <w:sz w:val="22"/>
          <w:szCs w:val="22"/>
        </w:rPr>
        <w:t xml:space="preserve">Pod kazensko in materialno odgovornostjo izjavljamo, da naša družba, </w:t>
      </w:r>
      <w:r w:rsidRPr="000F17D3">
        <w:rPr>
          <w:color w:val="000000"/>
          <w:sz w:val="22"/>
          <w:szCs w:val="22"/>
          <w:u w:val="single"/>
        </w:rPr>
        <w:t>_______________</w:t>
      </w:r>
      <w:r w:rsidRPr="000F17D3">
        <w:rPr>
          <w:color w:val="000000"/>
          <w:sz w:val="22"/>
          <w:szCs w:val="22"/>
        </w:rPr>
        <w:t xml:space="preserve">(Firma), </w:t>
      </w:r>
      <w:r w:rsidRPr="000F17D3">
        <w:rPr>
          <w:color w:val="000000"/>
          <w:sz w:val="22"/>
          <w:szCs w:val="22"/>
          <w:u w:val="single"/>
        </w:rPr>
        <w:t>_________________</w:t>
      </w:r>
      <w:r w:rsidRPr="000F17D3">
        <w:rPr>
          <w:color w:val="000000"/>
          <w:sz w:val="22"/>
          <w:szCs w:val="22"/>
        </w:rPr>
        <w:t xml:space="preserve">(Naslov), matična številka: </w:t>
      </w:r>
      <w:r w:rsidRPr="000F17D3">
        <w:rPr>
          <w:color w:val="000000"/>
          <w:sz w:val="22"/>
          <w:szCs w:val="22"/>
          <w:u w:val="single"/>
        </w:rPr>
        <w:t>_______________</w:t>
      </w:r>
      <w:r w:rsidRPr="000F17D3">
        <w:rPr>
          <w:color w:val="000000"/>
          <w:sz w:val="22"/>
          <w:szCs w:val="22"/>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0F17D3" w:rsidRPr="000F17D3" w14:paraId="3F8ED0BE" w14:textId="77777777" w:rsidTr="00712A1E">
        <w:tc>
          <w:tcPr>
            <w:tcW w:w="0" w:type="auto"/>
            <w:tcMar>
              <w:top w:w="0" w:type="auto"/>
              <w:bottom w:w="0" w:type="auto"/>
            </w:tcMar>
          </w:tcPr>
          <w:p w14:paraId="0A72A463" w14:textId="77777777" w:rsidR="000F17D3" w:rsidRPr="000F17D3" w:rsidRDefault="000F17D3" w:rsidP="00F15EF2">
            <w:pPr>
              <w:numPr>
                <w:ilvl w:val="0"/>
                <w:numId w:val="41"/>
              </w:numPr>
              <w:spacing w:line="240" w:lineRule="auto"/>
              <w:rPr>
                <w:color w:val="000000"/>
              </w:rPr>
            </w:pPr>
            <w:r w:rsidRPr="000F17D3">
              <w:rPr>
                <w:color w:val="00000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B190DA1" w14:textId="77777777" w:rsidR="000F17D3" w:rsidRPr="000F17D3" w:rsidRDefault="000F17D3" w:rsidP="00F15EF2">
            <w:pPr>
              <w:numPr>
                <w:ilvl w:val="0"/>
                <w:numId w:val="41"/>
              </w:numPr>
              <w:spacing w:line="240" w:lineRule="auto"/>
              <w:rPr>
                <w:color w:val="000000"/>
              </w:rPr>
            </w:pPr>
            <w:r w:rsidRPr="000F17D3">
              <w:rPr>
                <w:color w:val="000000"/>
              </w:rPr>
              <w:t>lahko naročnik sam pridobi potrdila, ki se nanašajo na zgoraj navedeno iz uradnih evidenc, ki jih vodijo državni organi, organi lokalnih skupnosti ali nosilci javnih pooblastil,</w:t>
            </w:r>
          </w:p>
          <w:p w14:paraId="3B2CC503" w14:textId="77777777" w:rsidR="000F17D3" w:rsidRPr="000F17D3" w:rsidRDefault="000F17D3" w:rsidP="00F15EF2">
            <w:pPr>
              <w:numPr>
                <w:ilvl w:val="0"/>
                <w:numId w:val="41"/>
              </w:numPr>
              <w:spacing w:line="240" w:lineRule="auto"/>
              <w:rPr>
                <w:color w:val="000000"/>
              </w:rPr>
            </w:pPr>
            <w:r w:rsidRPr="000F17D3">
              <w:rPr>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4EADBE4" w14:textId="77777777" w:rsidR="000F17D3" w:rsidRPr="000F17D3" w:rsidRDefault="000F17D3" w:rsidP="000F17D3">
      <w:pPr>
        <w:spacing w:line="240" w:lineRule="auto"/>
        <w:jc w:val="center"/>
        <w:rPr>
          <w:b/>
          <w:bCs/>
          <w:color w:val="000000"/>
          <w:sz w:val="22"/>
          <w:szCs w:val="22"/>
        </w:rPr>
      </w:pPr>
    </w:p>
    <w:p w14:paraId="2102B5FD" w14:textId="77777777" w:rsidR="000F17D3" w:rsidRPr="000F17D3" w:rsidRDefault="000F17D3" w:rsidP="000F17D3">
      <w:pPr>
        <w:spacing w:line="240" w:lineRule="auto"/>
        <w:jc w:val="center"/>
        <w:rPr>
          <w:b/>
          <w:bCs/>
          <w:color w:val="000000"/>
          <w:sz w:val="22"/>
          <w:szCs w:val="22"/>
        </w:rPr>
      </w:pPr>
    </w:p>
    <w:p w14:paraId="000C5D91" w14:textId="77777777" w:rsidR="000F17D3" w:rsidRPr="000F17D3" w:rsidRDefault="000F17D3" w:rsidP="000F17D3">
      <w:pPr>
        <w:spacing w:line="240" w:lineRule="auto"/>
        <w:jc w:val="center"/>
        <w:rPr>
          <w:b/>
          <w:bCs/>
          <w:color w:val="000000"/>
          <w:sz w:val="22"/>
          <w:szCs w:val="22"/>
        </w:rPr>
      </w:pPr>
    </w:p>
    <w:p w14:paraId="756E2F0E" w14:textId="77777777" w:rsidR="000F17D3" w:rsidRPr="000F17D3" w:rsidRDefault="000F17D3" w:rsidP="000F17D3">
      <w:pPr>
        <w:spacing w:line="240" w:lineRule="auto"/>
        <w:jc w:val="center"/>
        <w:rPr>
          <w:b/>
          <w:bCs/>
          <w:color w:val="000000"/>
          <w:sz w:val="22"/>
          <w:szCs w:val="22"/>
        </w:rPr>
      </w:pPr>
      <w:r w:rsidRPr="000F17D3">
        <w:rPr>
          <w:b/>
          <w:bCs/>
          <w:color w:val="000000"/>
          <w:sz w:val="22"/>
          <w:szCs w:val="22"/>
        </w:rPr>
        <w:t>POOBLASTILO</w:t>
      </w:r>
    </w:p>
    <w:p w14:paraId="1F1032D0" w14:textId="77777777" w:rsidR="000F17D3" w:rsidRPr="000F17D3" w:rsidRDefault="000F17D3" w:rsidP="000F17D3">
      <w:pPr>
        <w:spacing w:line="240" w:lineRule="auto"/>
        <w:jc w:val="center"/>
        <w:rPr>
          <w:sz w:val="22"/>
          <w:szCs w:val="22"/>
        </w:rPr>
      </w:pPr>
    </w:p>
    <w:p w14:paraId="4B7A0717" w14:textId="03CB672D" w:rsidR="000F17D3" w:rsidRPr="000F17D3" w:rsidRDefault="000F17D3" w:rsidP="000F17D3">
      <w:pPr>
        <w:spacing w:line="240" w:lineRule="auto"/>
        <w:rPr>
          <w:sz w:val="22"/>
          <w:szCs w:val="22"/>
        </w:rPr>
      </w:pPr>
      <w:r w:rsidRPr="000F17D3">
        <w:rPr>
          <w:color w:val="000000"/>
          <w:sz w:val="22"/>
          <w:szCs w:val="22"/>
        </w:rPr>
        <w:t xml:space="preserve">Pooblaščamo naročnika OBČINA </w:t>
      </w:r>
      <w:r>
        <w:rPr>
          <w:color w:val="000000"/>
          <w:sz w:val="22"/>
          <w:szCs w:val="22"/>
        </w:rPr>
        <w:t>PREDDVOR</w:t>
      </w:r>
      <w:r w:rsidRPr="000F17D3">
        <w:rPr>
          <w:color w:val="000000"/>
          <w:sz w:val="22"/>
          <w:szCs w:val="22"/>
        </w:rPr>
        <w:t xml:space="preserve">, da za potrebe preverjanja izpolnjevanja pogojev v postopku oddaje javnega naročila </w:t>
      </w:r>
      <w:r>
        <w:rPr>
          <w:color w:val="000000"/>
          <w:sz w:val="22"/>
          <w:szCs w:val="22"/>
        </w:rPr>
        <w:t xml:space="preserve">eDosje </w:t>
      </w:r>
      <w:r w:rsidRPr="000F17D3">
        <w:rPr>
          <w:color w:val="000000"/>
          <w:sz w:val="22"/>
          <w:szCs w:val="22"/>
        </w:rPr>
        <w:t xml:space="preserv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F17D3" w:rsidRPr="000F17D3" w14:paraId="3C1D1386" w14:textId="77777777" w:rsidTr="00712A1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6ED9AB" w14:textId="77777777" w:rsidR="000F17D3" w:rsidRPr="000F17D3" w:rsidRDefault="000F17D3" w:rsidP="00712A1E">
            <w:pPr>
              <w:jc w:val="right"/>
            </w:pPr>
            <w:r w:rsidRPr="000F17D3">
              <w:rPr>
                <w:color w:val="000000"/>
                <w:position w:val="-2"/>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A14691" w14:textId="77777777" w:rsidR="000F17D3" w:rsidRPr="000F17D3" w:rsidRDefault="000F17D3" w:rsidP="00712A1E">
            <w:r w:rsidRPr="000F17D3">
              <w:rPr>
                <w:color w:val="000000"/>
                <w:position w:val="-2"/>
              </w:rPr>
              <w:t> </w:t>
            </w:r>
          </w:p>
        </w:tc>
      </w:tr>
      <w:tr w:rsidR="000F17D3" w:rsidRPr="000F17D3" w14:paraId="38B959FD" w14:textId="77777777" w:rsidTr="00712A1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2D66B" w14:textId="77777777" w:rsidR="000F17D3" w:rsidRPr="000F17D3" w:rsidRDefault="000F17D3" w:rsidP="00712A1E">
            <w:pPr>
              <w:jc w:val="right"/>
            </w:pPr>
            <w:r w:rsidRPr="000F17D3">
              <w:rPr>
                <w:color w:val="000000"/>
                <w:position w:val="-2"/>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89F70" w14:textId="77777777" w:rsidR="000F17D3" w:rsidRPr="000F17D3" w:rsidRDefault="000F17D3" w:rsidP="00712A1E">
            <w:r w:rsidRPr="000F17D3">
              <w:rPr>
                <w:color w:val="000000"/>
                <w:position w:val="-2"/>
              </w:rPr>
              <w:t> </w:t>
            </w:r>
          </w:p>
        </w:tc>
      </w:tr>
      <w:tr w:rsidR="000F17D3" w:rsidRPr="000F17D3" w14:paraId="4F7A7003" w14:textId="77777777" w:rsidTr="00712A1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E11A2" w14:textId="77777777" w:rsidR="000F17D3" w:rsidRPr="000F17D3" w:rsidRDefault="000F17D3" w:rsidP="00712A1E">
            <w:pPr>
              <w:jc w:val="right"/>
            </w:pPr>
            <w:r w:rsidRPr="000F17D3">
              <w:rPr>
                <w:color w:val="000000"/>
                <w:position w:val="-2"/>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73BB5" w14:textId="77777777" w:rsidR="000F17D3" w:rsidRPr="000F17D3" w:rsidRDefault="000F17D3" w:rsidP="00712A1E">
            <w:r w:rsidRPr="000F17D3">
              <w:rPr>
                <w:color w:val="000000"/>
                <w:position w:val="-2"/>
              </w:rPr>
              <w:t> </w:t>
            </w:r>
          </w:p>
        </w:tc>
      </w:tr>
      <w:tr w:rsidR="000F17D3" w:rsidRPr="000F17D3" w14:paraId="21130AA5" w14:textId="77777777" w:rsidTr="00712A1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7F417" w14:textId="77777777" w:rsidR="000F17D3" w:rsidRPr="000F17D3" w:rsidRDefault="000F17D3" w:rsidP="00712A1E">
            <w:pPr>
              <w:jc w:val="right"/>
            </w:pPr>
            <w:r w:rsidRPr="000F17D3">
              <w:rPr>
                <w:color w:val="000000"/>
                <w:position w:val="-2"/>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BD765" w14:textId="77777777" w:rsidR="000F17D3" w:rsidRPr="000F17D3" w:rsidRDefault="000F17D3" w:rsidP="00712A1E">
            <w:r w:rsidRPr="000F17D3">
              <w:rPr>
                <w:color w:val="000000"/>
                <w:position w:val="-2"/>
              </w:rPr>
              <w:t> </w:t>
            </w:r>
          </w:p>
        </w:tc>
      </w:tr>
    </w:tbl>
    <w:p w14:paraId="728C2452" w14:textId="77777777" w:rsidR="000F17D3" w:rsidRPr="000F17D3" w:rsidRDefault="000F17D3" w:rsidP="000F17D3">
      <w:pPr>
        <w:spacing w:line="240" w:lineRule="auto"/>
        <w:rPr>
          <w:sz w:val="22"/>
          <w:szCs w:val="22"/>
        </w:rPr>
      </w:pPr>
      <w:r w:rsidRPr="000F17D3">
        <w:rPr>
          <w:color w:val="000000"/>
          <w:sz w:val="22"/>
          <w:szCs w:val="22"/>
        </w:rPr>
        <w:t> </w:t>
      </w:r>
    </w:p>
    <w:tbl>
      <w:tblPr>
        <w:tblStyle w:val="NormalTablePHPDOCX"/>
        <w:tblW w:w="5000" w:type="pct"/>
        <w:tblInd w:w="108" w:type="dxa"/>
        <w:tblLook w:val="04A0" w:firstRow="1" w:lastRow="0" w:firstColumn="1" w:lastColumn="0" w:noHBand="0" w:noVBand="1"/>
      </w:tblPr>
      <w:tblGrid>
        <w:gridCol w:w="4535"/>
        <w:gridCol w:w="4535"/>
      </w:tblGrid>
      <w:tr w:rsidR="000F17D3" w:rsidRPr="000F17D3" w14:paraId="50546922" w14:textId="77777777" w:rsidTr="00712A1E">
        <w:tc>
          <w:tcPr>
            <w:tcW w:w="2500" w:type="pct"/>
            <w:tcMar>
              <w:top w:w="75" w:type="dxa"/>
              <w:bottom w:w="75" w:type="dxa"/>
            </w:tcMar>
            <w:vAlign w:val="center"/>
          </w:tcPr>
          <w:p w14:paraId="055A4977" w14:textId="77777777" w:rsidR="000F17D3" w:rsidRPr="000F17D3" w:rsidRDefault="000F17D3" w:rsidP="00712A1E">
            <w:r w:rsidRPr="000F17D3">
              <w:rPr>
                <w:color w:val="000000"/>
                <w:position w:val="-2"/>
              </w:rPr>
              <w:t>Kraj in datum:</w:t>
            </w:r>
          </w:p>
        </w:tc>
        <w:tc>
          <w:tcPr>
            <w:tcW w:w="0" w:type="auto"/>
            <w:tcMar>
              <w:top w:w="75" w:type="dxa"/>
              <w:bottom w:w="75" w:type="dxa"/>
            </w:tcMar>
            <w:vAlign w:val="center"/>
          </w:tcPr>
          <w:p w14:paraId="73C10E74" w14:textId="77777777" w:rsidR="000F17D3" w:rsidRPr="000F17D3" w:rsidRDefault="000F17D3" w:rsidP="00712A1E">
            <w:r w:rsidRPr="000F17D3">
              <w:rPr>
                <w:color w:val="000000"/>
                <w:position w:val="-2"/>
              </w:rPr>
              <w:t>Ime in priimek: _____________________</w:t>
            </w:r>
          </w:p>
        </w:tc>
      </w:tr>
      <w:tr w:rsidR="000F17D3" w:rsidRPr="000F17D3" w14:paraId="18DCBC29" w14:textId="77777777" w:rsidTr="00712A1E">
        <w:tc>
          <w:tcPr>
            <w:tcW w:w="2500" w:type="pct"/>
            <w:tcMar>
              <w:top w:w="75" w:type="dxa"/>
              <w:bottom w:w="75" w:type="dxa"/>
            </w:tcMar>
            <w:vAlign w:val="center"/>
          </w:tcPr>
          <w:p w14:paraId="515213E5" w14:textId="77777777" w:rsidR="000F17D3" w:rsidRPr="000F17D3" w:rsidRDefault="000F17D3" w:rsidP="00712A1E">
            <w:r w:rsidRPr="000F17D3">
              <w:rPr>
                <w:color w:val="000000"/>
                <w:position w:val="-2"/>
              </w:rPr>
              <w:t> </w:t>
            </w:r>
          </w:p>
        </w:tc>
        <w:tc>
          <w:tcPr>
            <w:tcW w:w="0" w:type="auto"/>
            <w:tcMar>
              <w:top w:w="75" w:type="dxa"/>
              <w:bottom w:w="75" w:type="dxa"/>
            </w:tcMar>
            <w:vAlign w:val="center"/>
          </w:tcPr>
          <w:p w14:paraId="54D20A29" w14:textId="77777777" w:rsidR="000F17D3" w:rsidRPr="000F17D3" w:rsidRDefault="000F17D3" w:rsidP="00712A1E">
            <w:pPr>
              <w:jc w:val="center"/>
            </w:pPr>
            <w:r w:rsidRPr="000F17D3">
              <w:rPr>
                <w:color w:val="A9A9A9"/>
                <w:position w:val="-2"/>
              </w:rPr>
              <w:t>(žig in podpis)</w:t>
            </w:r>
          </w:p>
        </w:tc>
      </w:tr>
    </w:tbl>
    <w:p w14:paraId="672B2EA2" w14:textId="77777777" w:rsidR="000F17D3" w:rsidRPr="000F17D3" w:rsidRDefault="000F17D3" w:rsidP="000F17D3">
      <w:pPr>
        <w:spacing w:line="240" w:lineRule="auto"/>
        <w:rPr>
          <w:sz w:val="22"/>
          <w:szCs w:val="22"/>
        </w:rPr>
      </w:pPr>
      <w:r w:rsidRPr="000F17D3">
        <w:rPr>
          <w:color w:val="000000"/>
          <w:sz w:val="22"/>
          <w:szCs w:val="22"/>
        </w:rPr>
        <w:t> </w:t>
      </w:r>
    </w:p>
    <w:p w14:paraId="7EA8F076" w14:textId="77777777" w:rsidR="000F17D3" w:rsidRPr="000F17D3" w:rsidRDefault="000F17D3" w:rsidP="000F17D3">
      <w:pPr>
        <w:spacing w:before="225" w:after="225" w:line="240" w:lineRule="auto"/>
        <w:rPr>
          <w:sz w:val="22"/>
          <w:szCs w:val="22"/>
        </w:rPr>
      </w:pPr>
      <w:r w:rsidRPr="000F17D3">
        <w:rPr>
          <w:color w:val="000000"/>
          <w:sz w:val="22"/>
          <w:szCs w:val="22"/>
        </w:rPr>
        <w:t> </w:t>
      </w:r>
    </w:p>
    <w:p w14:paraId="321DE97C" w14:textId="77777777" w:rsidR="000F17D3" w:rsidRPr="000F17D3" w:rsidRDefault="000F17D3" w:rsidP="000F17D3">
      <w:pPr>
        <w:spacing w:before="225" w:after="225" w:line="240" w:lineRule="auto"/>
        <w:rPr>
          <w:sz w:val="22"/>
          <w:szCs w:val="22"/>
        </w:rPr>
      </w:pPr>
      <w:r w:rsidRPr="000F17D3">
        <w:rPr>
          <w:color w:val="000000"/>
          <w:sz w:val="22"/>
          <w:szCs w:val="22"/>
        </w:rPr>
        <w:t> </w:t>
      </w:r>
    </w:p>
    <w:p w14:paraId="40931562" w14:textId="77777777" w:rsidR="000F17D3" w:rsidRPr="000F17D3" w:rsidRDefault="000F17D3" w:rsidP="000F17D3">
      <w:pPr>
        <w:rPr>
          <w:sz w:val="22"/>
          <w:szCs w:val="22"/>
        </w:rPr>
        <w:sectPr w:rsidR="000F17D3" w:rsidRPr="000F17D3" w:rsidSect="009961FC">
          <w:footerReference w:type="default" r:id="rId12"/>
          <w:headerReference w:type="first" r:id="rId13"/>
          <w:pgSz w:w="11906" w:h="16838"/>
          <w:pgMar w:top="1418" w:right="1418" w:bottom="1418" w:left="1418" w:header="567" w:footer="680" w:gutter="0"/>
          <w:cols w:space="708"/>
          <w:titlePg/>
          <w:docGrid w:linePitch="360"/>
        </w:sectPr>
      </w:pPr>
    </w:p>
    <w:p w14:paraId="3FD8B368" w14:textId="77777777" w:rsidR="000F17D3" w:rsidRPr="000F17D3" w:rsidRDefault="000F17D3" w:rsidP="000F17D3">
      <w:pPr>
        <w:spacing w:line="240" w:lineRule="auto"/>
        <w:jc w:val="center"/>
        <w:rPr>
          <w:sz w:val="22"/>
          <w:szCs w:val="22"/>
        </w:rPr>
      </w:pPr>
      <w:r w:rsidRPr="000F17D3">
        <w:rPr>
          <w:b/>
          <w:bCs/>
          <w:color w:val="000000"/>
          <w:sz w:val="22"/>
          <w:szCs w:val="22"/>
        </w:rPr>
        <w:lastRenderedPageBreak/>
        <w:t>SEZNAM ČLANOV ORGANOV IN ZASTOPNIKOV GOSPODARSKEGA SUBJEKTA</w:t>
      </w:r>
    </w:p>
    <w:p w14:paraId="77676349" w14:textId="77777777" w:rsidR="000F17D3" w:rsidRPr="000F17D3" w:rsidRDefault="000F17D3" w:rsidP="000F17D3">
      <w:pPr>
        <w:spacing w:before="225" w:after="225" w:line="240" w:lineRule="auto"/>
        <w:rPr>
          <w:sz w:val="22"/>
          <w:szCs w:val="22"/>
        </w:rPr>
      </w:pPr>
      <w:r w:rsidRPr="000F17D3">
        <w:rPr>
          <w:color w:val="000000"/>
          <w:sz w:val="22"/>
          <w:szCs w:val="22"/>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F17D3" w:rsidRPr="000F17D3" w14:paraId="6602F064" w14:textId="77777777" w:rsidTr="00712A1E">
        <w:trPr>
          <w:trHeight w:val="680"/>
        </w:trPr>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58E4CC" w14:textId="77777777" w:rsidR="000F17D3" w:rsidRPr="000F17D3" w:rsidRDefault="000F17D3" w:rsidP="00712A1E">
            <w:pPr>
              <w:jc w:val="right"/>
            </w:pPr>
            <w:r w:rsidRPr="000F17D3">
              <w:rPr>
                <w:color w:val="000000"/>
                <w:position w:val="-2"/>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E5AEB" w14:textId="77777777" w:rsidR="000F17D3" w:rsidRPr="000F17D3" w:rsidRDefault="000F17D3" w:rsidP="00712A1E">
            <w:r w:rsidRPr="000F17D3">
              <w:rPr>
                <w:color w:val="000000"/>
                <w:position w:val="-2"/>
              </w:rPr>
              <w:t> </w:t>
            </w:r>
          </w:p>
        </w:tc>
      </w:tr>
      <w:tr w:rsidR="000F17D3" w:rsidRPr="000F17D3" w14:paraId="0B8CF9B5" w14:textId="77777777" w:rsidTr="00712A1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D1275" w14:textId="77777777" w:rsidR="000F17D3" w:rsidRPr="000F17D3" w:rsidRDefault="000F17D3" w:rsidP="00712A1E">
            <w:pPr>
              <w:jc w:val="right"/>
            </w:pPr>
            <w:r w:rsidRPr="000F17D3">
              <w:rPr>
                <w:color w:val="000000"/>
                <w:position w:val="-2"/>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9DC15" w14:textId="77777777" w:rsidR="000F17D3" w:rsidRPr="000F17D3" w:rsidRDefault="000F17D3" w:rsidP="00712A1E">
            <w:r w:rsidRPr="000F17D3">
              <w:rPr>
                <w:color w:val="000000"/>
                <w:position w:val="-2"/>
              </w:rPr>
              <w:t> </w:t>
            </w:r>
          </w:p>
        </w:tc>
      </w:tr>
      <w:tr w:rsidR="000F17D3" w:rsidRPr="000F17D3" w14:paraId="3CB5855C" w14:textId="77777777" w:rsidTr="00712A1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5453C5" w14:textId="77777777" w:rsidR="000F17D3" w:rsidRPr="000F17D3" w:rsidRDefault="000F17D3" w:rsidP="00712A1E">
            <w:pPr>
              <w:jc w:val="right"/>
            </w:pPr>
            <w:r w:rsidRPr="000F17D3">
              <w:rPr>
                <w:color w:val="000000"/>
                <w:position w:val="-2"/>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1E7D30" w14:textId="77777777" w:rsidR="000F17D3" w:rsidRPr="000F17D3" w:rsidRDefault="000F17D3" w:rsidP="00712A1E">
            <w:r w:rsidRPr="000F17D3">
              <w:rPr>
                <w:color w:val="000000"/>
                <w:position w:val="-2"/>
              </w:rPr>
              <w:t> </w:t>
            </w:r>
          </w:p>
        </w:tc>
      </w:tr>
      <w:tr w:rsidR="000F17D3" w:rsidRPr="000F17D3" w14:paraId="630C6737" w14:textId="77777777" w:rsidTr="00712A1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C9FBFB" w14:textId="77777777" w:rsidR="000F17D3" w:rsidRPr="000F17D3" w:rsidRDefault="000F17D3" w:rsidP="00712A1E">
            <w:pPr>
              <w:jc w:val="right"/>
            </w:pPr>
            <w:r w:rsidRPr="000F17D3">
              <w:rPr>
                <w:color w:val="000000"/>
                <w:position w:val="-2"/>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492B1" w14:textId="77777777" w:rsidR="000F17D3" w:rsidRPr="000F17D3" w:rsidRDefault="000F17D3" w:rsidP="00712A1E">
            <w:r w:rsidRPr="000F17D3">
              <w:rPr>
                <w:color w:val="000000"/>
                <w:position w:val="-2"/>
              </w:rPr>
              <w:t> </w:t>
            </w:r>
          </w:p>
        </w:tc>
      </w:tr>
    </w:tbl>
    <w:p w14:paraId="6DE09DCB" w14:textId="77777777" w:rsidR="000F17D3" w:rsidRPr="000F17D3" w:rsidRDefault="000F17D3" w:rsidP="000F17D3">
      <w:pPr>
        <w:spacing w:before="225" w:after="225" w:line="240" w:lineRule="auto"/>
        <w:rPr>
          <w:sz w:val="22"/>
          <w:szCs w:val="22"/>
        </w:rPr>
      </w:pPr>
      <w:r w:rsidRPr="000F17D3">
        <w:rPr>
          <w:b/>
          <w:bCs/>
          <w:color w:val="000000"/>
          <w:sz w:val="22"/>
          <w:szCs w:val="22"/>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0F17D3" w:rsidRPr="000F17D3" w14:paraId="4B3D4AC3" w14:textId="77777777" w:rsidTr="00712A1E">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125567" w14:textId="77777777" w:rsidR="000F17D3" w:rsidRPr="000F17D3" w:rsidRDefault="000F17D3" w:rsidP="00712A1E">
            <w:r w:rsidRPr="000F17D3">
              <w:rPr>
                <w:color w:val="000000"/>
                <w:position w:val="-2"/>
              </w:rPr>
              <w:t>Ime in priimek</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63368C" w14:textId="77777777" w:rsidR="000F17D3" w:rsidRPr="000F17D3" w:rsidRDefault="000F17D3" w:rsidP="00712A1E">
            <w:r w:rsidRPr="000F17D3">
              <w:rPr>
                <w:color w:val="000000"/>
                <w:position w:val="-2"/>
              </w:rPr>
              <w:t>Funkcija v gospodarskem subjektu</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306271" w14:textId="77777777" w:rsidR="000F17D3" w:rsidRPr="000F17D3" w:rsidRDefault="000F17D3" w:rsidP="00712A1E">
            <w:r w:rsidRPr="000F17D3">
              <w:rPr>
                <w:color w:val="000000"/>
                <w:position w:val="-2"/>
              </w:rPr>
              <w:t>EMŠO*</w:t>
            </w:r>
          </w:p>
        </w:tc>
      </w:tr>
      <w:tr w:rsidR="000F17D3" w:rsidRPr="000F17D3" w14:paraId="186CE206" w14:textId="77777777" w:rsidTr="00712A1E">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6A0026" w14:textId="77777777" w:rsidR="000F17D3" w:rsidRPr="000F17D3" w:rsidRDefault="000F17D3" w:rsidP="00712A1E">
            <w:r w:rsidRPr="000F17D3">
              <w:rPr>
                <w:color w:val="000000"/>
                <w:position w:val="-2"/>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945519" w14:textId="77777777" w:rsidR="000F17D3" w:rsidRPr="000F17D3" w:rsidRDefault="000F17D3" w:rsidP="00712A1E">
            <w:r w:rsidRPr="000F17D3">
              <w:rPr>
                <w:color w:val="000000"/>
                <w:position w:val="-2"/>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9168C3" w14:textId="77777777" w:rsidR="000F17D3" w:rsidRPr="000F17D3" w:rsidRDefault="000F17D3" w:rsidP="00712A1E">
            <w:r w:rsidRPr="000F17D3">
              <w:rPr>
                <w:color w:val="000000"/>
                <w:position w:val="-2"/>
              </w:rPr>
              <w:t> </w:t>
            </w:r>
          </w:p>
        </w:tc>
      </w:tr>
      <w:tr w:rsidR="000F17D3" w:rsidRPr="000F17D3" w14:paraId="63814AEA" w14:textId="77777777" w:rsidTr="00712A1E">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27CA36" w14:textId="77777777" w:rsidR="000F17D3" w:rsidRPr="000F17D3" w:rsidRDefault="000F17D3" w:rsidP="00712A1E">
            <w:r w:rsidRPr="000F17D3">
              <w:rPr>
                <w:color w:val="000000"/>
                <w:position w:val="-2"/>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53EC7" w14:textId="77777777" w:rsidR="000F17D3" w:rsidRPr="000F17D3" w:rsidRDefault="000F17D3" w:rsidP="00712A1E">
            <w:r w:rsidRPr="000F17D3">
              <w:rPr>
                <w:color w:val="000000"/>
                <w:position w:val="-2"/>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C624E0" w14:textId="77777777" w:rsidR="000F17D3" w:rsidRPr="000F17D3" w:rsidRDefault="000F17D3" w:rsidP="00712A1E">
            <w:r w:rsidRPr="000F17D3">
              <w:rPr>
                <w:color w:val="000000"/>
                <w:position w:val="-2"/>
              </w:rPr>
              <w:t> </w:t>
            </w:r>
          </w:p>
        </w:tc>
      </w:tr>
      <w:tr w:rsidR="000F17D3" w:rsidRPr="000F17D3" w14:paraId="0F13F3EA" w14:textId="77777777" w:rsidTr="00712A1E">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23CCEB" w14:textId="77777777" w:rsidR="000F17D3" w:rsidRPr="000F17D3" w:rsidRDefault="000F17D3" w:rsidP="00712A1E">
            <w:r w:rsidRPr="000F17D3">
              <w:rPr>
                <w:color w:val="000000"/>
                <w:position w:val="-2"/>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79525F" w14:textId="77777777" w:rsidR="000F17D3" w:rsidRPr="000F17D3" w:rsidRDefault="000F17D3" w:rsidP="00712A1E">
            <w:r w:rsidRPr="000F17D3">
              <w:rPr>
                <w:color w:val="000000"/>
                <w:position w:val="-2"/>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A0237" w14:textId="77777777" w:rsidR="000F17D3" w:rsidRPr="000F17D3" w:rsidRDefault="000F17D3" w:rsidP="00712A1E">
            <w:r w:rsidRPr="000F17D3">
              <w:rPr>
                <w:color w:val="000000"/>
                <w:position w:val="-2"/>
              </w:rPr>
              <w:t> </w:t>
            </w:r>
          </w:p>
        </w:tc>
      </w:tr>
      <w:tr w:rsidR="000F17D3" w:rsidRPr="000F17D3" w14:paraId="040CE21D" w14:textId="77777777" w:rsidTr="00712A1E">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811C1F" w14:textId="77777777" w:rsidR="000F17D3" w:rsidRPr="000F17D3" w:rsidRDefault="000F17D3" w:rsidP="00712A1E">
            <w:r w:rsidRPr="000F17D3">
              <w:rPr>
                <w:color w:val="000000"/>
                <w:position w:val="-2"/>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208901" w14:textId="77777777" w:rsidR="000F17D3" w:rsidRPr="000F17D3" w:rsidRDefault="000F17D3" w:rsidP="00712A1E">
            <w:r w:rsidRPr="000F17D3">
              <w:rPr>
                <w:color w:val="000000"/>
                <w:position w:val="-2"/>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4F0F6" w14:textId="77777777" w:rsidR="000F17D3" w:rsidRPr="000F17D3" w:rsidRDefault="000F17D3" w:rsidP="00712A1E">
            <w:r w:rsidRPr="000F17D3">
              <w:rPr>
                <w:color w:val="000000"/>
                <w:position w:val="-2"/>
              </w:rPr>
              <w:t> </w:t>
            </w:r>
          </w:p>
        </w:tc>
      </w:tr>
      <w:tr w:rsidR="000F17D3" w:rsidRPr="000F17D3" w14:paraId="564D0EBF" w14:textId="77777777" w:rsidTr="00712A1E">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B36B7" w14:textId="77777777" w:rsidR="000F17D3" w:rsidRPr="000F17D3" w:rsidRDefault="000F17D3" w:rsidP="00712A1E">
            <w:r w:rsidRPr="000F17D3">
              <w:rPr>
                <w:color w:val="000000"/>
                <w:position w:val="-2"/>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7F15EC" w14:textId="77777777" w:rsidR="000F17D3" w:rsidRPr="000F17D3" w:rsidRDefault="000F17D3" w:rsidP="00712A1E">
            <w:r w:rsidRPr="000F17D3">
              <w:rPr>
                <w:color w:val="000000"/>
                <w:position w:val="-2"/>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78D9EC" w14:textId="77777777" w:rsidR="000F17D3" w:rsidRPr="000F17D3" w:rsidRDefault="000F17D3" w:rsidP="00712A1E">
            <w:r w:rsidRPr="000F17D3">
              <w:rPr>
                <w:color w:val="000000"/>
                <w:position w:val="-2"/>
              </w:rPr>
              <w:t> </w:t>
            </w:r>
          </w:p>
        </w:tc>
      </w:tr>
      <w:tr w:rsidR="000F17D3" w:rsidRPr="000F17D3" w14:paraId="79631D68" w14:textId="77777777" w:rsidTr="00712A1E">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3B9152" w14:textId="77777777" w:rsidR="000F17D3" w:rsidRPr="000F17D3" w:rsidRDefault="000F17D3" w:rsidP="00712A1E">
            <w:r w:rsidRPr="000F17D3">
              <w:rPr>
                <w:color w:val="000000"/>
                <w:position w:val="-2"/>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42F21F" w14:textId="77777777" w:rsidR="000F17D3" w:rsidRPr="000F17D3" w:rsidRDefault="000F17D3" w:rsidP="00712A1E">
            <w:r w:rsidRPr="000F17D3">
              <w:rPr>
                <w:color w:val="000000"/>
                <w:position w:val="-2"/>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4F685A" w14:textId="77777777" w:rsidR="000F17D3" w:rsidRPr="000F17D3" w:rsidRDefault="000F17D3" w:rsidP="00712A1E">
            <w:r w:rsidRPr="000F17D3">
              <w:rPr>
                <w:color w:val="000000"/>
                <w:position w:val="-2"/>
              </w:rPr>
              <w:t> </w:t>
            </w:r>
          </w:p>
        </w:tc>
      </w:tr>
    </w:tbl>
    <w:p w14:paraId="6A6C2161" w14:textId="77777777" w:rsidR="000F17D3" w:rsidRPr="000F17D3" w:rsidRDefault="000F17D3" w:rsidP="000F17D3">
      <w:pPr>
        <w:spacing w:before="225" w:after="225" w:line="240" w:lineRule="auto"/>
        <w:rPr>
          <w:sz w:val="22"/>
          <w:szCs w:val="22"/>
        </w:rPr>
      </w:pPr>
      <w:r w:rsidRPr="000F17D3">
        <w:rPr>
          <w:color w:val="000000"/>
          <w:sz w:val="22"/>
          <w:szCs w:val="22"/>
        </w:rPr>
        <w:t>* podatek je potreben za preverbo v e-Dosje</w:t>
      </w:r>
    </w:p>
    <w:p w14:paraId="51497728" w14:textId="77777777" w:rsidR="000F17D3" w:rsidRPr="000F17D3" w:rsidRDefault="000F17D3" w:rsidP="000F17D3">
      <w:pPr>
        <w:spacing w:before="225" w:after="225" w:line="240" w:lineRule="auto"/>
        <w:rPr>
          <w:sz w:val="22"/>
          <w:szCs w:val="22"/>
        </w:rPr>
      </w:pPr>
      <w:r w:rsidRPr="000F17D3">
        <w:rPr>
          <w:color w:val="000000"/>
          <w:sz w:val="22"/>
          <w:szCs w:val="22"/>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77"/>
        <w:gridCol w:w="4677"/>
      </w:tblGrid>
      <w:tr w:rsidR="000F17D3" w:rsidRPr="000F17D3" w14:paraId="57F83A71" w14:textId="77777777" w:rsidTr="00712A1E">
        <w:tc>
          <w:tcPr>
            <w:tcW w:w="2500" w:type="pct"/>
            <w:tcMar>
              <w:top w:w="75" w:type="dxa"/>
              <w:bottom w:w="75" w:type="dxa"/>
            </w:tcMar>
            <w:vAlign w:val="center"/>
          </w:tcPr>
          <w:p w14:paraId="0A6D091C" w14:textId="77777777" w:rsidR="000F17D3" w:rsidRPr="000F17D3" w:rsidRDefault="000F17D3" w:rsidP="00712A1E">
            <w:r w:rsidRPr="000F17D3">
              <w:rPr>
                <w:color w:val="000000"/>
                <w:position w:val="-2"/>
              </w:rPr>
              <w:t>Kraj in datum:</w:t>
            </w:r>
          </w:p>
        </w:tc>
        <w:tc>
          <w:tcPr>
            <w:tcW w:w="0" w:type="auto"/>
            <w:tcMar>
              <w:top w:w="75" w:type="dxa"/>
              <w:bottom w:w="75" w:type="dxa"/>
            </w:tcMar>
            <w:vAlign w:val="center"/>
          </w:tcPr>
          <w:p w14:paraId="140326E7" w14:textId="77777777" w:rsidR="000F17D3" w:rsidRPr="000F17D3" w:rsidRDefault="000F17D3" w:rsidP="00712A1E">
            <w:r w:rsidRPr="000F17D3">
              <w:rPr>
                <w:color w:val="000000"/>
                <w:position w:val="-2"/>
              </w:rPr>
              <w:t>Ime in priimek: _____________________</w:t>
            </w:r>
          </w:p>
        </w:tc>
      </w:tr>
      <w:tr w:rsidR="000F17D3" w:rsidRPr="000F17D3" w14:paraId="2968D9C6" w14:textId="77777777" w:rsidTr="00712A1E">
        <w:tc>
          <w:tcPr>
            <w:tcW w:w="2500" w:type="pct"/>
            <w:tcMar>
              <w:top w:w="75" w:type="dxa"/>
              <w:bottom w:w="75" w:type="dxa"/>
            </w:tcMar>
            <w:vAlign w:val="center"/>
          </w:tcPr>
          <w:p w14:paraId="68E6E8AD" w14:textId="77777777" w:rsidR="000F17D3" w:rsidRPr="000F17D3" w:rsidRDefault="000F17D3" w:rsidP="00712A1E">
            <w:r w:rsidRPr="000F17D3">
              <w:rPr>
                <w:color w:val="000000"/>
                <w:position w:val="-2"/>
              </w:rPr>
              <w:t> </w:t>
            </w:r>
          </w:p>
        </w:tc>
        <w:tc>
          <w:tcPr>
            <w:tcW w:w="0" w:type="auto"/>
            <w:tcMar>
              <w:top w:w="75" w:type="dxa"/>
              <w:bottom w:w="75" w:type="dxa"/>
            </w:tcMar>
            <w:vAlign w:val="center"/>
          </w:tcPr>
          <w:p w14:paraId="7D7916B3" w14:textId="77777777" w:rsidR="000F17D3" w:rsidRPr="000F17D3" w:rsidRDefault="000F17D3" w:rsidP="00712A1E">
            <w:pPr>
              <w:jc w:val="center"/>
            </w:pPr>
            <w:r w:rsidRPr="000F17D3">
              <w:rPr>
                <w:color w:val="A9A9A9"/>
                <w:position w:val="-2"/>
              </w:rPr>
              <w:t>(podpis)</w:t>
            </w:r>
          </w:p>
        </w:tc>
      </w:tr>
    </w:tbl>
    <w:p w14:paraId="36774770" w14:textId="77777777" w:rsidR="000F17D3" w:rsidRPr="000F17D3" w:rsidRDefault="000F17D3" w:rsidP="000F17D3">
      <w:pPr>
        <w:spacing w:before="225" w:after="225" w:line="240" w:lineRule="auto"/>
        <w:rPr>
          <w:sz w:val="22"/>
          <w:szCs w:val="22"/>
        </w:rPr>
      </w:pPr>
      <w:r w:rsidRPr="000F17D3">
        <w:rPr>
          <w:color w:val="000000"/>
          <w:sz w:val="22"/>
          <w:szCs w:val="22"/>
        </w:rPr>
        <w:t> </w:t>
      </w:r>
    </w:p>
    <w:p w14:paraId="4E483772" w14:textId="7234F8F9" w:rsidR="00CA0464" w:rsidRPr="00D257DE" w:rsidRDefault="000F17D3" w:rsidP="00D257DE">
      <w:pPr>
        <w:spacing w:before="225" w:after="225" w:line="240" w:lineRule="auto"/>
        <w:rPr>
          <w:sz w:val="22"/>
          <w:szCs w:val="22"/>
        </w:rPr>
      </w:pPr>
      <w:r w:rsidRPr="000F17D3">
        <w:rPr>
          <w:b/>
          <w:bCs/>
          <w:i/>
          <w:iCs/>
          <w:color w:val="000000"/>
          <w:sz w:val="22"/>
          <w:szCs w:val="22"/>
          <w:u w:val="single"/>
        </w:rPr>
        <w:t>V primeru nastopa s partnerji in/ali podizvajalci, je potrebno seznam predložiti tudi za PARTNERJE in PODIZVAJALCE.</w:t>
      </w:r>
    </w:p>
    <w:p w14:paraId="392E5539" w14:textId="4188392F" w:rsidR="00CA0464" w:rsidRDefault="00CA0464" w:rsidP="00A47295">
      <w:pPr>
        <w:keepNext/>
        <w:widowControl w:val="0"/>
        <w:adjustRightInd w:val="0"/>
        <w:textAlignment w:val="baseline"/>
        <w:outlineLvl w:val="2"/>
        <w:rPr>
          <w:rFonts w:ascii="Calibri" w:hAnsi="Calibri" w:cs="Calibri"/>
        </w:rPr>
      </w:pPr>
    </w:p>
    <w:p w14:paraId="220692DF" w14:textId="713D43D5" w:rsidR="00CA0464" w:rsidRDefault="00CA0464" w:rsidP="00A47295">
      <w:pPr>
        <w:keepNext/>
        <w:widowControl w:val="0"/>
        <w:adjustRightInd w:val="0"/>
        <w:textAlignment w:val="baseline"/>
        <w:outlineLvl w:val="2"/>
        <w:rPr>
          <w:rFonts w:ascii="Calibri" w:hAnsi="Calibri" w:cs="Calibri"/>
        </w:rPr>
      </w:pPr>
    </w:p>
    <w:p w14:paraId="566045E1" w14:textId="46659A2F" w:rsidR="00CA0464" w:rsidRDefault="00CA0464" w:rsidP="00A47295">
      <w:pPr>
        <w:keepNext/>
        <w:widowControl w:val="0"/>
        <w:adjustRightInd w:val="0"/>
        <w:textAlignment w:val="baseline"/>
        <w:outlineLvl w:val="2"/>
        <w:rPr>
          <w:rFonts w:ascii="Calibri" w:hAnsi="Calibri" w:cs="Calibri"/>
        </w:rPr>
      </w:pPr>
    </w:p>
    <w:p w14:paraId="42D8E7EC" w14:textId="16462353" w:rsidR="00CA0464" w:rsidRDefault="00CA0464" w:rsidP="00A47295">
      <w:pPr>
        <w:keepNext/>
        <w:widowControl w:val="0"/>
        <w:adjustRightInd w:val="0"/>
        <w:textAlignment w:val="baseline"/>
        <w:outlineLvl w:val="2"/>
        <w:rPr>
          <w:rFonts w:ascii="Calibri" w:hAnsi="Calibri" w:cs="Calibri"/>
        </w:rPr>
      </w:pPr>
    </w:p>
    <w:p w14:paraId="1BC5F1C9" w14:textId="13D95C34" w:rsidR="00CA0464" w:rsidRDefault="00CA0464" w:rsidP="00A47295">
      <w:pPr>
        <w:keepNext/>
        <w:widowControl w:val="0"/>
        <w:adjustRightInd w:val="0"/>
        <w:textAlignment w:val="baseline"/>
        <w:outlineLvl w:val="2"/>
        <w:rPr>
          <w:rFonts w:ascii="Calibri" w:hAnsi="Calibri" w:cs="Calibri"/>
        </w:rPr>
      </w:pPr>
    </w:p>
    <w:p w14:paraId="14B2E280" w14:textId="2DA81767" w:rsidR="00CA0464" w:rsidRDefault="00CA0464" w:rsidP="00A47295">
      <w:pPr>
        <w:keepNext/>
        <w:widowControl w:val="0"/>
        <w:adjustRightInd w:val="0"/>
        <w:textAlignment w:val="baseline"/>
        <w:outlineLvl w:val="2"/>
        <w:rPr>
          <w:rFonts w:ascii="Calibri" w:hAnsi="Calibri" w:cs="Calibri"/>
        </w:rPr>
      </w:pPr>
    </w:p>
    <w:p w14:paraId="24968829" w14:textId="3DF25A25" w:rsidR="00CA0464" w:rsidRDefault="00CA0464" w:rsidP="00A47295">
      <w:pPr>
        <w:keepNext/>
        <w:widowControl w:val="0"/>
        <w:adjustRightInd w:val="0"/>
        <w:textAlignment w:val="baseline"/>
        <w:outlineLvl w:val="2"/>
        <w:rPr>
          <w:rFonts w:ascii="Calibri" w:hAnsi="Calibri" w:cs="Calibri"/>
        </w:rPr>
      </w:pPr>
    </w:p>
    <w:p w14:paraId="157921B3" w14:textId="630E84DA" w:rsidR="00CA0464" w:rsidRDefault="00CA0464" w:rsidP="00A47295">
      <w:pPr>
        <w:keepNext/>
        <w:widowControl w:val="0"/>
        <w:adjustRightInd w:val="0"/>
        <w:textAlignment w:val="baseline"/>
        <w:outlineLvl w:val="2"/>
        <w:rPr>
          <w:rFonts w:ascii="Calibri" w:hAnsi="Calibri" w:cs="Calibri"/>
        </w:rPr>
      </w:pPr>
    </w:p>
    <w:p w14:paraId="3F0B7B35" w14:textId="36827C31" w:rsidR="00CA0464" w:rsidRDefault="00CA0464" w:rsidP="00A47295">
      <w:pPr>
        <w:keepNext/>
        <w:widowControl w:val="0"/>
        <w:adjustRightInd w:val="0"/>
        <w:textAlignment w:val="baseline"/>
        <w:outlineLvl w:val="2"/>
        <w:rPr>
          <w:rFonts w:ascii="Calibri" w:hAnsi="Calibri" w:cs="Calibri"/>
        </w:rPr>
      </w:pPr>
    </w:p>
    <w:p w14:paraId="46E338C5" w14:textId="1605B6A9" w:rsidR="00CA0464" w:rsidRDefault="00CA0464" w:rsidP="00A47295">
      <w:pPr>
        <w:keepNext/>
        <w:widowControl w:val="0"/>
        <w:adjustRightInd w:val="0"/>
        <w:textAlignment w:val="baseline"/>
        <w:outlineLvl w:val="2"/>
        <w:rPr>
          <w:rFonts w:ascii="Calibri" w:hAnsi="Calibri" w:cs="Calibri"/>
        </w:rPr>
      </w:pPr>
    </w:p>
    <w:p w14:paraId="743D23BE" w14:textId="77777777" w:rsidR="00CA0464" w:rsidRPr="00A47295" w:rsidRDefault="00CA0464" w:rsidP="00A47295">
      <w:pPr>
        <w:keepNext/>
        <w:widowControl w:val="0"/>
        <w:adjustRightInd w:val="0"/>
        <w:textAlignment w:val="baseline"/>
        <w:outlineLvl w:val="2"/>
        <w:rPr>
          <w:rFonts w:ascii="Calibri" w:hAnsi="Calibri" w:cs="Calibri"/>
        </w:rPr>
      </w:pPr>
    </w:p>
    <w:sectPr w:rsidR="00CA0464" w:rsidRPr="00A47295" w:rsidSect="00ED7B18">
      <w:headerReference w:type="default" r:id="rId14"/>
      <w:footerReference w:type="default" r:id="rId15"/>
      <w:headerReference w:type="first" r:id="rId16"/>
      <w:pgSz w:w="11906" w:h="16838"/>
      <w:pgMar w:top="1134"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F05EF" w14:textId="77777777" w:rsidR="002C200E" w:rsidRDefault="002C200E" w:rsidP="00D37134">
      <w:r>
        <w:separator/>
      </w:r>
    </w:p>
    <w:p w14:paraId="75135FB6" w14:textId="77777777" w:rsidR="002C200E" w:rsidRDefault="002C200E" w:rsidP="00D37134"/>
    <w:p w14:paraId="034BCAAC" w14:textId="77777777" w:rsidR="002C200E" w:rsidRDefault="002C200E" w:rsidP="00D37134"/>
  </w:endnote>
  <w:endnote w:type="continuationSeparator" w:id="0">
    <w:p w14:paraId="6F1B7A29" w14:textId="77777777" w:rsidR="002C200E" w:rsidRDefault="002C200E" w:rsidP="00D37134">
      <w:r>
        <w:continuationSeparator/>
      </w:r>
    </w:p>
    <w:p w14:paraId="0C2A5EC0" w14:textId="77777777" w:rsidR="002C200E" w:rsidRDefault="002C200E" w:rsidP="00D37134"/>
    <w:p w14:paraId="508195EF" w14:textId="77777777" w:rsidR="002C200E" w:rsidRDefault="002C200E"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00"/>
    <w:family w:val="auto"/>
    <w:pitch w:val="variable"/>
    <w:sig w:usb0="800000AF" w:usb1="1807ECEA" w:usb2="00000010" w:usb3="00000000" w:csb0="0002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104346"/>
      <w:docPartObj>
        <w:docPartGallery w:val="Page Numbers (Bottom of Page)"/>
        <w:docPartUnique/>
      </w:docPartObj>
    </w:sdtPr>
    <w:sdtEndPr/>
    <w:sdtContent>
      <w:p w14:paraId="59A9E5E0" w14:textId="353E2F50" w:rsidR="009961FC" w:rsidRDefault="009961FC">
        <w:pPr>
          <w:pStyle w:val="Noga"/>
          <w:jc w:val="right"/>
        </w:pPr>
        <w:r>
          <w:fldChar w:fldCharType="begin"/>
        </w:r>
        <w:r>
          <w:instrText>PAGE   \* MERGEFORMAT</w:instrText>
        </w:r>
        <w:r>
          <w:fldChar w:fldCharType="separate"/>
        </w:r>
        <w:r>
          <w:rPr>
            <w:lang w:val="sl-SI"/>
          </w:rPr>
          <w:t>2</w:t>
        </w:r>
        <w:r>
          <w:fldChar w:fldCharType="end"/>
        </w:r>
      </w:p>
    </w:sdtContent>
  </w:sdt>
  <w:p w14:paraId="5EE21522" w14:textId="77777777" w:rsidR="000F17D3" w:rsidRDefault="000F17D3"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D6AE0" w14:textId="77777777" w:rsidR="0052769E" w:rsidRDefault="0052769E" w:rsidP="009500CB">
    <w:pPr>
      <w:pStyle w:val="Noga"/>
      <w:jc w:val="center"/>
    </w:pPr>
    <w:r>
      <w:fldChar w:fldCharType="begin"/>
    </w:r>
    <w:r>
      <w:instrText>PAGE   \* MERGEFORMAT</w:instrText>
    </w:r>
    <w:r>
      <w:fldChar w:fldCharType="separate"/>
    </w:r>
    <w:r w:rsidR="006869E2">
      <w:rPr>
        <w:noProof/>
      </w:rPr>
      <w:t>1</w:t>
    </w:r>
    <w:r>
      <w:fldChar w:fldCharType="end"/>
    </w:r>
  </w:p>
  <w:p w14:paraId="0019DD09" w14:textId="77777777" w:rsidR="0052769E" w:rsidRDefault="0052769E" w:rsidP="00D37134">
    <w:pPr>
      <w:pStyle w:val="Noga"/>
    </w:pPr>
  </w:p>
  <w:p w14:paraId="35F450A9" w14:textId="77777777" w:rsidR="000B56F1" w:rsidRDefault="000B56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33F48" w14:textId="77777777" w:rsidR="002C200E" w:rsidRDefault="002C200E" w:rsidP="00D37134">
      <w:r>
        <w:separator/>
      </w:r>
    </w:p>
    <w:p w14:paraId="015FAC63" w14:textId="77777777" w:rsidR="002C200E" w:rsidRDefault="002C200E" w:rsidP="00D37134"/>
    <w:p w14:paraId="4E6515ED" w14:textId="77777777" w:rsidR="002C200E" w:rsidRDefault="002C200E" w:rsidP="00D37134"/>
  </w:footnote>
  <w:footnote w:type="continuationSeparator" w:id="0">
    <w:p w14:paraId="00FC4B03" w14:textId="77777777" w:rsidR="002C200E" w:rsidRDefault="002C200E" w:rsidP="00D37134">
      <w:r>
        <w:continuationSeparator/>
      </w:r>
    </w:p>
    <w:p w14:paraId="69D657A0" w14:textId="77777777" w:rsidR="002C200E" w:rsidRDefault="002C200E" w:rsidP="00D37134"/>
    <w:p w14:paraId="5EEC9567" w14:textId="77777777" w:rsidR="002C200E" w:rsidRDefault="002C200E" w:rsidP="00D37134"/>
  </w:footnote>
  <w:footnote w:id="1">
    <w:p w14:paraId="48770BDB" w14:textId="77777777" w:rsidR="00CA0464" w:rsidRDefault="00CA0464" w:rsidP="00CA0464">
      <w:pPr>
        <w:pStyle w:val="Sprotnaopomba-besedilo"/>
        <w:tabs>
          <w:tab w:val="left" w:pos="8235"/>
        </w:tabs>
        <w:rPr>
          <w:rFonts w:ascii="Arial Narrow" w:hAnsi="Arial Narrow"/>
        </w:rPr>
      </w:pPr>
      <w:r>
        <w:rPr>
          <w:rStyle w:val="Sprotnaopomba-sklic"/>
          <w:rFonts w:ascii="Arial Narrow" w:hAnsi="Arial Narrow"/>
        </w:rPr>
        <w:footnoteRef/>
      </w:r>
      <w:r>
        <w:rPr>
          <w:rFonts w:ascii="Arial Narrow" w:hAnsi="Arial Narrow"/>
        </w:rPr>
        <w:t xml:space="preserve"> Navedba poslovnega subjekta naj vsebuje naziv (firma)  poslovnega subjekta kot izhaja iz uradnih evidenc.</w:t>
      </w:r>
      <w:r>
        <w:rPr>
          <w:rFonts w:ascii="Arial Narrow" w:hAnsi="Arial Narrow"/>
        </w:rPr>
        <w:tab/>
      </w:r>
    </w:p>
    <w:p w14:paraId="1A0EA096" w14:textId="77777777" w:rsidR="00CA0464" w:rsidRDefault="00CA0464" w:rsidP="00CA0464">
      <w:pPr>
        <w:pStyle w:val="Sprotnaopomba-besedilo"/>
        <w:tabs>
          <w:tab w:val="left" w:pos="8235"/>
        </w:tabs>
        <w:rPr>
          <w:rFonts w:ascii="Arial Narrow" w:hAnsi="Arial Narrow"/>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1EB45" w14:textId="363ADD87" w:rsidR="001D4AA3" w:rsidRPr="001D4AA3" w:rsidRDefault="001D4AA3" w:rsidP="001D4AA3">
    <w:pPr>
      <w:pStyle w:val="Glava"/>
      <w:jc w:val="center"/>
      <w:rPr>
        <w:sz w:val="24"/>
      </w:rPr>
    </w:pPr>
    <w:r>
      <w:rPr>
        <w:rFonts w:ascii="Times New Roman" w:hAnsi="Times New Roman" w:cs="Times New Roman"/>
        <w:noProof/>
        <w:color w:val="0000FF"/>
        <w:szCs w:val="20"/>
      </w:rPr>
      <w:drawing>
        <wp:inline distT="0" distB="0" distL="0" distR="0" wp14:anchorId="586661BE" wp14:editId="3D1D719D">
          <wp:extent cx="409575" cy="495300"/>
          <wp:effectExtent l="0" t="0" r="9525" b="0"/>
          <wp:docPr id="132294063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09575" cy="495300"/>
                  </a:xfrm>
                  <a:prstGeom prst="rect">
                    <a:avLst/>
                  </a:prstGeom>
                  <a:noFill/>
                  <a:ln>
                    <a:noFill/>
                  </a:ln>
                </pic:spPr>
              </pic:pic>
            </a:graphicData>
          </a:graphic>
        </wp:inline>
      </w:drawing>
    </w:r>
    <w:r w:rsidRPr="001D4AA3">
      <w:rPr>
        <w:color w:val="0000FF"/>
        <w:sz w:val="24"/>
      </w:rPr>
      <w:t>Občina Preddvor, Dvorski trg 10, Preddvor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4F093" w14:textId="77777777" w:rsidR="00ED7B18" w:rsidRDefault="00ED7B18" w:rsidP="00D37134">
    <w:pPr>
      <w:rPr>
        <w:noProof/>
      </w:rPr>
    </w:pPr>
  </w:p>
  <w:p w14:paraId="638A2BD1" w14:textId="018DFBD1" w:rsidR="0052769E" w:rsidRDefault="0052769E" w:rsidP="00D37134"/>
  <w:p w14:paraId="46BFCE70" w14:textId="77777777" w:rsidR="0052769E" w:rsidRDefault="0052769E" w:rsidP="00181E95">
    <w:pPr>
      <w:tabs>
        <w:tab w:val="left" w:pos="7200"/>
      </w:tabs>
    </w:pPr>
    <w:r>
      <w:tab/>
    </w:r>
  </w:p>
  <w:p w14:paraId="475F6C8A" w14:textId="77777777" w:rsidR="0052769E" w:rsidRDefault="0052769E" w:rsidP="00181E95">
    <w:pPr>
      <w:tabs>
        <w:tab w:val="left" w:pos="7200"/>
      </w:tabs>
    </w:pPr>
  </w:p>
  <w:p w14:paraId="32D3B968" w14:textId="77777777" w:rsidR="0052769E" w:rsidRDefault="0052769E" w:rsidP="00181E95">
    <w:pPr>
      <w:tabs>
        <w:tab w:val="left" w:pos="7200"/>
      </w:tabs>
    </w:pPr>
  </w:p>
  <w:p w14:paraId="7F7CAB5C" w14:textId="77777777" w:rsidR="0052769E" w:rsidRDefault="0052769E" w:rsidP="00181E95">
    <w:pPr>
      <w:tabs>
        <w:tab w:val="left" w:pos="7200"/>
      </w:tabs>
    </w:pPr>
  </w:p>
  <w:p w14:paraId="4A863313" w14:textId="77777777" w:rsidR="000B56F1" w:rsidRDefault="000B56F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55FCD" w14:textId="77777777" w:rsidR="00A32D60" w:rsidRDefault="00A32D60">
    <w:pPr>
      <w:pStyle w:val="Glava"/>
    </w:pPr>
  </w:p>
  <w:p w14:paraId="5809B01B" w14:textId="552F3EF9" w:rsidR="00A32D60" w:rsidRDefault="00A32D60" w:rsidP="00A32D60">
    <w:pPr>
      <w:pStyle w:val="Glava"/>
      <w:jc w:val="left"/>
    </w:pPr>
  </w:p>
  <w:p w14:paraId="5894C4D7" w14:textId="168DAB9E" w:rsidR="00A32D60" w:rsidRDefault="00A32D60" w:rsidP="00A32D60">
    <w:pPr>
      <w:tabs>
        <w:tab w:val="center" w:pos="4536"/>
        <w:tab w:val="right" w:pos="9072"/>
      </w:tabs>
      <w:rPr>
        <w:szCs w:val="24"/>
      </w:rPr>
    </w:pPr>
  </w:p>
  <w:p w14:paraId="75515AEF" w14:textId="256FCE8F" w:rsidR="00F33DBB" w:rsidRDefault="00F33DB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F0DA8F"/>
    <w:multiLevelType w:val="hybridMultilevel"/>
    <w:tmpl w:val="9968CE8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8"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9"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10"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02BC073B"/>
    <w:multiLevelType w:val="hybridMultilevel"/>
    <w:tmpl w:val="FF5E8226"/>
    <w:lvl w:ilvl="0" w:tplc="7184409C">
      <w:start w:val="1"/>
      <w:numFmt w:val="bullet"/>
      <w:lvlText w:val=""/>
      <w:lvlJc w:val="left"/>
      <w:pPr>
        <w:ind w:left="720" w:hanging="360"/>
      </w:pPr>
      <w:rPr>
        <w:rFonts w:ascii="Symbol" w:hAnsi="Symbol" w:cs="Symbol" w:hint="default"/>
        <w:sz w:val="18"/>
        <w:szCs w:val="18"/>
      </w:rPr>
    </w:lvl>
    <w:lvl w:ilvl="1" w:tplc="24B45980">
      <w:start w:val="1"/>
      <w:numFmt w:val="bullet"/>
      <w:lvlText w:val="o"/>
      <w:lvlJc w:val="left"/>
      <w:pPr>
        <w:ind w:left="1440" w:hanging="360"/>
      </w:pPr>
      <w:rPr>
        <w:rFonts w:ascii="Courier New" w:hAnsi="Courier New" w:cs="Courier New" w:hint="default"/>
      </w:rPr>
    </w:lvl>
    <w:lvl w:ilvl="2" w:tplc="E4E6EBE6">
      <w:start w:val="1"/>
      <w:numFmt w:val="bullet"/>
      <w:lvlText w:val=""/>
      <w:lvlJc w:val="left"/>
      <w:pPr>
        <w:ind w:left="2160" w:hanging="360"/>
      </w:pPr>
      <w:rPr>
        <w:rFonts w:ascii="Wingdings" w:hAnsi="Wingdings" w:cs="Wingdings" w:hint="default"/>
      </w:rPr>
    </w:lvl>
    <w:lvl w:ilvl="3" w:tplc="936C3778">
      <w:start w:val="1"/>
      <w:numFmt w:val="bullet"/>
      <w:lvlText w:val=""/>
      <w:lvlJc w:val="left"/>
      <w:pPr>
        <w:ind w:left="2880" w:hanging="360"/>
      </w:pPr>
      <w:rPr>
        <w:rFonts w:ascii="Symbol" w:hAnsi="Symbol" w:cs="Symbol" w:hint="default"/>
      </w:rPr>
    </w:lvl>
    <w:lvl w:ilvl="4" w:tplc="427AA28A">
      <w:start w:val="1"/>
      <w:numFmt w:val="bullet"/>
      <w:lvlText w:val="o"/>
      <w:lvlJc w:val="left"/>
      <w:pPr>
        <w:ind w:left="3600" w:hanging="360"/>
      </w:pPr>
      <w:rPr>
        <w:rFonts w:ascii="Courier New" w:hAnsi="Courier New" w:cs="Courier New" w:hint="default"/>
      </w:rPr>
    </w:lvl>
    <w:lvl w:ilvl="5" w:tplc="1B7A6DFE">
      <w:start w:val="1"/>
      <w:numFmt w:val="bullet"/>
      <w:lvlText w:val=""/>
      <w:lvlJc w:val="left"/>
      <w:pPr>
        <w:ind w:left="4320" w:hanging="360"/>
      </w:pPr>
      <w:rPr>
        <w:rFonts w:ascii="Wingdings" w:hAnsi="Wingdings" w:cs="Wingdings" w:hint="default"/>
      </w:rPr>
    </w:lvl>
    <w:lvl w:ilvl="6" w:tplc="05D05EAC">
      <w:start w:val="1"/>
      <w:numFmt w:val="bullet"/>
      <w:lvlText w:val=""/>
      <w:lvlJc w:val="left"/>
      <w:pPr>
        <w:ind w:left="5040" w:hanging="360"/>
      </w:pPr>
      <w:rPr>
        <w:rFonts w:ascii="Symbol" w:hAnsi="Symbol" w:cs="Symbol" w:hint="default"/>
      </w:rPr>
    </w:lvl>
    <w:lvl w:ilvl="7" w:tplc="63DC6736">
      <w:start w:val="1"/>
      <w:numFmt w:val="bullet"/>
      <w:lvlText w:val="o"/>
      <w:lvlJc w:val="left"/>
      <w:pPr>
        <w:ind w:left="5760" w:hanging="360"/>
      </w:pPr>
      <w:rPr>
        <w:rFonts w:ascii="Courier New" w:hAnsi="Courier New" w:cs="Courier New" w:hint="default"/>
      </w:rPr>
    </w:lvl>
    <w:lvl w:ilvl="8" w:tplc="23F6D946">
      <w:start w:val="1"/>
      <w:numFmt w:val="bullet"/>
      <w:lvlText w:val=""/>
      <w:lvlJc w:val="left"/>
      <w:pPr>
        <w:ind w:left="6480" w:hanging="360"/>
      </w:pPr>
      <w:rPr>
        <w:rFonts w:ascii="Wingdings" w:hAnsi="Wingdings" w:cs="Wingdings" w:hint="default"/>
      </w:rPr>
    </w:lvl>
  </w:abstractNum>
  <w:abstractNum w:abstractNumId="1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5" w15:restartNumberingAfterBreak="0">
    <w:nsid w:val="064372B2"/>
    <w:multiLevelType w:val="multilevel"/>
    <w:tmpl w:val="ED2EA7D8"/>
    <w:lvl w:ilvl="0">
      <w:start w:val="10"/>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2"/>
      <w:numFmt w:val="decimal"/>
      <w:lvlText w:val="%1.%2.%3."/>
      <w:lvlJc w:val="left"/>
      <w:pPr>
        <w:ind w:left="765" w:hanging="765"/>
      </w:pPr>
      <w:rPr>
        <w:rFonts w:hint="default"/>
      </w:rPr>
    </w:lvl>
    <w:lvl w:ilvl="3">
      <w:start w:val="3"/>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76D0950"/>
    <w:multiLevelType w:val="hybridMultilevel"/>
    <w:tmpl w:val="05B659EA"/>
    <w:lvl w:ilvl="0" w:tplc="DCB819D2">
      <w:numFmt w:val="bullet"/>
      <w:lvlText w:val="-"/>
      <w:lvlJc w:val="left"/>
      <w:pPr>
        <w:tabs>
          <w:tab w:val="num" w:pos="720"/>
        </w:tabs>
        <w:ind w:left="720" w:hanging="360"/>
      </w:pPr>
      <w:rPr>
        <w:rFonts w:ascii="Arial" w:eastAsia="Times New Roman" w:hAnsi="Arial" w:hint="default"/>
      </w:rPr>
    </w:lvl>
    <w:lvl w:ilvl="1" w:tplc="DCB819D2">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F3732D"/>
    <w:multiLevelType w:val="hybridMultilevel"/>
    <w:tmpl w:val="AFD0586E"/>
    <w:lvl w:ilvl="0" w:tplc="D82468CC">
      <w:start w:val="1"/>
      <w:numFmt w:val="bullet"/>
      <w:lvlText w:val=""/>
      <w:lvlJc w:val="left"/>
      <w:pPr>
        <w:ind w:left="720" w:hanging="360"/>
      </w:pPr>
      <w:rPr>
        <w:rFonts w:ascii="Symbol" w:hAnsi="Symbol" w:cs="Symbol" w:hint="default"/>
        <w:sz w:val="24"/>
        <w:szCs w:val="24"/>
      </w:rPr>
    </w:lvl>
    <w:lvl w:ilvl="1" w:tplc="D49858F0">
      <w:start w:val="1"/>
      <w:numFmt w:val="bullet"/>
      <w:lvlText w:val="o"/>
      <w:lvlJc w:val="left"/>
      <w:pPr>
        <w:ind w:left="1440" w:hanging="360"/>
      </w:pPr>
      <w:rPr>
        <w:rFonts w:ascii="Courier New" w:hAnsi="Courier New" w:cs="Courier New" w:hint="default"/>
      </w:rPr>
    </w:lvl>
    <w:lvl w:ilvl="2" w:tplc="5F3268F4">
      <w:start w:val="1"/>
      <w:numFmt w:val="bullet"/>
      <w:lvlText w:val=""/>
      <w:lvlJc w:val="left"/>
      <w:pPr>
        <w:ind w:left="2160" w:hanging="360"/>
      </w:pPr>
      <w:rPr>
        <w:rFonts w:ascii="Wingdings" w:hAnsi="Wingdings" w:cs="Wingdings" w:hint="default"/>
      </w:rPr>
    </w:lvl>
    <w:lvl w:ilvl="3" w:tplc="D524881A">
      <w:start w:val="1"/>
      <w:numFmt w:val="bullet"/>
      <w:lvlText w:val=""/>
      <w:lvlJc w:val="left"/>
      <w:pPr>
        <w:ind w:left="2880" w:hanging="360"/>
      </w:pPr>
      <w:rPr>
        <w:rFonts w:ascii="Symbol" w:hAnsi="Symbol" w:cs="Symbol" w:hint="default"/>
      </w:rPr>
    </w:lvl>
    <w:lvl w:ilvl="4" w:tplc="BEB84832">
      <w:start w:val="1"/>
      <w:numFmt w:val="bullet"/>
      <w:lvlText w:val="o"/>
      <w:lvlJc w:val="left"/>
      <w:pPr>
        <w:ind w:left="3600" w:hanging="360"/>
      </w:pPr>
      <w:rPr>
        <w:rFonts w:ascii="Courier New" w:hAnsi="Courier New" w:cs="Courier New" w:hint="default"/>
      </w:rPr>
    </w:lvl>
    <w:lvl w:ilvl="5" w:tplc="38127848">
      <w:start w:val="1"/>
      <w:numFmt w:val="bullet"/>
      <w:lvlText w:val=""/>
      <w:lvlJc w:val="left"/>
      <w:pPr>
        <w:ind w:left="4320" w:hanging="360"/>
      </w:pPr>
      <w:rPr>
        <w:rFonts w:ascii="Wingdings" w:hAnsi="Wingdings" w:cs="Wingdings" w:hint="default"/>
      </w:rPr>
    </w:lvl>
    <w:lvl w:ilvl="6" w:tplc="E060851E">
      <w:start w:val="1"/>
      <w:numFmt w:val="bullet"/>
      <w:lvlText w:val=""/>
      <w:lvlJc w:val="left"/>
      <w:pPr>
        <w:ind w:left="5040" w:hanging="360"/>
      </w:pPr>
      <w:rPr>
        <w:rFonts w:ascii="Symbol" w:hAnsi="Symbol" w:cs="Symbol" w:hint="default"/>
      </w:rPr>
    </w:lvl>
    <w:lvl w:ilvl="7" w:tplc="698A36E6">
      <w:start w:val="1"/>
      <w:numFmt w:val="bullet"/>
      <w:lvlText w:val="o"/>
      <w:lvlJc w:val="left"/>
      <w:pPr>
        <w:ind w:left="5760" w:hanging="360"/>
      </w:pPr>
      <w:rPr>
        <w:rFonts w:ascii="Courier New" w:hAnsi="Courier New" w:cs="Courier New" w:hint="default"/>
      </w:rPr>
    </w:lvl>
    <w:lvl w:ilvl="8" w:tplc="7FC4E816">
      <w:start w:val="1"/>
      <w:numFmt w:val="bullet"/>
      <w:lvlText w:val=""/>
      <w:lvlJc w:val="left"/>
      <w:pPr>
        <w:ind w:left="6480" w:hanging="360"/>
      </w:pPr>
      <w:rPr>
        <w:rFonts w:ascii="Wingdings" w:hAnsi="Wingdings" w:cs="Wingdings" w:hint="default"/>
      </w:rPr>
    </w:lvl>
  </w:abstractNum>
  <w:abstractNum w:abstractNumId="18"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0"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20C6D15"/>
    <w:multiLevelType w:val="hybridMultilevel"/>
    <w:tmpl w:val="0F2E9AD2"/>
    <w:lvl w:ilvl="0" w:tplc="DCB819D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24D7080B"/>
    <w:multiLevelType w:val="hybridMultilevel"/>
    <w:tmpl w:val="862CC206"/>
    <w:lvl w:ilvl="0" w:tplc="FA5E9B00">
      <w:start w:val="1"/>
      <w:numFmt w:val="bullet"/>
      <w:lvlText w:val=""/>
      <w:lvlJc w:val="left"/>
      <w:pPr>
        <w:ind w:left="720" w:hanging="360"/>
      </w:pPr>
      <w:rPr>
        <w:rFonts w:ascii="Symbol" w:hAnsi="Symbol" w:cs="Symbol" w:hint="default"/>
        <w:sz w:val="18"/>
        <w:szCs w:val="18"/>
      </w:rPr>
    </w:lvl>
    <w:lvl w:ilvl="1" w:tplc="FE58112A">
      <w:start w:val="1"/>
      <w:numFmt w:val="bullet"/>
      <w:lvlText w:val="o"/>
      <w:lvlJc w:val="left"/>
      <w:pPr>
        <w:ind w:left="1440" w:hanging="360"/>
      </w:pPr>
      <w:rPr>
        <w:rFonts w:ascii="Courier New" w:hAnsi="Courier New" w:cs="Courier New" w:hint="default"/>
      </w:rPr>
    </w:lvl>
    <w:lvl w:ilvl="2" w:tplc="DDB64ED4">
      <w:start w:val="1"/>
      <w:numFmt w:val="bullet"/>
      <w:lvlText w:val=""/>
      <w:lvlJc w:val="left"/>
      <w:pPr>
        <w:ind w:left="2160" w:hanging="360"/>
      </w:pPr>
      <w:rPr>
        <w:rFonts w:ascii="Wingdings" w:hAnsi="Wingdings" w:cs="Wingdings" w:hint="default"/>
      </w:rPr>
    </w:lvl>
    <w:lvl w:ilvl="3" w:tplc="8B64EAA8">
      <w:start w:val="1"/>
      <w:numFmt w:val="bullet"/>
      <w:lvlText w:val=""/>
      <w:lvlJc w:val="left"/>
      <w:pPr>
        <w:ind w:left="2880" w:hanging="360"/>
      </w:pPr>
      <w:rPr>
        <w:rFonts w:ascii="Symbol" w:hAnsi="Symbol" w:cs="Symbol" w:hint="default"/>
      </w:rPr>
    </w:lvl>
    <w:lvl w:ilvl="4" w:tplc="BB8A3CFA">
      <w:start w:val="1"/>
      <w:numFmt w:val="bullet"/>
      <w:lvlText w:val="o"/>
      <w:lvlJc w:val="left"/>
      <w:pPr>
        <w:ind w:left="3600" w:hanging="360"/>
      </w:pPr>
      <w:rPr>
        <w:rFonts w:ascii="Courier New" w:hAnsi="Courier New" w:cs="Courier New" w:hint="default"/>
      </w:rPr>
    </w:lvl>
    <w:lvl w:ilvl="5" w:tplc="9D74D682">
      <w:start w:val="1"/>
      <w:numFmt w:val="bullet"/>
      <w:lvlText w:val=""/>
      <w:lvlJc w:val="left"/>
      <w:pPr>
        <w:ind w:left="4320" w:hanging="360"/>
      </w:pPr>
      <w:rPr>
        <w:rFonts w:ascii="Wingdings" w:hAnsi="Wingdings" w:cs="Wingdings" w:hint="default"/>
      </w:rPr>
    </w:lvl>
    <w:lvl w:ilvl="6" w:tplc="E51E3C76">
      <w:start w:val="1"/>
      <w:numFmt w:val="bullet"/>
      <w:lvlText w:val=""/>
      <w:lvlJc w:val="left"/>
      <w:pPr>
        <w:ind w:left="5040" w:hanging="360"/>
      </w:pPr>
      <w:rPr>
        <w:rFonts w:ascii="Symbol" w:hAnsi="Symbol" w:cs="Symbol" w:hint="default"/>
      </w:rPr>
    </w:lvl>
    <w:lvl w:ilvl="7" w:tplc="D4685446">
      <w:start w:val="1"/>
      <w:numFmt w:val="bullet"/>
      <w:lvlText w:val="o"/>
      <w:lvlJc w:val="left"/>
      <w:pPr>
        <w:ind w:left="5760" w:hanging="360"/>
      </w:pPr>
      <w:rPr>
        <w:rFonts w:ascii="Courier New" w:hAnsi="Courier New" w:cs="Courier New" w:hint="default"/>
      </w:rPr>
    </w:lvl>
    <w:lvl w:ilvl="8" w:tplc="5F6ACB7A">
      <w:start w:val="1"/>
      <w:numFmt w:val="bullet"/>
      <w:lvlText w:val=""/>
      <w:lvlJc w:val="left"/>
      <w:pPr>
        <w:ind w:left="6480" w:hanging="360"/>
      </w:pPr>
      <w:rPr>
        <w:rFonts w:ascii="Wingdings" w:hAnsi="Wingdings" w:cs="Wingdings" w:hint="default"/>
      </w:rPr>
    </w:lvl>
  </w:abstractNum>
  <w:abstractNum w:abstractNumId="23"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2962F7"/>
    <w:multiLevelType w:val="hybridMultilevel"/>
    <w:tmpl w:val="E1A4CB4C"/>
    <w:lvl w:ilvl="0" w:tplc="DA629694">
      <w:start w:val="1"/>
      <w:numFmt w:val="bullet"/>
      <w:lvlText w:val=""/>
      <w:lvlJc w:val="left"/>
      <w:pPr>
        <w:ind w:left="720" w:hanging="360"/>
      </w:pPr>
      <w:rPr>
        <w:rFonts w:ascii="Symbol" w:hAnsi="Symbol" w:cs="Symbol" w:hint="default"/>
        <w:sz w:val="18"/>
        <w:szCs w:val="18"/>
      </w:rPr>
    </w:lvl>
    <w:lvl w:ilvl="1" w:tplc="3D0A06DA">
      <w:start w:val="1"/>
      <w:numFmt w:val="bullet"/>
      <w:lvlText w:val="o"/>
      <w:lvlJc w:val="left"/>
      <w:pPr>
        <w:ind w:left="1440" w:hanging="360"/>
      </w:pPr>
      <w:rPr>
        <w:rFonts w:ascii="Courier New" w:hAnsi="Courier New" w:cs="Courier New" w:hint="default"/>
      </w:rPr>
    </w:lvl>
    <w:lvl w:ilvl="2" w:tplc="3CF26A74">
      <w:start w:val="1"/>
      <w:numFmt w:val="bullet"/>
      <w:lvlText w:val=""/>
      <w:lvlJc w:val="left"/>
      <w:pPr>
        <w:ind w:left="2160" w:hanging="360"/>
      </w:pPr>
      <w:rPr>
        <w:rFonts w:ascii="Wingdings" w:hAnsi="Wingdings" w:cs="Wingdings" w:hint="default"/>
      </w:rPr>
    </w:lvl>
    <w:lvl w:ilvl="3" w:tplc="57CEEE22">
      <w:start w:val="1"/>
      <w:numFmt w:val="bullet"/>
      <w:lvlText w:val=""/>
      <w:lvlJc w:val="left"/>
      <w:pPr>
        <w:ind w:left="2880" w:hanging="360"/>
      </w:pPr>
      <w:rPr>
        <w:rFonts w:ascii="Symbol" w:hAnsi="Symbol" w:cs="Symbol" w:hint="default"/>
      </w:rPr>
    </w:lvl>
    <w:lvl w:ilvl="4" w:tplc="1A6CF66A">
      <w:start w:val="1"/>
      <w:numFmt w:val="bullet"/>
      <w:lvlText w:val="o"/>
      <w:lvlJc w:val="left"/>
      <w:pPr>
        <w:ind w:left="3600" w:hanging="360"/>
      </w:pPr>
      <w:rPr>
        <w:rFonts w:ascii="Courier New" w:hAnsi="Courier New" w:cs="Courier New" w:hint="default"/>
      </w:rPr>
    </w:lvl>
    <w:lvl w:ilvl="5" w:tplc="EE643ADE">
      <w:start w:val="1"/>
      <w:numFmt w:val="bullet"/>
      <w:lvlText w:val=""/>
      <w:lvlJc w:val="left"/>
      <w:pPr>
        <w:ind w:left="4320" w:hanging="360"/>
      </w:pPr>
      <w:rPr>
        <w:rFonts w:ascii="Wingdings" w:hAnsi="Wingdings" w:cs="Wingdings" w:hint="default"/>
      </w:rPr>
    </w:lvl>
    <w:lvl w:ilvl="6" w:tplc="D8305B0A">
      <w:start w:val="1"/>
      <w:numFmt w:val="bullet"/>
      <w:lvlText w:val=""/>
      <w:lvlJc w:val="left"/>
      <w:pPr>
        <w:ind w:left="5040" w:hanging="360"/>
      </w:pPr>
      <w:rPr>
        <w:rFonts w:ascii="Symbol" w:hAnsi="Symbol" w:cs="Symbol" w:hint="default"/>
      </w:rPr>
    </w:lvl>
    <w:lvl w:ilvl="7" w:tplc="07C68F3A">
      <w:start w:val="1"/>
      <w:numFmt w:val="bullet"/>
      <w:lvlText w:val="o"/>
      <w:lvlJc w:val="left"/>
      <w:pPr>
        <w:ind w:left="5760" w:hanging="360"/>
      </w:pPr>
      <w:rPr>
        <w:rFonts w:ascii="Courier New" w:hAnsi="Courier New" w:cs="Courier New" w:hint="default"/>
      </w:rPr>
    </w:lvl>
    <w:lvl w:ilvl="8" w:tplc="2CDA12B8">
      <w:start w:val="1"/>
      <w:numFmt w:val="bullet"/>
      <w:lvlText w:val=""/>
      <w:lvlJc w:val="left"/>
      <w:pPr>
        <w:ind w:left="6480" w:hanging="360"/>
      </w:pPr>
      <w:rPr>
        <w:rFonts w:ascii="Wingdings" w:hAnsi="Wingdings" w:cs="Wingdings" w:hint="default"/>
      </w:rPr>
    </w:lvl>
  </w:abstractNum>
  <w:abstractNum w:abstractNumId="26"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D9100C9"/>
    <w:multiLevelType w:val="hybridMultilevel"/>
    <w:tmpl w:val="02CA6B5E"/>
    <w:lvl w:ilvl="0" w:tplc="52DAE49A">
      <w:numFmt w:val="bullet"/>
      <w:lvlText w:val="-"/>
      <w:lvlJc w:val="left"/>
      <w:pPr>
        <w:ind w:left="1069" w:hanging="360"/>
      </w:pPr>
      <w:rPr>
        <w:rFonts w:ascii="Calibri" w:eastAsia="Calibri" w:hAnsi="Calibri" w:cs="Calibri" w:hint="default"/>
      </w:rPr>
    </w:lvl>
    <w:lvl w:ilvl="1" w:tplc="5CA6D3DC">
      <w:numFmt w:val="bullet"/>
      <w:pStyle w:val="kazalo2"/>
      <w:lvlText w:val="–"/>
      <w:lvlJc w:val="left"/>
      <w:pPr>
        <w:ind w:left="1789" w:hanging="360"/>
      </w:pPr>
      <w:rPr>
        <w:rFonts w:ascii="Calibri" w:eastAsia="Times New Roman"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8"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B56598"/>
    <w:multiLevelType w:val="hybridMultilevel"/>
    <w:tmpl w:val="5344A71E"/>
    <w:lvl w:ilvl="0" w:tplc="9CAE39D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030A09"/>
    <w:multiLevelType w:val="hybridMultilevel"/>
    <w:tmpl w:val="4EFCA2DA"/>
    <w:lvl w:ilvl="0" w:tplc="2F92788C">
      <w:start w:val="1"/>
      <w:numFmt w:val="bullet"/>
      <w:lvlText w:val=""/>
      <w:lvlJc w:val="left"/>
      <w:pPr>
        <w:ind w:left="720" w:hanging="360"/>
      </w:pPr>
      <w:rPr>
        <w:rFonts w:ascii="Symbol" w:hAnsi="Symbol" w:cs="Symbol" w:hint="default"/>
        <w:sz w:val="18"/>
        <w:szCs w:val="18"/>
      </w:rPr>
    </w:lvl>
    <w:lvl w:ilvl="1" w:tplc="0AFE1B44">
      <w:start w:val="1"/>
      <w:numFmt w:val="bullet"/>
      <w:lvlText w:val="o"/>
      <w:lvlJc w:val="left"/>
      <w:pPr>
        <w:ind w:left="1440" w:hanging="360"/>
      </w:pPr>
      <w:rPr>
        <w:rFonts w:ascii="Courier New" w:hAnsi="Courier New" w:cs="Courier New" w:hint="default"/>
      </w:rPr>
    </w:lvl>
    <w:lvl w:ilvl="2" w:tplc="8A9E4E1A">
      <w:start w:val="1"/>
      <w:numFmt w:val="bullet"/>
      <w:lvlText w:val=""/>
      <w:lvlJc w:val="left"/>
      <w:pPr>
        <w:ind w:left="2160" w:hanging="360"/>
      </w:pPr>
      <w:rPr>
        <w:rFonts w:ascii="Wingdings" w:hAnsi="Wingdings" w:cs="Wingdings" w:hint="default"/>
      </w:rPr>
    </w:lvl>
    <w:lvl w:ilvl="3" w:tplc="C3F893F4">
      <w:start w:val="1"/>
      <w:numFmt w:val="bullet"/>
      <w:lvlText w:val=""/>
      <w:lvlJc w:val="left"/>
      <w:pPr>
        <w:ind w:left="2880" w:hanging="360"/>
      </w:pPr>
      <w:rPr>
        <w:rFonts w:ascii="Symbol" w:hAnsi="Symbol" w:cs="Symbol" w:hint="default"/>
      </w:rPr>
    </w:lvl>
    <w:lvl w:ilvl="4" w:tplc="A2C61166">
      <w:start w:val="1"/>
      <w:numFmt w:val="bullet"/>
      <w:lvlText w:val="o"/>
      <w:lvlJc w:val="left"/>
      <w:pPr>
        <w:ind w:left="3600" w:hanging="360"/>
      </w:pPr>
      <w:rPr>
        <w:rFonts w:ascii="Courier New" w:hAnsi="Courier New" w:cs="Courier New" w:hint="default"/>
      </w:rPr>
    </w:lvl>
    <w:lvl w:ilvl="5" w:tplc="C1D6A228">
      <w:start w:val="1"/>
      <w:numFmt w:val="bullet"/>
      <w:lvlText w:val=""/>
      <w:lvlJc w:val="left"/>
      <w:pPr>
        <w:ind w:left="4320" w:hanging="360"/>
      </w:pPr>
      <w:rPr>
        <w:rFonts w:ascii="Wingdings" w:hAnsi="Wingdings" w:cs="Wingdings" w:hint="default"/>
      </w:rPr>
    </w:lvl>
    <w:lvl w:ilvl="6" w:tplc="75EEB254">
      <w:start w:val="1"/>
      <w:numFmt w:val="bullet"/>
      <w:lvlText w:val=""/>
      <w:lvlJc w:val="left"/>
      <w:pPr>
        <w:ind w:left="5040" w:hanging="360"/>
      </w:pPr>
      <w:rPr>
        <w:rFonts w:ascii="Symbol" w:hAnsi="Symbol" w:cs="Symbol" w:hint="default"/>
      </w:rPr>
    </w:lvl>
    <w:lvl w:ilvl="7" w:tplc="D196054E">
      <w:start w:val="1"/>
      <w:numFmt w:val="bullet"/>
      <w:lvlText w:val="o"/>
      <w:lvlJc w:val="left"/>
      <w:pPr>
        <w:ind w:left="5760" w:hanging="360"/>
      </w:pPr>
      <w:rPr>
        <w:rFonts w:ascii="Courier New" w:hAnsi="Courier New" w:cs="Courier New" w:hint="default"/>
      </w:rPr>
    </w:lvl>
    <w:lvl w:ilvl="8" w:tplc="BA886936">
      <w:start w:val="1"/>
      <w:numFmt w:val="bullet"/>
      <w:lvlText w:val=""/>
      <w:lvlJc w:val="left"/>
      <w:pPr>
        <w:ind w:left="6480" w:hanging="360"/>
      </w:pPr>
      <w:rPr>
        <w:rFonts w:ascii="Wingdings" w:hAnsi="Wingdings" w:cs="Wingdings" w:hint="default"/>
      </w:rPr>
    </w:lvl>
  </w:abstractNum>
  <w:abstractNum w:abstractNumId="31"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47691B"/>
    <w:multiLevelType w:val="multilevel"/>
    <w:tmpl w:val="0608AABC"/>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412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5624D98"/>
    <w:multiLevelType w:val="multilevel"/>
    <w:tmpl w:val="1716E808"/>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4"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35" w15:restartNumberingAfterBreak="0">
    <w:nsid w:val="5D09769E"/>
    <w:multiLevelType w:val="hybridMultilevel"/>
    <w:tmpl w:val="5D76D506"/>
    <w:lvl w:ilvl="0" w:tplc="B4B28212">
      <w:numFmt w:val="bullet"/>
      <w:lvlText w:val="-"/>
      <w:lvlJc w:val="left"/>
      <w:pPr>
        <w:ind w:left="720" w:hanging="360"/>
      </w:pPr>
      <w:rPr>
        <w:rFonts w:ascii="Arial" w:eastAsiaTheme="minorHAnsi" w:hAnsi="Arial"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7" w15:restartNumberingAfterBreak="0">
    <w:nsid w:val="644F07D8"/>
    <w:multiLevelType w:val="hybridMultilevel"/>
    <w:tmpl w:val="0F34B7C2"/>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9" w15:restartNumberingAfterBreak="0">
    <w:nsid w:val="66BD357A"/>
    <w:multiLevelType w:val="hybridMultilevel"/>
    <w:tmpl w:val="6F32658C"/>
    <w:lvl w:ilvl="0" w:tplc="21D446CA">
      <w:start w:val="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7420C1E"/>
    <w:multiLevelType w:val="hybridMultilevel"/>
    <w:tmpl w:val="010812EE"/>
    <w:lvl w:ilvl="0" w:tplc="29C261DE">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C817297"/>
    <w:multiLevelType w:val="hybridMultilevel"/>
    <w:tmpl w:val="B05058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11C1999"/>
    <w:multiLevelType w:val="hybridMultilevel"/>
    <w:tmpl w:val="805A6D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A97D2A"/>
    <w:multiLevelType w:val="hybridMultilevel"/>
    <w:tmpl w:val="373093F4"/>
    <w:lvl w:ilvl="0" w:tplc="6990108E">
      <w:start w:val="1"/>
      <w:numFmt w:val="decimal"/>
      <w:lvlText w:val="%1)"/>
      <w:lvlJc w:val="left"/>
      <w:pPr>
        <w:ind w:left="36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6740F7F"/>
    <w:multiLevelType w:val="hybridMultilevel"/>
    <w:tmpl w:val="800AA16C"/>
    <w:lvl w:ilvl="0" w:tplc="1C5EC9CA">
      <w:start w:val="1"/>
      <w:numFmt w:val="bullet"/>
      <w:lvlText w:val=""/>
      <w:lvlJc w:val="left"/>
      <w:pPr>
        <w:ind w:left="720" w:hanging="360"/>
      </w:pPr>
      <w:rPr>
        <w:rFonts w:ascii="Symbol" w:hAnsi="Symbol" w:cs="Symbol" w:hint="default"/>
        <w:sz w:val="18"/>
        <w:szCs w:val="18"/>
      </w:rPr>
    </w:lvl>
    <w:lvl w:ilvl="1" w:tplc="D3BEAE7A">
      <w:start w:val="1"/>
      <w:numFmt w:val="bullet"/>
      <w:lvlText w:val="o"/>
      <w:lvlJc w:val="left"/>
      <w:pPr>
        <w:ind w:left="1440" w:hanging="360"/>
      </w:pPr>
      <w:rPr>
        <w:rFonts w:ascii="Courier New" w:hAnsi="Courier New" w:cs="Courier New" w:hint="default"/>
      </w:rPr>
    </w:lvl>
    <w:lvl w:ilvl="2" w:tplc="232462C2">
      <w:start w:val="1"/>
      <w:numFmt w:val="bullet"/>
      <w:lvlText w:val=""/>
      <w:lvlJc w:val="left"/>
      <w:pPr>
        <w:ind w:left="2160" w:hanging="360"/>
      </w:pPr>
      <w:rPr>
        <w:rFonts w:ascii="Wingdings" w:hAnsi="Wingdings" w:cs="Wingdings" w:hint="default"/>
      </w:rPr>
    </w:lvl>
    <w:lvl w:ilvl="3" w:tplc="2A403A94">
      <w:start w:val="1"/>
      <w:numFmt w:val="bullet"/>
      <w:lvlText w:val=""/>
      <w:lvlJc w:val="left"/>
      <w:pPr>
        <w:ind w:left="2880" w:hanging="360"/>
      </w:pPr>
      <w:rPr>
        <w:rFonts w:ascii="Symbol" w:hAnsi="Symbol" w:cs="Symbol" w:hint="default"/>
      </w:rPr>
    </w:lvl>
    <w:lvl w:ilvl="4" w:tplc="A49C9E2A">
      <w:start w:val="1"/>
      <w:numFmt w:val="bullet"/>
      <w:lvlText w:val="o"/>
      <w:lvlJc w:val="left"/>
      <w:pPr>
        <w:ind w:left="3600" w:hanging="360"/>
      </w:pPr>
      <w:rPr>
        <w:rFonts w:ascii="Courier New" w:hAnsi="Courier New" w:cs="Courier New" w:hint="default"/>
      </w:rPr>
    </w:lvl>
    <w:lvl w:ilvl="5" w:tplc="51C446D6">
      <w:start w:val="1"/>
      <w:numFmt w:val="bullet"/>
      <w:lvlText w:val=""/>
      <w:lvlJc w:val="left"/>
      <w:pPr>
        <w:ind w:left="4320" w:hanging="360"/>
      </w:pPr>
      <w:rPr>
        <w:rFonts w:ascii="Wingdings" w:hAnsi="Wingdings" w:cs="Wingdings" w:hint="default"/>
      </w:rPr>
    </w:lvl>
    <w:lvl w:ilvl="6" w:tplc="F086D9AA">
      <w:start w:val="1"/>
      <w:numFmt w:val="bullet"/>
      <w:lvlText w:val=""/>
      <w:lvlJc w:val="left"/>
      <w:pPr>
        <w:ind w:left="5040" w:hanging="360"/>
      </w:pPr>
      <w:rPr>
        <w:rFonts w:ascii="Symbol" w:hAnsi="Symbol" w:cs="Symbol" w:hint="default"/>
      </w:rPr>
    </w:lvl>
    <w:lvl w:ilvl="7" w:tplc="D3AE76BA">
      <w:start w:val="1"/>
      <w:numFmt w:val="bullet"/>
      <w:lvlText w:val="o"/>
      <w:lvlJc w:val="left"/>
      <w:pPr>
        <w:ind w:left="5760" w:hanging="360"/>
      </w:pPr>
      <w:rPr>
        <w:rFonts w:ascii="Courier New" w:hAnsi="Courier New" w:cs="Courier New" w:hint="default"/>
      </w:rPr>
    </w:lvl>
    <w:lvl w:ilvl="8" w:tplc="422029A6">
      <w:start w:val="1"/>
      <w:numFmt w:val="bullet"/>
      <w:lvlText w:val=""/>
      <w:lvlJc w:val="left"/>
      <w:pPr>
        <w:ind w:left="6480" w:hanging="360"/>
      </w:pPr>
      <w:rPr>
        <w:rFonts w:ascii="Wingdings" w:hAnsi="Wingdings" w:cs="Wingdings" w:hint="default"/>
      </w:rPr>
    </w:lvl>
  </w:abstractNum>
  <w:abstractNum w:abstractNumId="46" w15:restartNumberingAfterBreak="0">
    <w:nsid w:val="770A083A"/>
    <w:multiLevelType w:val="multilevel"/>
    <w:tmpl w:val="2898D898"/>
    <w:lvl w:ilvl="0">
      <w:start w:val="1"/>
      <w:numFmt w:val="decimal"/>
      <w:pStyle w:val="PODNASLO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8F46BF6"/>
    <w:multiLevelType w:val="multilevel"/>
    <w:tmpl w:val="EFDA302E"/>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653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E652E53"/>
    <w:multiLevelType w:val="multilevel"/>
    <w:tmpl w:val="B98E2968"/>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50" w15:restartNumberingAfterBreak="0">
    <w:nsid w:val="7E8D39E5"/>
    <w:multiLevelType w:val="hybridMultilevel"/>
    <w:tmpl w:val="6E6452D6"/>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94501072">
    <w:abstractNumId w:val="16"/>
  </w:num>
  <w:num w:numId="2" w16cid:durableId="129984664">
    <w:abstractNumId w:val="24"/>
  </w:num>
  <w:num w:numId="3" w16cid:durableId="1616060145">
    <w:abstractNumId w:val="47"/>
  </w:num>
  <w:num w:numId="4" w16cid:durableId="1872954872">
    <w:abstractNumId w:val="23"/>
  </w:num>
  <w:num w:numId="5" w16cid:durableId="1973554454">
    <w:abstractNumId w:val="19"/>
  </w:num>
  <w:num w:numId="6" w16cid:durableId="1402873796">
    <w:abstractNumId w:val="14"/>
  </w:num>
  <w:num w:numId="7" w16cid:durableId="1656837246">
    <w:abstractNumId w:val="28"/>
  </w:num>
  <w:num w:numId="8" w16cid:durableId="756638636">
    <w:abstractNumId w:val="44"/>
  </w:num>
  <w:num w:numId="9" w16cid:durableId="1107891458">
    <w:abstractNumId w:val="38"/>
  </w:num>
  <w:num w:numId="10" w16cid:durableId="658996587">
    <w:abstractNumId w:val="38"/>
  </w:num>
  <w:num w:numId="11" w16cid:durableId="1489592046">
    <w:abstractNumId w:val="46"/>
  </w:num>
  <w:num w:numId="12" w16cid:durableId="114754521">
    <w:abstractNumId w:val="48"/>
  </w:num>
  <w:num w:numId="13" w16cid:durableId="449326622">
    <w:abstractNumId w:val="15"/>
  </w:num>
  <w:num w:numId="14" w16cid:durableId="1571040716">
    <w:abstractNumId w:val="32"/>
  </w:num>
  <w:num w:numId="15" w16cid:durableId="461466416">
    <w:abstractNumId w:val="20"/>
  </w:num>
  <w:num w:numId="16" w16cid:durableId="1171945568">
    <w:abstractNumId w:val="26"/>
  </w:num>
  <w:num w:numId="17" w16cid:durableId="752972732">
    <w:abstractNumId w:val="31"/>
  </w:num>
  <w:num w:numId="18" w16cid:durableId="1629047665">
    <w:abstractNumId w:val="18"/>
  </w:num>
  <w:num w:numId="19" w16cid:durableId="1156610543">
    <w:abstractNumId w:val="11"/>
  </w:num>
  <w:num w:numId="20" w16cid:durableId="830633825">
    <w:abstractNumId w:val="12"/>
  </w:num>
  <w:num w:numId="21" w16cid:durableId="805120197">
    <w:abstractNumId w:val="36"/>
  </w:num>
  <w:num w:numId="22" w16cid:durableId="562834073">
    <w:abstractNumId w:val="49"/>
  </w:num>
  <w:num w:numId="23" w16cid:durableId="1293708653">
    <w:abstractNumId w:val="34"/>
  </w:num>
  <w:num w:numId="24" w16cid:durableId="977496826">
    <w:abstractNumId w:val="33"/>
  </w:num>
  <w:num w:numId="25" w16cid:durableId="1605654966">
    <w:abstractNumId w:val="41"/>
  </w:num>
  <w:num w:numId="26" w16cid:durableId="1815562412">
    <w:abstractNumId w:val="21"/>
  </w:num>
  <w:num w:numId="27" w16cid:durableId="750465495">
    <w:abstractNumId w:val="37"/>
  </w:num>
  <w:num w:numId="28" w16cid:durableId="250116673">
    <w:abstractNumId w:val="50"/>
  </w:num>
  <w:num w:numId="29" w16cid:durableId="1398238114">
    <w:abstractNumId w:val="38"/>
  </w:num>
  <w:num w:numId="30" w16cid:durableId="1463308088">
    <w:abstractNumId w:val="27"/>
  </w:num>
  <w:num w:numId="31" w16cid:durableId="1922642049">
    <w:abstractNumId w:val="39"/>
  </w:num>
  <w:num w:numId="32" w16cid:durableId="529493535">
    <w:abstractNumId w:val="30"/>
  </w:num>
  <w:num w:numId="33" w16cid:durableId="1624648884">
    <w:abstractNumId w:val="25"/>
  </w:num>
  <w:num w:numId="34" w16cid:durableId="1546138864">
    <w:abstractNumId w:val="40"/>
  </w:num>
  <w:num w:numId="35" w16cid:durableId="568223636">
    <w:abstractNumId w:val="35"/>
  </w:num>
  <w:num w:numId="36" w16cid:durableId="1858421059">
    <w:abstractNumId w:val="42"/>
  </w:num>
  <w:num w:numId="37" w16cid:durableId="453640760">
    <w:abstractNumId w:val="0"/>
  </w:num>
  <w:num w:numId="38" w16cid:durableId="2124574787">
    <w:abstractNumId w:val="45"/>
  </w:num>
  <w:num w:numId="39" w16cid:durableId="1604342509">
    <w:abstractNumId w:val="22"/>
  </w:num>
  <w:num w:numId="40" w16cid:durableId="641227540">
    <w:abstractNumId w:val="17"/>
  </w:num>
  <w:num w:numId="41" w16cid:durableId="1300112320">
    <w:abstractNumId w:val="13"/>
  </w:num>
  <w:num w:numId="42" w16cid:durableId="1313023087">
    <w:abstractNumId w:val="43"/>
  </w:num>
  <w:num w:numId="43" w16cid:durableId="1880970564">
    <w:abstractNumId w:val="2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F02"/>
    <w:rsid w:val="000009EE"/>
    <w:rsid w:val="00000A20"/>
    <w:rsid w:val="0000114B"/>
    <w:rsid w:val="00001C84"/>
    <w:rsid w:val="00003966"/>
    <w:rsid w:val="00003BD6"/>
    <w:rsid w:val="00003F07"/>
    <w:rsid w:val="0000520D"/>
    <w:rsid w:val="000062AB"/>
    <w:rsid w:val="000066E5"/>
    <w:rsid w:val="00006C6A"/>
    <w:rsid w:val="000100F3"/>
    <w:rsid w:val="000100F9"/>
    <w:rsid w:val="00010998"/>
    <w:rsid w:val="00010AD3"/>
    <w:rsid w:val="00010B04"/>
    <w:rsid w:val="00010D7C"/>
    <w:rsid w:val="000111D3"/>
    <w:rsid w:val="00011898"/>
    <w:rsid w:val="000119E0"/>
    <w:rsid w:val="000120C5"/>
    <w:rsid w:val="00012ACF"/>
    <w:rsid w:val="00012D38"/>
    <w:rsid w:val="00013187"/>
    <w:rsid w:val="00013832"/>
    <w:rsid w:val="00013AA4"/>
    <w:rsid w:val="00013CF9"/>
    <w:rsid w:val="00013F6C"/>
    <w:rsid w:val="000141BD"/>
    <w:rsid w:val="000141E9"/>
    <w:rsid w:val="000144EE"/>
    <w:rsid w:val="000153E2"/>
    <w:rsid w:val="0001561B"/>
    <w:rsid w:val="00015E7F"/>
    <w:rsid w:val="00015FDE"/>
    <w:rsid w:val="00016965"/>
    <w:rsid w:val="00023F9B"/>
    <w:rsid w:val="0002400E"/>
    <w:rsid w:val="00024EA4"/>
    <w:rsid w:val="000261D3"/>
    <w:rsid w:val="00026D90"/>
    <w:rsid w:val="000306D2"/>
    <w:rsid w:val="00030972"/>
    <w:rsid w:val="00030BB9"/>
    <w:rsid w:val="0003176D"/>
    <w:rsid w:val="000333CE"/>
    <w:rsid w:val="000339C6"/>
    <w:rsid w:val="00034CE8"/>
    <w:rsid w:val="00035A62"/>
    <w:rsid w:val="00036209"/>
    <w:rsid w:val="00036420"/>
    <w:rsid w:val="00036461"/>
    <w:rsid w:val="00036A69"/>
    <w:rsid w:val="00037097"/>
    <w:rsid w:val="00037441"/>
    <w:rsid w:val="000401E8"/>
    <w:rsid w:val="00040B8E"/>
    <w:rsid w:val="000418DB"/>
    <w:rsid w:val="0004190B"/>
    <w:rsid w:val="00041F33"/>
    <w:rsid w:val="000424F2"/>
    <w:rsid w:val="000437E8"/>
    <w:rsid w:val="00043F77"/>
    <w:rsid w:val="0004406F"/>
    <w:rsid w:val="0004419B"/>
    <w:rsid w:val="0004451E"/>
    <w:rsid w:val="00044879"/>
    <w:rsid w:val="00044B39"/>
    <w:rsid w:val="00044ECD"/>
    <w:rsid w:val="00045CD4"/>
    <w:rsid w:val="00045E92"/>
    <w:rsid w:val="00046B32"/>
    <w:rsid w:val="0005003B"/>
    <w:rsid w:val="00050483"/>
    <w:rsid w:val="0005149F"/>
    <w:rsid w:val="0005176A"/>
    <w:rsid w:val="00051AE3"/>
    <w:rsid w:val="00051AEF"/>
    <w:rsid w:val="00052186"/>
    <w:rsid w:val="000524EA"/>
    <w:rsid w:val="00052686"/>
    <w:rsid w:val="00053F04"/>
    <w:rsid w:val="0005417B"/>
    <w:rsid w:val="00054E82"/>
    <w:rsid w:val="00055CDD"/>
    <w:rsid w:val="000561AC"/>
    <w:rsid w:val="0005649B"/>
    <w:rsid w:val="00056EFB"/>
    <w:rsid w:val="00057550"/>
    <w:rsid w:val="000600C7"/>
    <w:rsid w:val="00061445"/>
    <w:rsid w:val="000624EA"/>
    <w:rsid w:val="0006266D"/>
    <w:rsid w:val="00062818"/>
    <w:rsid w:val="00064352"/>
    <w:rsid w:val="000657D8"/>
    <w:rsid w:val="00065C09"/>
    <w:rsid w:val="000676CD"/>
    <w:rsid w:val="000677F5"/>
    <w:rsid w:val="000679A0"/>
    <w:rsid w:val="00067B45"/>
    <w:rsid w:val="00070081"/>
    <w:rsid w:val="0007164D"/>
    <w:rsid w:val="00071DC4"/>
    <w:rsid w:val="00071E03"/>
    <w:rsid w:val="00073861"/>
    <w:rsid w:val="000742B3"/>
    <w:rsid w:val="000753F1"/>
    <w:rsid w:val="000764E5"/>
    <w:rsid w:val="0007683A"/>
    <w:rsid w:val="00076A42"/>
    <w:rsid w:val="00077241"/>
    <w:rsid w:val="00077AE0"/>
    <w:rsid w:val="000802F8"/>
    <w:rsid w:val="000806D0"/>
    <w:rsid w:val="000806D7"/>
    <w:rsid w:val="0008106A"/>
    <w:rsid w:val="00084BA0"/>
    <w:rsid w:val="000859D3"/>
    <w:rsid w:val="00085EC4"/>
    <w:rsid w:val="00086702"/>
    <w:rsid w:val="00086F0D"/>
    <w:rsid w:val="0008720E"/>
    <w:rsid w:val="00087224"/>
    <w:rsid w:val="0008728B"/>
    <w:rsid w:val="00090F64"/>
    <w:rsid w:val="00091443"/>
    <w:rsid w:val="00091993"/>
    <w:rsid w:val="000926CA"/>
    <w:rsid w:val="00092CEB"/>
    <w:rsid w:val="0009304F"/>
    <w:rsid w:val="000932A8"/>
    <w:rsid w:val="0009604A"/>
    <w:rsid w:val="00096CA6"/>
    <w:rsid w:val="000977B3"/>
    <w:rsid w:val="0009784B"/>
    <w:rsid w:val="000A17B7"/>
    <w:rsid w:val="000A2775"/>
    <w:rsid w:val="000A2B50"/>
    <w:rsid w:val="000A3471"/>
    <w:rsid w:val="000A356F"/>
    <w:rsid w:val="000A4F02"/>
    <w:rsid w:val="000A58B1"/>
    <w:rsid w:val="000A5DFA"/>
    <w:rsid w:val="000A5E67"/>
    <w:rsid w:val="000A662B"/>
    <w:rsid w:val="000A7765"/>
    <w:rsid w:val="000B00C7"/>
    <w:rsid w:val="000B050E"/>
    <w:rsid w:val="000B07B2"/>
    <w:rsid w:val="000B3229"/>
    <w:rsid w:val="000B39BA"/>
    <w:rsid w:val="000B425D"/>
    <w:rsid w:val="000B56F1"/>
    <w:rsid w:val="000B7136"/>
    <w:rsid w:val="000B7494"/>
    <w:rsid w:val="000B7BEA"/>
    <w:rsid w:val="000C06D6"/>
    <w:rsid w:val="000C25B9"/>
    <w:rsid w:val="000C2EB5"/>
    <w:rsid w:val="000C33CA"/>
    <w:rsid w:val="000C3868"/>
    <w:rsid w:val="000C38D7"/>
    <w:rsid w:val="000C40DB"/>
    <w:rsid w:val="000C44CA"/>
    <w:rsid w:val="000C4B6F"/>
    <w:rsid w:val="000C7B83"/>
    <w:rsid w:val="000D0299"/>
    <w:rsid w:val="000D0711"/>
    <w:rsid w:val="000D384E"/>
    <w:rsid w:val="000D7D55"/>
    <w:rsid w:val="000D7EFE"/>
    <w:rsid w:val="000E0583"/>
    <w:rsid w:val="000E2376"/>
    <w:rsid w:val="000E367D"/>
    <w:rsid w:val="000E3FA8"/>
    <w:rsid w:val="000E4B31"/>
    <w:rsid w:val="000E6133"/>
    <w:rsid w:val="000E7491"/>
    <w:rsid w:val="000E766B"/>
    <w:rsid w:val="000E7856"/>
    <w:rsid w:val="000F013C"/>
    <w:rsid w:val="000F17D3"/>
    <w:rsid w:val="000F2E18"/>
    <w:rsid w:val="000F3002"/>
    <w:rsid w:val="000F3742"/>
    <w:rsid w:val="000F4AF9"/>
    <w:rsid w:val="000F6D3A"/>
    <w:rsid w:val="000F7E1A"/>
    <w:rsid w:val="000F7E88"/>
    <w:rsid w:val="00102C21"/>
    <w:rsid w:val="001038EF"/>
    <w:rsid w:val="00103CAE"/>
    <w:rsid w:val="001048E5"/>
    <w:rsid w:val="001053C0"/>
    <w:rsid w:val="00105CED"/>
    <w:rsid w:val="00106479"/>
    <w:rsid w:val="00107123"/>
    <w:rsid w:val="001072B1"/>
    <w:rsid w:val="00107553"/>
    <w:rsid w:val="0010791C"/>
    <w:rsid w:val="00110C98"/>
    <w:rsid w:val="00111290"/>
    <w:rsid w:val="00111519"/>
    <w:rsid w:val="00111682"/>
    <w:rsid w:val="00111CEA"/>
    <w:rsid w:val="00112E19"/>
    <w:rsid w:val="0011313A"/>
    <w:rsid w:val="00115783"/>
    <w:rsid w:val="00115D7E"/>
    <w:rsid w:val="00117792"/>
    <w:rsid w:val="001178C4"/>
    <w:rsid w:val="00117EB5"/>
    <w:rsid w:val="00120CCD"/>
    <w:rsid w:val="00120EA5"/>
    <w:rsid w:val="0012145D"/>
    <w:rsid w:val="00121FE3"/>
    <w:rsid w:val="001220A6"/>
    <w:rsid w:val="001230A3"/>
    <w:rsid w:val="00123EC7"/>
    <w:rsid w:val="00124F6F"/>
    <w:rsid w:val="00126C8B"/>
    <w:rsid w:val="00127AA4"/>
    <w:rsid w:val="001312DC"/>
    <w:rsid w:val="00133BB4"/>
    <w:rsid w:val="00133FFD"/>
    <w:rsid w:val="0013411F"/>
    <w:rsid w:val="00137169"/>
    <w:rsid w:val="00137C15"/>
    <w:rsid w:val="001404B7"/>
    <w:rsid w:val="001406B7"/>
    <w:rsid w:val="001409DF"/>
    <w:rsid w:val="00140BAA"/>
    <w:rsid w:val="00142C83"/>
    <w:rsid w:val="001431DF"/>
    <w:rsid w:val="001451C0"/>
    <w:rsid w:val="00145680"/>
    <w:rsid w:val="001467AE"/>
    <w:rsid w:val="0015186B"/>
    <w:rsid w:val="00152921"/>
    <w:rsid w:val="00152F28"/>
    <w:rsid w:val="00153112"/>
    <w:rsid w:val="00153CB7"/>
    <w:rsid w:val="00154884"/>
    <w:rsid w:val="00156C0B"/>
    <w:rsid w:val="00157AF7"/>
    <w:rsid w:val="00157CB0"/>
    <w:rsid w:val="00161EFF"/>
    <w:rsid w:val="00162979"/>
    <w:rsid w:val="0016334A"/>
    <w:rsid w:val="001653DA"/>
    <w:rsid w:val="00165796"/>
    <w:rsid w:val="00165841"/>
    <w:rsid w:val="0016698D"/>
    <w:rsid w:val="0017028B"/>
    <w:rsid w:val="00173FB4"/>
    <w:rsid w:val="0017571E"/>
    <w:rsid w:val="001759E8"/>
    <w:rsid w:val="00176B43"/>
    <w:rsid w:val="00176F46"/>
    <w:rsid w:val="00177253"/>
    <w:rsid w:val="001777E3"/>
    <w:rsid w:val="00177E10"/>
    <w:rsid w:val="0018072E"/>
    <w:rsid w:val="001807BF"/>
    <w:rsid w:val="00181124"/>
    <w:rsid w:val="00181C4D"/>
    <w:rsid w:val="00181E95"/>
    <w:rsid w:val="0018256C"/>
    <w:rsid w:val="00183301"/>
    <w:rsid w:val="00185B95"/>
    <w:rsid w:val="0018618B"/>
    <w:rsid w:val="00187ACD"/>
    <w:rsid w:val="0019076F"/>
    <w:rsid w:val="0019116E"/>
    <w:rsid w:val="00191B35"/>
    <w:rsid w:val="00192AA9"/>
    <w:rsid w:val="00192C77"/>
    <w:rsid w:val="001943F9"/>
    <w:rsid w:val="00197A02"/>
    <w:rsid w:val="00197A5E"/>
    <w:rsid w:val="001A0411"/>
    <w:rsid w:val="001A1145"/>
    <w:rsid w:val="001A1667"/>
    <w:rsid w:val="001A1B86"/>
    <w:rsid w:val="001A2036"/>
    <w:rsid w:val="001A42C9"/>
    <w:rsid w:val="001A4F6D"/>
    <w:rsid w:val="001A534A"/>
    <w:rsid w:val="001A5629"/>
    <w:rsid w:val="001A7AB3"/>
    <w:rsid w:val="001A7BCB"/>
    <w:rsid w:val="001B1546"/>
    <w:rsid w:val="001B1E6B"/>
    <w:rsid w:val="001B362B"/>
    <w:rsid w:val="001B3B90"/>
    <w:rsid w:val="001B4B7D"/>
    <w:rsid w:val="001B5994"/>
    <w:rsid w:val="001B6BCF"/>
    <w:rsid w:val="001B71A5"/>
    <w:rsid w:val="001C010E"/>
    <w:rsid w:val="001C1252"/>
    <w:rsid w:val="001C3E80"/>
    <w:rsid w:val="001C42E7"/>
    <w:rsid w:val="001C4405"/>
    <w:rsid w:val="001C4546"/>
    <w:rsid w:val="001C50FB"/>
    <w:rsid w:val="001C538C"/>
    <w:rsid w:val="001C6155"/>
    <w:rsid w:val="001C6392"/>
    <w:rsid w:val="001C7194"/>
    <w:rsid w:val="001D05B1"/>
    <w:rsid w:val="001D0E7B"/>
    <w:rsid w:val="001D1BF6"/>
    <w:rsid w:val="001D365E"/>
    <w:rsid w:val="001D3EE0"/>
    <w:rsid w:val="001D4AA3"/>
    <w:rsid w:val="001D597C"/>
    <w:rsid w:val="001D5F76"/>
    <w:rsid w:val="001D6DDE"/>
    <w:rsid w:val="001D6E20"/>
    <w:rsid w:val="001E188D"/>
    <w:rsid w:val="001E28A2"/>
    <w:rsid w:val="001E2956"/>
    <w:rsid w:val="001E3E42"/>
    <w:rsid w:val="001E51E2"/>
    <w:rsid w:val="001E5B93"/>
    <w:rsid w:val="001E5E1D"/>
    <w:rsid w:val="001E6C38"/>
    <w:rsid w:val="001E6D9D"/>
    <w:rsid w:val="001E7E2F"/>
    <w:rsid w:val="001F000A"/>
    <w:rsid w:val="001F0151"/>
    <w:rsid w:val="001F0874"/>
    <w:rsid w:val="001F0EB0"/>
    <w:rsid w:val="001F12E0"/>
    <w:rsid w:val="001F1EBF"/>
    <w:rsid w:val="001F265A"/>
    <w:rsid w:val="001F2F2D"/>
    <w:rsid w:val="001F3652"/>
    <w:rsid w:val="001F5E8B"/>
    <w:rsid w:val="001F66E2"/>
    <w:rsid w:val="001F6B7B"/>
    <w:rsid w:val="00201326"/>
    <w:rsid w:val="00201AB9"/>
    <w:rsid w:val="002021CE"/>
    <w:rsid w:val="00203025"/>
    <w:rsid w:val="002032F7"/>
    <w:rsid w:val="0020501F"/>
    <w:rsid w:val="00205933"/>
    <w:rsid w:val="0020700F"/>
    <w:rsid w:val="0020721B"/>
    <w:rsid w:val="002078D4"/>
    <w:rsid w:val="00207C01"/>
    <w:rsid w:val="00207D42"/>
    <w:rsid w:val="0021066F"/>
    <w:rsid w:val="0021205A"/>
    <w:rsid w:val="0021324E"/>
    <w:rsid w:val="00213C7C"/>
    <w:rsid w:val="0021434A"/>
    <w:rsid w:val="0021745A"/>
    <w:rsid w:val="00217742"/>
    <w:rsid w:val="0022013E"/>
    <w:rsid w:val="002210C7"/>
    <w:rsid w:val="00221E46"/>
    <w:rsid w:val="00222722"/>
    <w:rsid w:val="00222CA1"/>
    <w:rsid w:val="00222F85"/>
    <w:rsid w:val="00223142"/>
    <w:rsid w:val="002232E4"/>
    <w:rsid w:val="00223547"/>
    <w:rsid w:val="00223713"/>
    <w:rsid w:val="002238A1"/>
    <w:rsid w:val="00223D74"/>
    <w:rsid w:val="00224154"/>
    <w:rsid w:val="002249BD"/>
    <w:rsid w:val="00224B45"/>
    <w:rsid w:val="00224E52"/>
    <w:rsid w:val="002254C1"/>
    <w:rsid w:val="002278B6"/>
    <w:rsid w:val="002306B5"/>
    <w:rsid w:val="002307AE"/>
    <w:rsid w:val="00230E8C"/>
    <w:rsid w:val="0023117C"/>
    <w:rsid w:val="002311CB"/>
    <w:rsid w:val="002324B6"/>
    <w:rsid w:val="00232BDE"/>
    <w:rsid w:val="0024027A"/>
    <w:rsid w:val="00240735"/>
    <w:rsid w:val="002409C6"/>
    <w:rsid w:val="00240FB3"/>
    <w:rsid w:val="0024187A"/>
    <w:rsid w:val="00242D02"/>
    <w:rsid w:val="00243217"/>
    <w:rsid w:val="00244051"/>
    <w:rsid w:val="00246949"/>
    <w:rsid w:val="00246F6C"/>
    <w:rsid w:val="00247F18"/>
    <w:rsid w:val="00251141"/>
    <w:rsid w:val="002526D2"/>
    <w:rsid w:val="00253104"/>
    <w:rsid w:val="00253227"/>
    <w:rsid w:val="002533E7"/>
    <w:rsid w:val="00253FCE"/>
    <w:rsid w:val="002549E7"/>
    <w:rsid w:val="0025582D"/>
    <w:rsid w:val="0025626B"/>
    <w:rsid w:val="00256843"/>
    <w:rsid w:val="00256C3A"/>
    <w:rsid w:val="002606A5"/>
    <w:rsid w:val="002622BD"/>
    <w:rsid w:val="002623D5"/>
    <w:rsid w:val="00263C87"/>
    <w:rsid w:val="002644B4"/>
    <w:rsid w:val="00265C1F"/>
    <w:rsid w:val="002667D8"/>
    <w:rsid w:val="00266F93"/>
    <w:rsid w:val="0026736E"/>
    <w:rsid w:val="00267902"/>
    <w:rsid w:val="002708C3"/>
    <w:rsid w:val="00271043"/>
    <w:rsid w:val="002729B4"/>
    <w:rsid w:val="00272C30"/>
    <w:rsid w:val="00272F19"/>
    <w:rsid w:val="00273C55"/>
    <w:rsid w:val="002746C8"/>
    <w:rsid w:val="00275111"/>
    <w:rsid w:val="002758AA"/>
    <w:rsid w:val="00275E5B"/>
    <w:rsid w:val="002768B6"/>
    <w:rsid w:val="00276C04"/>
    <w:rsid w:val="00277B20"/>
    <w:rsid w:val="00281D1A"/>
    <w:rsid w:val="00283B77"/>
    <w:rsid w:val="00283CE3"/>
    <w:rsid w:val="00283CFA"/>
    <w:rsid w:val="00284963"/>
    <w:rsid w:val="002851DF"/>
    <w:rsid w:val="00286594"/>
    <w:rsid w:val="00286965"/>
    <w:rsid w:val="00286EB1"/>
    <w:rsid w:val="00286F64"/>
    <w:rsid w:val="00286F8E"/>
    <w:rsid w:val="00287EEA"/>
    <w:rsid w:val="0029094C"/>
    <w:rsid w:val="002923B8"/>
    <w:rsid w:val="002925F4"/>
    <w:rsid w:val="00293D5B"/>
    <w:rsid w:val="00294446"/>
    <w:rsid w:val="00295364"/>
    <w:rsid w:val="002A005A"/>
    <w:rsid w:val="002A0281"/>
    <w:rsid w:val="002A03CD"/>
    <w:rsid w:val="002A0918"/>
    <w:rsid w:val="002A0F54"/>
    <w:rsid w:val="002A58A4"/>
    <w:rsid w:val="002A70EB"/>
    <w:rsid w:val="002A7AD9"/>
    <w:rsid w:val="002A7B20"/>
    <w:rsid w:val="002B31E0"/>
    <w:rsid w:val="002B3A1E"/>
    <w:rsid w:val="002B3CBD"/>
    <w:rsid w:val="002B4B8D"/>
    <w:rsid w:val="002B71CC"/>
    <w:rsid w:val="002B73E5"/>
    <w:rsid w:val="002B756B"/>
    <w:rsid w:val="002C200E"/>
    <w:rsid w:val="002C27F9"/>
    <w:rsid w:val="002C2FEF"/>
    <w:rsid w:val="002C3071"/>
    <w:rsid w:val="002C48E9"/>
    <w:rsid w:val="002C50D5"/>
    <w:rsid w:val="002C5F62"/>
    <w:rsid w:val="002C7082"/>
    <w:rsid w:val="002D0E63"/>
    <w:rsid w:val="002D1042"/>
    <w:rsid w:val="002D2306"/>
    <w:rsid w:val="002D299A"/>
    <w:rsid w:val="002D7362"/>
    <w:rsid w:val="002E0095"/>
    <w:rsid w:val="002E04BD"/>
    <w:rsid w:val="002E1675"/>
    <w:rsid w:val="002E240B"/>
    <w:rsid w:val="002E24CE"/>
    <w:rsid w:val="002E2AFD"/>
    <w:rsid w:val="002E3662"/>
    <w:rsid w:val="002E379F"/>
    <w:rsid w:val="002E5A49"/>
    <w:rsid w:val="002E5C0D"/>
    <w:rsid w:val="002E5E39"/>
    <w:rsid w:val="002E6142"/>
    <w:rsid w:val="002E69A1"/>
    <w:rsid w:val="002E6D5B"/>
    <w:rsid w:val="002E703B"/>
    <w:rsid w:val="002E76ED"/>
    <w:rsid w:val="002E795D"/>
    <w:rsid w:val="002F0D24"/>
    <w:rsid w:val="002F1129"/>
    <w:rsid w:val="002F12D3"/>
    <w:rsid w:val="002F2024"/>
    <w:rsid w:val="002F21EF"/>
    <w:rsid w:val="002F24AF"/>
    <w:rsid w:val="002F29A9"/>
    <w:rsid w:val="002F2E6B"/>
    <w:rsid w:val="002F2EB5"/>
    <w:rsid w:val="002F3100"/>
    <w:rsid w:val="002F53FA"/>
    <w:rsid w:val="002F74B9"/>
    <w:rsid w:val="002F7676"/>
    <w:rsid w:val="00300F57"/>
    <w:rsid w:val="00301055"/>
    <w:rsid w:val="003010A7"/>
    <w:rsid w:val="00301417"/>
    <w:rsid w:val="0030238E"/>
    <w:rsid w:val="003027B0"/>
    <w:rsid w:val="00303E98"/>
    <w:rsid w:val="00303EFF"/>
    <w:rsid w:val="003047D8"/>
    <w:rsid w:val="00304D54"/>
    <w:rsid w:val="0030515F"/>
    <w:rsid w:val="0030547C"/>
    <w:rsid w:val="003063A6"/>
    <w:rsid w:val="0030686F"/>
    <w:rsid w:val="003070A7"/>
    <w:rsid w:val="00310339"/>
    <w:rsid w:val="003110CE"/>
    <w:rsid w:val="00312552"/>
    <w:rsid w:val="003134B1"/>
    <w:rsid w:val="00314EE3"/>
    <w:rsid w:val="00314EE4"/>
    <w:rsid w:val="00314F60"/>
    <w:rsid w:val="00315AC3"/>
    <w:rsid w:val="003169CD"/>
    <w:rsid w:val="00317E47"/>
    <w:rsid w:val="003202DB"/>
    <w:rsid w:val="003204F4"/>
    <w:rsid w:val="003205B3"/>
    <w:rsid w:val="00320679"/>
    <w:rsid w:val="0032112A"/>
    <w:rsid w:val="00321AF1"/>
    <w:rsid w:val="0032240B"/>
    <w:rsid w:val="0032241C"/>
    <w:rsid w:val="0032317A"/>
    <w:rsid w:val="00324B86"/>
    <w:rsid w:val="00325CE9"/>
    <w:rsid w:val="00326643"/>
    <w:rsid w:val="003270A7"/>
    <w:rsid w:val="0033064A"/>
    <w:rsid w:val="00330BF5"/>
    <w:rsid w:val="003323A7"/>
    <w:rsid w:val="003325F2"/>
    <w:rsid w:val="0033278B"/>
    <w:rsid w:val="003327D3"/>
    <w:rsid w:val="003364AE"/>
    <w:rsid w:val="00336EA1"/>
    <w:rsid w:val="003372FE"/>
    <w:rsid w:val="003373B1"/>
    <w:rsid w:val="003424A5"/>
    <w:rsid w:val="0034378E"/>
    <w:rsid w:val="00344743"/>
    <w:rsid w:val="00344754"/>
    <w:rsid w:val="003447AB"/>
    <w:rsid w:val="003447F7"/>
    <w:rsid w:val="003449B0"/>
    <w:rsid w:val="00345266"/>
    <w:rsid w:val="00345724"/>
    <w:rsid w:val="00346121"/>
    <w:rsid w:val="00346223"/>
    <w:rsid w:val="00347016"/>
    <w:rsid w:val="00347A68"/>
    <w:rsid w:val="00347EB4"/>
    <w:rsid w:val="00350499"/>
    <w:rsid w:val="0035052A"/>
    <w:rsid w:val="00350F24"/>
    <w:rsid w:val="00351ACE"/>
    <w:rsid w:val="00352025"/>
    <w:rsid w:val="00353421"/>
    <w:rsid w:val="003557D3"/>
    <w:rsid w:val="003573BB"/>
    <w:rsid w:val="00357CDE"/>
    <w:rsid w:val="00360425"/>
    <w:rsid w:val="00361A41"/>
    <w:rsid w:val="003622E5"/>
    <w:rsid w:val="00364F69"/>
    <w:rsid w:val="00365651"/>
    <w:rsid w:val="00371409"/>
    <w:rsid w:val="00371B0C"/>
    <w:rsid w:val="003721F3"/>
    <w:rsid w:val="0037388B"/>
    <w:rsid w:val="003739B2"/>
    <w:rsid w:val="00373D04"/>
    <w:rsid w:val="00375881"/>
    <w:rsid w:val="00376ACA"/>
    <w:rsid w:val="00377578"/>
    <w:rsid w:val="0038007E"/>
    <w:rsid w:val="00380ABD"/>
    <w:rsid w:val="00381307"/>
    <w:rsid w:val="0038171B"/>
    <w:rsid w:val="00381986"/>
    <w:rsid w:val="003824FB"/>
    <w:rsid w:val="0038261E"/>
    <w:rsid w:val="00384C15"/>
    <w:rsid w:val="0038562C"/>
    <w:rsid w:val="00385844"/>
    <w:rsid w:val="00385C82"/>
    <w:rsid w:val="0038608B"/>
    <w:rsid w:val="00386ACD"/>
    <w:rsid w:val="0038719E"/>
    <w:rsid w:val="00387253"/>
    <w:rsid w:val="00387E49"/>
    <w:rsid w:val="00390429"/>
    <w:rsid w:val="00390BBF"/>
    <w:rsid w:val="00390D11"/>
    <w:rsid w:val="0039207B"/>
    <w:rsid w:val="00392624"/>
    <w:rsid w:val="0039480D"/>
    <w:rsid w:val="00395EC7"/>
    <w:rsid w:val="0039639F"/>
    <w:rsid w:val="00397315"/>
    <w:rsid w:val="00397793"/>
    <w:rsid w:val="003A0AC4"/>
    <w:rsid w:val="003A0C4D"/>
    <w:rsid w:val="003A1839"/>
    <w:rsid w:val="003A2396"/>
    <w:rsid w:val="003A248D"/>
    <w:rsid w:val="003A565C"/>
    <w:rsid w:val="003A582C"/>
    <w:rsid w:val="003A5AC8"/>
    <w:rsid w:val="003A613E"/>
    <w:rsid w:val="003A7C27"/>
    <w:rsid w:val="003A7D26"/>
    <w:rsid w:val="003B09BD"/>
    <w:rsid w:val="003B1936"/>
    <w:rsid w:val="003B2483"/>
    <w:rsid w:val="003B2FB1"/>
    <w:rsid w:val="003B3CAE"/>
    <w:rsid w:val="003B472F"/>
    <w:rsid w:val="003B7935"/>
    <w:rsid w:val="003B7E69"/>
    <w:rsid w:val="003C0E45"/>
    <w:rsid w:val="003C23A4"/>
    <w:rsid w:val="003C24A3"/>
    <w:rsid w:val="003C2564"/>
    <w:rsid w:val="003C304D"/>
    <w:rsid w:val="003C3DDB"/>
    <w:rsid w:val="003C3EA9"/>
    <w:rsid w:val="003C3F42"/>
    <w:rsid w:val="003C4B39"/>
    <w:rsid w:val="003C6412"/>
    <w:rsid w:val="003C7568"/>
    <w:rsid w:val="003C77CD"/>
    <w:rsid w:val="003D07F8"/>
    <w:rsid w:val="003D229B"/>
    <w:rsid w:val="003D2A5E"/>
    <w:rsid w:val="003D2C77"/>
    <w:rsid w:val="003D411B"/>
    <w:rsid w:val="003D426F"/>
    <w:rsid w:val="003D4E48"/>
    <w:rsid w:val="003D52BA"/>
    <w:rsid w:val="003D68FA"/>
    <w:rsid w:val="003D75A0"/>
    <w:rsid w:val="003E00B9"/>
    <w:rsid w:val="003E0260"/>
    <w:rsid w:val="003E083B"/>
    <w:rsid w:val="003E09BA"/>
    <w:rsid w:val="003E1047"/>
    <w:rsid w:val="003E37EE"/>
    <w:rsid w:val="003E38EF"/>
    <w:rsid w:val="003E3B80"/>
    <w:rsid w:val="003E3EC9"/>
    <w:rsid w:val="003E4295"/>
    <w:rsid w:val="003E56C4"/>
    <w:rsid w:val="003E5C70"/>
    <w:rsid w:val="003E63FC"/>
    <w:rsid w:val="003E6996"/>
    <w:rsid w:val="003F0194"/>
    <w:rsid w:val="003F0ACA"/>
    <w:rsid w:val="003F2489"/>
    <w:rsid w:val="003F2CAF"/>
    <w:rsid w:val="003F3548"/>
    <w:rsid w:val="003F39C3"/>
    <w:rsid w:val="003F463D"/>
    <w:rsid w:val="003F6E62"/>
    <w:rsid w:val="003F7AD7"/>
    <w:rsid w:val="00400804"/>
    <w:rsid w:val="00400F4D"/>
    <w:rsid w:val="0040127E"/>
    <w:rsid w:val="004036DC"/>
    <w:rsid w:val="00403A1D"/>
    <w:rsid w:val="00404E0F"/>
    <w:rsid w:val="00405200"/>
    <w:rsid w:val="00405B46"/>
    <w:rsid w:val="00406519"/>
    <w:rsid w:val="00407132"/>
    <w:rsid w:val="00407508"/>
    <w:rsid w:val="004076E5"/>
    <w:rsid w:val="004113F8"/>
    <w:rsid w:val="00411A7E"/>
    <w:rsid w:val="00412070"/>
    <w:rsid w:val="00412849"/>
    <w:rsid w:val="00412C67"/>
    <w:rsid w:val="00413450"/>
    <w:rsid w:val="00414884"/>
    <w:rsid w:val="00414A56"/>
    <w:rsid w:val="0042020D"/>
    <w:rsid w:val="004209D3"/>
    <w:rsid w:val="00420FC6"/>
    <w:rsid w:val="004214FF"/>
    <w:rsid w:val="004219E6"/>
    <w:rsid w:val="004229CB"/>
    <w:rsid w:val="00422A54"/>
    <w:rsid w:val="00423498"/>
    <w:rsid w:val="0042570C"/>
    <w:rsid w:val="00425BAB"/>
    <w:rsid w:val="00425D58"/>
    <w:rsid w:val="0043020F"/>
    <w:rsid w:val="00430701"/>
    <w:rsid w:val="004310C0"/>
    <w:rsid w:val="004314E3"/>
    <w:rsid w:val="0043162D"/>
    <w:rsid w:val="00432C11"/>
    <w:rsid w:val="00433AE5"/>
    <w:rsid w:val="00435816"/>
    <w:rsid w:val="00435CA2"/>
    <w:rsid w:val="00436DDB"/>
    <w:rsid w:val="0043740A"/>
    <w:rsid w:val="0044075D"/>
    <w:rsid w:val="00440C63"/>
    <w:rsid w:val="00441B12"/>
    <w:rsid w:val="004437C9"/>
    <w:rsid w:val="00444BB2"/>
    <w:rsid w:val="00444BF0"/>
    <w:rsid w:val="00445A92"/>
    <w:rsid w:val="004476E3"/>
    <w:rsid w:val="00450279"/>
    <w:rsid w:val="00450EF3"/>
    <w:rsid w:val="0045131D"/>
    <w:rsid w:val="00451A19"/>
    <w:rsid w:val="00451F25"/>
    <w:rsid w:val="00453D23"/>
    <w:rsid w:val="004542D3"/>
    <w:rsid w:val="00454602"/>
    <w:rsid w:val="00455324"/>
    <w:rsid w:val="004601D6"/>
    <w:rsid w:val="00460481"/>
    <w:rsid w:val="004608CE"/>
    <w:rsid w:val="00460BA4"/>
    <w:rsid w:val="00460EFE"/>
    <w:rsid w:val="0046128E"/>
    <w:rsid w:val="004620A4"/>
    <w:rsid w:val="00463987"/>
    <w:rsid w:val="00464424"/>
    <w:rsid w:val="00465442"/>
    <w:rsid w:val="00466A2D"/>
    <w:rsid w:val="00466D98"/>
    <w:rsid w:val="00467024"/>
    <w:rsid w:val="004674CB"/>
    <w:rsid w:val="00467649"/>
    <w:rsid w:val="00467770"/>
    <w:rsid w:val="00471D02"/>
    <w:rsid w:val="004724FC"/>
    <w:rsid w:val="004728E8"/>
    <w:rsid w:val="00472D21"/>
    <w:rsid w:val="0047463D"/>
    <w:rsid w:val="00475068"/>
    <w:rsid w:val="00476F89"/>
    <w:rsid w:val="00480742"/>
    <w:rsid w:val="00480AE8"/>
    <w:rsid w:val="00480F3D"/>
    <w:rsid w:val="00481BE0"/>
    <w:rsid w:val="004823E1"/>
    <w:rsid w:val="00483FC7"/>
    <w:rsid w:val="004840DF"/>
    <w:rsid w:val="0048491F"/>
    <w:rsid w:val="00484B71"/>
    <w:rsid w:val="00485846"/>
    <w:rsid w:val="00485E10"/>
    <w:rsid w:val="00485E77"/>
    <w:rsid w:val="004861A9"/>
    <w:rsid w:val="004903A1"/>
    <w:rsid w:val="00490CCC"/>
    <w:rsid w:val="0049167E"/>
    <w:rsid w:val="004954ED"/>
    <w:rsid w:val="00495D88"/>
    <w:rsid w:val="00495E9D"/>
    <w:rsid w:val="0049775E"/>
    <w:rsid w:val="004A06E3"/>
    <w:rsid w:val="004A1E56"/>
    <w:rsid w:val="004A2C3F"/>
    <w:rsid w:val="004A2F28"/>
    <w:rsid w:val="004A31DC"/>
    <w:rsid w:val="004A36E0"/>
    <w:rsid w:val="004A44D3"/>
    <w:rsid w:val="004A4C86"/>
    <w:rsid w:val="004A678C"/>
    <w:rsid w:val="004B075E"/>
    <w:rsid w:val="004B2583"/>
    <w:rsid w:val="004B29D2"/>
    <w:rsid w:val="004B47A3"/>
    <w:rsid w:val="004B5012"/>
    <w:rsid w:val="004C0341"/>
    <w:rsid w:val="004C036C"/>
    <w:rsid w:val="004C09EE"/>
    <w:rsid w:val="004C0C34"/>
    <w:rsid w:val="004C0D2D"/>
    <w:rsid w:val="004C0ED8"/>
    <w:rsid w:val="004C1D41"/>
    <w:rsid w:val="004C4FB0"/>
    <w:rsid w:val="004C575D"/>
    <w:rsid w:val="004C676B"/>
    <w:rsid w:val="004C6A70"/>
    <w:rsid w:val="004C6A81"/>
    <w:rsid w:val="004C71FF"/>
    <w:rsid w:val="004C7521"/>
    <w:rsid w:val="004D08B9"/>
    <w:rsid w:val="004D0C2A"/>
    <w:rsid w:val="004D2483"/>
    <w:rsid w:val="004D2A8F"/>
    <w:rsid w:val="004D6A2D"/>
    <w:rsid w:val="004D6BD3"/>
    <w:rsid w:val="004D70CD"/>
    <w:rsid w:val="004D76FA"/>
    <w:rsid w:val="004D7814"/>
    <w:rsid w:val="004E0BDF"/>
    <w:rsid w:val="004E0CF8"/>
    <w:rsid w:val="004E0F7E"/>
    <w:rsid w:val="004E18D9"/>
    <w:rsid w:val="004E4351"/>
    <w:rsid w:val="004E646C"/>
    <w:rsid w:val="004E66BE"/>
    <w:rsid w:val="004E70E5"/>
    <w:rsid w:val="004E726F"/>
    <w:rsid w:val="004E7A5A"/>
    <w:rsid w:val="004F0144"/>
    <w:rsid w:val="004F0349"/>
    <w:rsid w:val="004F3617"/>
    <w:rsid w:val="004F3886"/>
    <w:rsid w:val="004F427C"/>
    <w:rsid w:val="004F4CF1"/>
    <w:rsid w:val="004F5B17"/>
    <w:rsid w:val="004F6524"/>
    <w:rsid w:val="00501716"/>
    <w:rsid w:val="0050251F"/>
    <w:rsid w:val="00502A63"/>
    <w:rsid w:val="00502C8D"/>
    <w:rsid w:val="0050341E"/>
    <w:rsid w:val="005037A8"/>
    <w:rsid w:val="00503845"/>
    <w:rsid w:val="00503C1C"/>
    <w:rsid w:val="0050436A"/>
    <w:rsid w:val="00504977"/>
    <w:rsid w:val="0050698A"/>
    <w:rsid w:val="00506E48"/>
    <w:rsid w:val="005075ED"/>
    <w:rsid w:val="0050768A"/>
    <w:rsid w:val="005076EA"/>
    <w:rsid w:val="00510695"/>
    <w:rsid w:val="005108EB"/>
    <w:rsid w:val="00510CF4"/>
    <w:rsid w:val="00510DA2"/>
    <w:rsid w:val="00511B4D"/>
    <w:rsid w:val="00511FED"/>
    <w:rsid w:val="0051202B"/>
    <w:rsid w:val="00512819"/>
    <w:rsid w:val="0051597A"/>
    <w:rsid w:val="00516579"/>
    <w:rsid w:val="00516666"/>
    <w:rsid w:val="00520895"/>
    <w:rsid w:val="005215F4"/>
    <w:rsid w:val="00522F4B"/>
    <w:rsid w:val="005232FA"/>
    <w:rsid w:val="005237A3"/>
    <w:rsid w:val="00524344"/>
    <w:rsid w:val="00524438"/>
    <w:rsid w:val="00524610"/>
    <w:rsid w:val="0052472C"/>
    <w:rsid w:val="00525551"/>
    <w:rsid w:val="00525778"/>
    <w:rsid w:val="0052648D"/>
    <w:rsid w:val="00526A38"/>
    <w:rsid w:val="00526CB4"/>
    <w:rsid w:val="00526E27"/>
    <w:rsid w:val="0052762F"/>
    <w:rsid w:val="0052769E"/>
    <w:rsid w:val="00527D2D"/>
    <w:rsid w:val="0053063E"/>
    <w:rsid w:val="005308DE"/>
    <w:rsid w:val="00531C86"/>
    <w:rsid w:val="00532B5F"/>
    <w:rsid w:val="005335F0"/>
    <w:rsid w:val="00534108"/>
    <w:rsid w:val="0053485A"/>
    <w:rsid w:val="005349E9"/>
    <w:rsid w:val="00534ACC"/>
    <w:rsid w:val="00534C8F"/>
    <w:rsid w:val="00536128"/>
    <w:rsid w:val="00536C66"/>
    <w:rsid w:val="00536CE1"/>
    <w:rsid w:val="00537C24"/>
    <w:rsid w:val="00537DE7"/>
    <w:rsid w:val="00540271"/>
    <w:rsid w:val="0054039A"/>
    <w:rsid w:val="00542E99"/>
    <w:rsid w:val="005434A5"/>
    <w:rsid w:val="005437C6"/>
    <w:rsid w:val="005441AE"/>
    <w:rsid w:val="00545E21"/>
    <w:rsid w:val="00546C53"/>
    <w:rsid w:val="00547B11"/>
    <w:rsid w:val="00547C3E"/>
    <w:rsid w:val="00547FB7"/>
    <w:rsid w:val="00551054"/>
    <w:rsid w:val="005518A4"/>
    <w:rsid w:val="00551BBF"/>
    <w:rsid w:val="00551D3A"/>
    <w:rsid w:val="0055367F"/>
    <w:rsid w:val="00553A03"/>
    <w:rsid w:val="00553A42"/>
    <w:rsid w:val="005540D1"/>
    <w:rsid w:val="0055422A"/>
    <w:rsid w:val="00554A84"/>
    <w:rsid w:val="00555B1F"/>
    <w:rsid w:val="00555EE8"/>
    <w:rsid w:val="00555F15"/>
    <w:rsid w:val="005567B0"/>
    <w:rsid w:val="005567CA"/>
    <w:rsid w:val="00561138"/>
    <w:rsid w:val="0056229C"/>
    <w:rsid w:val="0056359E"/>
    <w:rsid w:val="00563789"/>
    <w:rsid w:val="00563B40"/>
    <w:rsid w:val="0056417B"/>
    <w:rsid w:val="005643B4"/>
    <w:rsid w:val="00564609"/>
    <w:rsid w:val="00564B66"/>
    <w:rsid w:val="0056558F"/>
    <w:rsid w:val="00565E61"/>
    <w:rsid w:val="005662D9"/>
    <w:rsid w:val="00566887"/>
    <w:rsid w:val="005674C1"/>
    <w:rsid w:val="0057142A"/>
    <w:rsid w:val="005722C2"/>
    <w:rsid w:val="00572375"/>
    <w:rsid w:val="00573BAF"/>
    <w:rsid w:val="00574C8F"/>
    <w:rsid w:val="00574E2C"/>
    <w:rsid w:val="005751ED"/>
    <w:rsid w:val="00575BC6"/>
    <w:rsid w:val="00576D2D"/>
    <w:rsid w:val="00577498"/>
    <w:rsid w:val="0057788F"/>
    <w:rsid w:val="005808AE"/>
    <w:rsid w:val="005811ED"/>
    <w:rsid w:val="00581453"/>
    <w:rsid w:val="0058426D"/>
    <w:rsid w:val="005848A5"/>
    <w:rsid w:val="00587445"/>
    <w:rsid w:val="00587E2E"/>
    <w:rsid w:val="00587F6C"/>
    <w:rsid w:val="00590119"/>
    <w:rsid w:val="005902B9"/>
    <w:rsid w:val="0059079D"/>
    <w:rsid w:val="005909F9"/>
    <w:rsid w:val="00591824"/>
    <w:rsid w:val="00592287"/>
    <w:rsid w:val="0059396F"/>
    <w:rsid w:val="00594F70"/>
    <w:rsid w:val="00595510"/>
    <w:rsid w:val="00595BB8"/>
    <w:rsid w:val="00595D0A"/>
    <w:rsid w:val="00596425"/>
    <w:rsid w:val="005965FB"/>
    <w:rsid w:val="00596636"/>
    <w:rsid w:val="005A0F1E"/>
    <w:rsid w:val="005A145B"/>
    <w:rsid w:val="005A1F50"/>
    <w:rsid w:val="005A25F4"/>
    <w:rsid w:val="005A3E24"/>
    <w:rsid w:val="005A4C95"/>
    <w:rsid w:val="005A53D2"/>
    <w:rsid w:val="005A6248"/>
    <w:rsid w:val="005A76D0"/>
    <w:rsid w:val="005A7E05"/>
    <w:rsid w:val="005B088F"/>
    <w:rsid w:val="005B11FD"/>
    <w:rsid w:val="005B2490"/>
    <w:rsid w:val="005B2A7C"/>
    <w:rsid w:val="005B2D87"/>
    <w:rsid w:val="005B3D8E"/>
    <w:rsid w:val="005B5462"/>
    <w:rsid w:val="005C06D8"/>
    <w:rsid w:val="005C06E4"/>
    <w:rsid w:val="005C0776"/>
    <w:rsid w:val="005C0814"/>
    <w:rsid w:val="005C0971"/>
    <w:rsid w:val="005C2388"/>
    <w:rsid w:val="005C2493"/>
    <w:rsid w:val="005C2A41"/>
    <w:rsid w:val="005C40D3"/>
    <w:rsid w:val="005C476C"/>
    <w:rsid w:val="005C5D6F"/>
    <w:rsid w:val="005C70BA"/>
    <w:rsid w:val="005C715C"/>
    <w:rsid w:val="005C71E7"/>
    <w:rsid w:val="005D1677"/>
    <w:rsid w:val="005D1761"/>
    <w:rsid w:val="005D2209"/>
    <w:rsid w:val="005D30D6"/>
    <w:rsid w:val="005D3CE8"/>
    <w:rsid w:val="005D4255"/>
    <w:rsid w:val="005D4613"/>
    <w:rsid w:val="005D6B7F"/>
    <w:rsid w:val="005D6C38"/>
    <w:rsid w:val="005D773C"/>
    <w:rsid w:val="005E0472"/>
    <w:rsid w:val="005E28C4"/>
    <w:rsid w:val="005E3262"/>
    <w:rsid w:val="005E38C9"/>
    <w:rsid w:val="005E56D4"/>
    <w:rsid w:val="005E628A"/>
    <w:rsid w:val="005E6A0F"/>
    <w:rsid w:val="005E6F8C"/>
    <w:rsid w:val="005E71DD"/>
    <w:rsid w:val="005E795C"/>
    <w:rsid w:val="005F0625"/>
    <w:rsid w:val="005F0ADF"/>
    <w:rsid w:val="005F1905"/>
    <w:rsid w:val="005F23F8"/>
    <w:rsid w:val="005F2C01"/>
    <w:rsid w:val="005F2C9D"/>
    <w:rsid w:val="005F518B"/>
    <w:rsid w:val="005F53B2"/>
    <w:rsid w:val="005F5AB6"/>
    <w:rsid w:val="005F5D7B"/>
    <w:rsid w:val="005F6142"/>
    <w:rsid w:val="00600877"/>
    <w:rsid w:val="006044F2"/>
    <w:rsid w:val="006053AE"/>
    <w:rsid w:val="006053CA"/>
    <w:rsid w:val="006054D8"/>
    <w:rsid w:val="00605BBD"/>
    <w:rsid w:val="0060617B"/>
    <w:rsid w:val="00606340"/>
    <w:rsid w:val="00606F8C"/>
    <w:rsid w:val="0061084C"/>
    <w:rsid w:val="00611851"/>
    <w:rsid w:val="006130AB"/>
    <w:rsid w:val="0061333A"/>
    <w:rsid w:val="00613ABE"/>
    <w:rsid w:val="00614D94"/>
    <w:rsid w:val="00616906"/>
    <w:rsid w:val="00616BBE"/>
    <w:rsid w:val="006171D6"/>
    <w:rsid w:val="00620B1D"/>
    <w:rsid w:val="00621447"/>
    <w:rsid w:val="00621D3F"/>
    <w:rsid w:val="00621E18"/>
    <w:rsid w:val="00623E3A"/>
    <w:rsid w:val="00624258"/>
    <w:rsid w:val="00624444"/>
    <w:rsid w:val="0062564D"/>
    <w:rsid w:val="006269FD"/>
    <w:rsid w:val="0062703F"/>
    <w:rsid w:val="0062788A"/>
    <w:rsid w:val="006308BB"/>
    <w:rsid w:val="006315F5"/>
    <w:rsid w:val="00631D90"/>
    <w:rsid w:val="00633E27"/>
    <w:rsid w:val="00634963"/>
    <w:rsid w:val="006370D3"/>
    <w:rsid w:val="00641872"/>
    <w:rsid w:val="00641CBD"/>
    <w:rsid w:val="00644EA5"/>
    <w:rsid w:val="006451DA"/>
    <w:rsid w:val="00645F08"/>
    <w:rsid w:val="00646EE9"/>
    <w:rsid w:val="00647EAF"/>
    <w:rsid w:val="00650035"/>
    <w:rsid w:val="006501E5"/>
    <w:rsid w:val="006508A2"/>
    <w:rsid w:val="006517BF"/>
    <w:rsid w:val="006521D8"/>
    <w:rsid w:val="006544F6"/>
    <w:rsid w:val="006546DF"/>
    <w:rsid w:val="006555CE"/>
    <w:rsid w:val="00655995"/>
    <w:rsid w:val="006559B8"/>
    <w:rsid w:val="00656410"/>
    <w:rsid w:val="00657D00"/>
    <w:rsid w:val="00657D11"/>
    <w:rsid w:val="006611A9"/>
    <w:rsid w:val="00661485"/>
    <w:rsid w:val="006649BE"/>
    <w:rsid w:val="00664BC2"/>
    <w:rsid w:val="00667D38"/>
    <w:rsid w:val="00667DA9"/>
    <w:rsid w:val="00671862"/>
    <w:rsid w:val="00672350"/>
    <w:rsid w:val="006725AD"/>
    <w:rsid w:val="0067260D"/>
    <w:rsid w:val="00672631"/>
    <w:rsid w:val="006729D8"/>
    <w:rsid w:val="006736B6"/>
    <w:rsid w:val="0067507E"/>
    <w:rsid w:val="00675A8C"/>
    <w:rsid w:val="0067786D"/>
    <w:rsid w:val="006779F4"/>
    <w:rsid w:val="00677D61"/>
    <w:rsid w:val="00680B8D"/>
    <w:rsid w:val="006810F3"/>
    <w:rsid w:val="006819F2"/>
    <w:rsid w:val="00681B5D"/>
    <w:rsid w:val="00681CB3"/>
    <w:rsid w:val="00682863"/>
    <w:rsid w:val="00684D7B"/>
    <w:rsid w:val="00684DE8"/>
    <w:rsid w:val="00685059"/>
    <w:rsid w:val="0068581D"/>
    <w:rsid w:val="00685A30"/>
    <w:rsid w:val="00686142"/>
    <w:rsid w:val="0068677A"/>
    <w:rsid w:val="006869E2"/>
    <w:rsid w:val="00687036"/>
    <w:rsid w:val="00687124"/>
    <w:rsid w:val="006878EB"/>
    <w:rsid w:val="00690231"/>
    <w:rsid w:val="006902A0"/>
    <w:rsid w:val="00690668"/>
    <w:rsid w:val="00690C5D"/>
    <w:rsid w:val="00690F82"/>
    <w:rsid w:val="00693210"/>
    <w:rsid w:val="00695ACE"/>
    <w:rsid w:val="00695FE5"/>
    <w:rsid w:val="006A2065"/>
    <w:rsid w:val="006A251F"/>
    <w:rsid w:val="006A39EF"/>
    <w:rsid w:val="006A3C7E"/>
    <w:rsid w:val="006A5688"/>
    <w:rsid w:val="006A5876"/>
    <w:rsid w:val="006A5DEE"/>
    <w:rsid w:val="006A65AB"/>
    <w:rsid w:val="006A6901"/>
    <w:rsid w:val="006A6E2C"/>
    <w:rsid w:val="006A6FDC"/>
    <w:rsid w:val="006A7521"/>
    <w:rsid w:val="006B04A4"/>
    <w:rsid w:val="006B15DE"/>
    <w:rsid w:val="006B1683"/>
    <w:rsid w:val="006B189D"/>
    <w:rsid w:val="006B21C7"/>
    <w:rsid w:val="006B233B"/>
    <w:rsid w:val="006B2606"/>
    <w:rsid w:val="006B3283"/>
    <w:rsid w:val="006B32F3"/>
    <w:rsid w:val="006B544E"/>
    <w:rsid w:val="006B754A"/>
    <w:rsid w:val="006B75C6"/>
    <w:rsid w:val="006B7F19"/>
    <w:rsid w:val="006C10B1"/>
    <w:rsid w:val="006C2203"/>
    <w:rsid w:val="006C34CE"/>
    <w:rsid w:val="006C38E0"/>
    <w:rsid w:val="006C4F84"/>
    <w:rsid w:val="006C738B"/>
    <w:rsid w:val="006D06E8"/>
    <w:rsid w:val="006D1632"/>
    <w:rsid w:val="006D16FA"/>
    <w:rsid w:val="006D310A"/>
    <w:rsid w:val="006D46D5"/>
    <w:rsid w:val="006D4712"/>
    <w:rsid w:val="006D4805"/>
    <w:rsid w:val="006D4AAE"/>
    <w:rsid w:val="006D54E9"/>
    <w:rsid w:val="006D661C"/>
    <w:rsid w:val="006D6688"/>
    <w:rsid w:val="006E02C6"/>
    <w:rsid w:val="006E1D97"/>
    <w:rsid w:val="006E1E52"/>
    <w:rsid w:val="006E2FD3"/>
    <w:rsid w:val="006E3859"/>
    <w:rsid w:val="006E52F0"/>
    <w:rsid w:val="006E5D70"/>
    <w:rsid w:val="006E67DC"/>
    <w:rsid w:val="006E792A"/>
    <w:rsid w:val="006F0021"/>
    <w:rsid w:val="006F06F1"/>
    <w:rsid w:val="006F21FB"/>
    <w:rsid w:val="006F230D"/>
    <w:rsid w:val="006F2848"/>
    <w:rsid w:val="006F318B"/>
    <w:rsid w:val="006F3AE3"/>
    <w:rsid w:val="006F42A5"/>
    <w:rsid w:val="006F4D7F"/>
    <w:rsid w:val="006F57A2"/>
    <w:rsid w:val="006F6469"/>
    <w:rsid w:val="006F6923"/>
    <w:rsid w:val="006F6CC7"/>
    <w:rsid w:val="0070101B"/>
    <w:rsid w:val="007027E9"/>
    <w:rsid w:val="007030BE"/>
    <w:rsid w:val="00703B26"/>
    <w:rsid w:val="00703CC4"/>
    <w:rsid w:val="007044DA"/>
    <w:rsid w:val="00704B9B"/>
    <w:rsid w:val="007059AB"/>
    <w:rsid w:val="00705C6B"/>
    <w:rsid w:val="00706233"/>
    <w:rsid w:val="0070646B"/>
    <w:rsid w:val="00706945"/>
    <w:rsid w:val="007075A6"/>
    <w:rsid w:val="0070776F"/>
    <w:rsid w:val="00711531"/>
    <w:rsid w:val="00711879"/>
    <w:rsid w:val="00712069"/>
    <w:rsid w:val="00714DF4"/>
    <w:rsid w:val="00715424"/>
    <w:rsid w:val="007166A0"/>
    <w:rsid w:val="007166AD"/>
    <w:rsid w:val="00721AE8"/>
    <w:rsid w:val="0072226E"/>
    <w:rsid w:val="00722271"/>
    <w:rsid w:val="007222B0"/>
    <w:rsid w:val="00722844"/>
    <w:rsid w:val="007231B7"/>
    <w:rsid w:val="007235DA"/>
    <w:rsid w:val="007235F8"/>
    <w:rsid w:val="00724FBE"/>
    <w:rsid w:val="007254C7"/>
    <w:rsid w:val="007259CD"/>
    <w:rsid w:val="00725FCD"/>
    <w:rsid w:val="007317F3"/>
    <w:rsid w:val="0073216B"/>
    <w:rsid w:val="0073238E"/>
    <w:rsid w:val="00732647"/>
    <w:rsid w:val="007336BF"/>
    <w:rsid w:val="0073413E"/>
    <w:rsid w:val="007346F9"/>
    <w:rsid w:val="00734E85"/>
    <w:rsid w:val="00735ED0"/>
    <w:rsid w:val="00737A6F"/>
    <w:rsid w:val="00740DDC"/>
    <w:rsid w:val="00741E08"/>
    <w:rsid w:val="00742887"/>
    <w:rsid w:val="00742D31"/>
    <w:rsid w:val="00743FF4"/>
    <w:rsid w:val="007459B4"/>
    <w:rsid w:val="0075280A"/>
    <w:rsid w:val="00752D0D"/>
    <w:rsid w:val="007542C2"/>
    <w:rsid w:val="00754471"/>
    <w:rsid w:val="007549DA"/>
    <w:rsid w:val="007558B3"/>
    <w:rsid w:val="00757057"/>
    <w:rsid w:val="007577BA"/>
    <w:rsid w:val="00760FB5"/>
    <w:rsid w:val="0076157D"/>
    <w:rsid w:val="00762E55"/>
    <w:rsid w:val="0076310C"/>
    <w:rsid w:val="00764A6D"/>
    <w:rsid w:val="00764FAA"/>
    <w:rsid w:val="0076657A"/>
    <w:rsid w:val="0076725C"/>
    <w:rsid w:val="00767F9A"/>
    <w:rsid w:val="00770462"/>
    <w:rsid w:val="0077201D"/>
    <w:rsid w:val="00772172"/>
    <w:rsid w:val="00773F59"/>
    <w:rsid w:val="00774805"/>
    <w:rsid w:val="00775A4A"/>
    <w:rsid w:val="00775E58"/>
    <w:rsid w:val="007764D5"/>
    <w:rsid w:val="007773F7"/>
    <w:rsid w:val="00777ACF"/>
    <w:rsid w:val="00777D3E"/>
    <w:rsid w:val="0078036E"/>
    <w:rsid w:val="00782B39"/>
    <w:rsid w:val="0078358A"/>
    <w:rsid w:val="00783A6F"/>
    <w:rsid w:val="007855FE"/>
    <w:rsid w:val="0078733C"/>
    <w:rsid w:val="00790E8E"/>
    <w:rsid w:val="0079188B"/>
    <w:rsid w:val="00791A36"/>
    <w:rsid w:val="007921AE"/>
    <w:rsid w:val="00792870"/>
    <w:rsid w:val="00792F8F"/>
    <w:rsid w:val="007933BD"/>
    <w:rsid w:val="00794A89"/>
    <w:rsid w:val="00794E7D"/>
    <w:rsid w:val="00796421"/>
    <w:rsid w:val="007A0556"/>
    <w:rsid w:val="007A1C9C"/>
    <w:rsid w:val="007A1D96"/>
    <w:rsid w:val="007A1FD4"/>
    <w:rsid w:val="007A2083"/>
    <w:rsid w:val="007A4F62"/>
    <w:rsid w:val="007A506B"/>
    <w:rsid w:val="007A5827"/>
    <w:rsid w:val="007A5A03"/>
    <w:rsid w:val="007A6090"/>
    <w:rsid w:val="007A67F4"/>
    <w:rsid w:val="007A7563"/>
    <w:rsid w:val="007B01F5"/>
    <w:rsid w:val="007B0573"/>
    <w:rsid w:val="007B0A48"/>
    <w:rsid w:val="007B0DB0"/>
    <w:rsid w:val="007B2E2D"/>
    <w:rsid w:val="007B44EC"/>
    <w:rsid w:val="007B671F"/>
    <w:rsid w:val="007B736A"/>
    <w:rsid w:val="007C0BDD"/>
    <w:rsid w:val="007C17B0"/>
    <w:rsid w:val="007C1E6B"/>
    <w:rsid w:val="007C2A0D"/>
    <w:rsid w:val="007C311B"/>
    <w:rsid w:val="007C4804"/>
    <w:rsid w:val="007C4C91"/>
    <w:rsid w:val="007C5960"/>
    <w:rsid w:val="007C5997"/>
    <w:rsid w:val="007C6B0A"/>
    <w:rsid w:val="007D000A"/>
    <w:rsid w:val="007D0147"/>
    <w:rsid w:val="007D152A"/>
    <w:rsid w:val="007D1E3D"/>
    <w:rsid w:val="007D3287"/>
    <w:rsid w:val="007D43B2"/>
    <w:rsid w:val="007D4447"/>
    <w:rsid w:val="007D4D04"/>
    <w:rsid w:val="007D5723"/>
    <w:rsid w:val="007D5BCF"/>
    <w:rsid w:val="007D62F2"/>
    <w:rsid w:val="007D6613"/>
    <w:rsid w:val="007D6DB1"/>
    <w:rsid w:val="007E02F8"/>
    <w:rsid w:val="007E0906"/>
    <w:rsid w:val="007E168C"/>
    <w:rsid w:val="007E1FB8"/>
    <w:rsid w:val="007E346F"/>
    <w:rsid w:val="007E354F"/>
    <w:rsid w:val="007E3685"/>
    <w:rsid w:val="007E3736"/>
    <w:rsid w:val="007E397C"/>
    <w:rsid w:val="007E3C17"/>
    <w:rsid w:val="007E63F2"/>
    <w:rsid w:val="007E6E21"/>
    <w:rsid w:val="007E707E"/>
    <w:rsid w:val="007F2905"/>
    <w:rsid w:val="007F3C08"/>
    <w:rsid w:val="007F694B"/>
    <w:rsid w:val="007F6C69"/>
    <w:rsid w:val="007F71F8"/>
    <w:rsid w:val="007F7D74"/>
    <w:rsid w:val="00800053"/>
    <w:rsid w:val="00800069"/>
    <w:rsid w:val="00800D7A"/>
    <w:rsid w:val="00800F92"/>
    <w:rsid w:val="0080128C"/>
    <w:rsid w:val="008014E0"/>
    <w:rsid w:val="00801928"/>
    <w:rsid w:val="008019E3"/>
    <w:rsid w:val="00801FE1"/>
    <w:rsid w:val="008023AE"/>
    <w:rsid w:val="00802680"/>
    <w:rsid w:val="008040EC"/>
    <w:rsid w:val="008053F9"/>
    <w:rsid w:val="00805F9D"/>
    <w:rsid w:val="00807E19"/>
    <w:rsid w:val="00810048"/>
    <w:rsid w:val="00811555"/>
    <w:rsid w:val="008119D3"/>
    <w:rsid w:val="00811C88"/>
    <w:rsid w:val="008121F6"/>
    <w:rsid w:val="0081394F"/>
    <w:rsid w:val="00813A13"/>
    <w:rsid w:val="00814ACA"/>
    <w:rsid w:val="008153E1"/>
    <w:rsid w:val="00816F50"/>
    <w:rsid w:val="00817EF5"/>
    <w:rsid w:val="00820C3B"/>
    <w:rsid w:val="008239EC"/>
    <w:rsid w:val="00825277"/>
    <w:rsid w:val="008255C3"/>
    <w:rsid w:val="0082602E"/>
    <w:rsid w:val="00826D39"/>
    <w:rsid w:val="008274C0"/>
    <w:rsid w:val="00827D58"/>
    <w:rsid w:val="00830FFE"/>
    <w:rsid w:val="00831200"/>
    <w:rsid w:val="00831692"/>
    <w:rsid w:val="0083171C"/>
    <w:rsid w:val="00831B22"/>
    <w:rsid w:val="00832917"/>
    <w:rsid w:val="00834B7F"/>
    <w:rsid w:val="00835939"/>
    <w:rsid w:val="00835D26"/>
    <w:rsid w:val="008377F2"/>
    <w:rsid w:val="00837DB5"/>
    <w:rsid w:val="00837FB0"/>
    <w:rsid w:val="0084269B"/>
    <w:rsid w:val="008434BE"/>
    <w:rsid w:val="00843F01"/>
    <w:rsid w:val="00844482"/>
    <w:rsid w:val="00844A5A"/>
    <w:rsid w:val="00845088"/>
    <w:rsid w:val="008462FE"/>
    <w:rsid w:val="00846C63"/>
    <w:rsid w:val="0085094C"/>
    <w:rsid w:val="008514A8"/>
    <w:rsid w:val="008517B0"/>
    <w:rsid w:val="00852D43"/>
    <w:rsid w:val="00852DF5"/>
    <w:rsid w:val="00853B37"/>
    <w:rsid w:val="00854076"/>
    <w:rsid w:val="0085487A"/>
    <w:rsid w:val="008553A2"/>
    <w:rsid w:val="0085650A"/>
    <w:rsid w:val="00856D39"/>
    <w:rsid w:val="00857E69"/>
    <w:rsid w:val="00860031"/>
    <w:rsid w:val="008603CF"/>
    <w:rsid w:val="00860A0C"/>
    <w:rsid w:val="00860EEF"/>
    <w:rsid w:val="00861085"/>
    <w:rsid w:val="00861593"/>
    <w:rsid w:val="00863CBE"/>
    <w:rsid w:val="00863F99"/>
    <w:rsid w:val="00864993"/>
    <w:rsid w:val="008672F9"/>
    <w:rsid w:val="00867778"/>
    <w:rsid w:val="00872240"/>
    <w:rsid w:val="00872297"/>
    <w:rsid w:val="00872AC2"/>
    <w:rsid w:val="008736DC"/>
    <w:rsid w:val="00875BDA"/>
    <w:rsid w:val="0087644A"/>
    <w:rsid w:val="008766FC"/>
    <w:rsid w:val="008773E5"/>
    <w:rsid w:val="008801CD"/>
    <w:rsid w:val="00880DCB"/>
    <w:rsid w:val="00880E3B"/>
    <w:rsid w:val="008814E3"/>
    <w:rsid w:val="00882305"/>
    <w:rsid w:val="0088243E"/>
    <w:rsid w:val="00883E11"/>
    <w:rsid w:val="00883F17"/>
    <w:rsid w:val="00884A83"/>
    <w:rsid w:val="00884BFC"/>
    <w:rsid w:val="00885715"/>
    <w:rsid w:val="00886A5C"/>
    <w:rsid w:val="00887966"/>
    <w:rsid w:val="0089119D"/>
    <w:rsid w:val="00891CF0"/>
    <w:rsid w:val="008921AA"/>
    <w:rsid w:val="00893328"/>
    <w:rsid w:val="00893E0C"/>
    <w:rsid w:val="00894599"/>
    <w:rsid w:val="00895ADF"/>
    <w:rsid w:val="00896D67"/>
    <w:rsid w:val="008977EB"/>
    <w:rsid w:val="00897D42"/>
    <w:rsid w:val="008A26C1"/>
    <w:rsid w:val="008A35D4"/>
    <w:rsid w:val="008A4330"/>
    <w:rsid w:val="008A49DA"/>
    <w:rsid w:val="008A660C"/>
    <w:rsid w:val="008A6ACF"/>
    <w:rsid w:val="008A6CD3"/>
    <w:rsid w:val="008A7316"/>
    <w:rsid w:val="008A7960"/>
    <w:rsid w:val="008A7E07"/>
    <w:rsid w:val="008B01AF"/>
    <w:rsid w:val="008B05B9"/>
    <w:rsid w:val="008B1BD7"/>
    <w:rsid w:val="008B2AFD"/>
    <w:rsid w:val="008B38B2"/>
    <w:rsid w:val="008B4234"/>
    <w:rsid w:val="008B50BD"/>
    <w:rsid w:val="008B54AA"/>
    <w:rsid w:val="008B6A3B"/>
    <w:rsid w:val="008B7CB0"/>
    <w:rsid w:val="008C0AC9"/>
    <w:rsid w:val="008C1946"/>
    <w:rsid w:val="008C1A5C"/>
    <w:rsid w:val="008C1AAB"/>
    <w:rsid w:val="008C1BC1"/>
    <w:rsid w:val="008C28F0"/>
    <w:rsid w:val="008C3688"/>
    <w:rsid w:val="008C4855"/>
    <w:rsid w:val="008C48FC"/>
    <w:rsid w:val="008C5FA8"/>
    <w:rsid w:val="008C65C7"/>
    <w:rsid w:val="008C7173"/>
    <w:rsid w:val="008D118F"/>
    <w:rsid w:val="008D16C2"/>
    <w:rsid w:val="008D3FB3"/>
    <w:rsid w:val="008D5215"/>
    <w:rsid w:val="008D55A6"/>
    <w:rsid w:val="008D6E9F"/>
    <w:rsid w:val="008D7059"/>
    <w:rsid w:val="008D7436"/>
    <w:rsid w:val="008D7C46"/>
    <w:rsid w:val="008E374F"/>
    <w:rsid w:val="008E45A7"/>
    <w:rsid w:val="008E677D"/>
    <w:rsid w:val="008E6ADB"/>
    <w:rsid w:val="008E7CE3"/>
    <w:rsid w:val="008F007C"/>
    <w:rsid w:val="008F0A1E"/>
    <w:rsid w:val="008F1997"/>
    <w:rsid w:val="008F2B47"/>
    <w:rsid w:val="008F6734"/>
    <w:rsid w:val="008F733D"/>
    <w:rsid w:val="008F79C0"/>
    <w:rsid w:val="00900A02"/>
    <w:rsid w:val="00901947"/>
    <w:rsid w:val="00901995"/>
    <w:rsid w:val="009021AB"/>
    <w:rsid w:val="0090220A"/>
    <w:rsid w:val="0090276A"/>
    <w:rsid w:val="00903282"/>
    <w:rsid w:val="00903326"/>
    <w:rsid w:val="009038D6"/>
    <w:rsid w:val="00904F54"/>
    <w:rsid w:val="00905563"/>
    <w:rsid w:val="00906149"/>
    <w:rsid w:val="00906D38"/>
    <w:rsid w:val="00906F8A"/>
    <w:rsid w:val="0090779F"/>
    <w:rsid w:val="009079F8"/>
    <w:rsid w:val="00907F8D"/>
    <w:rsid w:val="00910A3C"/>
    <w:rsid w:val="009111C2"/>
    <w:rsid w:val="00911ED2"/>
    <w:rsid w:val="00911ED8"/>
    <w:rsid w:val="009121A6"/>
    <w:rsid w:val="009126D1"/>
    <w:rsid w:val="00912FE4"/>
    <w:rsid w:val="00913570"/>
    <w:rsid w:val="009136F7"/>
    <w:rsid w:val="00913803"/>
    <w:rsid w:val="0091411E"/>
    <w:rsid w:val="00914D9D"/>
    <w:rsid w:val="00915A0B"/>
    <w:rsid w:val="00916376"/>
    <w:rsid w:val="009168B8"/>
    <w:rsid w:val="0091733F"/>
    <w:rsid w:val="00917EEC"/>
    <w:rsid w:val="0092026A"/>
    <w:rsid w:val="0092228B"/>
    <w:rsid w:val="00922A85"/>
    <w:rsid w:val="0092328A"/>
    <w:rsid w:val="00923D41"/>
    <w:rsid w:val="00926847"/>
    <w:rsid w:val="00926968"/>
    <w:rsid w:val="009322B6"/>
    <w:rsid w:val="00932E97"/>
    <w:rsid w:val="0093305A"/>
    <w:rsid w:val="009338BF"/>
    <w:rsid w:val="00933E6C"/>
    <w:rsid w:val="00937424"/>
    <w:rsid w:val="0093757E"/>
    <w:rsid w:val="00937D6C"/>
    <w:rsid w:val="009403D9"/>
    <w:rsid w:val="00940933"/>
    <w:rsid w:val="00943848"/>
    <w:rsid w:val="00943897"/>
    <w:rsid w:val="00943BA0"/>
    <w:rsid w:val="00945914"/>
    <w:rsid w:val="00945AD7"/>
    <w:rsid w:val="009460D3"/>
    <w:rsid w:val="00946B9C"/>
    <w:rsid w:val="0094704E"/>
    <w:rsid w:val="009474FC"/>
    <w:rsid w:val="00947986"/>
    <w:rsid w:val="009500CB"/>
    <w:rsid w:val="00950781"/>
    <w:rsid w:val="00951C9F"/>
    <w:rsid w:val="00951FEA"/>
    <w:rsid w:val="00953E9D"/>
    <w:rsid w:val="0095466D"/>
    <w:rsid w:val="00954921"/>
    <w:rsid w:val="009549C3"/>
    <w:rsid w:val="00957672"/>
    <w:rsid w:val="00957E95"/>
    <w:rsid w:val="009602CC"/>
    <w:rsid w:val="009619BC"/>
    <w:rsid w:val="00961A65"/>
    <w:rsid w:val="00961E77"/>
    <w:rsid w:val="0096281A"/>
    <w:rsid w:val="00962F0A"/>
    <w:rsid w:val="009669D1"/>
    <w:rsid w:val="00966E37"/>
    <w:rsid w:val="009678C8"/>
    <w:rsid w:val="009706A0"/>
    <w:rsid w:val="00971187"/>
    <w:rsid w:val="00971443"/>
    <w:rsid w:val="00971466"/>
    <w:rsid w:val="00971ABF"/>
    <w:rsid w:val="00971D72"/>
    <w:rsid w:val="009724E4"/>
    <w:rsid w:val="009756B4"/>
    <w:rsid w:val="00976542"/>
    <w:rsid w:val="00976F42"/>
    <w:rsid w:val="0097799D"/>
    <w:rsid w:val="00977BF6"/>
    <w:rsid w:val="00980410"/>
    <w:rsid w:val="00981D8A"/>
    <w:rsid w:val="00982C97"/>
    <w:rsid w:val="00982DC4"/>
    <w:rsid w:val="00982DFA"/>
    <w:rsid w:val="009833CB"/>
    <w:rsid w:val="00983B3B"/>
    <w:rsid w:val="0098483B"/>
    <w:rsid w:val="00984FDC"/>
    <w:rsid w:val="009858F1"/>
    <w:rsid w:val="00985A93"/>
    <w:rsid w:val="00986AC7"/>
    <w:rsid w:val="009872A3"/>
    <w:rsid w:val="00991AAC"/>
    <w:rsid w:val="0099264B"/>
    <w:rsid w:val="009946B9"/>
    <w:rsid w:val="009948D2"/>
    <w:rsid w:val="009957B6"/>
    <w:rsid w:val="009961FC"/>
    <w:rsid w:val="00997F08"/>
    <w:rsid w:val="009A09A4"/>
    <w:rsid w:val="009A1A49"/>
    <w:rsid w:val="009A1EDC"/>
    <w:rsid w:val="009A392B"/>
    <w:rsid w:val="009A3EC5"/>
    <w:rsid w:val="009A465A"/>
    <w:rsid w:val="009A517E"/>
    <w:rsid w:val="009A5380"/>
    <w:rsid w:val="009A6069"/>
    <w:rsid w:val="009A727D"/>
    <w:rsid w:val="009A7AFD"/>
    <w:rsid w:val="009B0CE1"/>
    <w:rsid w:val="009B1E2F"/>
    <w:rsid w:val="009B245B"/>
    <w:rsid w:val="009B4530"/>
    <w:rsid w:val="009B5150"/>
    <w:rsid w:val="009B7E19"/>
    <w:rsid w:val="009C0159"/>
    <w:rsid w:val="009C09BE"/>
    <w:rsid w:val="009C19C9"/>
    <w:rsid w:val="009C1A1C"/>
    <w:rsid w:val="009C27A7"/>
    <w:rsid w:val="009C2E05"/>
    <w:rsid w:val="009C2F26"/>
    <w:rsid w:val="009C43C2"/>
    <w:rsid w:val="009C6CF2"/>
    <w:rsid w:val="009C7331"/>
    <w:rsid w:val="009C762C"/>
    <w:rsid w:val="009D0160"/>
    <w:rsid w:val="009D0394"/>
    <w:rsid w:val="009D10EF"/>
    <w:rsid w:val="009D1F8E"/>
    <w:rsid w:val="009D3E3F"/>
    <w:rsid w:val="009D56A0"/>
    <w:rsid w:val="009D573B"/>
    <w:rsid w:val="009D69E5"/>
    <w:rsid w:val="009D6A84"/>
    <w:rsid w:val="009D740F"/>
    <w:rsid w:val="009D7705"/>
    <w:rsid w:val="009D7CDE"/>
    <w:rsid w:val="009E0055"/>
    <w:rsid w:val="009E0388"/>
    <w:rsid w:val="009E1B66"/>
    <w:rsid w:val="009E1CBB"/>
    <w:rsid w:val="009E2AF5"/>
    <w:rsid w:val="009E3453"/>
    <w:rsid w:val="009E36C3"/>
    <w:rsid w:val="009E3AE3"/>
    <w:rsid w:val="009E3E68"/>
    <w:rsid w:val="009E7D02"/>
    <w:rsid w:val="009F16A3"/>
    <w:rsid w:val="009F356F"/>
    <w:rsid w:val="009F3CFB"/>
    <w:rsid w:val="009F5EC6"/>
    <w:rsid w:val="009F627A"/>
    <w:rsid w:val="009F6857"/>
    <w:rsid w:val="009F6DA7"/>
    <w:rsid w:val="009F7460"/>
    <w:rsid w:val="00A002F0"/>
    <w:rsid w:val="00A004F7"/>
    <w:rsid w:val="00A015A2"/>
    <w:rsid w:val="00A017C2"/>
    <w:rsid w:val="00A01912"/>
    <w:rsid w:val="00A03A32"/>
    <w:rsid w:val="00A03D55"/>
    <w:rsid w:val="00A05BF6"/>
    <w:rsid w:val="00A07A3F"/>
    <w:rsid w:val="00A10E75"/>
    <w:rsid w:val="00A1101F"/>
    <w:rsid w:val="00A118C6"/>
    <w:rsid w:val="00A11D69"/>
    <w:rsid w:val="00A1229E"/>
    <w:rsid w:val="00A12600"/>
    <w:rsid w:val="00A1353B"/>
    <w:rsid w:val="00A13C4D"/>
    <w:rsid w:val="00A13CD9"/>
    <w:rsid w:val="00A13D5C"/>
    <w:rsid w:val="00A16641"/>
    <w:rsid w:val="00A166C2"/>
    <w:rsid w:val="00A16A38"/>
    <w:rsid w:val="00A20A2A"/>
    <w:rsid w:val="00A22734"/>
    <w:rsid w:val="00A22A8D"/>
    <w:rsid w:val="00A23821"/>
    <w:rsid w:val="00A26051"/>
    <w:rsid w:val="00A26C1B"/>
    <w:rsid w:val="00A27104"/>
    <w:rsid w:val="00A27D48"/>
    <w:rsid w:val="00A30864"/>
    <w:rsid w:val="00A314FA"/>
    <w:rsid w:val="00A31894"/>
    <w:rsid w:val="00A3194C"/>
    <w:rsid w:val="00A31BCF"/>
    <w:rsid w:val="00A31CA9"/>
    <w:rsid w:val="00A325AB"/>
    <w:rsid w:val="00A32D60"/>
    <w:rsid w:val="00A3434B"/>
    <w:rsid w:val="00A347E3"/>
    <w:rsid w:val="00A34F39"/>
    <w:rsid w:val="00A35A37"/>
    <w:rsid w:val="00A35E50"/>
    <w:rsid w:val="00A3687C"/>
    <w:rsid w:val="00A37016"/>
    <w:rsid w:val="00A40F25"/>
    <w:rsid w:val="00A40F96"/>
    <w:rsid w:val="00A4167C"/>
    <w:rsid w:val="00A423C9"/>
    <w:rsid w:val="00A43C84"/>
    <w:rsid w:val="00A44514"/>
    <w:rsid w:val="00A44F45"/>
    <w:rsid w:val="00A46478"/>
    <w:rsid w:val="00A46F44"/>
    <w:rsid w:val="00A47295"/>
    <w:rsid w:val="00A51FCC"/>
    <w:rsid w:val="00A52CA6"/>
    <w:rsid w:val="00A53160"/>
    <w:rsid w:val="00A54FFF"/>
    <w:rsid w:val="00A5537E"/>
    <w:rsid w:val="00A55D9C"/>
    <w:rsid w:val="00A56E1A"/>
    <w:rsid w:val="00A570EA"/>
    <w:rsid w:val="00A574FE"/>
    <w:rsid w:val="00A6058F"/>
    <w:rsid w:val="00A60F59"/>
    <w:rsid w:val="00A62121"/>
    <w:rsid w:val="00A63736"/>
    <w:rsid w:val="00A64BD4"/>
    <w:rsid w:val="00A64E8A"/>
    <w:rsid w:val="00A65E9F"/>
    <w:rsid w:val="00A66595"/>
    <w:rsid w:val="00A66771"/>
    <w:rsid w:val="00A6726D"/>
    <w:rsid w:val="00A67678"/>
    <w:rsid w:val="00A67A01"/>
    <w:rsid w:val="00A67CA6"/>
    <w:rsid w:val="00A67D23"/>
    <w:rsid w:val="00A70911"/>
    <w:rsid w:val="00A7219D"/>
    <w:rsid w:val="00A721D8"/>
    <w:rsid w:val="00A7270E"/>
    <w:rsid w:val="00A72752"/>
    <w:rsid w:val="00A73668"/>
    <w:rsid w:val="00A738E0"/>
    <w:rsid w:val="00A74CEA"/>
    <w:rsid w:val="00A75DA6"/>
    <w:rsid w:val="00A75EE6"/>
    <w:rsid w:val="00A765FD"/>
    <w:rsid w:val="00A77595"/>
    <w:rsid w:val="00A779A0"/>
    <w:rsid w:val="00A856C9"/>
    <w:rsid w:val="00A86809"/>
    <w:rsid w:val="00A87070"/>
    <w:rsid w:val="00A872BF"/>
    <w:rsid w:val="00A87554"/>
    <w:rsid w:val="00A87A06"/>
    <w:rsid w:val="00A87ABB"/>
    <w:rsid w:val="00A90CF5"/>
    <w:rsid w:val="00A90D2D"/>
    <w:rsid w:val="00A91D5D"/>
    <w:rsid w:val="00A9261D"/>
    <w:rsid w:val="00A94216"/>
    <w:rsid w:val="00A944B8"/>
    <w:rsid w:val="00A94A48"/>
    <w:rsid w:val="00A94F48"/>
    <w:rsid w:val="00A961D2"/>
    <w:rsid w:val="00A96736"/>
    <w:rsid w:val="00A96A6C"/>
    <w:rsid w:val="00A971DD"/>
    <w:rsid w:val="00A97870"/>
    <w:rsid w:val="00A97BF6"/>
    <w:rsid w:val="00A97CE1"/>
    <w:rsid w:val="00AA01BD"/>
    <w:rsid w:val="00AA06F7"/>
    <w:rsid w:val="00AA0DA3"/>
    <w:rsid w:val="00AA0F28"/>
    <w:rsid w:val="00AA16F6"/>
    <w:rsid w:val="00AA30E5"/>
    <w:rsid w:val="00AA3A7D"/>
    <w:rsid w:val="00AA4994"/>
    <w:rsid w:val="00AA54F7"/>
    <w:rsid w:val="00AA63C0"/>
    <w:rsid w:val="00AA6884"/>
    <w:rsid w:val="00AA7B6E"/>
    <w:rsid w:val="00AA7C86"/>
    <w:rsid w:val="00AB03B6"/>
    <w:rsid w:val="00AB0491"/>
    <w:rsid w:val="00AB04D6"/>
    <w:rsid w:val="00AB0646"/>
    <w:rsid w:val="00AB0722"/>
    <w:rsid w:val="00AB1B5A"/>
    <w:rsid w:val="00AB3622"/>
    <w:rsid w:val="00AB3FA8"/>
    <w:rsid w:val="00AB43C0"/>
    <w:rsid w:val="00AB47F7"/>
    <w:rsid w:val="00AB4BAE"/>
    <w:rsid w:val="00AB576E"/>
    <w:rsid w:val="00AB6012"/>
    <w:rsid w:val="00AB7AAD"/>
    <w:rsid w:val="00AC0836"/>
    <w:rsid w:val="00AC0E36"/>
    <w:rsid w:val="00AC1567"/>
    <w:rsid w:val="00AC2D23"/>
    <w:rsid w:val="00AC326D"/>
    <w:rsid w:val="00AC4276"/>
    <w:rsid w:val="00AC47A8"/>
    <w:rsid w:val="00AC4A37"/>
    <w:rsid w:val="00AC4E1E"/>
    <w:rsid w:val="00AC6EBE"/>
    <w:rsid w:val="00AC798D"/>
    <w:rsid w:val="00AD356F"/>
    <w:rsid w:val="00AD35CC"/>
    <w:rsid w:val="00AD3E7C"/>
    <w:rsid w:val="00AD47CA"/>
    <w:rsid w:val="00AD54AE"/>
    <w:rsid w:val="00AD5DAF"/>
    <w:rsid w:val="00AE16E9"/>
    <w:rsid w:val="00AE1B4B"/>
    <w:rsid w:val="00AE34BB"/>
    <w:rsid w:val="00AE3A8F"/>
    <w:rsid w:val="00AE40AC"/>
    <w:rsid w:val="00AE4604"/>
    <w:rsid w:val="00AE48AE"/>
    <w:rsid w:val="00AE58B1"/>
    <w:rsid w:val="00AE5B34"/>
    <w:rsid w:val="00AE610D"/>
    <w:rsid w:val="00AF071D"/>
    <w:rsid w:val="00AF1494"/>
    <w:rsid w:val="00AF1DF9"/>
    <w:rsid w:val="00AF3CD1"/>
    <w:rsid w:val="00AF3E7A"/>
    <w:rsid w:val="00AF44D3"/>
    <w:rsid w:val="00AF4534"/>
    <w:rsid w:val="00AF501C"/>
    <w:rsid w:val="00AF595D"/>
    <w:rsid w:val="00AF5D4E"/>
    <w:rsid w:val="00AF740F"/>
    <w:rsid w:val="00B02459"/>
    <w:rsid w:val="00B0280F"/>
    <w:rsid w:val="00B02AD9"/>
    <w:rsid w:val="00B0307A"/>
    <w:rsid w:val="00B03290"/>
    <w:rsid w:val="00B04DBC"/>
    <w:rsid w:val="00B060DE"/>
    <w:rsid w:val="00B0630A"/>
    <w:rsid w:val="00B06BFB"/>
    <w:rsid w:val="00B06F6F"/>
    <w:rsid w:val="00B0757E"/>
    <w:rsid w:val="00B07A10"/>
    <w:rsid w:val="00B07AE4"/>
    <w:rsid w:val="00B10245"/>
    <w:rsid w:val="00B10F72"/>
    <w:rsid w:val="00B11782"/>
    <w:rsid w:val="00B11F52"/>
    <w:rsid w:val="00B1206A"/>
    <w:rsid w:val="00B12078"/>
    <w:rsid w:val="00B13024"/>
    <w:rsid w:val="00B13E1F"/>
    <w:rsid w:val="00B13E32"/>
    <w:rsid w:val="00B147F0"/>
    <w:rsid w:val="00B14CE4"/>
    <w:rsid w:val="00B16109"/>
    <w:rsid w:val="00B16EE6"/>
    <w:rsid w:val="00B173BD"/>
    <w:rsid w:val="00B201AF"/>
    <w:rsid w:val="00B2298C"/>
    <w:rsid w:val="00B22F6C"/>
    <w:rsid w:val="00B23A20"/>
    <w:rsid w:val="00B23A88"/>
    <w:rsid w:val="00B23ECD"/>
    <w:rsid w:val="00B24CC2"/>
    <w:rsid w:val="00B267A1"/>
    <w:rsid w:val="00B26F4B"/>
    <w:rsid w:val="00B27145"/>
    <w:rsid w:val="00B31218"/>
    <w:rsid w:val="00B318D7"/>
    <w:rsid w:val="00B33134"/>
    <w:rsid w:val="00B3341C"/>
    <w:rsid w:val="00B35C60"/>
    <w:rsid w:val="00B371AE"/>
    <w:rsid w:val="00B379DB"/>
    <w:rsid w:val="00B37C0E"/>
    <w:rsid w:val="00B405E2"/>
    <w:rsid w:val="00B42C88"/>
    <w:rsid w:val="00B42EA7"/>
    <w:rsid w:val="00B433AF"/>
    <w:rsid w:val="00B439CD"/>
    <w:rsid w:val="00B44638"/>
    <w:rsid w:val="00B44AF6"/>
    <w:rsid w:val="00B44F28"/>
    <w:rsid w:val="00B45766"/>
    <w:rsid w:val="00B46235"/>
    <w:rsid w:val="00B46258"/>
    <w:rsid w:val="00B463E6"/>
    <w:rsid w:val="00B47607"/>
    <w:rsid w:val="00B4771E"/>
    <w:rsid w:val="00B50784"/>
    <w:rsid w:val="00B509CB"/>
    <w:rsid w:val="00B50E28"/>
    <w:rsid w:val="00B51679"/>
    <w:rsid w:val="00B517E6"/>
    <w:rsid w:val="00B51F3B"/>
    <w:rsid w:val="00B530FF"/>
    <w:rsid w:val="00B54FB9"/>
    <w:rsid w:val="00B5520D"/>
    <w:rsid w:val="00B5658C"/>
    <w:rsid w:val="00B56CBD"/>
    <w:rsid w:val="00B56E6F"/>
    <w:rsid w:val="00B57263"/>
    <w:rsid w:val="00B57A85"/>
    <w:rsid w:val="00B605C7"/>
    <w:rsid w:val="00B60D1B"/>
    <w:rsid w:val="00B615E7"/>
    <w:rsid w:val="00B61CA1"/>
    <w:rsid w:val="00B632D2"/>
    <w:rsid w:val="00B641DB"/>
    <w:rsid w:val="00B646F6"/>
    <w:rsid w:val="00B647E9"/>
    <w:rsid w:val="00B649AD"/>
    <w:rsid w:val="00B65A04"/>
    <w:rsid w:val="00B6634E"/>
    <w:rsid w:val="00B66FB9"/>
    <w:rsid w:val="00B6728B"/>
    <w:rsid w:val="00B67B67"/>
    <w:rsid w:val="00B72D83"/>
    <w:rsid w:val="00B73740"/>
    <w:rsid w:val="00B73C99"/>
    <w:rsid w:val="00B74343"/>
    <w:rsid w:val="00B7647A"/>
    <w:rsid w:val="00B7659C"/>
    <w:rsid w:val="00B77A95"/>
    <w:rsid w:val="00B80212"/>
    <w:rsid w:val="00B80D74"/>
    <w:rsid w:val="00B817DD"/>
    <w:rsid w:val="00B82DF8"/>
    <w:rsid w:val="00B83D4C"/>
    <w:rsid w:val="00B84CEF"/>
    <w:rsid w:val="00B85DF3"/>
    <w:rsid w:val="00B8624E"/>
    <w:rsid w:val="00B866B1"/>
    <w:rsid w:val="00B86F71"/>
    <w:rsid w:val="00B879C3"/>
    <w:rsid w:val="00B90265"/>
    <w:rsid w:val="00B91DE6"/>
    <w:rsid w:val="00B923B1"/>
    <w:rsid w:val="00B939A3"/>
    <w:rsid w:val="00B942BB"/>
    <w:rsid w:val="00B956C9"/>
    <w:rsid w:val="00B96F58"/>
    <w:rsid w:val="00B9784A"/>
    <w:rsid w:val="00BA0FA0"/>
    <w:rsid w:val="00BA12CC"/>
    <w:rsid w:val="00BA157B"/>
    <w:rsid w:val="00BA2127"/>
    <w:rsid w:val="00BA2303"/>
    <w:rsid w:val="00BA2378"/>
    <w:rsid w:val="00BA30BE"/>
    <w:rsid w:val="00BA3337"/>
    <w:rsid w:val="00BA3383"/>
    <w:rsid w:val="00BA5842"/>
    <w:rsid w:val="00BA5E9E"/>
    <w:rsid w:val="00BA632B"/>
    <w:rsid w:val="00BA6F80"/>
    <w:rsid w:val="00BA77BB"/>
    <w:rsid w:val="00BA7E77"/>
    <w:rsid w:val="00BB0534"/>
    <w:rsid w:val="00BB09C5"/>
    <w:rsid w:val="00BB1693"/>
    <w:rsid w:val="00BB19DE"/>
    <w:rsid w:val="00BB1AA4"/>
    <w:rsid w:val="00BB1AF9"/>
    <w:rsid w:val="00BB37F4"/>
    <w:rsid w:val="00BB414F"/>
    <w:rsid w:val="00BB42CC"/>
    <w:rsid w:val="00BB4439"/>
    <w:rsid w:val="00BB514E"/>
    <w:rsid w:val="00BC280B"/>
    <w:rsid w:val="00BC2C75"/>
    <w:rsid w:val="00BC37C6"/>
    <w:rsid w:val="00BC5184"/>
    <w:rsid w:val="00BC5950"/>
    <w:rsid w:val="00BC5BE4"/>
    <w:rsid w:val="00BC632F"/>
    <w:rsid w:val="00BC69CC"/>
    <w:rsid w:val="00BD1461"/>
    <w:rsid w:val="00BD28DA"/>
    <w:rsid w:val="00BD341C"/>
    <w:rsid w:val="00BD38A7"/>
    <w:rsid w:val="00BD3E49"/>
    <w:rsid w:val="00BD3E4A"/>
    <w:rsid w:val="00BD534C"/>
    <w:rsid w:val="00BD5F21"/>
    <w:rsid w:val="00BD6182"/>
    <w:rsid w:val="00BD66C6"/>
    <w:rsid w:val="00BD66F4"/>
    <w:rsid w:val="00BD696A"/>
    <w:rsid w:val="00BD7C8B"/>
    <w:rsid w:val="00BE1016"/>
    <w:rsid w:val="00BE1312"/>
    <w:rsid w:val="00BE1936"/>
    <w:rsid w:val="00BE549C"/>
    <w:rsid w:val="00BE5FF8"/>
    <w:rsid w:val="00BF097A"/>
    <w:rsid w:val="00BF4414"/>
    <w:rsid w:val="00BF52F5"/>
    <w:rsid w:val="00BF6286"/>
    <w:rsid w:val="00BF6346"/>
    <w:rsid w:val="00BF66E9"/>
    <w:rsid w:val="00C016EB"/>
    <w:rsid w:val="00C02462"/>
    <w:rsid w:val="00C026E0"/>
    <w:rsid w:val="00C058F6"/>
    <w:rsid w:val="00C0594A"/>
    <w:rsid w:val="00C05E5F"/>
    <w:rsid w:val="00C06103"/>
    <w:rsid w:val="00C0642E"/>
    <w:rsid w:val="00C06E37"/>
    <w:rsid w:val="00C07816"/>
    <w:rsid w:val="00C07DED"/>
    <w:rsid w:val="00C10ACC"/>
    <w:rsid w:val="00C11FC3"/>
    <w:rsid w:val="00C12085"/>
    <w:rsid w:val="00C12B83"/>
    <w:rsid w:val="00C132DC"/>
    <w:rsid w:val="00C13872"/>
    <w:rsid w:val="00C13E22"/>
    <w:rsid w:val="00C14D0A"/>
    <w:rsid w:val="00C15767"/>
    <w:rsid w:val="00C15FA4"/>
    <w:rsid w:val="00C17389"/>
    <w:rsid w:val="00C1775A"/>
    <w:rsid w:val="00C17BA6"/>
    <w:rsid w:val="00C23590"/>
    <w:rsid w:val="00C2538E"/>
    <w:rsid w:val="00C26471"/>
    <w:rsid w:val="00C26673"/>
    <w:rsid w:val="00C26A88"/>
    <w:rsid w:val="00C308B0"/>
    <w:rsid w:val="00C30ABC"/>
    <w:rsid w:val="00C31008"/>
    <w:rsid w:val="00C31063"/>
    <w:rsid w:val="00C311CE"/>
    <w:rsid w:val="00C311F1"/>
    <w:rsid w:val="00C321E2"/>
    <w:rsid w:val="00C32C32"/>
    <w:rsid w:val="00C347FE"/>
    <w:rsid w:val="00C3610F"/>
    <w:rsid w:val="00C373AB"/>
    <w:rsid w:val="00C4081A"/>
    <w:rsid w:val="00C408C1"/>
    <w:rsid w:val="00C40ED0"/>
    <w:rsid w:val="00C426C4"/>
    <w:rsid w:val="00C429AB"/>
    <w:rsid w:val="00C437F4"/>
    <w:rsid w:val="00C43CF2"/>
    <w:rsid w:val="00C441ED"/>
    <w:rsid w:val="00C4622D"/>
    <w:rsid w:val="00C463E3"/>
    <w:rsid w:val="00C4706E"/>
    <w:rsid w:val="00C478A4"/>
    <w:rsid w:val="00C47DB2"/>
    <w:rsid w:val="00C5140B"/>
    <w:rsid w:val="00C52C6C"/>
    <w:rsid w:val="00C53B5D"/>
    <w:rsid w:val="00C53EBD"/>
    <w:rsid w:val="00C559E9"/>
    <w:rsid w:val="00C572EC"/>
    <w:rsid w:val="00C576A9"/>
    <w:rsid w:val="00C57C04"/>
    <w:rsid w:val="00C609B2"/>
    <w:rsid w:val="00C60C62"/>
    <w:rsid w:val="00C60E84"/>
    <w:rsid w:val="00C6167E"/>
    <w:rsid w:val="00C61AF3"/>
    <w:rsid w:val="00C61B83"/>
    <w:rsid w:val="00C6203B"/>
    <w:rsid w:val="00C63669"/>
    <w:rsid w:val="00C63EAD"/>
    <w:rsid w:val="00C657D9"/>
    <w:rsid w:val="00C65A3D"/>
    <w:rsid w:val="00C65FA9"/>
    <w:rsid w:val="00C661B3"/>
    <w:rsid w:val="00C66BA6"/>
    <w:rsid w:val="00C66F4B"/>
    <w:rsid w:val="00C6775D"/>
    <w:rsid w:val="00C70F8A"/>
    <w:rsid w:val="00C71B36"/>
    <w:rsid w:val="00C72132"/>
    <w:rsid w:val="00C74346"/>
    <w:rsid w:val="00C74ACE"/>
    <w:rsid w:val="00C763A0"/>
    <w:rsid w:val="00C76719"/>
    <w:rsid w:val="00C779EC"/>
    <w:rsid w:val="00C80234"/>
    <w:rsid w:val="00C805C8"/>
    <w:rsid w:val="00C8068E"/>
    <w:rsid w:val="00C80A19"/>
    <w:rsid w:val="00C80B5F"/>
    <w:rsid w:val="00C80DE4"/>
    <w:rsid w:val="00C81608"/>
    <w:rsid w:val="00C81C77"/>
    <w:rsid w:val="00C82BFF"/>
    <w:rsid w:val="00C82F0F"/>
    <w:rsid w:val="00C84743"/>
    <w:rsid w:val="00C8482D"/>
    <w:rsid w:val="00C85075"/>
    <w:rsid w:val="00C85C29"/>
    <w:rsid w:val="00C87166"/>
    <w:rsid w:val="00C900A1"/>
    <w:rsid w:val="00C910C3"/>
    <w:rsid w:val="00C91D53"/>
    <w:rsid w:val="00C964F4"/>
    <w:rsid w:val="00C968D8"/>
    <w:rsid w:val="00C96A07"/>
    <w:rsid w:val="00CA0464"/>
    <w:rsid w:val="00CA1F25"/>
    <w:rsid w:val="00CA2EF0"/>
    <w:rsid w:val="00CA3A40"/>
    <w:rsid w:val="00CA4092"/>
    <w:rsid w:val="00CA453F"/>
    <w:rsid w:val="00CA458D"/>
    <w:rsid w:val="00CA4B26"/>
    <w:rsid w:val="00CA603B"/>
    <w:rsid w:val="00CA75C6"/>
    <w:rsid w:val="00CA7C4F"/>
    <w:rsid w:val="00CB107A"/>
    <w:rsid w:val="00CB258C"/>
    <w:rsid w:val="00CB7DE5"/>
    <w:rsid w:val="00CC086C"/>
    <w:rsid w:val="00CC0E39"/>
    <w:rsid w:val="00CC1039"/>
    <w:rsid w:val="00CC24C4"/>
    <w:rsid w:val="00CC28FB"/>
    <w:rsid w:val="00CC37E1"/>
    <w:rsid w:val="00CC39E5"/>
    <w:rsid w:val="00CC3B5B"/>
    <w:rsid w:val="00CC427A"/>
    <w:rsid w:val="00CC4676"/>
    <w:rsid w:val="00CC47B0"/>
    <w:rsid w:val="00CC4F6E"/>
    <w:rsid w:val="00CC5DF3"/>
    <w:rsid w:val="00CD005D"/>
    <w:rsid w:val="00CD16DB"/>
    <w:rsid w:val="00CD1D59"/>
    <w:rsid w:val="00CD1E27"/>
    <w:rsid w:val="00CD1F89"/>
    <w:rsid w:val="00CD2342"/>
    <w:rsid w:val="00CD3200"/>
    <w:rsid w:val="00CD643E"/>
    <w:rsid w:val="00CD7DB6"/>
    <w:rsid w:val="00CE0583"/>
    <w:rsid w:val="00CE0DF9"/>
    <w:rsid w:val="00CE0E45"/>
    <w:rsid w:val="00CE15C0"/>
    <w:rsid w:val="00CE1850"/>
    <w:rsid w:val="00CE1B91"/>
    <w:rsid w:val="00CE2E19"/>
    <w:rsid w:val="00CE2E1D"/>
    <w:rsid w:val="00CE3D00"/>
    <w:rsid w:val="00CE4302"/>
    <w:rsid w:val="00CE4418"/>
    <w:rsid w:val="00CE60CE"/>
    <w:rsid w:val="00CE6A3C"/>
    <w:rsid w:val="00CE7641"/>
    <w:rsid w:val="00CF0CDA"/>
    <w:rsid w:val="00CF525F"/>
    <w:rsid w:val="00CF58F3"/>
    <w:rsid w:val="00CF640E"/>
    <w:rsid w:val="00CF6548"/>
    <w:rsid w:val="00CF6FF7"/>
    <w:rsid w:val="00CF742C"/>
    <w:rsid w:val="00CF76D5"/>
    <w:rsid w:val="00CF7FB9"/>
    <w:rsid w:val="00D01756"/>
    <w:rsid w:val="00D0274A"/>
    <w:rsid w:val="00D02AFD"/>
    <w:rsid w:val="00D038BE"/>
    <w:rsid w:val="00D057FF"/>
    <w:rsid w:val="00D058A3"/>
    <w:rsid w:val="00D05B99"/>
    <w:rsid w:val="00D070C0"/>
    <w:rsid w:val="00D0728C"/>
    <w:rsid w:val="00D0774A"/>
    <w:rsid w:val="00D078F3"/>
    <w:rsid w:val="00D07BD9"/>
    <w:rsid w:val="00D1006C"/>
    <w:rsid w:val="00D11FE3"/>
    <w:rsid w:val="00D122C1"/>
    <w:rsid w:val="00D14B79"/>
    <w:rsid w:val="00D15A42"/>
    <w:rsid w:val="00D16061"/>
    <w:rsid w:val="00D16861"/>
    <w:rsid w:val="00D1688D"/>
    <w:rsid w:val="00D170E2"/>
    <w:rsid w:val="00D17977"/>
    <w:rsid w:val="00D2015F"/>
    <w:rsid w:val="00D207B8"/>
    <w:rsid w:val="00D20FA4"/>
    <w:rsid w:val="00D215F1"/>
    <w:rsid w:val="00D21863"/>
    <w:rsid w:val="00D2267A"/>
    <w:rsid w:val="00D22FE1"/>
    <w:rsid w:val="00D24667"/>
    <w:rsid w:val="00D24A58"/>
    <w:rsid w:val="00D257DE"/>
    <w:rsid w:val="00D25FCA"/>
    <w:rsid w:val="00D27B61"/>
    <w:rsid w:val="00D32467"/>
    <w:rsid w:val="00D3312D"/>
    <w:rsid w:val="00D338DA"/>
    <w:rsid w:val="00D338E1"/>
    <w:rsid w:val="00D368B6"/>
    <w:rsid w:val="00D36A40"/>
    <w:rsid w:val="00D37134"/>
    <w:rsid w:val="00D374C2"/>
    <w:rsid w:val="00D377A9"/>
    <w:rsid w:val="00D40C19"/>
    <w:rsid w:val="00D4142A"/>
    <w:rsid w:val="00D42F5A"/>
    <w:rsid w:val="00D44A4E"/>
    <w:rsid w:val="00D44DA4"/>
    <w:rsid w:val="00D44F37"/>
    <w:rsid w:val="00D4588D"/>
    <w:rsid w:val="00D46543"/>
    <w:rsid w:val="00D500B0"/>
    <w:rsid w:val="00D5112D"/>
    <w:rsid w:val="00D522D8"/>
    <w:rsid w:val="00D539EE"/>
    <w:rsid w:val="00D53F40"/>
    <w:rsid w:val="00D54148"/>
    <w:rsid w:val="00D5457B"/>
    <w:rsid w:val="00D54711"/>
    <w:rsid w:val="00D5545B"/>
    <w:rsid w:val="00D5586E"/>
    <w:rsid w:val="00D56392"/>
    <w:rsid w:val="00D567D0"/>
    <w:rsid w:val="00D569C6"/>
    <w:rsid w:val="00D56E23"/>
    <w:rsid w:val="00D571B7"/>
    <w:rsid w:val="00D57435"/>
    <w:rsid w:val="00D61EB3"/>
    <w:rsid w:val="00D62B6F"/>
    <w:rsid w:val="00D62CC0"/>
    <w:rsid w:val="00D62D78"/>
    <w:rsid w:val="00D63987"/>
    <w:rsid w:val="00D63A1A"/>
    <w:rsid w:val="00D63ABC"/>
    <w:rsid w:val="00D642E3"/>
    <w:rsid w:val="00D64EC5"/>
    <w:rsid w:val="00D65270"/>
    <w:rsid w:val="00D65D55"/>
    <w:rsid w:val="00D66B65"/>
    <w:rsid w:val="00D66D7E"/>
    <w:rsid w:val="00D67C1D"/>
    <w:rsid w:val="00D67D74"/>
    <w:rsid w:val="00D7083A"/>
    <w:rsid w:val="00D70955"/>
    <w:rsid w:val="00D70E3C"/>
    <w:rsid w:val="00D71B20"/>
    <w:rsid w:val="00D71D8F"/>
    <w:rsid w:val="00D72240"/>
    <w:rsid w:val="00D72699"/>
    <w:rsid w:val="00D76160"/>
    <w:rsid w:val="00D7784C"/>
    <w:rsid w:val="00D77F33"/>
    <w:rsid w:val="00D8074F"/>
    <w:rsid w:val="00D813F8"/>
    <w:rsid w:val="00D82517"/>
    <w:rsid w:val="00D82DC3"/>
    <w:rsid w:val="00D82F60"/>
    <w:rsid w:val="00D83618"/>
    <w:rsid w:val="00D839B3"/>
    <w:rsid w:val="00D84B71"/>
    <w:rsid w:val="00D85254"/>
    <w:rsid w:val="00D858AC"/>
    <w:rsid w:val="00D85E09"/>
    <w:rsid w:val="00D8666D"/>
    <w:rsid w:val="00D86BBC"/>
    <w:rsid w:val="00D876D7"/>
    <w:rsid w:val="00D9111D"/>
    <w:rsid w:val="00D916EB"/>
    <w:rsid w:val="00D9246E"/>
    <w:rsid w:val="00D92D2C"/>
    <w:rsid w:val="00D92DBF"/>
    <w:rsid w:val="00D93F45"/>
    <w:rsid w:val="00D943E6"/>
    <w:rsid w:val="00D96699"/>
    <w:rsid w:val="00D966C9"/>
    <w:rsid w:val="00D97B0B"/>
    <w:rsid w:val="00D97CCC"/>
    <w:rsid w:val="00DA0231"/>
    <w:rsid w:val="00DA1A26"/>
    <w:rsid w:val="00DA1FDB"/>
    <w:rsid w:val="00DA2B63"/>
    <w:rsid w:val="00DA2C5D"/>
    <w:rsid w:val="00DA4258"/>
    <w:rsid w:val="00DA4419"/>
    <w:rsid w:val="00DA48C4"/>
    <w:rsid w:val="00DA48E7"/>
    <w:rsid w:val="00DA6ECA"/>
    <w:rsid w:val="00DA70FE"/>
    <w:rsid w:val="00DA7CAD"/>
    <w:rsid w:val="00DB04DE"/>
    <w:rsid w:val="00DB1E27"/>
    <w:rsid w:val="00DB344B"/>
    <w:rsid w:val="00DB36A4"/>
    <w:rsid w:val="00DB3D15"/>
    <w:rsid w:val="00DB43AB"/>
    <w:rsid w:val="00DB4F21"/>
    <w:rsid w:val="00DB5B85"/>
    <w:rsid w:val="00DB5BD6"/>
    <w:rsid w:val="00DB6636"/>
    <w:rsid w:val="00DB7D89"/>
    <w:rsid w:val="00DB7F09"/>
    <w:rsid w:val="00DC0637"/>
    <w:rsid w:val="00DC0C86"/>
    <w:rsid w:val="00DC1348"/>
    <w:rsid w:val="00DC3DCD"/>
    <w:rsid w:val="00DC48F4"/>
    <w:rsid w:val="00DC5672"/>
    <w:rsid w:val="00DC58EA"/>
    <w:rsid w:val="00DC6A51"/>
    <w:rsid w:val="00DC7007"/>
    <w:rsid w:val="00DD030D"/>
    <w:rsid w:val="00DD0584"/>
    <w:rsid w:val="00DD1336"/>
    <w:rsid w:val="00DD27FC"/>
    <w:rsid w:val="00DD2840"/>
    <w:rsid w:val="00DD295E"/>
    <w:rsid w:val="00DD3882"/>
    <w:rsid w:val="00DD3A24"/>
    <w:rsid w:val="00DD60B1"/>
    <w:rsid w:val="00DE0014"/>
    <w:rsid w:val="00DE1585"/>
    <w:rsid w:val="00DE1767"/>
    <w:rsid w:val="00DE21B4"/>
    <w:rsid w:val="00DE37B1"/>
    <w:rsid w:val="00DE4104"/>
    <w:rsid w:val="00DE4546"/>
    <w:rsid w:val="00DE4D50"/>
    <w:rsid w:val="00DE5046"/>
    <w:rsid w:val="00DE54A6"/>
    <w:rsid w:val="00DE57AA"/>
    <w:rsid w:val="00DE62D9"/>
    <w:rsid w:val="00DE6F0A"/>
    <w:rsid w:val="00DE7DF5"/>
    <w:rsid w:val="00DF1298"/>
    <w:rsid w:val="00DF21D7"/>
    <w:rsid w:val="00DF2216"/>
    <w:rsid w:val="00DF498B"/>
    <w:rsid w:val="00DF4DE5"/>
    <w:rsid w:val="00DF5A33"/>
    <w:rsid w:val="00DF5DC1"/>
    <w:rsid w:val="00DF64D9"/>
    <w:rsid w:val="00DF652A"/>
    <w:rsid w:val="00DF6AB2"/>
    <w:rsid w:val="00DF70E9"/>
    <w:rsid w:val="00E00912"/>
    <w:rsid w:val="00E00991"/>
    <w:rsid w:val="00E00CFB"/>
    <w:rsid w:val="00E01A20"/>
    <w:rsid w:val="00E02059"/>
    <w:rsid w:val="00E05CB5"/>
    <w:rsid w:val="00E0681D"/>
    <w:rsid w:val="00E07496"/>
    <w:rsid w:val="00E07D41"/>
    <w:rsid w:val="00E1189A"/>
    <w:rsid w:val="00E1239C"/>
    <w:rsid w:val="00E12C85"/>
    <w:rsid w:val="00E12F98"/>
    <w:rsid w:val="00E14817"/>
    <w:rsid w:val="00E152B2"/>
    <w:rsid w:val="00E1610D"/>
    <w:rsid w:val="00E16560"/>
    <w:rsid w:val="00E16691"/>
    <w:rsid w:val="00E17D43"/>
    <w:rsid w:val="00E17FE4"/>
    <w:rsid w:val="00E209E0"/>
    <w:rsid w:val="00E2124C"/>
    <w:rsid w:val="00E21452"/>
    <w:rsid w:val="00E22D9E"/>
    <w:rsid w:val="00E23433"/>
    <w:rsid w:val="00E23F19"/>
    <w:rsid w:val="00E24141"/>
    <w:rsid w:val="00E263DE"/>
    <w:rsid w:val="00E275E7"/>
    <w:rsid w:val="00E27B38"/>
    <w:rsid w:val="00E27D07"/>
    <w:rsid w:val="00E30D2A"/>
    <w:rsid w:val="00E31164"/>
    <w:rsid w:val="00E314F3"/>
    <w:rsid w:val="00E3342D"/>
    <w:rsid w:val="00E33E76"/>
    <w:rsid w:val="00E345A4"/>
    <w:rsid w:val="00E34F1B"/>
    <w:rsid w:val="00E356E3"/>
    <w:rsid w:val="00E36834"/>
    <w:rsid w:val="00E37BFF"/>
    <w:rsid w:val="00E40784"/>
    <w:rsid w:val="00E41682"/>
    <w:rsid w:val="00E42057"/>
    <w:rsid w:val="00E44B39"/>
    <w:rsid w:val="00E45CE1"/>
    <w:rsid w:val="00E4655F"/>
    <w:rsid w:val="00E46BB2"/>
    <w:rsid w:val="00E475A0"/>
    <w:rsid w:val="00E47E2C"/>
    <w:rsid w:val="00E50F21"/>
    <w:rsid w:val="00E51A13"/>
    <w:rsid w:val="00E51BD3"/>
    <w:rsid w:val="00E5244E"/>
    <w:rsid w:val="00E52A20"/>
    <w:rsid w:val="00E53231"/>
    <w:rsid w:val="00E53F39"/>
    <w:rsid w:val="00E5546D"/>
    <w:rsid w:val="00E5635B"/>
    <w:rsid w:val="00E60E48"/>
    <w:rsid w:val="00E61C75"/>
    <w:rsid w:val="00E61E84"/>
    <w:rsid w:val="00E64AC9"/>
    <w:rsid w:val="00E65012"/>
    <w:rsid w:val="00E66605"/>
    <w:rsid w:val="00E6662B"/>
    <w:rsid w:val="00E668C5"/>
    <w:rsid w:val="00E66ECD"/>
    <w:rsid w:val="00E670FF"/>
    <w:rsid w:val="00E67448"/>
    <w:rsid w:val="00E67992"/>
    <w:rsid w:val="00E70466"/>
    <w:rsid w:val="00E70611"/>
    <w:rsid w:val="00E7270F"/>
    <w:rsid w:val="00E73428"/>
    <w:rsid w:val="00E735FA"/>
    <w:rsid w:val="00E73EC2"/>
    <w:rsid w:val="00E74280"/>
    <w:rsid w:val="00E749B0"/>
    <w:rsid w:val="00E761D8"/>
    <w:rsid w:val="00E764FE"/>
    <w:rsid w:val="00E76D49"/>
    <w:rsid w:val="00E77945"/>
    <w:rsid w:val="00E77C6F"/>
    <w:rsid w:val="00E80185"/>
    <w:rsid w:val="00E80408"/>
    <w:rsid w:val="00E80CA7"/>
    <w:rsid w:val="00E80D0B"/>
    <w:rsid w:val="00E8160B"/>
    <w:rsid w:val="00E81BDA"/>
    <w:rsid w:val="00E82489"/>
    <w:rsid w:val="00E83102"/>
    <w:rsid w:val="00E83E36"/>
    <w:rsid w:val="00E840CB"/>
    <w:rsid w:val="00E84316"/>
    <w:rsid w:val="00E8431B"/>
    <w:rsid w:val="00E84DAD"/>
    <w:rsid w:val="00E87673"/>
    <w:rsid w:val="00E92E39"/>
    <w:rsid w:val="00E93732"/>
    <w:rsid w:val="00E93EA4"/>
    <w:rsid w:val="00E9437F"/>
    <w:rsid w:val="00E95DE3"/>
    <w:rsid w:val="00E961E6"/>
    <w:rsid w:val="00E96415"/>
    <w:rsid w:val="00E96771"/>
    <w:rsid w:val="00E9705C"/>
    <w:rsid w:val="00E9711A"/>
    <w:rsid w:val="00E971EE"/>
    <w:rsid w:val="00E977FA"/>
    <w:rsid w:val="00EA041A"/>
    <w:rsid w:val="00EA0CF1"/>
    <w:rsid w:val="00EA10EE"/>
    <w:rsid w:val="00EA27DB"/>
    <w:rsid w:val="00EA34EA"/>
    <w:rsid w:val="00EA4741"/>
    <w:rsid w:val="00EA4A2B"/>
    <w:rsid w:val="00EA4C22"/>
    <w:rsid w:val="00EA5196"/>
    <w:rsid w:val="00EA63BE"/>
    <w:rsid w:val="00EA6BB2"/>
    <w:rsid w:val="00EA6F7A"/>
    <w:rsid w:val="00EA70E8"/>
    <w:rsid w:val="00EB23CF"/>
    <w:rsid w:val="00EB3B4E"/>
    <w:rsid w:val="00EB3FF4"/>
    <w:rsid w:val="00EB4715"/>
    <w:rsid w:val="00EB4BC5"/>
    <w:rsid w:val="00EB59EC"/>
    <w:rsid w:val="00EB5EB0"/>
    <w:rsid w:val="00EB737C"/>
    <w:rsid w:val="00EB7858"/>
    <w:rsid w:val="00EC0380"/>
    <w:rsid w:val="00EC0F23"/>
    <w:rsid w:val="00EC2270"/>
    <w:rsid w:val="00EC2A42"/>
    <w:rsid w:val="00EC2B36"/>
    <w:rsid w:val="00EC3599"/>
    <w:rsid w:val="00EC4975"/>
    <w:rsid w:val="00EC4D2F"/>
    <w:rsid w:val="00EC4F8E"/>
    <w:rsid w:val="00EC54AA"/>
    <w:rsid w:val="00EC55F5"/>
    <w:rsid w:val="00EC5810"/>
    <w:rsid w:val="00EC5F2F"/>
    <w:rsid w:val="00EC614E"/>
    <w:rsid w:val="00EC6320"/>
    <w:rsid w:val="00EC705D"/>
    <w:rsid w:val="00EC731C"/>
    <w:rsid w:val="00EC7A59"/>
    <w:rsid w:val="00EC7B93"/>
    <w:rsid w:val="00ED06E6"/>
    <w:rsid w:val="00ED0C87"/>
    <w:rsid w:val="00ED1634"/>
    <w:rsid w:val="00ED2769"/>
    <w:rsid w:val="00ED2EFC"/>
    <w:rsid w:val="00ED4138"/>
    <w:rsid w:val="00ED5054"/>
    <w:rsid w:val="00ED5655"/>
    <w:rsid w:val="00ED5741"/>
    <w:rsid w:val="00ED5FEE"/>
    <w:rsid w:val="00ED609F"/>
    <w:rsid w:val="00ED637A"/>
    <w:rsid w:val="00ED68FD"/>
    <w:rsid w:val="00ED7818"/>
    <w:rsid w:val="00ED7B18"/>
    <w:rsid w:val="00EE0461"/>
    <w:rsid w:val="00EE04F6"/>
    <w:rsid w:val="00EE2BBB"/>
    <w:rsid w:val="00EE2EFA"/>
    <w:rsid w:val="00EE39F7"/>
    <w:rsid w:val="00EE4231"/>
    <w:rsid w:val="00EE4C36"/>
    <w:rsid w:val="00EE4CE7"/>
    <w:rsid w:val="00EE58A2"/>
    <w:rsid w:val="00EE5EB6"/>
    <w:rsid w:val="00EE5FB0"/>
    <w:rsid w:val="00EE65B3"/>
    <w:rsid w:val="00EE6FC8"/>
    <w:rsid w:val="00EE74D5"/>
    <w:rsid w:val="00EF008D"/>
    <w:rsid w:val="00EF13B4"/>
    <w:rsid w:val="00EF1D82"/>
    <w:rsid w:val="00EF1FED"/>
    <w:rsid w:val="00EF251E"/>
    <w:rsid w:val="00EF6D41"/>
    <w:rsid w:val="00F00273"/>
    <w:rsid w:val="00F007A1"/>
    <w:rsid w:val="00F00D85"/>
    <w:rsid w:val="00F01E1B"/>
    <w:rsid w:val="00F01EEE"/>
    <w:rsid w:val="00F02BB0"/>
    <w:rsid w:val="00F05F0A"/>
    <w:rsid w:val="00F06665"/>
    <w:rsid w:val="00F06B80"/>
    <w:rsid w:val="00F07823"/>
    <w:rsid w:val="00F07DBF"/>
    <w:rsid w:val="00F07EE9"/>
    <w:rsid w:val="00F07F63"/>
    <w:rsid w:val="00F10138"/>
    <w:rsid w:val="00F101E3"/>
    <w:rsid w:val="00F10909"/>
    <w:rsid w:val="00F1264C"/>
    <w:rsid w:val="00F12D99"/>
    <w:rsid w:val="00F12E78"/>
    <w:rsid w:val="00F13009"/>
    <w:rsid w:val="00F138FF"/>
    <w:rsid w:val="00F14481"/>
    <w:rsid w:val="00F15EF2"/>
    <w:rsid w:val="00F162FA"/>
    <w:rsid w:val="00F1755A"/>
    <w:rsid w:val="00F20B88"/>
    <w:rsid w:val="00F212EA"/>
    <w:rsid w:val="00F21E30"/>
    <w:rsid w:val="00F2209C"/>
    <w:rsid w:val="00F223AC"/>
    <w:rsid w:val="00F22EC1"/>
    <w:rsid w:val="00F23206"/>
    <w:rsid w:val="00F2356B"/>
    <w:rsid w:val="00F24B00"/>
    <w:rsid w:val="00F259EE"/>
    <w:rsid w:val="00F25BE6"/>
    <w:rsid w:val="00F26320"/>
    <w:rsid w:val="00F26819"/>
    <w:rsid w:val="00F270D4"/>
    <w:rsid w:val="00F277B3"/>
    <w:rsid w:val="00F27F84"/>
    <w:rsid w:val="00F300B5"/>
    <w:rsid w:val="00F31464"/>
    <w:rsid w:val="00F31585"/>
    <w:rsid w:val="00F31658"/>
    <w:rsid w:val="00F32905"/>
    <w:rsid w:val="00F3363F"/>
    <w:rsid w:val="00F33DBB"/>
    <w:rsid w:val="00F349DF"/>
    <w:rsid w:val="00F35678"/>
    <w:rsid w:val="00F356E1"/>
    <w:rsid w:val="00F364E2"/>
    <w:rsid w:val="00F4006F"/>
    <w:rsid w:val="00F40F98"/>
    <w:rsid w:val="00F4134D"/>
    <w:rsid w:val="00F42E5A"/>
    <w:rsid w:val="00F43351"/>
    <w:rsid w:val="00F43E02"/>
    <w:rsid w:val="00F46171"/>
    <w:rsid w:val="00F46CEC"/>
    <w:rsid w:val="00F46FE7"/>
    <w:rsid w:val="00F5031F"/>
    <w:rsid w:val="00F50886"/>
    <w:rsid w:val="00F50BEF"/>
    <w:rsid w:val="00F50C57"/>
    <w:rsid w:val="00F519DD"/>
    <w:rsid w:val="00F534B8"/>
    <w:rsid w:val="00F54DD2"/>
    <w:rsid w:val="00F5570C"/>
    <w:rsid w:val="00F60563"/>
    <w:rsid w:val="00F609B3"/>
    <w:rsid w:val="00F60BFC"/>
    <w:rsid w:val="00F610C7"/>
    <w:rsid w:val="00F62A4B"/>
    <w:rsid w:val="00F6319B"/>
    <w:rsid w:val="00F6375E"/>
    <w:rsid w:val="00F6376D"/>
    <w:rsid w:val="00F646F0"/>
    <w:rsid w:val="00F658B9"/>
    <w:rsid w:val="00F65EE1"/>
    <w:rsid w:val="00F67F30"/>
    <w:rsid w:val="00F71D07"/>
    <w:rsid w:val="00F71D2F"/>
    <w:rsid w:val="00F7230C"/>
    <w:rsid w:val="00F72994"/>
    <w:rsid w:val="00F7397B"/>
    <w:rsid w:val="00F73C10"/>
    <w:rsid w:val="00F7541C"/>
    <w:rsid w:val="00F75549"/>
    <w:rsid w:val="00F76212"/>
    <w:rsid w:val="00F76928"/>
    <w:rsid w:val="00F7789F"/>
    <w:rsid w:val="00F80459"/>
    <w:rsid w:val="00F8087D"/>
    <w:rsid w:val="00F80E30"/>
    <w:rsid w:val="00F812E9"/>
    <w:rsid w:val="00F82C9B"/>
    <w:rsid w:val="00F83763"/>
    <w:rsid w:val="00F83C7F"/>
    <w:rsid w:val="00F83CB7"/>
    <w:rsid w:val="00F84A81"/>
    <w:rsid w:val="00F85A68"/>
    <w:rsid w:val="00F86B6D"/>
    <w:rsid w:val="00F87B98"/>
    <w:rsid w:val="00F908C7"/>
    <w:rsid w:val="00F92BDD"/>
    <w:rsid w:val="00F93135"/>
    <w:rsid w:val="00F9323B"/>
    <w:rsid w:val="00F940F1"/>
    <w:rsid w:val="00F94E3B"/>
    <w:rsid w:val="00F95C0D"/>
    <w:rsid w:val="00F962CE"/>
    <w:rsid w:val="00FA1330"/>
    <w:rsid w:val="00FA2DDC"/>
    <w:rsid w:val="00FA39EB"/>
    <w:rsid w:val="00FA629C"/>
    <w:rsid w:val="00FA7324"/>
    <w:rsid w:val="00FB07D6"/>
    <w:rsid w:val="00FB0B01"/>
    <w:rsid w:val="00FB0D79"/>
    <w:rsid w:val="00FB1AFA"/>
    <w:rsid w:val="00FB347F"/>
    <w:rsid w:val="00FB3807"/>
    <w:rsid w:val="00FB44D8"/>
    <w:rsid w:val="00FB66A4"/>
    <w:rsid w:val="00FB6BA5"/>
    <w:rsid w:val="00FB7063"/>
    <w:rsid w:val="00FC0CF7"/>
    <w:rsid w:val="00FC12A8"/>
    <w:rsid w:val="00FC2203"/>
    <w:rsid w:val="00FC227F"/>
    <w:rsid w:val="00FC2371"/>
    <w:rsid w:val="00FC26E0"/>
    <w:rsid w:val="00FC2C12"/>
    <w:rsid w:val="00FC4966"/>
    <w:rsid w:val="00FC6F9D"/>
    <w:rsid w:val="00FC7BAE"/>
    <w:rsid w:val="00FD07E5"/>
    <w:rsid w:val="00FD1538"/>
    <w:rsid w:val="00FD19DF"/>
    <w:rsid w:val="00FD2242"/>
    <w:rsid w:val="00FD2BF4"/>
    <w:rsid w:val="00FD2D14"/>
    <w:rsid w:val="00FD2D7A"/>
    <w:rsid w:val="00FD407A"/>
    <w:rsid w:val="00FD59A4"/>
    <w:rsid w:val="00FD5B6C"/>
    <w:rsid w:val="00FD65A3"/>
    <w:rsid w:val="00FD747F"/>
    <w:rsid w:val="00FE1622"/>
    <w:rsid w:val="00FE263D"/>
    <w:rsid w:val="00FE3248"/>
    <w:rsid w:val="00FE4784"/>
    <w:rsid w:val="00FE5789"/>
    <w:rsid w:val="00FE65A3"/>
    <w:rsid w:val="00FE6A60"/>
    <w:rsid w:val="00FF2D68"/>
    <w:rsid w:val="00FF36DA"/>
    <w:rsid w:val="00FF4FB7"/>
    <w:rsid w:val="00FF52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C4F5"/>
  <w15:docId w15:val="{117DFE08-A95C-4538-862D-6B67B6B07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7134"/>
    <w:pPr>
      <w:spacing w:line="260" w:lineRule="exact"/>
      <w:jc w:val="both"/>
    </w:pPr>
    <w:rPr>
      <w:rFonts w:ascii="Arial" w:eastAsia="Times New Roman" w:hAnsi="Arial" w:cs="Arial"/>
    </w:rPr>
  </w:style>
  <w:style w:type="paragraph" w:styleId="Naslov1">
    <w:name w:val="heading 1"/>
    <w:aliases w:val="NASLOV"/>
    <w:basedOn w:val="Navaden"/>
    <w:next w:val="Navaden"/>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uiPriority w:val="99"/>
    <w:semiHidden/>
    <w:unhideWhenUsed/>
    <w:rPr>
      <w:lang w:val="x-none"/>
    </w:rPr>
  </w:style>
  <w:style w:type="character" w:customStyle="1" w:styleId="Sprotnaopomba-besediloZnak">
    <w:name w:val="Sprotna opomba - besedilo Znak"/>
    <w:uiPriority w:val="99"/>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Pr>
      <w:lang w:val="x-none"/>
    </w:rPr>
  </w:style>
  <w:style w:type="character" w:customStyle="1" w:styleId="PripombabesediloZnak">
    <w:name w:val="Pripomba – besedilo Znak"/>
    <w:aliases w:val="Znak4 Znak"/>
    <w:uiPriority w:val="99"/>
    <w:rPr>
      <w:lang w:eastAsia="en-US"/>
    </w:rPr>
  </w:style>
  <w:style w:type="character" w:styleId="Pripombasklic">
    <w:name w:val="annotation reference"/>
    <w:uiPriority w:val="99"/>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Glava - napis,Glava Znak Znak Znak Znak,Znak Znak Znak Znak Znak Znak Znak Znak Znak Znak Znak Znak Znak Znak Znak Znak Znak Znak Znak Znak,Znak Znak Znak Znak Znak Znak"/>
    <w:basedOn w:val="Navaden"/>
    <w:uiPriority w:val="99"/>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uiPriority w:val="99"/>
    <w:rPr>
      <w:rFonts w:ascii="Arial" w:eastAsia="Times New Roman" w:hAnsi="Arial"/>
      <w:szCs w:val="24"/>
      <w:lang w:val="en-US" w:eastAsia="en-US"/>
    </w:rPr>
  </w:style>
  <w:style w:type="paragraph" w:styleId="Noga">
    <w:name w:val="footer"/>
    <w:basedOn w:val="Navaden"/>
    <w:uiPriority w:val="99"/>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lang w:val="x-none"/>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basedOn w:val="Pripombabesedilo"/>
    <w:next w:val="Pripombabesedilo"/>
    <w:semiHidden/>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pPr>
      <w:spacing w:line="240" w:lineRule="auto"/>
      <w:ind w:left="480"/>
    </w:pPr>
    <w:rPr>
      <w:rFonts w:ascii="Times New Roman" w:hAnsi="Times New Roman"/>
    </w:rPr>
  </w:style>
  <w:style w:type="paragraph" w:styleId="Kazalovsebine5">
    <w:name w:val="toc 5"/>
    <w:basedOn w:val="Navaden"/>
    <w:next w:val="Navaden"/>
    <w:autoRedefine/>
    <w:uiPriority w:val="39"/>
    <w:pPr>
      <w:spacing w:line="240" w:lineRule="auto"/>
      <w:ind w:left="720"/>
    </w:pPr>
    <w:rPr>
      <w:rFonts w:ascii="Times New Roman" w:hAnsi="Times New Roman"/>
    </w:rPr>
  </w:style>
  <w:style w:type="paragraph" w:styleId="Kazalovsebine6">
    <w:name w:val="toc 6"/>
    <w:basedOn w:val="Navaden"/>
    <w:next w:val="Navaden"/>
    <w:autoRedefine/>
    <w:uiPriority w:val="39"/>
    <w:pPr>
      <w:spacing w:line="240" w:lineRule="auto"/>
      <w:ind w:left="960"/>
    </w:pPr>
    <w:rPr>
      <w:rFonts w:ascii="Times New Roman" w:hAnsi="Times New Roman"/>
    </w:rPr>
  </w:style>
  <w:style w:type="paragraph" w:styleId="Kazalovsebine7">
    <w:name w:val="toc 7"/>
    <w:basedOn w:val="Navaden"/>
    <w:next w:val="Navaden"/>
    <w:autoRedefine/>
    <w:uiPriority w:val="39"/>
    <w:pPr>
      <w:spacing w:line="240" w:lineRule="auto"/>
      <w:ind w:left="1200"/>
    </w:pPr>
    <w:rPr>
      <w:rFonts w:ascii="Times New Roman" w:hAnsi="Times New Roman"/>
    </w:rPr>
  </w:style>
  <w:style w:type="paragraph" w:styleId="Kazalovsebine8">
    <w:name w:val="toc 8"/>
    <w:basedOn w:val="Navaden"/>
    <w:next w:val="Navaden"/>
    <w:autoRedefine/>
    <w:uiPriority w:val="39"/>
    <w:pPr>
      <w:spacing w:line="240" w:lineRule="auto"/>
      <w:ind w:left="1440"/>
    </w:pPr>
    <w:rPr>
      <w:rFonts w:ascii="Times New Roman" w:hAnsi="Times New Roman"/>
    </w:rPr>
  </w:style>
  <w:style w:type="paragraph" w:styleId="Kazalovsebine9">
    <w:name w:val="toc 9"/>
    <w:basedOn w:val="Navaden"/>
    <w:next w:val="Navaden"/>
    <w:autoRedefine/>
    <w:uiPriority w:val="39"/>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uiPriority w:val="99"/>
    <w:semiHidden/>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styleId="Revizija">
    <w:name w:val="Revision"/>
    <w:hidden/>
    <w:uiPriority w:val="99"/>
    <w:semiHidden/>
    <w:rPr>
      <w:rFonts w:ascii="Arial" w:eastAsia="Times New Roman" w:hAnsi="Arial"/>
      <w:szCs w:val="24"/>
      <w:lang w:val="en-US" w:eastAsia="en-US"/>
    </w:rPr>
  </w:style>
  <w:style w:type="paragraph" w:styleId="Odstavekseznama">
    <w:name w:val="List Paragraph"/>
    <w:aliases w:val="za tekst,Označevanje,Colorful List - Accent 11"/>
    <w:basedOn w:val="Navaden"/>
    <w:link w:val="OdstavekseznamaZnak"/>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Brezrazmikov"/>
    <w:qFormat/>
    <w:rPr>
      <w:rFonts w:ascii="Arial" w:hAnsi="Arial"/>
    </w:rPr>
  </w:style>
  <w:style w:type="paragraph" w:styleId="Brezrazmikov">
    <w:name w:val="No Spacing"/>
    <w:link w:val="BrezrazmikovZnak1"/>
    <w:uiPriority w:val="99"/>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val="x-none"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val="x-none"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val="x-none"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1"/>
      </w:numPr>
      <w:adjustRightInd w:val="0"/>
      <w:jc w:val="left"/>
      <w:textAlignment w:val="baseline"/>
      <w:outlineLvl w:val="1"/>
    </w:pPr>
    <w:rPr>
      <w:rFonts w:cs="Times New Roman"/>
      <w:b/>
      <w:bCs/>
      <w:color w:val="000000"/>
      <w:lang w:val="x-none" w:eastAsia="x-none"/>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lang w:eastAsia="x-none"/>
    </w:rPr>
  </w:style>
  <w:style w:type="character" w:customStyle="1" w:styleId="PODNASLOVIZnak">
    <w:name w:val="PODNASLOVI Znak"/>
    <w:link w:val="PODNASLOVI"/>
    <w:rsid w:val="00360425"/>
    <w:rPr>
      <w:rFonts w:ascii="Arial" w:eastAsia="Times New Roman" w:hAnsi="Arial"/>
      <w:b/>
      <w:bCs/>
      <w:color w:val="000000"/>
      <w:lang w:val="x-none" w:eastAsia="x-none"/>
    </w:rPr>
  </w:style>
  <w:style w:type="paragraph" w:customStyle="1" w:styleId="n3">
    <w:name w:val="n3"/>
    <w:basedOn w:val="Navaden"/>
    <w:link w:val="n3Znak"/>
    <w:qFormat/>
    <w:rsid w:val="00364F69"/>
    <w:pPr>
      <w:numPr>
        <w:ilvl w:val="3"/>
        <w:numId w:val="6"/>
      </w:numPr>
      <w:jc w:val="center"/>
    </w:pPr>
    <w:rPr>
      <w:rFonts w:cs="Times New Roman"/>
      <w:b/>
      <w:lang w:val="x-none" w:eastAsia="x-none"/>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29"/>
      </w:numPr>
    </w:pPr>
    <w:rPr>
      <w:rFonts w:cs="Times New Roman"/>
      <w:lang w:val="x-none" w:eastAsia="x-none"/>
    </w:rPr>
  </w:style>
  <w:style w:type="character" w:customStyle="1" w:styleId="n3Znak">
    <w:name w:val="n3 Znak"/>
    <w:link w:val="n3"/>
    <w:rsid w:val="00364F69"/>
    <w:rPr>
      <w:rFonts w:ascii="Arial" w:eastAsia="Times New Roman" w:hAnsi="Arial"/>
      <w:b/>
      <w:lang w:val="x-none" w:eastAsia="x-none"/>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lang w:val="x-none" w:eastAsia="x-none"/>
    </w:rPr>
  </w:style>
  <w:style w:type="character" w:customStyle="1" w:styleId="OdstavekseznamaZnak">
    <w:name w:val="Odstavek seznama Znak"/>
    <w:aliases w:val="za tekst Znak,Označevanje Znak,Colorful List - Accent 11 Znak"/>
    <w:link w:val="Odstavekseznama"/>
    <w:locked/>
    <w:rsid w:val="00F609B3"/>
    <w:rPr>
      <w:rFonts w:ascii="Arial" w:eastAsia="Times New Roman" w:hAnsi="Arial" w:cs="Arial"/>
      <w:szCs w:val="24"/>
      <w:lang w:val="en-US"/>
    </w:rPr>
  </w:style>
  <w:style w:type="character" w:customStyle="1" w:styleId="Bodytext10">
    <w:name w:val="Body text (10)"/>
    <w:link w:val="Bodytext101"/>
    <w:uiPriority w:val="99"/>
    <w:locked/>
    <w:rsid w:val="00D839B3"/>
    <w:rPr>
      <w:shd w:val="clear" w:color="auto" w:fill="FFFFFF"/>
    </w:rPr>
  </w:style>
  <w:style w:type="paragraph" w:customStyle="1" w:styleId="Bodytext101">
    <w:name w:val="Body text (10)1"/>
    <w:basedOn w:val="Navaden"/>
    <w:link w:val="Bodytext10"/>
    <w:uiPriority w:val="99"/>
    <w:rsid w:val="00D839B3"/>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D839B3"/>
    <w:rPr>
      <w:shd w:val="clear" w:color="auto" w:fill="FFFFFF"/>
    </w:rPr>
  </w:style>
  <w:style w:type="paragraph" w:customStyle="1" w:styleId="Bodytext171">
    <w:name w:val="Body text (17)1"/>
    <w:basedOn w:val="Navaden"/>
    <w:link w:val="Bodytext17"/>
    <w:uiPriority w:val="99"/>
    <w:rsid w:val="00D839B3"/>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D839B3"/>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5626B"/>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D0E63"/>
    <w:pPr>
      <w:suppressAutoHyphens/>
      <w:autoSpaceDN w:val="0"/>
      <w:spacing w:line="276" w:lineRule="auto"/>
      <w:ind w:right="6"/>
      <w:jc w:val="both"/>
      <w:textAlignment w:val="baseline"/>
    </w:pPr>
    <w:rPr>
      <w:rFonts w:eastAsiaTheme="minorEastAsia" w:cs="Calibri"/>
      <w:kern w:val="3"/>
      <w:sz w:val="22"/>
      <w:szCs w:val="22"/>
      <w:lang w:eastAsia="zh-CN"/>
    </w:rPr>
  </w:style>
  <w:style w:type="paragraph" w:customStyle="1" w:styleId="kazalo2">
    <w:name w:val="kazalo 2"/>
    <w:rsid w:val="00192C77"/>
    <w:pPr>
      <w:numPr>
        <w:ilvl w:val="1"/>
        <w:numId w:val="30"/>
      </w:numPr>
      <w:jc w:val="both"/>
    </w:pPr>
    <w:rPr>
      <w:rFonts w:ascii="Times New Roman" w:eastAsia="Times New Roman" w:hAnsi="Times New Roman"/>
      <w:b/>
      <w:sz w:val="24"/>
      <w:szCs w:val="24"/>
    </w:rPr>
  </w:style>
  <w:style w:type="table" w:customStyle="1" w:styleId="NormalTablePHPDOCX">
    <w:name w:val="Normal Table PHPDOCX"/>
    <w:uiPriority w:val="99"/>
    <w:semiHidden/>
    <w:unhideWhenUsed/>
    <w:qFormat/>
    <w:rsid w:val="00DC48F4"/>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CA046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5518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632408">
      <w:bodyDiv w:val="1"/>
      <w:marLeft w:val="0"/>
      <w:marRight w:val="0"/>
      <w:marTop w:val="0"/>
      <w:marBottom w:val="0"/>
      <w:divBdr>
        <w:top w:val="none" w:sz="0" w:space="0" w:color="auto"/>
        <w:left w:val="none" w:sz="0" w:space="0" w:color="auto"/>
        <w:bottom w:val="none" w:sz="0" w:space="0" w:color="auto"/>
        <w:right w:val="none" w:sz="0" w:space="0" w:color="auto"/>
      </w:divBdr>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285623411">
      <w:bodyDiv w:val="1"/>
      <w:marLeft w:val="0"/>
      <w:marRight w:val="0"/>
      <w:marTop w:val="0"/>
      <w:marBottom w:val="0"/>
      <w:divBdr>
        <w:top w:val="none" w:sz="0" w:space="0" w:color="auto"/>
        <w:left w:val="none" w:sz="0" w:space="0" w:color="auto"/>
        <w:bottom w:val="none" w:sz="0" w:space="0" w:color="auto"/>
        <w:right w:val="none" w:sz="0" w:space="0" w:color="auto"/>
      </w:divBdr>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61827740">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75868270">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0876143">
      <w:bodyDiv w:val="1"/>
      <w:marLeft w:val="0"/>
      <w:marRight w:val="0"/>
      <w:marTop w:val="0"/>
      <w:marBottom w:val="0"/>
      <w:divBdr>
        <w:top w:val="none" w:sz="0" w:space="0" w:color="auto"/>
        <w:left w:val="none" w:sz="0" w:space="0" w:color="auto"/>
        <w:bottom w:val="none" w:sz="0" w:space="0" w:color="auto"/>
        <w:right w:val="none" w:sz="0" w:space="0" w:color="auto"/>
      </w:divBdr>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eddvor.si"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4-01-364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13-01-2513" TargetMode="External"/><Relationship Id="rId4" Type="http://schemas.openxmlformats.org/officeDocument/2006/relationships/settings" Target="settings.xml"/><Relationship Id="rId9" Type="http://schemas.openxmlformats.org/officeDocument/2006/relationships/hyperlink" Target="http://www.uradni-list.si/1/objava.jsp?sop=2011-01-2820"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cid:image001.gif@01DAE982.68006E90" TargetMode="External"/><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9E24A-79C6-42B9-89E5-11A44AEB5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51</Pages>
  <Words>17200</Words>
  <Characters>98040</Characters>
  <Application>Microsoft Office Word</Application>
  <DocSecurity>0</DocSecurity>
  <Lines>817</Lines>
  <Paragraphs>230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115010</CharactersWithSpaces>
  <SharedDoc>false</SharedDoc>
  <HLinks>
    <vt:vector size="336" baseType="variant">
      <vt:variant>
        <vt:i4>7405610</vt:i4>
      </vt:variant>
      <vt:variant>
        <vt:i4>273</vt:i4>
      </vt:variant>
      <vt:variant>
        <vt:i4>0</vt:i4>
      </vt:variant>
      <vt:variant>
        <vt:i4>5</vt:i4>
      </vt:variant>
      <vt:variant>
        <vt:lpwstr>http://www.uradni-list.si/1/objava.jsp?sop=2014-01-3646</vt:lpwstr>
      </vt:variant>
      <vt:variant>
        <vt:lpwstr/>
      </vt:variant>
      <vt:variant>
        <vt:i4>7667758</vt:i4>
      </vt:variant>
      <vt:variant>
        <vt:i4>270</vt:i4>
      </vt:variant>
      <vt:variant>
        <vt:i4>0</vt:i4>
      </vt:variant>
      <vt:variant>
        <vt:i4>5</vt:i4>
      </vt:variant>
      <vt:variant>
        <vt:lpwstr>http://www.uradni-list.si/1/objava.jsp?sop=2013-01-2513</vt:lpwstr>
      </vt:variant>
      <vt:variant>
        <vt:lpwstr/>
      </vt:variant>
      <vt:variant>
        <vt:i4>7733281</vt:i4>
      </vt:variant>
      <vt:variant>
        <vt:i4>267</vt:i4>
      </vt:variant>
      <vt:variant>
        <vt:i4>0</vt:i4>
      </vt:variant>
      <vt:variant>
        <vt:i4>5</vt:i4>
      </vt:variant>
      <vt:variant>
        <vt:lpwstr>http://www.uradni-list.si/1/objava.jsp?sop=2011-01-2820</vt:lpwstr>
      </vt:variant>
      <vt:variant>
        <vt:lpwstr/>
      </vt:variant>
      <vt:variant>
        <vt:i4>4456557</vt:i4>
      </vt:variant>
      <vt:variant>
        <vt:i4>264</vt:i4>
      </vt:variant>
      <vt:variant>
        <vt:i4>0</vt:i4>
      </vt:variant>
      <vt:variant>
        <vt:i4>5</vt:i4>
      </vt:variant>
      <vt:variant>
        <vt:lpwstr>http://www.enarocanje.si/_ESPD/</vt:lpwstr>
      </vt:variant>
      <vt:variant>
        <vt:lpwstr/>
      </vt:variant>
      <vt:variant>
        <vt:i4>7733290</vt:i4>
      </vt:variant>
      <vt:variant>
        <vt:i4>261</vt:i4>
      </vt:variant>
      <vt:variant>
        <vt:i4>0</vt:i4>
      </vt:variant>
      <vt:variant>
        <vt:i4>5</vt:i4>
      </vt:variant>
      <vt:variant>
        <vt:lpwstr>http://www.uradni-list.si/1/objava.jsp?sop=2015-01-0708</vt:lpwstr>
      </vt:variant>
      <vt:variant>
        <vt:lpwstr/>
      </vt:variant>
      <vt:variant>
        <vt:i4>7340075</vt:i4>
      </vt:variant>
      <vt:variant>
        <vt:i4>258</vt:i4>
      </vt:variant>
      <vt:variant>
        <vt:i4>0</vt:i4>
      </vt:variant>
      <vt:variant>
        <vt:i4>5</vt:i4>
      </vt:variant>
      <vt:variant>
        <vt:lpwstr>http://www.uradni-list.si/1/objava.jsp?sop=2013-01-4027</vt:lpwstr>
      </vt:variant>
      <vt:variant>
        <vt:lpwstr/>
      </vt:variant>
      <vt:variant>
        <vt:i4>7471149</vt:i4>
      </vt:variant>
      <vt:variant>
        <vt:i4>255</vt:i4>
      </vt:variant>
      <vt:variant>
        <vt:i4>0</vt:i4>
      </vt:variant>
      <vt:variant>
        <vt:i4>5</vt:i4>
      </vt:variant>
      <vt:variant>
        <vt:lpwstr>http://www.uradni-list.si/1/objava.jsp?sop=2013-01-3676</vt:lpwstr>
      </vt:variant>
      <vt:variant>
        <vt:lpwstr/>
      </vt:variant>
      <vt:variant>
        <vt:i4>7667758</vt:i4>
      </vt:variant>
      <vt:variant>
        <vt:i4>252</vt:i4>
      </vt:variant>
      <vt:variant>
        <vt:i4>0</vt:i4>
      </vt:variant>
      <vt:variant>
        <vt:i4>5</vt:i4>
      </vt:variant>
      <vt:variant>
        <vt:lpwstr>http://www.uradni-list.si/1/objava.jsp?sop=2012-01-2412</vt:lpwstr>
      </vt:variant>
      <vt:variant>
        <vt:lpwstr/>
      </vt:variant>
      <vt:variant>
        <vt:i4>7602209</vt:i4>
      </vt:variant>
      <vt:variant>
        <vt:i4>249</vt:i4>
      </vt:variant>
      <vt:variant>
        <vt:i4>0</vt:i4>
      </vt:variant>
      <vt:variant>
        <vt:i4>5</vt:i4>
      </vt:variant>
      <vt:variant>
        <vt:lpwstr>http://www.uradni-list.si/1/objava.jsp?sop=2011-01-0827</vt:lpwstr>
      </vt:variant>
      <vt:variant>
        <vt:lpwstr/>
      </vt:variant>
      <vt:variant>
        <vt:i4>7340075</vt:i4>
      </vt:variant>
      <vt:variant>
        <vt:i4>246</vt:i4>
      </vt:variant>
      <vt:variant>
        <vt:i4>0</vt:i4>
      </vt:variant>
      <vt:variant>
        <vt:i4>5</vt:i4>
      </vt:variant>
      <vt:variant>
        <vt:lpwstr>http://www.uradni-list.si/1/objava.jsp?sop=2010-01-3351</vt:lpwstr>
      </vt:variant>
      <vt:variant>
        <vt:lpwstr/>
      </vt:variant>
      <vt:variant>
        <vt:i4>8060969</vt:i4>
      </vt:variant>
      <vt:variant>
        <vt:i4>243</vt:i4>
      </vt:variant>
      <vt:variant>
        <vt:i4>0</vt:i4>
      </vt:variant>
      <vt:variant>
        <vt:i4>5</vt:i4>
      </vt:variant>
      <vt:variant>
        <vt:lpwstr>http://www.uradni-list.si/1/objava.jsp?sop=2009-01-4889</vt:lpwstr>
      </vt:variant>
      <vt:variant>
        <vt:lpwstr/>
      </vt:variant>
      <vt:variant>
        <vt:i4>7340075</vt:i4>
      </vt:variant>
      <vt:variant>
        <vt:i4>240</vt:i4>
      </vt:variant>
      <vt:variant>
        <vt:i4>0</vt:i4>
      </vt:variant>
      <vt:variant>
        <vt:i4>5</vt:i4>
      </vt:variant>
      <vt:variant>
        <vt:lpwstr>http://www.uradni-list.si/1/objava.jsp?sop=2007-01-6414</vt:lpwstr>
      </vt:variant>
      <vt:variant>
        <vt:lpwstr/>
      </vt:variant>
      <vt:variant>
        <vt:i4>7995429</vt:i4>
      </vt:variant>
      <vt:variant>
        <vt:i4>237</vt:i4>
      </vt:variant>
      <vt:variant>
        <vt:i4>0</vt:i4>
      </vt:variant>
      <vt:variant>
        <vt:i4>5</vt:i4>
      </vt:variant>
      <vt:variant>
        <vt:lpwstr>http://www.uradni-list.si/1/objava.jsp?sop=2005-01-4890</vt:lpwstr>
      </vt:variant>
      <vt:variant>
        <vt:lpwstr/>
      </vt:variant>
      <vt:variant>
        <vt:i4>7471149</vt:i4>
      </vt:variant>
      <vt:variant>
        <vt:i4>234</vt:i4>
      </vt:variant>
      <vt:variant>
        <vt:i4>0</vt:i4>
      </vt:variant>
      <vt:variant>
        <vt:i4>5</vt:i4>
      </vt:variant>
      <vt:variant>
        <vt:lpwstr>http://www.uradni-list.si/1/objava.jsp?sop=2005-01-4018</vt:lpwstr>
      </vt:variant>
      <vt:variant>
        <vt:lpwstr/>
      </vt:variant>
      <vt:variant>
        <vt:i4>7405604</vt:i4>
      </vt:variant>
      <vt:variant>
        <vt:i4>231</vt:i4>
      </vt:variant>
      <vt:variant>
        <vt:i4>0</vt:i4>
      </vt:variant>
      <vt:variant>
        <vt:i4>5</vt:i4>
      </vt:variant>
      <vt:variant>
        <vt:lpwstr>http://www.uradni-list.si/1/objava.jsp?sop=2005-01-3952</vt:lpwstr>
      </vt:variant>
      <vt:variant>
        <vt:lpwstr/>
      </vt:variant>
      <vt:variant>
        <vt:i4>7798831</vt:i4>
      </vt:variant>
      <vt:variant>
        <vt:i4>228</vt:i4>
      </vt:variant>
      <vt:variant>
        <vt:i4>0</vt:i4>
      </vt:variant>
      <vt:variant>
        <vt:i4>5</vt:i4>
      </vt:variant>
      <vt:variant>
        <vt:lpwstr>http://www.uradni-list.si/1/objava.jsp?sop=2005-21-0004</vt:lpwstr>
      </vt:variant>
      <vt:variant>
        <vt:lpwstr/>
      </vt:variant>
      <vt:variant>
        <vt:i4>7995439</vt:i4>
      </vt:variant>
      <vt:variant>
        <vt:i4>225</vt:i4>
      </vt:variant>
      <vt:variant>
        <vt:i4>0</vt:i4>
      </vt:variant>
      <vt:variant>
        <vt:i4>5</vt:i4>
      </vt:variant>
      <vt:variant>
        <vt:lpwstr>http://www.uradni-list.si/1/objava.jsp?sop=2004-01-4398</vt:lpwstr>
      </vt:variant>
      <vt:variant>
        <vt:lpwstr/>
      </vt:variant>
      <vt:variant>
        <vt:i4>7274536</vt:i4>
      </vt:variant>
      <vt:variant>
        <vt:i4>222</vt:i4>
      </vt:variant>
      <vt:variant>
        <vt:i4>0</vt:i4>
      </vt:variant>
      <vt:variant>
        <vt:i4>5</vt:i4>
      </vt:variant>
      <vt:variant>
        <vt:lpwstr>http://www.ajpes.si/bonitetne_storitve/s.bon_ajpes/vzporejanje_bonitetnih_ocen</vt:lpwstr>
      </vt:variant>
      <vt:variant>
        <vt:lpwstr/>
      </vt:variant>
      <vt:variant>
        <vt:i4>983146</vt:i4>
      </vt:variant>
      <vt:variant>
        <vt:i4>219</vt:i4>
      </vt:variant>
      <vt:variant>
        <vt:i4>0</vt:i4>
      </vt:variant>
      <vt:variant>
        <vt:i4>5</vt:i4>
      </vt:variant>
      <vt:variant>
        <vt:lpwstr>mailto:crt.korinsek@gov.si</vt:lpwstr>
      </vt:variant>
      <vt:variant>
        <vt:lpwstr/>
      </vt:variant>
      <vt:variant>
        <vt:i4>8061051</vt:i4>
      </vt:variant>
      <vt:variant>
        <vt:i4>216</vt:i4>
      </vt:variant>
      <vt:variant>
        <vt:i4>0</vt:i4>
      </vt:variant>
      <vt:variant>
        <vt:i4>5</vt:i4>
      </vt:variant>
      <vt:variant>
        <vt:lpwstr>http://www.nlb.si/</vt:lpwstr>
      </vt:variant>
      <vt:variant>
        <vt:lpwstr/>
      </vt:variant>
      <vt:variant>
        <vt:i4>1900595</vt:i4>
      </vt:variant>
      <vt:variant>
        <vt:i4>209</vt:i4>
      </vt:variant>
      <vt:variant>
        <vt:i4>0</vt:i4>
      </vt:variant>
      <vt:variant>
        <vt:i4>5</vt:i4>
      </vt:variant>
      <vt:variant>
        <vt:lpwstr/>
      </vt:variant>
      <vt:variant>
        <vt:lpwstr>_Toc511221583</vt:lpwstr>
      </vt:variant>
      <vt:variant>
        <vt:i4>1900595</vt:i4>
      </vt:variant>
      <vt:variant>
        <vt:i4>203</vt:i4>
      </vt:variant>
      <vt:variant>
        <vt:i4>0</vt:i4>
      </vt:variant>
      <vt:variant>
        <vt:i4>5</vt:i4>
      </vt:variant>
      <vt:variant>
        <vt:lpwstr/>
      </vt:variant>
      <vt:variant>
        <vt:lpwstr>_Toc511221582</vt:lpwstr>
      </vt:variant>
      <vt:variant>
        <vt:i4>1900595</vt:i4>
      </vt:variant>
      <vt:variant>
        <vt:i4>197</vt:i4>
      </vt:variant>
      <vt:variant>
        <vt:i4>0</vt:i4>
      </vt:variant>
      <vt:variant>
        <vt:i4>5</vt:i4>
      </vt:variant>
      <vt:variant>
        <vt:lpwstr/>
      </vt:variant>
      <vt:variant>
        <vt:lpwstr>_Toc511221581</vt:lpwstr>
      </vt:variant>
      <vt:variant>
        <vt:i4>1900595</vt:i4>
      </vt:variant>
      <vt:variant>
        <vt:i4>191</vt:i4>
      </vt:variant>
      <vt:variant>
        <vt:i4>0</vt:i4>
      </vt:variant>
      <vt:variant>
        <vt:i4>5</vt:i4>
      </vt:variant>
      <vt:variant>
        <vt:lpwstr/>
      </vt:variant>
      <vt:variant>
        <vt:lpwstr>_Toc511221580</vt:lpwstr>
      </vt:variant>
      <vt:variant>
        <vt:i4>1179699</vt:i4>
      </vt:variant>
      <vt:variant>
        <vt:i4>185</vt:i4>
      </vt:variant>
      <vt:variant>
        <vt:i4>0</vt:i4>
      </vt:variant>
      <vt:variant>
        <vt:i4>5</vt:i4>
      </vt:variant>
      <vt:variant>
        <vt:lpwstr/>
      </vt:variant>
      <vt:variant>
        <vt:lpwstr>_Toc511221579</vt:lpwstr>
      </vt:variant>
      <vt:variant>
        <vt:i4>1179699</vt:i4>
      </vt:variant>
      <vt:variant>
        <vt:i4>179</vt:i4>
      </vt:variant>
      <vt:variant>
        <vt:i4>0</vt:i4>
      </vt:variant>
      <vt:variant>
        <vt:i4>5</vt:i4>
      </vt:variant>
      <vt:variant>
        <vt:lpwstr/>
      </vt:variant>
      <vt:variant>
        <vt:lpwstr>_Toc511221578</vt:lpwstr>
      </vt:variant>
      <vt:variant>
        <vt:i4>1179699</vt:i4>
      </vt:variant>
      <vt:variant>
        <vt:i4>173</vt:i4>
      </vt:variant>
      <vt:variant>
        <vt:i4>0</vt:i4>
      </vt:variant>
      <vt:variant>
        <vt:i4>5</vt:i4>
      </vt:variant>
      <vt:variant>
        <vt:lpwstr/>
      </vt:variant>
      <vt:variant>
        <vt:lpwstr>_Toc511221577</vt:lpwstr>
      </vt:variant>
      <vt:variant>
        <vt:i4>1179699</vt:i4>
      </vt:variant>
      <vt:variant>
        <vt:i4>167</vt:i4>
      </vt:variant>
      <vt:variant>
        <vt:i4>0</vt:i4>
      </vt:variant>
      <vt:variant>
        <vt:i4>5</vt:i4>
      </vt:variant>
      <vt:variant>
        <vt:lpwstr/>
      </vt:variant>
      <vt:variant>
        <vt:lpwstr>_Toc511221575</vt:lpwstr>
      </vt:variant>
      <vt:variant>
        <vt:i4>1179699</vt:i4>
      </vt:variant>
      <vt:variant>
        <vt:i4>161</vt:i4>
      </vt:variant>
      <vt:variant>
        <vt:i4>0</vt:i4>
      </vt:variant>
      <vt:variant>
        <vt:i4>5</vt:i4>
      </vt:variant>
      <vt:variant>
        <vt:lpwstr/>
      </vt:variant>
      <vt:variant>
        <vt:lpwstr>_Toc511221574</vt:lpwstr>
      </vt:variant>
      <vt:variant>
        <vt:i4>1179699</vt:i4>
      </vt:variant>
      <vt:variant>
        <vt:i4>155</vt:i4>
      </vt:variant>
      <vt:variant>
        <vt:i4>0</vt:i4>
      </vt:variant>
      <vt:variant>
        <vt:i4>5</vt:i4>
      </vt:variant>
      <vt:variant>
        <vt:lpwstr/>
      </vt:variant>
      <vt:variant>
        <vt:lpwstr>_Toc511221573</vt:lpwstr>
      </vt:variant>
      <vt:variant>
        <vt:i4>1179699</vt:i4>
      </vt:variant>
      <vt:variant>
        <vt:i4>149</vt:i4>
      </vt:variant>
      <vt:variant>
        <vt:i4>0</vt:i4>
      </vt:variant>
      <vt:variant>
        <vt:i4>5</vt:i4>
      </vt:variant>
      <vt:variant>
        <vt:lpwstr/>
      </vt:variant>
      <vt:variant>
        <vt:lpwstr>_Toc511221572</vt:lpwstr>
      </vt:variant>
      <vt:variant>
        <vt:i4>1179699</vt:i4>
      </vt:variant>
      <vt:variant>
        <vt:i4>143</vt:i4>
      </vt:variant>
      <vt:variant>
        <vt:i4>0</vt:i4>
      </vt:variant>
      <vt:variant>
        <vt:i4>5</vt:i4>
      </vt:variant>
      <vt:variant>
        <vt:lpwstr/>
      </vt:variant>
      <vt:variant>
        <vt:lpwstr>_Toc511221571</vt:lpwstr>
      </vt:variant>
      <vt:variant>
        <vt:i4>1179699</vt:i4>
      </vt:variant>
      <vt:variant>
        <vt:i4>137</vt:i4>
      </vt:variant>
      <vt:variant>
        <vt:i4>0</vt:i4>
      </vt:variant>
      <vt:variant>
        <vt:i4>5</vt:i4>
      </vt:variant>
      <vt:variant>
        <vt:lpwstr/>
      </vt:variant>
      <vt:variant>
        <vt:lpwstr>_Toc511221570</vt:lpwstr>
      </vt:variant>
      <vt:variant>
        <vt:i4>1245235</vt:i4>
      </vt:variant>
      <vt:variant>
        <vt:i4>131</vt:i4>
      </vt:variant>
      <vt:variant>
        <vt:i4>0</vt:i4>
      </vt:variant>
      <vt:variant>
        <vt:i4>5</vt:i4>
      </vt:variant>
      <vt:variant>
        <vt:lpwstr/>
      </vt:variant>
      <vt:variant>
        <vt:lpwstr>_Toc511221569</vt:lpwstr>
      </vt:variant>
      <vt:variant>
        <vt:i4>1245235</vt:i4>
      </vt:variant>
      <vt:variant>
        <vt:i4>125</vt:i4>
      </vt:variant>
      <vt:variant>
        <vt:i4>0</vt:i4>
      </vt:variant>
      <vt:variant>
        <vt:i4>5</vt:i4>
      </vt:variant>
      <vt:variant>
        <vt:lpwstr/>
      </vt:variant>
      <vt:variant>
        <vt:lpwstr>_Toc511221568</vt:lpwstr>
      </vt:variant>
      <vt:variant>
        <vt:i4>1245235</vt:i4>
      </vt:variant>
      <vt:variant>
        <vt:i4>119</vt:i4>
      </vt:variant>
      <vt:variant>
        <vt:i4>0</vt:i4>
      </vt:variant>
      <vt:variant>
        <vt:i4>5</vt:i4>
      </vt:variant>
      <vt:variant>
        <vt:lpwstr/>
      </vt:variant>
      <vt:variant>
        <vt:lpwstr>_Toc511221567</vt:lpwstr>
      </vt:variant>
      <vt:variant>
        <vt:i4>1245235</vt:i4>
      </vt:variant>
      <vt:variant>
        <vt:i4>113</vt:i4>
      </vt:variant>
      <vt:variant>
        <vt:i4>0</vt:i4>
      </vt:variant>
      <vt:variant>
        <vt:i4>5</vt:i4>
      </vt:variant>
      <vt:variant>
        <vt:lpwstr/>
      </vt:variant>
      <vt:variant>
        <vt:lpwstr>_Toc511221566</vt:lpwstr>
      </vt:variant>
      <vt:variant>
        <vt:i4>1245235</vt:i4>
      </vt:variant>
      <vt:variant>
        <vt:i4>107</vt:i4>
      </vt:variant>
      <vt:variant>
        <vt:i4>0</vt:i4>
      </vt:variant>
      <vt:variant>
        <vt:i4>5</vt:i4>
      </vt:variant>
      <vt:variant>
        <vt:lpwstr/>
      </vt:variant>
      <vt:variant>
        <vt:lpwstr>_Toc511221565</vt:lpwstr>
      </vt:variant>
      <vt:variant>
        <vt:i4>1245235</vt:i4>
      </vt:variant>
      <vt:variant>
        <vt:i4>101</vt:i4>
      </vt:variant>
      <vt:variant>
        <vt:i4>0</vt:i4>
      </vt:variant>
      <vt:variant>
        <vt:i4>5</vt:i4>
      </vt:variant>
      <vt:variant>
        <vt:lpwstr/>
      </vt:variant>
      <vt:variant>
        <vt:lpwstr>_Toc511221564</vt:lpwstr>
      </vt:variant>
      <vt:variant>
        <vt:i4>1245235</vt:i4>
      </vt:variant>
      <vt:variant>
        <vt:i4>98</vt:i4>
      </vt:variant>
      <vt:variant>
        <vt:i4>0</vt:i4>
      </vt:variant>
      <vt:variant>
        <vt:i4>5</vt:i4>
      </vt:variant>
      <vt:variant>
        <vt:lpwstr/>
      </vt:variant>
      <vt:variant>
        <vt:lpwstr>_Toc511221563</vt:lpwstr>
      </vt:variant>
      <vt:variant>
        <vt:i4>1245235</vt:i4>
      </vt:variant>
      <vt:variant>
        <vt:i4>92</vt:i4>
      </vt:variant>
      <vt:variant>
        <vt:i4>0</vt:i4>
      </vt:variant>
      <vt:variant>
        <vt:i4>5</vt:i4>
      </vt:variant>
      <vt:variant>
        <vt:lpwstr/>
      </vt:variant>
      <vt:variant>
        <vt:lpwstr>_Toc511221562</vt:lpwstr>
      </vt:variant>
      <vt:variant>
        <vt:i4>1245235</vt:i4>
      </vt:variant>
      <vt:variant>
        <vt:i4>86</vt:i4>
      </vt:variant>
      <vt:variant>
        <vt:i4>0</vt:i4>
      </vt:variant>
      <vt:variant>
        <vt:i4>5</vt:i4>
      </vt:variant>
      <vt:variant>
        <vt:lpwstr/>
      </vt:variant>
      <vt:variant>
        <vt:lpwstr>_Toc511221561</vt:lpwstr>
      </vt:variant>
      <vt:variant>
        <vt:i4>1245235</vt:i4>
      </vt:variant>
      <vt:variant>
        <vt:i4>80</vt:i4>
      </vt:variant>
      <vt:variant>
        <vt:i4>0</vt:i4>
      </vt:variant>
      <vt:variant>
        <vt:i4>5</vt:i4>
      </vt:variant>
      <vt:variant>
        <vt:lpwstr/>
      </vt:variant>
      <vt:variant>
        <vt:lpwstr>_Toc511221560</vt:lpwstr>
      </vt:variant>
      <vt:variant>
        <vt:i4>1048627</vt:i4>
      </vt:variant>
      <vt:variant>
        <vt:i4>74</vt:i4>
      </vt:variant>
      <vt:variant>
        <vt:i4>0</vt:i4>
      </vt:variant>
      <vt:variant>
        <vt:i4>5</vt:i4>
      </vt:variant>
      <vt:variant>
        <vt:lpwstr/>
      </vt:variant>
      <vt:variant>
        <vt:lpwstr>_Toc511221559</vt:lpwstr>
      </vt:variant>
      <vt:variant>
        <vt:i4>1048627</vt:i4>
      </vt:variant>
      <vt:variant>
        <vt:i4>68</vt:i4>
      </vt:variant>
      <vt:variant>
        <vt:i4>0</vt:i4>
      </vt:variant>
      <vt:variant>
        <vt:i4>5</vt:i4>
      </vt:variant>
      <vt:variant>
        <vt:lpwstr/>
      </vt:variant>
      <vt:variant>
        <vt:lpwstr>_Toc511221558</vt:lpwstr>
      </vt:variant>
      <vt:variant>
        <vt:i4>1048627</vt:i4>
      </vt:variant>
      <vt:variant>
        <vt:i4>62</vt:i4>
      </vt:variant>
      <vt:variant>
        <vt:i4>0</vt:i4>
      </vt:variant>
      <vt:variant>
        <vt:i4>5</vt:i4>
      </vt:variant>
      <vt:variant>
        <vt:lpwstr/>
      </vt:variant>
      <vt:variant>
        <vt:lpwstr>_Toc511221552</vt:lpwstr>
      </vt:variant>
      <vt:variant>
        <vt:i4>1048627</vt:i4>
      </vt:variant>
      <vt:variant>
        <vt:i4>56</vt:i4>
      </vt:variant>
      <vt:variant>
        <vt:i4>0</vt:i4>
      </vt:variant>
      <vt:variant>
        <vt:i4>5</vt:i4>
      </vt:variant>
      <vt:variant>
        <vt:lpwstr/>
      </vt:variant>
      <vt:variant>
        <vt:lpwstr>_Toc511221551</vt:lpwstr>
      </vt:variant>
      <vt:variant>
        <vt:i4>1114163</vt:i4>
      </vt:variant>
      <vt:variant>
        <vt:i4>50</vt:i4>
      </vt:variant>
      <vt:variant>
        <vt:i4>0</vt:i4>
      </vt:variant>
      <vt:variant>
        <vt:i4>5</vt:i4>
      </vt:variant>
      <vt:variant>
        <vt:lpwstr/>
      </vt:variant>
      <vt:variant>
        <vt:lpwstr>_Toc511221547</vt:lpwstr>
      </vt:variant>
      <vt:variant>
        <vt:i4>1114163</vt:i4>
      </vt:variant>
      <vt:variant>
        <vt:i4>44</vt:i4>
      </vt:variant>
      <vt:variant>
        <vt:i4>0</vt:i4>
      </vt:variant>
      <vt:variant>
        <vt:i4>5</vt:i4>
      </vt:variant>
      <vt:variant>
        <vt:lpwstr/>
      </vt:variant>
      <vt:variant>
        <vt:lpwstr>_Toc511221546</vt:lpwstr>
      </vt:variant>
      <vt:variant>
        <vt:i4>1114163</vt:i4>
      </vt:variant>
      <vt:variant>
        <vt:i4>38</vt:i4>
      </vt:variant>
      <vt:variant>
        <vt:i4>0</vt:i4>
      </vt:variant>
      <vt:variant>
        <vt:i4>5</vt:i4>
      </vt:variant>
      <vt:variant>
        <vt:lpwstr/>
      </vt:variant>
      <vt:variant>
        <vt:lpwstr>_Toc511221545</vt:lpwstr>
      </vt:variant>
      <vt:variant>
        <vt:i4>1114163</vt:i4>
      </vt:variant>
      <vt:variant>
        <vt:i4>32</vt:i4>
      </vt:variant>
      <vt:variant>
        <vt:i4>0</vt:i4>
      </vt:variant>
      <vt:variant>
        <vt:i4>5</vt:i4>
      </vt:variant>
      <vt:variant>
        <vt:lpwstr/>
      </vt:variant>
      <vt:variant>
        <vt:lpwstr>_Toc511221544</vt:lpwstr>
      </vt:variant>
      <vt:variant>
        <vt:i4>1114163</vt:i4>
      </vt:variant>
      <vt:variant>
        <vt:i4>26</vt:i4>
      </vt:variant>
      <vt:variant>
        <vt:i4>0</vt:i4>
      </vt:variant>
      <vt:variant>
        <vt:i4>5</vt:i4>
      </vt:variant>
      <vt:variant>
        <vt:lpwstr/>
      </vt:variant>
      <vt:variant>
        <vt:lpwstr>_Toc511221543</vt:lpwstr>
      </vt:variant>
      <vt:variant>
        <vt:i4>1114163</vt:i4>
      </vt:variant>
      <vt:variant>
        <vt:i4>20</vt:i4>
      </vt:variant>
      <vt:variant>
        <vt:i4>0</vt:i4>
      </vt:variant>
      <vt:variant>
        <vt:i4>5</vt:i4>
      </vt:variant>
      <vt:variant>
        <vt:lpwstr/>
      </vt:variant>
      <vt:variant>
        <vt:lpwstr>_Toc511221542</vt:lpwstr>
      </vt:variant>
      <vt:variant>
        <vt:i4>1114163</vt:i4>
      </vt:variant>
      <vt:variant>
        <vt:i4>14</vt:i4>
      </vt:variant>
      <vt:variant>
        <vt:i4>0</vt:i4>
      </vt:variant>
      <vt:variant>
        <vt:i4>5</vt:i4>
      </vt:variant>
      <vt:variant>
        <vt:lpwstr/>
      </vt:variant>
      <vt:variant>
        <vt:lpwstr>_Toc511221541</vt:lpwstr>
      </vt:variant>
      <vt:variant>
        <vt:i4>1114163</vt:i4>
      </vt:variant>
      <vt:variant>
        <vt:i4>8</vt:i4>
      </vt:variant>
      <vt:variant>
        <vt:i4>0</vt:i4>
      </vt:variant>
      <vt:variant>
        <vt:i4>5</vt:i4>
      </vt:variant>
      <vt:variant>
        <vt:lpwstr/>
      </vt:variant>
      <vt:variant>
        <vt:lpwstr>_Toc511221540</vt:lpwstr>
      </vt:variant>
      <vt:variant>
        <vt:i4>1441843</vt:i4>
      </vt:variant>
      <vt:variant>
        <vt:i4>2</vt:i4>
      </vt:variant>
      <vt:variant>
        <vt:i4>0</vt:i4>
      </vt:variant>
      <vt:variant>
        <vt:i4>5</vt:i4>
      </vt:variant>
      <vt:variant>
        <vt:lpwstr/>
      </vt:variant>
      <vt:variant>
        <vt:lpwstr>_Toc511221539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Mateja</dc:creator>
  <cp:lastModifiedBy>Klavdija Zima</cp:lastModifiedBy>
  <cp:revision>48</cp:revision>
  <dcterms:created xsi:type="dcterms:W3CDTF">2026-08-04T11:04:00Z</dcterms:created>
  <dcterms:modified xsi:type="dcterms:W3CDTF">2026-08-07T07:22:00Z</dcterms:modified>
</cp:coreProperties>
</file>